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Default="0028778A" w:rsidP="00DA393D">
      <w:pPr>
        <w:suppressAutoHyphens/>
        <w:spacing w:after="0" w:line="240" w:lineRule="auto"/>
        <w:ind w:left="-284" w:right="502"/>
        <w:jc w:val="right"/>
        <w:rPr>
          <w:rFonts w:ascii="Arial" w:eastAsia="Times New Roman" w:hAnsi="Arial" w:cs="Arial"/>
          <w:b/>
          <w:bCs/>
          <w:sz w:val="20"/>
          <w:szCs w:val="20"/>
          <w:lang w:val="es-ES_tradnl" w:eastAsia="ar-SA"/>
        </w:rPr>
      </w:pPr>
      <w:bookmarkStart w:id="0" w:name="_GoBack"/>
      <w:bookmarkEnd w:id="0"/>
    </w:p>
    <w:p w:rsidR="001D6AA1" w:rsidRDefault="001D6AA1" w:rsidP="00DA393D">
      <w:pPr>
        <w:suppressAutoHyphens/>
        <w:spacing w:after="0" w:line="240" w:lineRule="auto"/>
        <w:ind w:left="-284" w:right="502"/>
        <w:jc w:val="right"/>
        <w:rPr>
          <w:rFonts w:ascii="Arial" w:eastAsia="Times New Roman" w:hAnsi="Arial" w:cs="Arial"/>
          <w:b/>
          <w:bCs/>
          <w:sz w:val="20"/>
          <w:szCs w:val="20"/>
          <w:lang w:val="es-ES_tradnl" w:eastAsia="ar-SA"/>
        </w:rPr>
      </w:pPr>
    </w:p>
    <w:p w:rsidR="001D6AA1" w:rsidRDefault="001D6AA1" w:rsidP="00DA393D">
      <w:pPr>
        <w:suppressAutoHyphens/>
        <w:spacing w:after="0" w:line="240" w:lineRule="auto"/>
        <w:ind w:left="-284" w:right="502"/>
        <w:jc w:val="right"/>
        <w:rPr>
          <w:rFonts w:ascii="Arial" w:eastAsia="Times New Roman" w:hAnsi="Arial" w:cs="Arial"/>
          <w:b/>
          <w:bCs/>
          <w:sz w:val="20"/>
          <w:szCs w:val="20"/>
          <w:lang w:val="es-ES_tradnl" w:eastAsia="ar-SA"/>
        </w:rPr>
      </w:pPr>
    </w:p>
    <w:p w:rsidR="001D6AA1" w:rsidRPr="00C1110A" w:rsidRDefault="001D6AA1" w:rsidP="00DA393D">
      <w:pPr>
        <w:suppressAutoHyphens/>
        <w:spacing w:after="0" w:line="240" w:lineRule="auto"/>
        <w:ind w:left="-284" w:right="502"/>
        <w:jc w:val="right"/>
        <w:rPr>
          <w:rFonts w:ascii="Arial" w:eastAsia="Times New Roman" w:hAnsi="Arial" w:cs="Arial"/>
          <w:b/>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28778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707FDB" w:rsidRDefault="00707FDB"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707FDB" w:rsidRDefault="00707FDB"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707FDB" w:rsidRDefault="00707FDB"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707FDB" w:rsidRPr="00C1110A" w:rsidRDefault="00707FDB"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532601" w:rsidRPr="00C1110A" w:rsidRDefault="00007194" w:rsidP="0028778A">
      <w:pPr>
        <w:suppressAutoHyphens/>
        <w:spacing w:after="0" w:line="240" w:lineRule="auto"/>
        <w:ind w:left="-284" w:right="502"/>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Instituto Mexicano del Seguro Social</w:t>
      </w:r>
    </w:p>
    <w:p w:rsidR="00532601" w:rsidRDefault="00532601"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707FDB" w:rsidRPr="00C1110A" w:rsidRDefault="00707FDB"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7D665D" w:rsidRPr="0088021C" w:rsidRDefault="007D665D" w:rsidP="007D665D">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Dirección de Administración</w:t>
      </w:r>
    </w:p>
    <w:p w:rsidR="007D665D" w:rsidRPr="0088021C" w:rsidRDefault="007D665D" w:rsidP="007D665D">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Unidad de Adquisiciones e Infraestructura</w:t>
      </w:r>
    </w:p>
    <w:p w:rsidR="007D665D" w:rsidRPr="0088021C" w:rsidRDefault="007D665D" w:rsidP="007D665D">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de Adquisición de Bienes y Contratación de Servicios</w:t>
      </w:r>
    </w:p>
    <w:p w:rsidR="007D665D" w:rsidRPr="0088021C" w:rsidRDefault="007D665D" w:rsidP="007D665D">
      <w:pPr>
        <w:tabs>
          <w:tab w:val="center" w:pos="4355"/>
        </w:tabs>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Técnica de Bienes y Servicios.</w:t>
      </w:r>
    </w:p>
    <w:p w:rsidR="007D665D" w:rsidRPr="0088021C" w:rsidRDefault="007D665D" w:rsidP="007D665D">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División de Bienes Terapéuticos.</w:t>
      </w:r>
    </w:p>
    <w:p w:rsidR="007D665D" w:rsidRPr="0088021C" w:rsidRDefault="007D665D" w:rsidP="007D665D">
      <w:pPr>
        <w:suppressAutoHyphens/>
        <w:spacing w:after="0" w:line="240" w:lineRule="auto"/>
        <w:ind w:left="-284" w:right="49"/>
        <w:jc w:val="center"/>
        <w:rPr>
          <w:rFonts w:ascii="Arial" w:eastAsia="Times New Roman" w:hAnsi="Arial" w:cs="Arial"/>
          <w:bCs/>
          <w:sz w:val="20"/>
          <w:szCs w:val="20"/>
          <w:lang w:val="es-ES_tradnl" w:eastAsia="ar-SA"/>
        </w:rPr>
      </w:pPr>
    </w:p>
    <w:p w:rsidR="007D665D" w:rsidRPr="0088021C" w:rsidRDefault="007D665D" w:rsidP="007D665D">
      <w:pPr>
        <w:spacing w:after="0" w:line="240" w:lineRule="auto"/>
        <w:ind w:right="49"/>
        <w:jc w:val="center"/>
        <w:rPr>
          <w:rFonts w:ascii="Arial" w:hAnsi="Arial" w:cs="Arial"/>
          <w:sz w:val="20"/>
          <w:szCs w:val="20"/>
          <w:lang w:val="es-ES_tradnl"/>
        </w:rPr>
      </w:pPr>
      <w:r>
        <w:rPr>
          <w:rFonts w:ascii="Arial" w:hAnsi="Arial" w:cs="Arial"/>
          <w:sz w:val="20"/>
          <w:szCs w:val="20"/>
          <w:lang w:val="es-ES_tradnl"/>
        </w:rPr>
        <w:t>Calle</w:t>
      </w:r>
      <w:r w:rsidRPr="0088021C">
        <w:rPr>
          <w:rFonts w:ascii="Arial" w:hAnsi="Arial" w:cs="Arial"/>
          <w:sz w:val="20"/>
          <w:szCs w:val="20"/>
          <w:lang w:val="es-ES_tradnl"/>
        </w:rPr>
        <w:t xml:space="preserve"> Durango Núm. 291</w:t>
      </w:r>
      <w:r w:rsidRPr="0088021C">
        <w:rPr>
          <w:rFonts w:ascii="Arial" w:eastAsia="Apple SD 산돌고딕 Neo 일반체" w:hAnsi="Arial" w:cs="Arial"/>
          <w:sz w:val="20"/>
          <w:szCs w:val="20"/>
          <w:lang w:val="es-ES_tradnl"/>
        </w:rPr>
        <w:t>,</w:t>
      </w:r>
      <w:r w:rsidRPr="0088021C">
        <w:rPr>
          <w:rFonts w:ascii="Arial" w:hAnsi="Arial" w:cs="Arial"/>
          <w:sz w:val="20"/>
          <w:szCs w:val="20"/>
          <w:lang w:val="es-ES_tradnl"/>
        </w:rPr>
        <w:t xml:space="preserve"> </w:t>
      </w:r>
      <w:r>
        <w:rPr>
          <w:rFonts w:ascii="Arial" w:hAnsi="Arial" w:cs="Arial"/>
          <w:sz w:val="20"/>
          <w:szCs w:val="20"/>
          <w:lang w:val="es-ES_tradnl"/>
        </w:rPr>
        <w:t xml:space="preserve">piso </w:t>
      </w:r>
      <w:r w:rsidRPr="0088021C">
        <w:rPr>
          <w:rFonts w:ascii="Arial" w:hAnsi="Arial" w:cs="Arial"/>
          <w:sz w:val="20"/>
          <w:szCs w:val="20"/>
          <w:lang w:val="es-ES_tradnl"/>
        </w:rPr>
        <w:t>4, Colonia Roma Norte, Código Postal 06700,</w:t>
      </w:r>
    </w:p>
    <w:p w:rsidR="007D665D" w:rsidRPr="0088021C" w:rsidRDefault="007D665D" w:rsidP="007D665D">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Delegación Cuauhtémoc, Ciudad de México</w:t>
      </w:r>
    </w:p>
    <w:p w:rsidR="00532601" w:rsidRPr="00C1110A" w:rsidRDefault="00532601"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1D1F6D" w:rsidRDefault="001D1F6D"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707FDB" w:rsidRDefault="00707FDB"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707FDB" w:rsidRPr="00C1110A" w:rsidRDefault="00707FDB"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4F2BAD" w:rsidRDefault="00B0492B" w:rsidP="00B0492B">
      <w:pPr>
        <w:suppressAutoHyphens/>
        <w:spacing w:after="0" w:line="240" w:lineRule="auto"/>
        <w:ind w:left="-284" w:right="502"/>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Invitación a Cuando Menos Tres Personas</w:t>
      </w:r>
      <w:r w:rsidRPr="00C1110A">
        <w:rPr>
          <w:rFonts w:ascii="Arial" w:eastAsia="Times New Roman" w:hAnsi="Arial" w:cs="Arial"/>
          <w:b/>
          <w:bCs/>
          <w:sz w:val="20"/>
          <w:szCs w:val="20"/>
          <w:lang w:val="es-ES_tradnl" w:eastAsia="ar-SA"/>
        </w:rPr>
        <w:t xml:space="preserve"> </w:t>
      </w:r>
      <w:r w:rsidR="004F2BAD" w:rsidRPr="004F2BAD">
        <w:rPr>
          <w:rFonts w:ascii="Arial" w:eastAsia="Times New Roman" w:hAnsi="Arial" w:cs="Arial"/>
          <w:b/>
          <w:bCs/>
          <w:sz w:val="20"/>
          <w:szCs w:val="20"/>
          <w:lang w:val="es-ES_tradnl" w:eastAsia="ar-SA"/>
        </w:rPr>
        <w:t xml:space="preserve">Internacional Bajo la Cobertura </w:t>
      </w:r>
    </w:p>
    <w:p w:rsidR="00B0492B" w:rsidRPr="00C1110A" w:rsidRDefault="004F2BAD" w:rsidP="00B0492B">
      <w:pPr>
        <w:suppressAutoHyphens/>
        <w:spacing w:after="0" w:line="240" w:lineRule="auto"/>
        <w:ind w:left="-284" w:right="502"/>
        <w:jc w:val="center"/>
        <w:rPr>
          <w:rFonts w:ascii="Arial" w:eastAsia="Times New Roman" w:hAnsi="Arial" w:cs="Arial"/>
          <w:b/>
          <w:bCs/>
          <w:sz w:val="20"/>
          <w:szCs w:val="20"/>
          <w:lang w:val="es-ES_tradnl" w:eastAsia="ar-SA"/>
        </w:rPr>
      </w:pPr>
      <w:r w:rsidRPr="004F2BAD">
        <w:rPr>
          <w:rFonts w:ascii="Arial" w:eastAsia="Times New Roman" w:hAnsi="Arial" w:cs="Arial"/>
          <w:b/>
          <w:bCs/>
          <w:sz w:val="20"/>
          <w:szCs w:val="20"/>
          <w:lang w:val="es-ES_tradnl" w:eastAsia="ar-SA"/>
        </w:rPr>
        <w:t>de los Tratados de Libre Comercio.</w:t>
      </w:r>
      <w:r>
        <w:rPr>
          <w:rFonts w:ascii="Arial" w:eastAsia="Times New Roman" w:hAnsi="Arial" w:cs="Arial"/>
          <w:b/>
          <w:bCs/>
          <w:sz w:val="20"/>
          <w:szCs w:val="20"/>
          <w:lang w:val="es-ES_tradnl" w:eastAsia="ar-SA"/>
        </w:rPr>
        <w:t xml:space="preserve"> </w:t>
      </w:r>
      <w:r w:rsidR="0012466F">
        <w:rPr>
          <w:rFonts w:ascii="Arial" w:eastAsia="Times New Roman" w:hAnsi="Arial" w:cs="Arial"/>
          <w:b/>
          <w:bCs/>
          <w:sz w:val="20"/>
          <w:szCs w:val="20"/>
          <w:lang w:val="es-ES_tradnl" w:eastAsia="ar-SA"/>
        </w:rPr>
        <w:t>Electrónica</w:t>
      </w:r>
    </w:p>
    <w:p w:rsidR="00B0492B" w:rsidRPr="00C1110A" w:rsidRDefault="005D6F5B" w:rsidP="00B0492B">
      <w:pPr>
        <w:suppressAutoHyphens/>
        <w:spacing w:after="0" w:line="240" w:lineRule="auto"/>
        <w:ind w:left="-284" w:right="502"/>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 xml:space="preserve">Número </w:t>
      </w:r>
      <w:r w:rsidR="001D5B0D">
        <w:rPr>
          <w:rFonts w:ascii="Arial" w:eastAsia="Times New Roman" w:hAnsi="Arial" w:cs="Arial"/>
          <w:b/>
          <w:bCs/>
          <w:sz w:val="20"/>
          <w:szCs w:val="20"/>
          <w:lang w:val="es-ES_tradnl" w:eastAsia="ar-SA"/>
        </w:rPr>
        <w:t>IA-</w:t>
      </w:r>
      <w:r w:rsidR="00301998" w:rsidRPr="00380150">
        <w:rPr>
          <w:rFonts w:ascii="Arial" w:eastAsia="Times New Roman" w:hAnsi="Arial" w:cs="Arial"/>
          <w:b/>
          <w:bCs/>
          <w:sz w:val="20"/>
          <w:szCs w:val="20"/>
          <w:lang w:val="es-ES_tradnl" w:eastAsia="ar-SA"/>
        </w:rPr>
        <w:t>019GYR047-</w:t>
      </w:r>
      <w:r w:rsidR="001C405D" w:rsidRPr="00380150">
        <w:rPr>
          <w:rFonts w:ascii="Arial" w:eastAsia="Times New Roman" w:hAnsi="Arial" w:cs="Arial"/>
          <w:b/>
          <w:bCs/>
          <w:sz w:val="20"/>
          <w:szCs w:val="20"/>
          <w:lang w:val="es-ES_tradnl" w:eastAsia="ar-SA"/>
        </w:rPr>
        <w:t>E</w:t>
      </w:r>
      <w:r w:rsidR="00380150" w:rsidRPr="00380150">
        <w:rPr>
          <w:rFonts w:ascii="Arial" w:eastAsia="Times New Roman" w:hAnsi="Arial" w:cs="Arial"/>
          <w:b/>
          <w:bCs/>
          <w:sz w:val="20"/>
          <w:szCs w:val="20"/>
          <w:lang w:val="es-ES_tradnl" w:eastAsia="ar-SA"/>
        </w:rPr>
        <w:t>58-</w:t>
      </w:r>
      <w:r w:rsidR="00BF5A2E" w:rsidRPr="00224788">
        <w:rPr>
          <w:rFonts w:ascii="Arial" w:eastAsia="Times New Roman" w:hAnsi="Arial" w:cs="Arial"/>
          <w:b/>
          <w:bCs/>
          <w:sz w:val="20"/>
          <w:szCs w:val="20"/>
          <w:lang w:val="es-ES_tradnl" w:eastAsia="ar-SA"/>
        </w:rPr>
        <w:t>2017</w:t>
      </w:r>
    </w:p>
    <w:p w:rsidR="00B0492B" w:rsidRDefault="00B0492B" w:rsidP="00B0492B">
      <w:pPr>
        <w:suppressAutoHyphens/>
        <w:spacing w:after="0" w:line="240" w:lineRule="auto"/>
        <w:ind w:left="-284" w:right="502"/>
        <w:jc w:val="center"/>
        <w:rPr>
          <w:rFonts w:ascii="Arial" w:eastAsia="Times New Roman" w:hAnsi="Arial" w:cs="Arial"/>
          <w:b/>
          <w:bCs/>
          <w:sz w:val="20"/>
          <w:szCs w:val="20"/>
          <w:lang w:val="es-ES_tradnl" w:eastAsia="ar-SA"/>
        </w:rPr>
      </w:pPr>
    </w:p>
    <w:p w:rsidR="00707FDB" w:rsidRDefault="00707FDB" w:rsidP="00B0492B">
      <w:pPr>
        <w:suppressAutoHyphens/>
        <w:spacing w:after="0" w:line="240" w:lineRule="auto"/>
        <w:ind w:left="-284" w:right="502"/>
        <w:jc w:val="center"/>
        <w:rPr>
          <w:rFonts w:ascii="Arial" w:eastAsia="Times New Roman" w:hAnsi="Arial" w:cs="Arial"/>
          <w:b/>
          <w:bCs/>
          <w:sz w:val="20"/>
          <w:szCs w:val="20"/>
          <w:lang w:val="es-ES_tradnl" w:eastAsia="ar-SA"/>
        </w:rPr>
      </w:pPr>
    </w:p>
    <w:p w:rsidR="00707FDB" w:rsidRPr="00C1110A" w:rsidRDefault="00707FDB" w:rsidP="00B0492B">
      <w:pPr>
        <w:suppressAutoHyphens/>
        <w:spacing w:after="0" w:line="240" w:lineRule="auto"/>
        <w:ind w:left="-284" w:right="502"/>
        <w:jc w:val="center"/>
        <w:rPr>
          <w:rFonts w:ascii="Arial" w:eastAsia="Times New Roman" w:hAnsi="Arial" w:cs="Arial"/>
          <w:b/>
          <w:bCs/>
          <w:sz w:val="20"/>
          <w:szCs w:val="20"/>
          <w:lang w:val="es-ES_tradnl" w:eastAsia="ar-SA"/>
        </w:rPr>
      </w:pPr>
    </w:p>
    <w:p w:rsidR="00B0492B" w:rsidRPr="00C1110A" w:rsidRDefault="00B0492B" w:rsidP="00B0492B">
      <w:pPr>
        <w:suppressAutoHyphens/>
        <w:spacing w:after="0" w:line="240" w:lineRule="auto"/>
        <w:ind w:left="-284" w:right="502"/>
        <w:jc w:val="center"/>
        <w:rPr>
          <w:rFonts w:ascii="Arial" w:eastAsia="Times New Roman" w:hAnsi="Arial" w:cs="Arial"/>
          <w:b/>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7D665D" w:rsidRPr="0088021C" w:rsidRDefault="007D665D" w:rsidP="007D665D">
      <w:pPr>
        <w:suppressAutoHyphens/>
        <w:spacing w:after="0" w:line="240" w:lineRule="auto"/>
        <w:ind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ADQ</w:t>
      </w:r>
      <w:r>
        <w:rPr>
          <w:rFonts w:ascii="Arial" w:eastAsia="Times New Roman" w:hAnsi="Arial" w:cs="Arial"/>
          <w:b/>
          <w:bCs/>
          <w:sz w:val="20"/>
          <w:szCs w:val="20"/>
          <w:lang w:val="es-ES_tradnl" w:eastAsia="ar-SA"/>
        </w:rPr>
        <w:t>UISICIÓN DE MATERIAL DE LABORATORIO</w:t>
      </w:r>
    </w:p>
    <w:p w:rsidR="007D665D" w:rsidRDefault="007D665D" w:rsidP="007D665D">
      <w:pPr>
        <w:suppressAutoHyphens/>
        <w:spacing w:after="0" w:line="240" w:lineRule="auto"/>
        <w:ind w:right="49"/>
        <w:jc w:val="center"/>
        <w:rPr>
          <w:rFonts w:ascii="Arial" w:eastAsia="Times New Roman" w:hAnsi="Arial" w:cs="Arial"/>
          <w:b/>
          <w:bCs/>
          <w:sz w:val="20"/>
          <w:szCs w:val="20"/>
          <w:lang w:val="es-ES_tradnl" w:eastAsia="ar-SA"/>
        </w:rPr>
      </w:pPr>
      <w:r w:rsidRPr="00EC368E">
        <w:rPr>
          <w:rFonts w:ascii="Arial" w:eastAsia="Times New Roman" w:hAnsi="Arial" w:cs="Arial"/>
          <w:b/>
          <w:bCs/>
          <w:sz w:val="20"/>
          <w:szCs w:val="20"/>
          <w:lang w:val="es-ES_tradnl" w:eastAsia="ar-SA"/>
        </w:rPr>
        <w:t>Grupo 0</w:t>
      </w:r>
      <w:r>
        <w:rPr>
          <w:rFonts w:ascii="Arial" w:eastAsia="Times New Roman" w:hAnsi="Arial" w:cs="Arial"/>
          <w:b/>
          <w:bCs/>
          <w:sz w:val="20"/>
          <w:szCs w:val="20"/>
          <w:lang w:val="es-ES_tradnl" w:eastAsia="ar-SA"/>
        </w:rPr>
        <w:t>8</w:t>
      </w:r>
      <w:r w:rsidRPr="00EC368E">
        <w:rPr>
          <w:rFonts w:ascii="Arial" w:eastAsia="Times New Roman" w:hAnsi="Arial" w:cs="Arial"/>
          <w:b/>
          <w:bCs/>
          <w:sz w:val="20"/>
          <w:szCs w:val="20"/>
          <w:lang w:val="es-ES_tradnl" w:eastAsia="ar-SA"/>
        </w:rPr>
        <w:t xml:space="preserve">0 </w:t>
      </w:r>
      <w:r>
        <w:rPr>
          <w:rFonts w:ascii="Arial" w:eastAsia="Times New Roman" w:hAnsi="Arial" w:cs="Arial"/>
          <w:b/>
          <w:bCs/>
          <w:sz w:val="20"/>
          <w:szCs w:val="20"/>
          <w:lang w:val="es-ES_tradnl" w:eastAsia="ar-SA"/>
        </w:rPr>
        <w:t>para la adquisición de</w:t>
      </w:r>
    </w:p>
    <w:p w:rsidR="007D665D" w:rsidRDefault="007D665D" w:rsidP="007D665D">
      <w:pPr>
        <w:suppressAutoHyphens/>
        <w:spacing w:after="0" w:line="240" w:lineRule="auto"/>
        <w:ind w:right="49"/>
        <w:jc w:val="center"/>
        <w:rPr>
          <w:rFonts w:ascii="Arial" w:hAnsi="Arial" w:cs="Arial"/>
          <w:b/>
          <w:sz w:val="20"/>
          <w:szCs w:val="20"/>
          <w:lang w:val="es-ES_tradnl"/>
        </w:rPr>
      </w:pPr>
      <w:r>
        <w:rPr>
          <w:rFonts w:ascii="Arial" w:eastAsia="Times New Roman" w:hAnsi="Arial" w:cs="Arial"/>
          <w:b/>
          <w:bCs/>
          <w:sz w:val="20"/>
          <w:szCs w:val="20"/>
          <w:lang w:val="es-ES_tradnl" w:eastAsia="ar-SA"/>
        </w:rPr>
        <w:t>"</w:t>
      </w:r>
      <w:r w:rsidRPr="0060794A">
        <w:rPr>
          <w:rFonts w:ascii="Arial" w:hAnsi="Arial" w:cs="Arial"/>
          <w:b/>
          <w:sz w:val="20"/>
          <w:szCs w:val="20"/>
          <w:lang w:val="es-ES_tradnl"/>
        </w:rPr>
        <w:t xml:space="preserve">Pruebas Rápidas de VIH para la Determinación Cualitativa </w:t>
      </w:r>
    </w:p>
    <w:p w:rsidR="007D665D" w:rsidRDefault="007D665D" w:rsidP="007D665D">
      <w:pPr>
        <w:suppressAutoHyphens/>
        <w:spacing w:after="0" w:line="240" w:lineRule="auto"/>
        <w:ind w:right="49"/>
        <w:jc w:val="center"/>
        <w:rPr>
          <w:rFonts w:ascii="Arial" w:hAnsi="Arial" w:cs="Arial"/>
          <w:b/>
          <w:sz w:val="20"/>
          <w:szCs w:val="20"/>
          <w:lang w:val="es-ES_tradnl"/>
        </w:rPr>
      </w:pPr>
      <w:r w:rsidRPr="0060794A">
        <w:rPr>
          <w:rFonts w:ascii="Arial" w:hAnsi="Arial" w:cs="Arial"/>
          <w:b/>
          <w:sz w:val="20"/>
          <w:szCs w:val="20"/>
          <w:lang w:val="es-ES_tradnl"/>
        </w:rPr>
        <w:t xml:space="preserve">de Anticuerpos contra VIH para Embarazadas, </w:t>
      </w:r>
    </w:p>
    <w:p w:rsidR="007D665D" w:rsidRDefault="007D665D" w:rsidP="007D665D">
      <w:pPr>
        <w:suppressAutoHyphens/>
        <w:spacing w:after="0" w:line="240" w:lineRule="auto"/>
        <w:ind w:right="49"/>
        <w:jc w:val="center"/>
        <w:rPr>
          <w:rFonts w:ascii="Arial" w:hAnsi="Arial" w:cs="Arial"/>
          <w:b/>
          <w:sz w:val="20"/>
          <w:szCs w:val="20"/>
          <w:lang w:val="es-ES_tradnl"/>
        </w:rPr>
      </w:pPr>
      <w:r w:rsidRPr="0060794A">
        <w:rPr>
          <w:rFonts w:ascii="Arial" w:hAnsi="Arial" w:cs="Arial"/>
          <w:b/>
          <w:sz w:val="20"/>
          <w:szCs w:val="20"/>
          <w:lang w:val="es-ES_tradnl"/>
        </w:rPr>
        <w:t xml:space="preserve">para el  Régimen Ordinario y  la Unidad de IMSS PROSPERA </w:t>
      </w:r>
    </w:p>
    <w:p w:rsidR="007D665D" w:rsidRPr="0088021C" w:rsidRDefault="007D665D" w:rsidP="007D665D">
      <w:pPr>
        <w:suppressAutoHyphens/>
        <w:spacing w:after="0" w:line="240" w:lineRule="auto"/>
        <w:ind w:right="49"/>
        <w:jc w:val="center"/>
        <w:rPr>
          <w:rFonts w:ascii="Arial" w:hAnsi="Arial" w:cs="Arial"/>
          <w:b/>
          <w:sz w:val="20"/>
          <w:szCs w:val="20"/>
          <w:lang w:val="es-ES_tradnl"/>
        </w:rPr>
      </w:pPr>
      <w:r w:rsidRPr="0060794A">
        <w:rPr>
          <w:rFonts w:ascii="Arial" w:hAnsi="Arial" w:cs="Arial"/>
          <w:b/>
          <w:sz w:val="20"/>
          <w:szCs w:val="20"/>
          <w:lang w:val="es-ES_tradnl"/>
        </w:rPr>
        <w:t>para el ejercicio 2017”.</w:t>
      </w:r>
    </w:p>
    <w:p w:rsidR="007D665D" w:rsidRPr="0088021C" w:rsidRDefault="007D665D" w:rsidP="007D665D">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1747AC" w:rsidRPr="00C1110A" w:rsidRDefault="001747AC" w:rsidP="0028778A">
      <w:pPr>
        <w:suppressAutoHyphens/>
        <w:spacing w:after="0" w:line="240" w:lineRule="auto"/>
        <w:ind w:left="-284"/>
        <w:jc w:val="both"/>
        <w:rPr>
          <w:rFonts w:ascii="Arial" w:eastAsia="Times New Roman" w:hAnsi="Arial" w:cs="Arial"/>
          <w:bCs/>
          <w:sz w:val="20"/>
          <w:szCs w:val="20"/>
          <w:lang w:val="es-ES_tradnl" w:eastAsia="ar-SA"/>
        </w:rPr>
      </w:pPr>
    </w:p>
    <w:p w:rsidR="00DB54A7" w:rsidRPr="00C1110A" w:rsidRDefault="00DB54A7" w:rsidP="0028778A">
      <w:pPr>
        <w:suppressAutoHyphens/>
        <w:spacing w:after="0" w:line="240" w:lineRule="auto"/>
        <w:ind w:left="-284"/>
        <w:jc w:val="both"/>
        <w:rPr>
          <w:rFonts w:ascii="Arial" w:eastAsia="Times New Roman" w:hAnsi="Arial" w:cs="Arial"/>
          <w:b/>
          <w:bCs/>
          <w:sz w:val="20"/>
          <w:szCs w:val="20"/>
          <w:lang w:val="es-ES_tradnl" w:eastAsia="ar-SA"/>
        </w:rPr>
      </w:pPr>
    </w:p>
    <w:p w:rsidR="001D1F6D" w:rsidRPr="00C1110A" w:rsidRDefault="001D1F6D" w:rsidP="0028778A">
      <w:pPr>
        <w:spacing w:after="0" w:line="240" w:lineRule="auto"/>
        <w:ind w:left="-284"/>
        <w:jc w:val="both"/>
        <w:rPr>
          <w:rFonts w:ascii="Arial" w:hAnsi="Arial" w:cs="Arial"/>
          <w:sz w:val="20"/>
          <w:szCs w:val="20"/>
          <w:lang w:val="es-ES_tradnl"/>
        </w:rPr>
      </w:pPr>
    </w:p>
    <w:p w:rsidR="00532601" w:rsidRPr="00E917A4" w:rsidRDefault="001D1F6D" w:rsidP="0028778A">
      <w:pPr>
        <w:spacing w:line="240" w:lineRule="auto"/>
        <w:ind w:left="-284"/>
        <w:jc w:val="both"/>
        <w:rPr>
          <w:rFonts w:cstheme="minorHAnsi"/>
          <w:sz w:val="20"/>
          <w:szCs w:val="20"/>
          <w:lang w:val="es-ES_tradnl"/>
        </w:rPr>
      </w:pPr>
      <w:r w:rsidRPr="00E917A4">
        <w:rPr>
          <w:rFonts w:cstheme="minorHAnsi"/>
          <w:sz w:val="20"/>
          <w:szCs w:val="20"/>
          <w:lang w:val="es-ES_tradnl"/>
        </w:rPr>
        <w:br w:type="page"/>
      </w:r>
    </w:p>
    <w:p w:rsidR="00921BE5" w:rsidRPr="00E917A4" w:rsidRDefault="00921BE5" w:rsidP="00070859">
      <w:pPr>
        <w:suppressAutoHyphens/>
        <w:spacing w:after="0" w:line="240" w:lineRule="auto"/>
        <w:ind w:left="-284" w:right="425"/>
        <w:jc w:val="center"/>
        <w:rPr>
          <w:rFonts w:eastAsia="Times New Roman" w:cstheme="minorHAnsi"/>
          <w:b/>
          <w:sz w:val="20"/>
          <w:szCs w:val="20"/>
          <w:lang w:val="es-ES_tradnl" w:eastAsia="ar-SA"/>
        </w:rPr>
      </w:pPr>
      <w:r w:rsidRPr="00E917A4">
        <w:rPr>
          <w:rFonts w:eastAsia="Times New Roman" w:cstheme="minorHAnsi"/>
          <w:b/>
          <w:sz w:val="20"/>
          <w:szCs w:val="20"/>
          <w:lang w:val="es-ES_tradnl" w:eastAsia="ar-SA"/>
        </w:rPr>
        <w:lastRenderedPageBreak/>
        <w:t xml:space="preserve">ÍNDICE </w:t>
      </w:r>
    </w:p>
    <w:p w:rsidR="009C1CE1" w:rsidRDefault="007544B1">
      <w:pPr>
        <w:pStyle w:val="TDC1"/>
        <w:tabs>
          <w:tab w:val="right" w:leader="dot" w:pos="9487"/>
        </w:tabs>
        <w:rPr>
          <w:rFonts w:eastAsiaTheme="minorEastAsia"/>
          <w:b w:val="0"/>
          <w:bCs w:val="0"/>
          <w:caps w:val="0"/>
          <w:sz w:val="22"/>
          <w:szCs w:val="22"/>
          <w:lang w:val="es-ES" w:eastAsia="es-ES"/>
        </w:rPr>
      </w:pPr>
      <w:r w:rsidRPr="00881441">
        <w:rPr>
          <w:rFonts w:cstheme="minorHAnsi"/>
          <w:bCs w:val="0"/>
          <w:caps w:val="0"/>
        </w:rPr>
        <w:fldChar w:fldCharType="begin"/>
      </w:r>
      <w:r w:rsidRPr="00881441">
        <w:rPr>
          <w:rFonts w:cstheme="minorHAnsi"/>
          <w:bCs w:val="0"/>
          <w:caps w:val="0"/>
        </w:rPr>
        <w:instrText xml:space="preserve"> TOC \o "1-3" \h \z \u </w:instrText>
      </w:r>
      <w:r w:rsidRPr="00881441">
        <w:rPr>
          <w:rFonts w:cstheme="minorHAnsi"/>
          <w:bCs w:val="0"/>
          <w:caps w:val="0"/>
        </w:rPr>
        <w:fldChar w:fldCharType="separate"/>
      </w:r>
      <w:hyperlink w:anchor="_Toc493150277" w:history="1">
        <w:r w:rsidR="009C1CE1" w:rsidRPr="00137223">
          <w:rPr>
            <w:rStyle w:val="Hipervnculo"/>
            <w:rFonts w:cs="Arial"/>
            <w:lang w:val="es-ES_tradnl"/>
          </w:rPr>
          <w:t>1.- IDENTIFICACIÓN DE LA INVITACIÓN A CUANDO MENOS TRES PERSONAS.</w:t>
        </w:r>
        <w:r w:rsidR="009C1CE1">
          <w:rPr>
            <w:webHidden/>
          </w:rPr>
          <w:tab/>
        </w:r>
        <w:r w:rsidR="009C1CE1">
          <w:rPr>
            <w:webHidden/>
          </w:rPr>
          <w:fldChar w:fldCharType="begin"/>
        </w:r>
        <w:r w:rsidR="009C1CE1">
          <w:rPr>
            <w:webHidden/>
          </w:rPr>
          <w:instrText xml:space="preserve"> PAGEREF _Toc493150277 \h </w:instrText>
        </w:r>
        <w:r w:rsidR="009C1CE1">
          <w:rPr>
            <w:webHidden/>
          </w:rPr>
        </w:r>
        <w:r w:rsidR="009C1CE1">
          <w:rPr>
            <w:webHidden/>
          </w:rPr>
          <w:fldChar w:fldCharType="separate"/>
        </w:r>
        <w:r w:rsidR="0019743A">
          <w:rPr>
            <w:webHidden/>
          </w:rPr>
          <w:t>8</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78" w:history="1">
        <w:r w:rsidR="009C1CE1" w:rsidRPr="00137223">
          <w:rPr>
            <w:rStyle w:val="Hipervnculo"/>
            <w:rFonts w:cs="Arial"/>
            <w:lang w:val="es-ES_tradnl"/>
          </w:rPr>
          <w:t>1.1 Datos de identificación.</w:t>
        </w:r>
        <w:r w:rsidR="009C1CE1">
          <w:rPr>
            <w:webHidden/>
          </w:rPr>
          <w:tab/>
        </w:r>
        <w:r w:rsidR="009C1CE1">
          <w:rPr>
            <w:webHidden/>
          </w:rPr>
          <w:fldChar w:fldCharType="begin"/>
        </w:r>
        <w:r w:rsidR="009C1CE1">
          <w:rPr>
            <w:webHidden/>
          </w:rPr>
          <w:instrText xml:space="preserve"> PAGEREF _Toc493150278 \h </w:instrText>
        </w:r>
        <w:r w:rsidR="009C1CE1">
          <w:rPr>
            <w:webHidden/>
          </w:rPr>
        </w:r>
        <w:r w:rsidR="009C1CE1">
          <w:rPr>
            <w:webHidden/>
          </w:rPr>
          <w:fldChar w:fldCharType="separate"/>
        </w:r>
        <w:r w:rsidR="0019743A">
          <w:rPr>
            <w:webHidden/>
          </w:rPr>
          <w:t>8</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79" w:history="1">
        <w:r w:rsidR="009C1CE1" w:rsidRPr="00137223">
          <w:rPr>
            <w:rStyle w:val="Hipervnculo"/>
            <w:rFonts w:cs="Arial"/>
            <w:lang w:val="es-ES_tradnl"/>
          </w:rPr>
          <w:t>1.2  Medio y carácter de la Invitación:</w:t>
        </w:r>
        <w:r w:rsidR="009C1CE1">
          <w:rPr>
            <w:webHidden/>
          </w:rPr>
          <w:tab/>
        </w:r>
        <w:r w:rsidR="009C1CE1">
          <w:rPr>
            <w:webHidden/>
          </w:rPr>
          <w:fldChar w:fldCharType="begin"/>
        </w:r>
        <w:r w:rsidR="009C1CE1">
          <w:rPr>
            <w:webHidden/>
          </w:rPr>
          <w:instrText xml:space="preserve"> PAGEREF _Toc493150279 \h </w:instrText>
        </w:r>
        <w:r w:rsidR="009C1CE1">
          <w:rPr>
            <w:webHidden/>
          </w:rPr>
        </w:r>
        <w:r w:rsidR="009C1CE1">
          <w:rPr>
            <w:webHidden/>
          </w:rPr>
          <w:fldChar w:fldCharType="separate"/>
        </w:r>
        <w:r w:rsidR="0019743A">
          <w:rPr>
            <w:webHidden/>
          </w:rPr>
          <w:t>8</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80" w:history="1">
        <w:r w:rsidR="009C1CE1" w:rsidRPr="00137223">
          <w:rPr>
            <w:rStyle w:val="Hipervnculo"/>
            <w:rFonts w:cs="Arial"/>
            <w:lang w:val="es-ES_tradnl"/>
          </w:rPr>
          <w:t>1.4 Indicación de los ejercicios fiscales para la contratación.</w:t>
        </w:r>
        <w:r w:rsidR="009C1CE1">
          <w:rPr>
            <w:webHidden/>
          </w:rPr>
          <w:tab/>
        </w:r>
        <w:r w:rsidR="009C1CE1">
          <w:rPr>
            <w:webHidden/>
          </w:rPr>
          <w:fldChar w:fldCharType="begin"/>
        </w:r>
        <w:r w:rsidR="009C1CE1">
          <w:rPr>
            <w:webHidden/>
          </w:rPr>
          <w:instrText xml:space="preserve"> PAGEREF _Toc493150280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81" w:history="1">
        <w:r w:rsidR="009C1CE1" w:rsidRPr="00137223">
          <w:rPr>
            <w:rStyle w:val="Hipervnculo"/>
            <w:rFonts w:cs="Arial"/>
            <w:lang w:val="es-ES_tradnl"/>
          </w:rPr>
          <w:t>1.5 Idioma.</w:t>
        </w:r>
        <w:r w:rsidR="009C1CE1">
          <w:rPr>
            <w:webHidden/>
          </w:rPr>
          <w:tab/>
        </w:r>
        <w:r w:rsidR="009C1CE1">
          <w:rPr>
            <w:webHidden/>
          </w:rPr>
          <w:fldChar w:fldCharType="begin"/>
        </w:r>
        <w:r w:rsidR="009C1CE1">
          <w:rPr>
            <w:webHidden/>
          </w:rPr>
          <w:instrText xml:space="preserve"> PAGEREF _Toc493150281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82" w:history="1">
        <w:r w:rsidR="009C1CE1" w:rsidRPr="00137223">
          <w:rPr>
            <w:rStyle w:val="Hipervnculo"/>
            <w:rFonts w:cs="Arial"/>
            <w:lang w:val="es-ES_tradnl"/>
          </w:rPr>
          <w:t>1.6 Disponibilidad presupuestaria.</w:t>
        </w:r>
        <w:r w:rsidR="009C1CE1">
          <w:rPr>
            <w:webHidden/>
          </w:rPr>
          <w:tab/>
        </w:r>
        <w:r w:rsidR="009C1CE1">
          <w:rPr>
            <w:webHidden/>
          </w:rPr>
          <w:fldChar w:fldCharType="begin"/>
        </w:r>
        <w:r w:rsidR="009C1CE1">
          <w:rPr>
            <w:webHidden/>
          </w:rPr>
          <w:instrText xml:space="preserve"> PAGEREF _Toc493150282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283" w:history="1">
        <w:r w:rsidR="009C1CE1" w:rsidRPr="00137223">
          <w:rPr>
            <w:rStyle w:val="Hipervnculo"/>
            <w:rFonts w:cs="Arial"/>
            <w:lang w:val="es-ES_tradnl"/>
          </w:rPr>
          <w:t>2. OBJETO Y ALCANCE DE LA INVITACIÓN A CUANDO MENOS TRES PERSONAS.</w:t>
        </w:r>
        <w:r w:rsidR="009C1CE1">
          <w:rPr>
            <w:webHidden/>
          </w:rPr>
          <w:tab/>
        </w:r>
        <w:r w:rsidR="009C1CE1">
          <w:rPr>
            <w:webHidden/>
          </w:rPr>
          <w:fldChar w:fldCharType="begin"/>
        </w:r>
        <w:r w:rsidR="009C1CE1">
          <w:rPr>
            <w:webHidden/>
          </w:rPr>
          <w:instrText xml:space="preserve"> PAGEREF _Toc493150283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84" w:history="1">
        <w:r w:rsidR="009C1CE1" w:rsidRPr="00137223">
          <w:rPr>
            <w:rStyle w:val="Hipervnculo"/>
            <w:rFonts w:cs="Arial"/>
            <w:lang w:val="es-ES_tradnl"/>
          </w:rPr>
          <w:t>2.1 Objeto de la contratación.</w:t>
        </w:r>
        <w:r w:rsidR="009C1CE1">
          <w:rPr>
            <w:webHidden/>
          </w:rPr>
          <w:tab/>
        </w:r>
        <w:r w:rsidR="009C1CE1">
          <w:rPr>
            <w:webHidden/>
          </w:rPr>
          <w:fldChar w:fldCharType="begin"/>
        </w:r>
        <w:r w:rsidR="009C1CE1">
          <w:rPr>
            <w:webHidden/>
          </w:rPr>
          <w:instrText xml:space="preserve"> PAGEREF _Toc493150284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285" w:history="1">
        <w:r w:rsidR="009C1CE1" w:rsidRPr="00137223">
          <w:rPr>
            <w:rStyle w:val="Hipervnculo"/>
            <w:rFonts w:cs="Arial"/>
            <w:lang w:val="es-ES_tradnl"/>
          </w:rPr>
          <w:t>2.2</w:t>
        </w:r>
        <w:r w:rsidR="009C1CE1">
          <w:rPr>
            <w:rFonts w:eastAsiaTheme="minorEastAsia"/>
            <w:smallCaps w:val="0"/>
            <w:sz w:val="22"/>
            <w:szCs w:val="22"/>
            <w:lang w:val="es-ES" w:eastAsia="es-ES"/>
          </w:rPr>
          <w:tab/>
        </w:r>
        <w:r w:rsidR="009C1CE1" w:rsidRPr="00137223">
          <w:rPr>
            <w:rStyle w:val="Hipervnculo"/>
            <w:rFonts w:cs="Arial"/>
            <w:lang w:val="es-ES_tradnl"/>
          </w:rPr>
          <w:t>Agrupación de Claves.</w:t>
        </w:r>
        <w:r w:rsidR="009C1CE1">
          <w:rPr>
            <w:webHidden/>
          </w:rPr>
          <w:tab/>
        </w:r>
        <w:r w:rsidR="009C1CE1">
          <w:rPr>
            <w:webHidden/>
          </w:rPr>
          <w:fldChar w:fldCharType="begin"/>
        </w:r>
        <w:r w:rsidR="009C1CE1">
          <w:rPr>
            <w:webHidden/>
          </w:rPr>
          <w:instrText xml:space="preserve"> PAGEREF _Toc493150285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286" w:history="1">
        <w:r w:rsidR="009C1CE1" w:rsidRPr="00137223">
          <w:rPr>
            <w:rStyle w:val="Hipervnculo"/>
            <w:rFonts w:cs="Arial"/>
            <w:lang w:val="es-ES_tradnl"/>
          </w:rPr>
          <w:t>2.3</w:t>
        </w:r>
        <w:r w:rsidR="009C1CE1">
          <w:rPr>
            <w:rFonts w:eastAsiaTheme="minorEastAsia"/>
            <w:smallCaps w:val="0"/>
            <w:sz w:val="22"/>
            <w:szCs w:val="22"/>
            <w:lang w:val="es-ES" w:eastAsia="es-ES"/>
          </w:rPr>
          <w:tab/>
        </w:r>
        <w:r w:rsidR="009C1CE1" w:rsidRPr="00137223">
          <w:rPr>
            <w:rStyle w:val="Hipervnculo"/>
            <w:rFonts w:cs="Arial"/>
            <w:lang w:val="es-ES_tradnl"/>
          </w:rPr>
          <w:t>Precio máximo de referencia</w:t>
        </w:r>
        <w:r w:rsidR="009C1CE1">
          <w:rPr>
            <w:webHidden/>
          </w:rPr>
          <w:tab/>
        </w:r>
        <w:r w:rsidR="009C1CE1">
          <w:rPr>
            <w:webHidden/>
          </w:rPr>
          <w:fldChar w:fldCharType="begin"/>
        </w:r>
        <w:r w:rsidR="009C1CE1">
          <w:rPr>
            <w:webHidden/>
          </w:rPr>
          <w:instrText xml:space="preserve"> PAGEREF _Toc493150286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87" w:history="1">
        <w:r w:rsidR="009C1CE1" w:rsidRPr="00137223">
          <w:rPr>
            <w:rStyle w:val="Hipervnculo"/>
            <w:rFonts w:cs="Arial"/>
            <w:bCs/>
            <w:lang w:val="es-ES_tradnl"/>
          </w:rPr>
          <w:t>2.4  Normas Oficiales Mexicanas, Normas Mexicanas, Referencia o Especificaciones.</w:t>
        </w:r>
        <w:r w:rsidR="009C1CE1">
          <w:rPr>
            <w:webHidden/>
          </w:rPr>
          <w:tab/>
        </w:r>
        <w:r w:rsidR="009C1CE1">
          <w:rPr>
            <w:webHidden/>
          </w:rPr>
          <w:fldChar w:fldCharType="begin"/>
        </w:r>
        <w:r w:rsidR="009C1CE1">
          <w:rPr>
            <w:webHidden/>
          </w:rPr>
          <w:instrText xml:space="preserve"> PAGEREF _Toc493150287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88" w:history="1">
        <w:r w:rsidR="009C1CE1" w:rsidRPr="00137223">
          <w:rPr>
            <w:rStyle w:val="Hipervnculo"/>
            <w:rFonts w:cs="Arial"/>
            <w:lang w:val="es-ES"/>
          </w:rPr>
          <w:t xml:space="preserve">2.5  </w:t>
        </w:r>
        <w:r w:rsidR="009C1CE1" w:rsidRPr="00137223">
          <w:rPr>
            <w:rStyle w:val="Hipervnculo"/>
            <w:rFonts w:cs="Arial"/>
            <w:lang w:val="es-ES_tradnl"/>
          </w:rPr>
          <w:t>Método de prueba e institución pública o privada que lo realizará.</w:t>
        </w:r>
        <w:r w:rsidR="009C1CE1">
          <w:rPr>
            <w:webHidden/>
          </w:rPr>
          <w:tab/>
        </w:r>
        <w:r w:rsidR="009C1CE1">
          <w:rPr>
            <w:webHidden/>
          </w:rPr>
          <w:fldChar w:fldCharType="begin"/>
        </w:r>
        <w:r w:rsidR="009C1CE1">
          <w:rPr>
            <w:webHidden/>
          </w:rPr>
          <w:instrText xml:space="preserve"> PAGEREF _Toc493150288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289" w:history="1">
        <w:r w:rsidR="009C1CE1" w:rsidRPr="00137223">
          <w:rPr>
            <w:rStyle w:val="Hipervnculo"/>
            <w:rFonts w:cs="Arial"/>
            <w:lang w:val="es-ES_tradnl"/>
          </w:rPr>
          <w:t>2.6</w:t>
        </w:r>
        <w:r w:rsidR="009C1CE1">
          <w:rPr>
            <w:rFonts w:eastAsiaTheme="minorEastAsia"/>
            <w:smallCaps w:val="0"/>
            <w:sz w:val="22"/>
            <w:szCs w:val="22"/>
            <w:lang w:val="es-ES" w:eastAsia="es-ES"/>
          </w:rPr>
          <w:tab/>
        </w:r>
        <w:r w:rsidR="009C1CE1" w:rsidRPr="00137223">
          <w:rPr>
            <w:rStyle w:val="Hipervnculo"/>
            <w:rFonts w:cs="Arial"/>
            <w:lang w:val="es-ES_tradnl"/>
          </w:rPr>
          <w:t>Tipo de Contratación.</w:t>
        </w:r>
        <w:r w:rsidR="009C1CE1">
          <w:rPr>
            <w:webHidden/>
          </w:rPr>
          <w:tab/>
        </w:r>
        <w:r w:rsidR="009C1CE1">
          <w:rPr>
            <w:webHidden/>
          </w:rPr>
          <w:fldChar w:fldCharType="begin"/>
        </w:r>
        <w:r w:rsidR="009C1CE1">
          <w:rPr>
            <w:webHidden/>
          </w:rPr>
          <w:instrText xml:space="preserve"> PAGEREF _Toc493150289 \h </w:instrText>
        </w:r>
        <w:r w:rsidR="009C1CE1">
          <w:rPr>
            <w:webHidden/>
          </w:rPr>
        </w:r>
        <w:r w:rsidR="009C1CE1">
          <w:rPr>
            <w:webHidden/>
          </w:rPr>
          <w:fldChar w:fldCharType="separate"/>
        </w:r>
        <w:r w:rsidR="0019743A">
          <w:rPr>
            <w:webHidden/>
          </w:rPr>
          <w:t>9</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290" w:history="1">
        <w:r w:rsidR="009C1CE1" w:rsidRPr="00137223">
          <w:rPr>
            <w:rStyle w:val="Hipervnculo"/>
            <w:rFonts w:cs="Arial"/>
            <w:lang w:val="es-ES_tradnl"/>
          </w:rPr>
          <w:t>2.7</w:t>
        </w:r>
        <w:r w:rsidR="009C1CE1">
          <w:rPr>
            <w:rFonts w:eastAsiaTheme="minorEastAsia"/>
            <w:smallCaps w:val="0"/>
            <w:sz w:val="22"/>
            <w:szCs w:val="22"/>
            <w:lang w:val="es-ES" w:eastAsia="es-ES"/>
          </w:rPr>
          <w:tab/>
        </w:r>
        <w:r w:rsidR="009C1CE1" w:rsidRPr="00137223">
          <w:rPr>
            <w:rStyle w:val="Hipervnculo"/>
            <w:rFonts w:cs="Arial"/>
            <w:lang w:val="es-ES_tradnl"/>
          </w:rPr>
          <w:t>Modalidad de contratación.</w:t>
        </w:r>
        <w:r w:rsidR="009C1CE1">
          <w:rPr>
            <w:webHidden/>
          </w:rPr>
          <w:tab/>
        </w:r>
        <w:r w:rsidR="009C1CE1">
          <w:rPr>
            <w:webHidden/>
          </w:rPr>
          <w:fldChar w:fldCharType="begin"/>
        </w:r>
        <w:r w:rsidR="009C1CE1">
          <w:rPr>
            <w:webHidden/>
          </w:rPr>
          <w:instrText xml:space="preserve"> PAGEREF _Toc493150290 \h </w:instrText>
        </w:r>
        <w:r w:rsidR="009C1CE1">
          <w:rPr>
            <w:webHidden/>
          </w:rPr>
        </w:r>
        <w:r w:rsidR="009C1CE1">
          <w:rPr>
            <w:webHidden/>
          </w:rPr>
          <w:fldChar w:fldCharType="separate"/>
        </w:r>
        <w:r w:rsidR="0019743A">
          <w:rPr>
            <w:webHidden/>
          </w:rPr>
          <w:t>10</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91" w:history="1">
        <w:r w:rsidR="009C1CE1" w:rsidRPr="00137223">
          <w:rPr>
            <w:rStyle w:val="Hipervnculo"/>
            <w:rFonts w:cs="Arial"/>
            <w:lang w:val="es-ES_tradnl"/>
          </w:rPr>
          <w:t>2.8 Forma de adjudicación.</w:t>
        </w:r>
        <w:r w:rsidR="009C1CE1">
          <w:rPr>
            <w:webHidden/>
          </w:rPr>
          <w:tab/>
        </w:r>
        <w:r w:rsidR="009C1CE1">
          <w:rPr>
            <w:webHidden/>
          </w:rPr>
          <w:fldChar w:fldCharType="begin"/>
        </w:r>
        <w:r w:rsidR="009C1CE1">
          <w:rPr>
            <w:webHidden/>
          </w:rPr>
          <w:instrText xml:space="preserve"> PAGEREF _Toc493150291 \h </w:instrText>
        </w:r>
        <w:r w:rsidR="009C1CE1">
          <w:rPr>
            <w:webHidden/>
          </w:rPr>
        </w:r>
        <w:r w:rsidR="009C1CE1">
          <w:rPr>
            <w:webHidden/>
          </w:rPr>
          <w:fldChar w:fldCharType="separate"/>
        </w:r>
        <w:r w:rsidR="0019743A">
          <w:rPr>
            <w:webHidden/>
          </w:rPr>
          <w:t>10</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92" w:history="1">
        <w:r w:rsidR="009C1CE1" w:rsidRPr="00137223">
          <w:rPr>
            <w:rStyle w:val="Hipervnculo"/>
            <w:rFonts w:cs="Arial"/>
            <w:lang w:val="es-ES_tradnl"/>
          </w:rPr>
          <w:t>2.9 Modelo de contrato.</w:t>
        </w:r>
        <w:r w:rsidR="009C1CE1">
          <w:rPr>
            <w:webHidden/>
          </w:rPr>
          <w:tab/>
        </w:r>
        <w:r w:rsidR="009C1CE1">
          <w:rPr>
            <w:webHidden/>
          </w:rPr>
          <w:fldChar w:fldCharType="begin"/>
        </w:r>
        <w:r w:rsidR="009C1CE1">
          <w:rPr>
            <w:webHidden/>
          </w:rPr>
          <w:instrText xml:space="preserve"> PAGEREF _Toc493150292 \h </w:instrText>
        </w:r>
        <w:r w:rsidR="009C1CE1">
          <w:rPr>
            <w:webHidden/>
          </w:rPr>
        </w:r>
        <w:r w:rsidR="009C1CE1">
          <w:rPr>
            <w:webHidden/>
          </w:rPr>
          <w:fldChar w:fldCharType="separate"/>
        </w:r>
        <w:r w:rsidR="0019743A">
          <w:rPr>
            <w:webHidden/>
          </w:rPr>
          <w:t>10</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293" w:history="1">
        <w:r w:rsidR="009C1CE1" w:rsidRPr="00137223">
          <w:rPr>
            <w:rStyle w:val="Hipervnculo"/>
            <w:rFonts w:cs="Arial"/>
            <w:lang w:val="es-ES_tradnl"/>
          </w:rPr>
          <w:t>3. FO</w:t>
        </w:r>
        <w:r w:rsidR="009C1CE1" w:rsidRPr="00137223">
          <w:rPr>
            <w:rStyle w:val="Hipervnculo"/>
            <w:rFonts w:eastAsia="Apple SD 산돌고딕 Neo 일반체" w:cs="Arial"/>
            <w:lang w:val="es-ES_tradnl"/>
          </w:rPr>
          <w:t>R</w:t>
        </w:r>
        <w:r w:rsidR="009C1CE1" w:rsidRPr="00137223">
          <w:rPr>
            <w:rStyle w:val="Hipervnculo"/>
            <w:rFonts w:cs="Arial"/>
            <w:lang w:val="es-ES_tradnl"/>
          </w:rPr>
          <w:t>MA Y TÉRMINOS QUE REGIRÁN LOS DIVERSOS ACTOS DE LA INVITACIÓN.</w:t>
        </w:r>
        <w:r w:rsidR="009C1CE1">
          <w:rPr>
            <w:webHidden/>
          </w:rPr>
          <w:tab/>
        </w:r>
        <w:r w:rsidR="009C1CE1">
          <w:rPr>
            <w:webHidden/>
          </w:rPr>
          <w:fldChar w:fldCharType="begin"/>
        </w:r>
        <w:r w:rsidR="009C1CE1">
          <w:rPr>
            <w:webHidden/>
          </w:rPr>
          <w:instrText xml:space="preserve"> PAGEREF _Toc493150293 \h </w:instrText>
        </w:r>
        <w:r w:rsidR="009C1CE1">
          <w:rPr>
            <w:webHidden/>
          </w:rPr>
        </w:r>
        <w:r w:rsidR="009C1CE1">
          <w:rPr>
            <w:webHidden/>
          </w:rPr>
          <w:fldChar w:fldCharType="separate"/>
        </w:r>
        <w:r w:rsidR="0019743A">
          <w:rPr>
            <w:webHidden/>
          </w:rPr>
          <w:t>12</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94" w:history="1">
        <w:r w:rsidR="009C1CE1" w:rsidRPr="00137223">
          <w:rPr>
            <w:rStyle w:val="Hipervnculo"/>
            <w:rFonts w:cs="Arial"/>
            <w:lang w:val="es-ES_tradnl"/>
          </w:rPr>
          <w:t>3.1 Protocolo de actuación</w:t>
        </w:r>
        <w:r w:rsidR="009C1CE1">
          <w:rPr>
            <w:webHidden/>
          </w:rPr>
          <w:tab/>
        </w:r>
        <w:r w:rsidR="009C1CE1">
          <w:rPr>
            <w:webHidden/>
          </w:rPr>
          <w:fldChar w:fldCharType="begin"/>
        </w:r>
        <w:r w:rsidR="009C1CE1">
          <w:rPr>
            <w:webHidden/>
          </w:rPr>
          <w:instrText xml:space="preserve"> PAGEREF _Toc493150294 \h </w:instrText>
        </w:r>
        <w:r w:rsidR="009C1CE1">
          <w:rPr>
            <w:webHidden/>
          </w:rPr>
        </w:r>
        <w:r w:rsidR="009C1CE1">
          <w:rPr>
            <w:webHidden/>
          </w:rPr>
          <w:fldChar w:fldCharType="separate"/>
        </w:r>
        <w:r w:rsidR="0019743A">
          <w:rPr>
            <w:webHidden/>
          </w:rPr>
          <w:t>12</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295" w:history="1">
        <w:r w:rsidR="009C1CE1" w:rsidRPr="00137223">
          <w:rPr>
            <w:rStyle w:val="Hipervnculo"/>
            <w:rFonts w:cs="Arial"/>
            <w:lang w:val="es-ES_tradnl" w:eastAsia="es-ES"/>
          </w:rPr>
          <w:t>3.5</w:t>
        </w:r>
        <w:r w:rsidR="009C1CE1">
          <w:rPr>
            <w:rFonts w:eastAsiaTheme="minorEastAsia"/>
            <w:smallCaps w:val="0"/>
            <w:sz w:val="22"/>
            <w:szCs w:val="22"/>
            <w:lang w:val="es-ES" w:eastAsia="es-ES"/>
          </w:rPr>
          <w:tab/>
        </w:r>
        <w:r w:rsidR="009C1CE1" w:rsidRPr="00137223">
          <w:rPr>
            <w:rStyle w:val="Hipervnculo"/>
            <w:rFonts w:cs="Arial"/>
            <w:lang w:val="es-ES_tradnl"/>
          </w:rPr>
          <w:t>Envío de una sola proposición.</w:t>
        </w:r>
        <w:r w:rsidR="009C1CE1">
          <w:rPr>
            <w:webHidden/>
          </w:rPr>
          <w:tab/>
        </w:r>
        <w:r w:rsidR="009C1CE1">
          <w:rPr>
            <w:webHidden/>
          </w:rPr>
          <w:fldChar w:fldCharType="begin"/>
        </w:r>
        <w:r w:rsidR="009C1CE1">
          <w:rPr>
            <w:webHidden/>
          </w:rPr>
          <w:instrText xml:space="preserve"> PAGEREF _Toc493150295 \h </w:instrText>
        </w:r>
        <w:r w:rsidR="009C1CE1">
          <w:rPr>
            <w:webHidden/>
          </w:rPr>
        </w:r>
        <w:r w:rsidR="009C1CE1">
          <w:rPr>
            <w:webHidden/>
          </w:rPr>
          <w:fldChar w:fldCharType="separate"/>
        </w:r>
        <w:r w:rsidR="0019743A">
          <w:rPr>
            <w:webHidden/>
          </w:rPr>
          <w:t>13</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296" w:history="1">
        <w:r w:rsidR="009C1CE1" w:rsidRPr="00137223">
          <w:rPr>
            <w:rStyle w:val="Hipervnculo"/>
            <w:rFonts w:cs="Arial"/>
            <w:lang w:val="es-ES_tradnl"/>
          </w:rPr>
          <w:t>3.6</w:t>
        </w:r>
        <w:r w:rsidR="009C1CE1">
          <w:rPr>
            <w:rFonts w:eastAsiaTheme="minorEastAsia"/>
            <w:smallCaps w:val="0"/>
            <w:sz w:val="22"/>
            <w:szCs w:val="22"/>
            <w:lang w:val="es-ES" w:eastAsia="es-ES"/>
          </w:rPr>
          <w:tab/>
        </w:r>
        <w:r w:rsidR="009C1CE1" w:rsidRPr="00137223">
          <w:rPr>
            <w:rStyle w:val="Hipervnculo"/>
            <w:rFonts w:cs="Arial"/>
            <w:lang w:val="es-ES_tradnl"/>
          </w:rPr>
          <w:t>Acreditamiento de personalidad juridica y datos de notificación.</w:t>
        </w:r>
        <w:r w:rsidR="009C1CE1">
          <w:rPr>
            <w:webHidden/>
          </w:rPr>
          <w:tab/>
        </w:r>
        <w:r w:rsidR="009C1CE1">
          <w:rPr>
            <w:webHidden/>
          </w:rPr>
          <w:fldChar w:fldCharType="begin"/>
        </w:r>
        <w:r w:rsidR="009C1CE1">
          <w:rPr>
            <w:webHidden/>
          </w:rPr>
          <w:instrText xml:space="preserve"> PAGEREF _Toc493150296 \h </w:instrText>
        </w:r>
        <w:r w:rsidR="009C1CE1">
          <w:rPr>
            <w:webHidden/>
          </w:rPr>
        </w:r>
        <w:r w:rsidR="009C1CE1">
          <w:rPr>
            <w:webHidden/>
          </w:rPr>
          <w:fldChar w:fldCharType="separate"/>
        </w:r>
        <w:r w:rsidR="0019743A">
          <w:rPr>
            <w:webHidden/>
          </w:rPr>
          <w:t>13</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297" w:history="1">
        <w:r w:rsidR="009C1CE1" w:rsidRPr="00137223">
          <w:rPr>
            <w:rStyle w:val="Hipervnculo"/>
            <w:rFonts w:cs="Arial"/>
            <w:lang w:val="es-ES_tradnl"/>
          </w:rPr>
          <w:t>3.7</w:t>
        </w:r>
        <w:r w:rsidR="009C1CE1">
          <w:rPr>
            <w:rFonts w:eastAsiaTheme="minorEastAsia"/>
            <w:smallCaps w:val="0"/>
            <w:sz w:val="22"/>
            <w:szCs w:val="22"/>
            <w:lang w:val="es-ES" w:eastAsia="es-ES"/>
          </w:rPr>
          <w:tab/>
        </w:r>
        <w:r w:rsidR="009C1CE1" w:rsidRPr="00137223">
          <w:rPr>
            <w:rStyle w:val="Hipervnculo"/>
            <w:rFonts w:cs="Arial"/>
            <w:lang w:val="es-ES_tradnl"/>
          </w:rPr>
          <w:t>Información que se rubricará</w:t>
        </w:r>
        <w:r w:rsidR="009C1CE1">
          <w:rPr>
            <w:webHidden/>
          </w:rPr>
          <w:tab/>
        </w:r>
        <w:r w:rsidR="009C1CE1">
          <w:rPr>
            <w:webHidden/>
          </w:rPr>
          <w:fldChar w:fldCharType="begin"/>
        </w:r>
        <w:r w:rsidR="009C1CE1">
          <w:rPr>
            <w:webHidden/>
          </w:rPr>
          <w:instrText xml:space="preserve"> PAGEREF _Toc493150297 \h </w:instrText>
        </w:r>
        <w:r w:rsidR="009C1CE1">
          <w:rPr>
            <w:webHidden/>
          </w:rPr>
        </w:r>
        <w:r w:rsidR="009C1CE1">
          <w:rPr>
            <w:webHidden/>
          </w:rPr>
          <w:fldChar w:fldCharType="separate"/>
        </w:r>
        <w:r w:rsidR="0019743A">
          <w:rPr>
            <w:webHidden/>
          </w:rPr>
          <w:t>13</w:t>
        </w:r>
        <w:r w:rsidR="009C1CE1">
          <w:rPr>
            <w:webHidden/>
          </w:rPr>
          <w:fldChar w:fldCharType="end"/>
        </w:r>
      </w:hyperlink>
    </w:p>
    <w:p w:rsidR="009C1CE1" w:rsidRDefault="007019AF">
      <w:pPr>
        <w:pStyle w:val="TDC2"/>
        <w:tabs>
          <w:tab w:val="right" w:leader="dot" w:pos="9487"/>
        </w:tabs>
        <w:rPr>
          <w:rFonts w:eastAsiaTheme="minorEastAsia"/>
          <w:smallCaps w:val="0"/>
          <w:sz w:val="22"/>
          <w:szCs w:val="22"/>
          <w:lang w:val="es-ES" w:eastAsia="es-ES"/>
        </w:rPr>
      </w:pPr>
      <w:hyperlink w:anchor="_Toc493150298" w:history="1">
        <w:r w:rsidR="009C1CE1" w:rsidRPr="00137223">
          <w:rPr>
            <w:rStyle w:val="Hipervnculo"/>
            <w:rFonts w:cs="Arial"/>
            <w:lang w:val="es-ES_tradnl" w:eastAsia="es-ES"/>
          </w:rPr>
          <w:t>3.8 Acto de Fallo  Y Firma de Contrato.</w:t>
        </w:r>
        <w:r w:rsidR="009C1CE1">
          <w:rPr>
            <w:webHidden/>
          </w:rPr>
          <w:tab/>
        </w:r>
        <w:r w:rsidR="009C1CE1">
          <w:rPr>
            <w:webHidden/>
          </w:rPr>
          <w:fldChar w:fldCharType="begin"/>
        </w:r>
        <w:r w:rsidR="009C1CE1">
          <w:rPr>
            <w:webHidden/>
          </w:rPr>
          <w:instrText xml:space="preserve"> PAGEREF _Toc493150298 \h </w:instrText>
        </w:r>
        <w:r w:rsidR="009C1CE1">
          <w:rPr>
            <w:webHidden/>
          </w:rPr>
        </w:r>
        <w:r w:rsidR="009C1CE1">
          <w:rPr>
            <w:webHidden/>
          </w:rPr>
          <w:fldChar w:fldCharType="separate"/>
        </w:r>
        <w:r w:rsidR="0019743A">
          <w:rPr>
            <w:webHidden/>
          </w:rPr>
          <w:t>14</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299" w:history="1">
        <w:r w:rsidR="009C1CE1" w:rsidRPr="00137223">
          <w:rPr>
            <w:rStyle w:val="Hipervnculo"/>
            <w:rFonts w:cs="Arial"/>
            <w:lang w:val="es-ES_tradnl" w:eastAsia="es-ES"/>
          </w:rPr>
          <w:t>4. R</w:t>
        </w:r>
        <w:r w:rsidR="009C1CE1" w:rsidRPr="00137223">
          <w:rPr>
            <w:rStyle w:val="Hipervnculo"/>
            <w:rFonts w:cs="Arial"/>
            <w:lang w:val="es-ES_tradnl"/>
          </w:rPr>
          <w:t>EQUISITOS QUE LOS LICITANTES DEBEN CUMPLIR.</w:t>
        </w:r>
        <w:r w:rsidR="009C1CE1">
          <w:rPr>
            <w:webHidden/>
          </w:rPr>
          <w:tab/>
        </w:r>
        <w:r w:rsidR="009C1CE1">
          <w:rPr>
            <w:webHidden/>
          </w:rPr>
          <w:fldChar w:fldCharType="begin"/>
        </w:r>
        <w:r w:rsidR="009C1CE1">
          <w:rPr>
            <w:webHidden/>
          </w:rPr>
          <w:instrText xml:space="preserve"> PAGEREF _Toc493150299 \h </w:instrText>
        </w:r>
        <w:r w:rsidR="009C1CE1">
          <w:rPr>
            <w:webHidden/>
          </w:rPr>
        </w:r>
        <w:r w:rsidR="009C1CE1">
          <w:rPr>
            <w:webHidden/>
          </w:rPr>
          <w:fldChar w:fldCharType="separate"/>
        </w:r>
        <w:r w:rsidR="0019743A">
          <w:rPr>
            <w:webHidden/>
          </w:rPr>
          <w:t>15</w:t>
        </w:r>
        <w:r w:rsidR="009C1CE1">
          <w:rPr>
            <w:webHidden/>
          </w:rPr>
          <w:fldChar w:fldCharType="end"/>
        </w:r>
      </w:hyperlink>
    </w:p>
    <w:p w:rsidR="009C1CE1" w:rsidRDefault="007019AF">
      <w:pPr>
        <w:pStyle w:val="TDC3"/>
        <w:tabs>
          <w:tab w:val="left" w:pos="1100"/>
          <w:tab w:val="right" w:leader="dot" w:pos="9487"/>
        </w:tabs>
        <w:rPr>
          <w:rFonts w:eastAsiaTheme="minorEastAsia"/>
          <w:i w:val="0"/>
          <w:iCs w:val="0"/>
          <w:sz w:val="22"/>
          <w:szCs w:val="22"/>
          <w:lang w:val="es-ES" w:eastAsia="es-ES"/>
        </w:rPr>
      </w:pPr>
      <w:hyperlink w:anchor="_Toc493150300" w:history="1">
        <w:r w:rsidR="009C1CE1" w:rsidRPr="00137223">
          <w:rPr>
            <w:rStyle w:val="Hipervnculo"/>
            <w:rFonts w:ascii="Arial" w:hAnsi="Arial" w:cs="Arial"/>
            <w:b/>
            <w:lang w:val="es-ES_tradnl"/>
          </w:rPr>
          <w:t>4.1</w:t>
        </w:r>
        <w:r w:rsidR="009C1CE1">
          <w:rPr>
            <w:rFonts w:eastAsiaTheme="minorEastAsia"/>
            <w:i w:val="0"/>
            <w:iCs w:val="0"/>
            <w:sz w:val="22"/>
            <w:szCs w:val="22"/>
            <w:lang w:val="es-ES" w:eastAsia="es-ES"/>
          </w:rPr>
          <w:tab/>
        </w:r>
        <w:r w:rsidR="009C1CE1" w:rsidRPr="00137223">
          <w:rPr>
            <w:rStyle w:val="Hipervnculo"/>
            <w:rFonts w:ascii="Arial" w:hAnsi="Arial" w:cs="Arial"/>
            <w:b/>
            <w:lang w:val="es-ES_tradnl"/>
          </w:rPr>
          <w:t>Documentación legal-administrativa.</w:t>
        </w:r>
        <w:r w:rsidR="009C1CE1">
          <w:rPr>
            <w:webHidden/>
          </w:rPr>
          <w:tab/>
        </w:r>
        <w:r w:rsidR="009C1CE1">
          <w:rPr>
            <w:webHidden/>
          </w:rPr>
          <w:fldChar w:fldCharType="begin"/>
        </w:r>
        <w:r w:rsidR="009C1CE1">
          <w:rPr>
            <w:webHidden/>
          </w:rPr>
          <w:instrText xml:space="preserve"> PAGEREF _Toc493150300 \h </w:instrText>
        </w:r>
        <w:r w:rsidR="009C1CE1">
          <w:rPr>
            <w:webHidden/>
          </w:rPr>
        </w:r>
        <w:r w:rsidR="009C1CE1">
          <w:rPr>
            <w:webHidden/>
          </w:rPr>
          <w:fldChar w:fldCharType="separate"/>
        </w:r>
        <w:r w:rsidR="0019743A">
          <w:rPr>
            <w:webHidden/>
          </w:rPr>
          <w:t>16</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1" w:history="1">
        <w:r w:rsidR="009C1CE1" w:rsidRPr="00137223">
          <w:rPr>
            <w:rStyle w:val="Hipervnculo"/>
            <w:rFonts w:cs="Arial"/>
          </w:rPr>
          <w:t>a.</w:t>
        </w:r>
        <w:r w:rsidR="009C1CE1">
          <w:rPr>
            <w:rFonts w:eastAsiaTheme="minorEastAsia"/>
            <w:i w:val="0"/>
            <w:iCs w:val="0"/>
            <w:sz w:val="22"/>
            <w:szCs w:val="22"/>
            <w:lang w:val="es-ES" w:eastAsia="es-ES"/>
          </w:rPr>
          <w:tab/>
        </w:r>
        <w:r w:rsidR="009C1CE1" w:rsidRPr="00137223">
          <w:rPr>
            <w:rStyle w:val="Hipervnculo"/>
            <w:rFonts w:cs="Arial"/>
          </w:rPr>
          <w:t>Acreditamiento de Personalidad Jurídica y datos de notificación.</w:t>
        </w:r>
        <w:r w:rsidR="009C1CE1">
          <w:rPr>
            <w:webHidden/>
          </w:rPr>
          <w:tab/>
        </w:r>
        <w:r w:rsidR="009C1CE1">
          <w:rPr>
            <w:webHidden/>
          </w:rPr>
          <w:fldChar w:fldCharType="begin"/>
        </w:r>
        <w:r w:rsidR="009C1CE1">
          <w:rPr>
            <w:webHidden/>
          </w:rPr>
          <w:instrText xml:space="preserve"> PAGEREF _Toc493150301 \h </w:instrText>
        </w:r>
        <w:r w:rsidR="009C1CE1">
          <w:rPr>
            <w:webHidden/>
          </w:rPr>
        </w:r>
        <w:r w:rsidR="009C1CE1">
          <w:rPr>
            <w:webHidden/>
          </w:rPr>
          <w:fldChar w:fldCharType="separate"/>
        </w:r>
        <w:r w:rsidR="0019743A">
          <w:rPr>
            <w:webHidden/>
          </w:rPr>
          <w:t>16</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2" w:history="1">
        <w:r w:rsidR="009C1CE1" w:rsidRPr="00137223">
          <w:rPr>
            <w:rStyle w:val="Hipervnculo"/>
            <w:rFonts w:ascii="Arial" w:hAnsi="Arial" w:cs="Arial"/>
            <w:b/>
            <w:lang w:val="es-ES_tradnl"/>
          </w:rPr>
          <w:t>b.</w:t>
        </w:r>
        <w:r w:rsidR="009C1CE1">
          <w:rPr>
            <w:rFonts w:eastAsiaTheme="minorEastAsia"/>
            <w:i w:val="0"/>
            <w:iCs w:val="0"/>
            <w:sz w:val="22"/>
            <w:szCs w:val="22"/>
            <w:lang w:val="es-ES" w:eastAsia="es-ES"/>
          </w:rPr>
          <w:tab/>
        </w:r>
        <w:r w:rsidR="009C1CE1" w:rsidRPr="00137223">
          <w:rPr>
            <w:rStyle w:val="Hipervnculo"/>
            <w:rFonts w:ascii="Arial" w:hAnsi="Arial" w:cs="Arial"/>
            <w:b/>
            <w:lang w:val="es-ES_tradnl"/>
          </w:rPr>
          <w:t>Escritos para la manifestación del origen de los bienes.</w:t>
        </w:r>
        <w:r w:rsidR="009C1CE1">
          <w:rPr>
            <w:webHidden/>
          </w:rPr>
          <w:tab/>
        </w:r>
        <w:r w:rsidR="009C1CE1">
          <w:rPr>
            <w:webHidden/>
          </w:rPr>
          <w:fldChar w:fldCharType="begin"/>
        </w:r>
        <w:r w:rsidR="009C1CE1">
          <w:rPr>
            <w:webHidden/>
          </w:rPr>
          <w:instrText xml:space="preserve"> PAGEREF _Toc493150302 \h </w:instrText>
        </w:r>
        <w:r w:rsidR="009C1CE1">
          <w:rPr>
            <w:webHidden/>
          </w:rPr>
        </w:r>
        <w:r w:rsidR="009C1CE1">
          <w:rPr>
            <w:webHidden/>
          </w:rPr>
          <w:fldChar w:fldCharType="separate"/>
        </w:r>
        <w:r w:rsidR="0019743A">
          <w:rPr>
            <w:webHidden/>
          </w:rPr>
          <w:t>16</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3" w:history="1">
        <w:r w:rsidR="009C1CE1" w:rsidRPr="00137223">
          <w:rPr>
            <w:rStyle w:val="Hipervnculo"/>
            <w:rFonts w:cs="Arial"/>
            <w:lang w:val="es-ES_tradnl"/>
          </w:rPr>
          <w:t>c.</w:t>
        </w:r>
        <w:r w:rsidR="009C1CE1">
          <w:rPr>
            <w:rFonts w:eastAsiaTheme="minorEastAsia"/>
            <w:i w:val="0"/>
            <w:iCs w:val="0"/>
            <w:sz w:val="22"/>
            <w:szCs w:val="22"/>
            <w:lang w:val="es-ES" w:eastAsia="es-ES"/>
          </w:rPr>
          <w:tab/>
        </w:r>
        <w:r w:rsidR="009C1CE1" w:rsidRPr="00137223">
          <w:rPr>
            <w:rStyle w:val="Hipervnculo"/>
            <w:rFonts w:cs="Arial"/>
            <w:lang w:val="es-ES_tradnl"/>
          </w:rPr>
          <w:t>Escrito de los supuestos establecidos en los artículos 50 y 60 de LA LAASSP.</w:t>
        </w:r>
        <w:r w:rsidR="009C1CE1">
          <w:rPr>
            <w:webHidden/>
          </w:rPr>
          <w:tab/>
        </w:r>
        <w:r w:rsidR="009C1CE1">
          <w:rPr>
            <w:webHidden/>
          </w:rPr>
          <w:fldChar w:fldCharType="begin"/>
        </w:r>
        <w:r w:rsidR="009C1CE1">
          <w:rPr>
            <w:webHidden/>
          </w:rPr>
          <w:instrText xml:space="preserve"> PAGEREF _Toc493150303 \h </w:instrText>
        </w:r>
        <w:r w:rsidR="009C1CE1">
          <w:rPr>
            <w:webHidden/>
          </w:rPr>
        </w:r>
        <w:r w:rsidR="009C1CE1">
          <w:rPr>
            <w:webHidden/>
          </w:rPr>
          <w:fldChar w:fldCharType="separate"/>
        </w:r>
        <w:r w:rsidR="0019743A">
          <w:rPr>
            <w:webHidden/>
          </w:rPr>
          <w:t>16</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4" w:history="1">
        <w:r w:rsidR="009C1CE1" w:rsidRPr="00137223">
          <w:rPr>
            <w:rStyle w:val="Hipervnculo"/>
            <w:rFonts w:cs="Arial"/>
            <w:lang w:val="es-ES_tradnl"/>
          </w:rPr>
          <w:t>e.</w:t>
        </w:r>
        <w:r w:rsidR="009C1CE1">
          <w:rPr>
            <w:rFonts w:eastAsiaTheme="minorEastAsia"/>
            <w:i w:val="0"/>
            <w:iCs w:val="0"/>
            <w:sz w:val="22"/>
            <w:szCs w:val="22"/>
            <w:lang w:val="es-ES" w:eastAsia="es-ES"/>
          </w:rPr>
          <w:tab/>
        </w:r>
        <w:r w:rsidR="009C1CE1" w:rsidRPr="00137223">
          <w:rPr>
            <w:rStyle w:val="Hipervnculo"/>
            <w:rFonts w:cs="Arial"/>
            <w:lang w:val="es-ES_tradnl"/>
          </w:rPr>
          <w:t>Escrito de estratificación de MIPYME</w:t>
        </w:r>
        <w:r w:rsidR="009C1CE1">
          <w:rPr>
            <w:webHidden/>
          </w:rPr>
          <w:tab/>
        </w:r>
        <w:r w:rsidR="009C1CE1">
          <w:rPr>
            <w:webHidden/>
          </w:rPr>
          <w:fldChar w:fldCharType="begin"/>
        </w:r>
        <w:r w:rsidR="009C1CE1">
          <w:rPr>
            <w:webHidden/>
          </w:rPr>
          <w:instrText xml:space="preserve"> PAGEREF _Toc493150304 \h </w:instrText>
        </w:r>
        <w:r w:rsidR="009C1CE1">
          <w:rPr>
            <w:webHidden/>
          </w:rPr>
        </w:r>
        <w:r w:rsidR="009C1CE1">
          <w:rPr>
            <w:webHidden/>
          </w:rPr>
          <w:fldChar w:fldCharType="separate"/>
        </w:r>
        <w:r w:rsidR="0019743A">
          <w:rPr>
            <w:webHidden/>
          </w:rPr>
          <w:t>17</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5" w:history="1">
        <w:r w:rsidR="009C1CE1" w:rsidRPr="00137223">
          <w:rPr>
            <w:rStyle w:val="Hipervnculo"/>
            <w:rFonts w:cs="Arial"/>
            <w:lang w:val="es-ES_tradnl"/>
          </w:rPr>
          <w:t>f.</w:t>
        </w:r>
        <w:r w:rsidR="009C1CE1">
          <w:rPr>
            <w:rFonts w:eastAsiaTheme="minorEastAsia"/>
            <w:i w:val="0"/>
            <w:iCs w:val="0"/>
            <w:sz w:val="22"/>
            <w:szCs w:val="22"/>
            <w:lang w:val="es-ES" w:eastAsia="es-ES"/>
          </w:rPr>
          <w:tab/>
        </w:r>
        <w:r w:rsidR="009C1CE1" w:rsidRPr="00137223">
          <w:rPr>
            <w:rStyle w:val="Hipervnculo"/>
            <w:rFonts w:cs="Arial"/>
            <w:lang w:val="es-ES_tradnl"/>
          </w:rPr>
          <w:t>Escrito de aceptación de las disposiciones del sistema CompraNet</w:t>
        </w:r>
        <w:r w:rsidR="009C1CE1">
          <w:rPr>
            <w:webHidden/>
          </w:rPr>
          <w:tab/>
        </w:r>
        <w:r w:rsidR="009C1CE1">
          <w:rPr>
            <w:webHidden/>
          </w:rPr>
          <w:fldChar w:fldCharType="begin"/>
        </w:r>
        <w:r w:rsidR="009C1CE1">
          <w:rPr>
            <w:webHidden/>
          </w:rPr>
          <w:instrText xml:space="preserve"> PAGEREF _Toc493150305 \h </w:instrText>
        </w:r>
        <w:r w:rsidR="009C1CE1">
          <w:rPr>
            <w:webHidden/>
          </w:rPr>
        </w:r>
        <w:r w:rsidR="009C1CE1">
          <w:rPr>
            <w:webHidden/>
          </w:rPr>
          <w:fldChar w:fldCharType="separate"/>
        </w:r>
        <w:r w:rsidR="0019743A">
          <w:rPr>
            <w:webHidden/>
          </w:rPr>
          <w:t>17</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6" w:history="1">
        <w:r w:rsidR="009C1CE1" w:rsidRPr="00137223">
          <w:rPr>
            <w:rStyle w:val="Hipervnculo"/>
            <w:rFonts w:cs="Arial"/>
            <w:lang w:val="es-ES_tradnl"/>
          </w:rPr>
          <w:t>g.</w:t>
        </w:r>
        <w:r w:rsidR="009C1CE1">
          <w:rPr>
            <w:rFonts w:eastAsiaTheme="minorEastAsia"/>
            <w:i w:val="0"/>
            <w:iCs w:val="0"/>
            <w:sz w:val="22"/>
            <w:szCs w:val="22"/>
            <w:lang w:val="es-ES" w:eastAsia="es-ES"/>
          </w:rPr>
          <w:tab/>
        </w:r>
        <w:r w:rsidR="009C1CE1" w:rsidRPr="00137223">
          <w:rPr>
            <w:rStyle w:val="Hipervnculo"/>
            <w:rFonts w:cs="Arial"/>
            <w:lang w:val="es-ES_tradnl"/>
          </w:rPr>
          <w:t>Información reservada y confidencial.</w:t>
        </w:r>
        <w:r w:rsidR="009C1CE1">
          <w:rPr>
            <w:webHidden/>
          </w:rPr>
          <w:tab/>
        </w:r>
        <w:r w:rsidR="009C1CE1">
          <w:rPr>
            <w:webHidden/>
          </w:rPr>
          <w:fldChar w:fldCharType="begin"/>
        </w:r>
        <w:r w:rsidR="009C1CE1">
          <w:rPr>
            <w:webHidden/>
          </w:rPr>
          <w:instrText xml:space="preserve"> PAGEREF _Toc493150306 \h </w:instrText>
        </w:r>
        <w:r w:rsidR="009C1CE1">
          <w:rPr>
            <w:webHidden/>
          </w:rPr>
        </w:r>
        <w:r w:rsidR="009C1CE1">
          <w:rPr>
            <w:webHidden/>
          </w:rPr>
          <w:fldChar w:fldCharType="separate"/>
        </w:r>
        <w:r w:rsidR="0019743A">
          <w:rPr>
            <w:webHidden/>
          </w:rPr>
          <w:t>17</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7" w:history="1">
        <w:r w:rsidR="009C1CE1" w:rsidRPr="00137223">
          <w:rPr>
            <w:rStyle w:val="Hipervnculo"/>
            <w:rFonts w:cs="Arial"/>
            <w:lang w:val="es-ES_tradnl"/>
          </w:rPr>
          <w:t>h.</w:t>
        </w:r>
        <w:r w:rsidR="009C1CE1">
          <w:rPr>
            <w:rFonts w:eastAsiaTheme="minorEastAsia"/>
            <w:i w:val="0"/>
            <w:iCs w:val="0"/>
            <w:sz w:val="22"/>
            <w:szCs w:val="22"/>
            <w:lang w:val="es-ES" w:eastAsia="es-ES"/>
          </w:rPr>
          <w:tab/>
        </w:r>
        <w:r w:rsidR="009C1CE1" w:rsidRPr="00137223">
          <w:rPr>
            <w:rStyle w:val="Hipervnculo"/>
            <w:rFonts w:cs="Arial"/>
            <w:lang w:val="es-ES_tradnl"/>
          </w:rPr>
          <w:t>Escrito de Integridad que conoce la Ley Federal de Competencia Económica</w:t>
        </w:r>
        <w:r w:rsidR="009C1CE1">
          <w:rPr>
            <w:webHidden/>
          </w:rPr>
          <w:tab/>
        </w:r>
        <w:r w:rsidR="009C1CE1">
          <w:rPr>
            <w:webHidden/>
          </w:rPr>
          <w:fldChar w:fldCharType="begin"/>
        </w:r>
        <w:r w:rsidR="009C1CE1">
          <w:rPr>
            <w:webHidden/>
          </w:rPr>
          <w:instrText xml:space="preserve"> PAGEREF _Toc493150307 \h </w:instrText>
        </w:r>
        <w:r w:rsidR="009C1CE1">
          <w:rPr>
            <w:webHidden/>
          </w:rPr>
        </w:r>
        <w:r w:rsidR="009C1CE1">
          <w:rPr>
            <w:webHidden/>
          </w:rPr>
          <w:fldChar w:fldCharType="separate"/>
        </w:r>
        <w:r w:rsidR="0019743A">
          <w:rPr>
            <w:webHidden/>
          </w:rPr>
          <w:t>17</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8" w:history="1">
        <w:r w:rsidR="009C1CE1" w:rsidRPr="00137223">
          <w:rPr>
            <w:rStyle w:val="Hipervnculo"/>
            <w:rFonts w:cs="Arial"/>
            <w:lang w:val="es-ES_tradnl"/>
          </w:rPr>
          <w:t>i.</w:t>
        </w:r>
        <w:r w:rsidR="009C1CE1">
          <w:rPr>
            <w:rFonts w:eastAsiaTheme="minorEastAsia"/>
            <w:i w:val="0"/>
            <w:iCs w:val="0"/>
            <w:sz w:val="22"/>
            <w:szCs w:val="22"/>
            <w:lang w:val="es-ES" w:eastAsia="es-ES"/>
          </w:rPr>
          <w:tab/>
        </w:r>
        <w:r w:rsidR="009C1CE1" w:rsidRPr="00137223">
          <w:rPr>
            <w:rStyle w:val="Hipervnculo"/>
            <w:rFonts w:cs="Arial"/>
            <w:lang w:val="es-ES_tradnl"/>
          </w:rPr>
          <w:t>No conflicto de Interés</w:t>
        </w:r>
        <w:r w:rsidR="009C1CE1">
          <w:rPr>
            <w:webHidden/>
          </w:rPr>
          <w:tab/>
        </w:r>
        <w:r w:rsidR="009C1CE1">
          <w:rPr>
            <w:webHidden/>
          </w:rPr>
          <w:fldChar w:fldCharType="begin"/>
        </w:r>
        <w:r w:rsidR="009C1CE1">
          <w:rPr>
            <w:webHidden/>
          </w:rPr>
          <w:instrText xml:space="preserve"> PAGEREF _Toc493150308 \h </w:instrText>
        </w:r>
        <w:r w:rsidR="009C1CE1">
          <w:rPr>
            <w:webHidden/>
          </w:rPr>
        </w:r>
        <w:r w:rsidR="009C1CE1">
          <w:rPr>
            <w:webHidden/>
          </w:rPr>
          <w:fldChar w:fldCharType="separate"/>
        </w:r>
        <w:r w:rsidR="0019743A">
          <w:rPr>
            <w:webHidden/>
          </w:rPr>
          <w:t>18</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09" w:history="1">
        <w:r w:rsidR="009C1CE1" w:rsidRPr="00137223">
          <w:rPr>
            <w:rStyle w:val="Hipervnculo"/>
            <w:rFonts w:cs="Arial"/>
            <w:lang w:val="es-ES_tradnl"/>
          </w:rPr>
          <w:t>j.</w:t>
        </w:r>
        <w:r w:rsidR="009C1CE1">
          <w:rPr>
            <w:rFonts w:eastAsiaTheme="minorEastAsia"/>
            <w:i w:val="0"/>
            <w:iCs w:val="0"/>
            <w:sz w:val="22"/>
            <w:szCs w:val="22"/>
            <w:lang w:val="es-ES" w:eastAsia="es-ES"/>
          </w:rPr>
          <w:tab/>
        </w:r>
        <w:r w:rsidR="009C1CE1" w:rsidRPr="00137223">
          <w:rPr>
            <w:rStyle w:val="Hipervnculo"/>
            <w:rFonts w:cs="Arial"/>
            <w:lang w:val="es-ES_tradnl"/>
          </w:rPr>
          <w:t>Relación de documentos que debe presentar el licitante.</w:t>
        </w:r>
        <w:r w:rsidR="009C1CE1">
          <w:rPr>
            <w:webHidden/>
          </w:rPr>
          <w:tab/>
        </w:r>
        <w:r w:rsidR="009C1CE1">
          <w:rPr>
            <w:webHidden/>
          </w:rPr>
          <w:fldChar w:fldCharType="begin"/>
        </w:r>
        <w:r w:rsidR="009C1CE1">
          <w:rPr>
            <w:webHidden/>
          </w:rPr>
          <w:instrText xml:space="preserve"> PAGEREF _Toc493150309 \h </w:instrText>
        </w:r>
        <w:r w:rsidR="009C1CE1">
          <w:rPr>
            <w:webHidden/>
          </w:rPr>
        </w:r>
        <w:r w:rsidR="009C1CE1">
          <w:rPr>
            <w:webHidden/>
          </w:rPr>
          <w:fldChar w:fldCharType="separate"/>
        </w:r>
        <w:r w:rsidR="0019743A">
          <w:rPr>
            <w:webHidden/>
          </w:rPr>
          <w:t>18</w:t>
        </w:r>
        <w:r w:rsidR="009C1CE1">
          <w:rPr>
            <w:webHidden/>
          </w:rPr>
          <w:fldChar w:fldCharType="end"/>
        </w:r>
      </w:hyperlink>
    </w:p>
    <w:p w:rsidR="009C1CE1" w:rsidRDefault="007019AF">
      <w:pPr>
        <w:pStyle w:val="TDC3"/>
        <w:tabs>
          <w:tab w:val="left" w:pos="1100"/>
          <w:tab w:val="right" w:leader="dot" w:pos="9487"/>
        </w:tabs>
        <w:rPr>
          <w:rFonts w:eastAsiaTheme="minorEastAsia"/>
          <w:i w:val="0"/>
          <w:iCs w:val="0"/>
          <w:sz w:val="22"/>
          <w:szCs w:val="22"/>
          <w:lang w:val="es-ES" w:eastAsia="es-ES"/>
        </w:rPr>
      </w:pPr>
      <w:hyperlink w:anchor="_Toc493150310" w:history="1">
        <w:r w:rsidR="009C1CE1" w:rsidRPr="00137223">
          <w:rPr>
            <w:rStyle w:val="Hipervnculo"/>
            <w:rFonts w:ascii="Arial" w:hAnsi="Arial" w:cs="Arial"/>
            <w:b/>
            <w:lang w:val="es-ES_tradnl"/>
          </w:rPr>
          <w:t>4.2</w:t>
        </w:r>
        <w:r w:rsidR="009C1CE1">
          <w:rPr>
            <w:rFonts w:eastAsiaTheme="minorEastAsia"/>
            <w:i w:val="0"/>
            <w:iCs w:val="0"/>
            <w:sz w:val="22"/>
            <w:szCs w:val="22"/>
            <w:lang w:val="es-ES" w:eastAsia="es-ES"/>
          </w:rPr>
          <w:tab/>
        </w:r>
        <w:r w:rsidR="009C1CE1" w:rsidRPr="00137223">
          <w:rPr>
            <w:rStyle w:val="Hipervnculo"/>
            <w:rFonts w:ascii="Arial" w:hAnsi="Arial" w:cs="Arial"/>
            <w:b/>
            <w:lang w:val="es-ES_tradnl"/>
          </w:rPr>
          <w:t>Propuesta técnica.</w:t>
        </w:r>
        <w:r w:rsidR="009C1CE1">
          <w:rPr>
            <w:webHidden/>
          </w:rPr>
          <w:tab/>
        </w:r>
        <w:r w:rsidR="009C1CE1">
          <w:rPr>
            <w:webHidden/>
          </w:rPr>
          <w:fldChar w:fldCharType="begin"/>
        </w:r>
        <w:r w:rsidR="009C1CE1">
          <w:rPr>
            <w:webHidden/>
          </w:rPr>
          <w:instrText xml:space="preserve"> PAGEREF _Toc493150310 \h </w:instrText>
        </w:r>
        <w:r w:rsidR="009C1CE1">
          <w:rPr>
            <w:webHidden/>
          </w:rPr>
        </w:r>
        <w:r w:rsidR="009C1CE1">
          <w:rPr>
            <w:webHidden/>
          </w:rPr>
          <w:fldChar w:fldCharType="separate"/>
        </w:r>
        <w:r w:rsidR="0019743A">
          <w:rPr>
            <w:webHidden/>
          </w:rPr>
          <w:t>18</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11" w:history="1">
        <w:r w:rsidR="009C1CE1" w:rsidRPr="00137223">
          <w:rPr>
            <w:rStyle w:val="Hipervnculo"/>
            <w:rFonts w:cs="Arial"/>
            <w:lang w:val="es-ES_tradnl"/>
          </w:rPr>
          <w:t>a.</w:t>
        </w:r>
        <w:r w:rsidR="009C1CE1">
          <w:rPr>
            <w:rFonts w:eastAsiaTheme="minorEastAsia"/>
            <w:i w:val="0"/>
            <w:iCs w:val="0"/>
            <w:sz w:val="22"/>
            <w:szCs w:val="22"/>
            <w:lang w:val="es-ES" w:eastAsia="es-ES"/>
          </w:rPr>
          <w:tab/>
        </w:r>
        <w:r w:rsidR="009C1CE1" w:rsidRPr="00137223">
          <w:rPr>
            <w:rStyle w:val="Hipervnculo"/>
            <w:rFonts w:cs="Arial"/>
            <w:lang w:val="es-ES_tradnl"/>
          </w:rPr>
          <w:t>Formato de propuesta técnica</w:t>
        </w:r>
        <w:r w:rsidR="009C1CE1">
          <w:rPr>
            <w:webHidden/>
          </w:rPr>
          <w:tab/>
        </w:r>
        <w:r w:rsidR="009C1CE1">
          <w:rPr>
            <w:webHidden/>
          </w:rPr>
          <w:fldChar w:fldCharType="begin"/>
        </w:r>
        <w:r w:rsidR="009C1CE1">
          <w:rPr>
            <w:webHidden/>
          </w:rPr>
          <w:instrText xml:space="preserve"> PAGEREF _Toc493150311 \h </w:instrText>
        </w:r>
        <w:r w:rsidR="009C1CE1">
          <w:rPr>
            <w:webHidden/>
          </w:rPr>
        </w:r>
        <w:r w:rsidR="009C1CE1">
          <w:rPr>
            <w:webHidden/>
          </w:rPr>
          <w:fldChar w:fldCharType="separate"/>
        </w:r>
        <w:r w:rsidR="0019743A">
          <w:rPr>
            <w:webHidden/>
          </w:rPr>
          <w:t>18</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12" w:history="1">
        <w:r w:rsidR="009C1CE1" w:rsidRPr="00137223">
          <w:rPr>
            <w:rStyle w:val="Hipervnculo"/>
            <w:rFonts w:cs="Arial"/>
            <w:lang w:val="es-ES"/>
          </w:rPr>
          <w:t>b.</w:t>
        </w:r>
        <w:r w:rsidR="009C1CE1">
          <w:rPr>
            <w:rFonts w:eastAsiaTheme="minorEastAsia"/>
            <w:i w:val="0"/>
            <w:iCs w:val="0"/>
            <w:sz w:val="22"/>
            <w:szCs w:val="22"/>
            <w:lang w:val="es-ES" w:eastAsia="es-ES"/>
          </w:rPr>
          <w:tab/>
        </w:r>
        <w:r w:rsidR="009C1CE1" w:rsidRPr="00137223">
          <w:rPr>
            <w:rStyle w:val="Hipervnculo"/>
            <w:rFonts w:cs="Arial"/>
            <w:lang w:val="es-ES"/>
          </w:rPr>
          <w:t>Cumplimiento de especificaciones y normas</w:t>
        </w:r>
        <w:r w:rsidR="009C1CE1">
          <w:rPr>
            <w:webHidden/>
          </w:rPr>
          <w:tab/>
        </w:r>
        <w:r w:rsidR="009C1CE1">
          <w:rPr>
            <w:webHidden/>
          </w:rPr>
          <w:fldChar w:fldCharType="begin"/>
        </w:r>
        <w:r w:rsidR="009C1CE1">
          <w:rPr>
            <w:webHidden/>
          </w:rPr>
          <w:instrText xml:space="preserve"> PAGEREF _Toc493150312 \h </w:instrText>
        </w:r>
        <w:r w:rsidR="009C1CE1">
          <w:rPr>
            <w:webHidden/>
          </w:rPr>
        </w:r>
        <w:r w:rsidR="009C1CE1">
          <w:rPr>
            <w:webHidden/>
          </w:rPr>
          <w:fldChar w:fldCharType="separate"/>
        </w:r>
        <w:r w:rsidR="0019743A">
          <w:rPr>
            <w:webHidden/>
          </w:rPr>
          <w:t>18</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13" w:history="1">
        <w:r w:rsidR="009C1CE1" w:rsidRPr="00137223">
          <w:rPr>
            <w:rStyle w:val="Hipervnculo"/>
            <w:rFonts w:cs="Arial"/>
            <w:lang w:val="es-ES"/>
          </w:rPr>
          <w:t>c.</w:t>
        </w:r>
        <w:r w:rsidR="009C1CE1">
          <w:rPr>
            <w:rFonts w:eastAsiaTheme="minorEastAsia"/>
            <w:i w:val="0"/>
            <w:iCs w:val="0"/>
            <w:sz w:val="22"/>
            <w:szCs w:val="22"/>
            <w:lang w:val="es-ES" w:eastAsia="es-ES"/>
          </w:rPr>
          <w:tab/>
        </w:r>
        <w:r w:rsidR="009C1CE1" w:rsidRPr="00137223">
          <w:rPr>
            <w:rStyle w:val="Hipervnculo"/>
            <w:rFonts w:cs="Arial"/>
            <w:lang w:val="es-ES"/>
          </w:rPr>
          <w:t>Registro Sanitario.</w:t>
        </w:r>
        <w:r w:rsidR="009C1CE1">
          <w:rPr>
            <w:webHidden/>
          </w:rPr>
          <w:tab/>
        </w:r>
        <w:r w:rsidR="009C1CE1">
          <w:rPr>
            <w:webHidden/>
          </w:rPr>
          <w:fldChar w:fldCharType="begin"/>
        </w:r>
        <w:r w:rsidR="009C1CE1">
          <w:rPr>
            <w:webHidden/>
          </w:rPr>
          <w:instrText xml:space="preserve"> PAGEREF _Toc493150313 \h </w:instrText>
        </w:r>
        <w:r w:rsidR="009C1CE1">
          <w:rPr>
            <w:webHidden/>
          </w:rPr>
        </w:r>
        <w:r w:rsidR="009C1CE1">
          <w:rPr>
            <w:webHidden/>
          </w:rPr>
          <w:fldChar w:fldCharType="separate"/>
        </w:r>
        <w:r w:rsidR="0019743A">
          <w:rPr>
            <w:webHidden/>
          </w:rPr>
          <w:t>18</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14" w:history="1">
        <w:r w:rsidR="009C1CE1" w:rsidRPr="00137223">
          <w:rPr>
            <w:rStyle w:val="Hipervnculo"/>
            <w:rFonts w:cs="Arial"/>
            <w:lang w:val="es-ES"/>
          </w:rPr>
          <w:t>d.</w:t>
        </w:r>
        <w:r w:rsidR="009C1CE1">
          <w:rPr>
            <w:rFonts w:eastAsiaTheme="minorEastAsia"/>
            <w:i w:val="0"/>
            <w:iCs w:val="0"/>
            <w:sz w:val="22"/>
            <w:szCs w:val="22"/>
            <w:lang w:val="es-ES" w:eastAsia="es-ES"/>
          </w:rPr>
          <w:tab/>
        </w:r>
        <w:r w:rsidR="009C1CE1" w:rsidRPr="00137223">
          <w:rPr>
            <w:rStyle w:val="Hipervnculo"/>
            <w:rFonts w:cs="Arial"/>
            <w:lang w:val="es-ES"/>
          </w:rPr>
          <w:t>Licencias y Avisos.</w:t>
        </w:r>
        <w:r w:rsidR="009C1CE1">
          <w:rPr>
            <w:webHidden/>
          </w:rPr>
          <w:tab/>
        </w:r>
        <w:r w:rsidR="009C1CE1">
          <w:rPr>
            <w:webHidden/>
          </w:rPr>
          <w:fldChar w:fldCharType="begin"/>
        </w:r>
        <w:r w:rsidR="009C1CE1">
          <w:rPr>
            <w:webHidden/>
          </w:rPr>
          <w:instrText xml:space="preserve"> PAGEREF _Toc493150314 \h </w:instrText>
        </w:r>
        <w:r w:rsidR="009C1CE1">
          <w:rPr>
            <w:webHidden/>
          </w:rPr>
        </w:r>
        <w:r w:rsidR="009C1CE1">
          <w:rPr>
            <w:webHidden/>
          </w:rPr>
          <w:fldChar w:fldCharType="separate"/>
        </w:r>
        <w:r w:rsidR="0019743A">
          <w:rPr>
            <w:webHidden/>
          </w:rPr>
          <w:t>19</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15" w:history="1">
        <w:r w:rsidR="009C1CE1" w:rsidRPr="00137223">
          <w:rPr>
            <w:rStyle w:val="Hipervnculo"/>
            <w:rFonts w:cs="Arial"/>
          </w:rPr>
          <w:t>e.</w:t>
        </w:r>
        <w:r w:rsidR="009C1CE1">
          <w:rPr>
            <w:rFonts w:eastAsiaTheme="minorEastAsia"/>
            <w:i w:val="0"/>
            <w:iCs w:val="0"/>
            <w:sz w:val="22"/>
            <w:szCs w:val="22"/>
            <w:lang w:val="es-ES" w:eastAsia="es-ES"/>
          </w:rPr>
          <w:tab/>
        </w:r>
        <w:r w:rsidR="009C1CE1" w:rsidRPr="00137223">
          <w:rPr>
            <w:rStyle w:val="Hipervnculo"/>
            <w:rFonts w:cs="Arial"/>
            <w:lang w:val="es-ES_tradnl"/>
          </w:rPr>
          <w:t xml:space="preserve">Folletos </w:t>
        </w:r>
        <w:r w:rsidR="009C1CE1" w:rsidRPr="00137223">
          <w:rPr>
            <w:rStyle w:val="Hipervnculo"/>
            <w:rFonts w:cs="Arial"/>
          </w:rPr>
          <w:t>o catálogos o fotografías o manuales, entre otros para comprobar las especificaciones técnicas requeridas</w:t>
        </w:r>
        <w:r w:rsidR="009C1CE1">
          <w:rPr>
            <w:webHidden/>
          </w:rPr>
          <w:tab/>
        </w:r>
        <w:r w:rsidR="009C1CE1">
          <w:rPr>
            <w:webHidden/>
          </w:rPr>
          <w:fldChar w:fldCharType="begin"/>
        </w:r>
        <w:r w:rsidR="009C1CE1">
          <w:rPr>
            <w:webHidden/>
          </w:rPr>
          <w:instrText xml:space="preserve"> PAGEREF _Toc493150315 \h </w:instrText>
        </w:r>
        <w:r w:rsidR="009C1CE1">
          <w:rPr>
            <w:webHidden/>
          </w:rPr>
        </w:r>
        <w:r w:rsidR="009C1CE1">
          <w:rPr>
            <w:webHidden/>
          </w:rPr>
          <w:fldChar w:fldCharType="separate"/>
        </w:r>
        <w:r w:rsidR="0019743A">
          <w:rPr>
            <w:webHidden/>
          </w:rPr>
          <w:t>19</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16" w:history="1">
        <w:r w:rsidR="009C1CE1" w:rsidRPr="00137223">
          <w:rPr>
            <w:rStyle w:val="Hipervnculo"/>
            <w:rFonts w:cs="Arial"/>
          </w:rPr>
          <w:t>f.</w:t>
        </w:r>
        <w:r w:rsidR="009C1CE1">
          <w:rPr>
            <w:rFonts w:eastAsiaTheme="minorEastAsia"/>
            <w:i w:val="0"/>
            <w:iCs w:val="0"/>
            <w:sz w:val="22"/>
            <w:szCs w:val="22"/>
            <w:lang w:val="es-ES" w:eastAsia="es-ES"/>
          </w:rPr>
          <w:tab/>
        </w:r>
        <w:r w:rsidR="009C1CE1" w:rsidRPr="00137223">
          <w:rPr>
            <w:rStyle w:val="Hipervnculo"/>
            <w:rFonts w:cs="Arial"/>
          </w:rPr>
          <w:t>Carta de Respaldo del Fabricante</w:t>
        </w:r>
        <w:r w:rsidR="009C1CE1">
          <w:rPr>
            <w:webHidden/>
          </w:rPr>
          <w:tab/>
        </w:r>
        <w:r w:rsidR="009C1CE1">
          <w:rPr>
            <w:webHidden/>
          </w:rPr>
          <w:fldChar w:fldCharType="begin"/>
        </w:r>
        <w:r w:rsidR="009C1CE1">
          <w:rPr>
            <w:webHidden/>
          </w:rPr>
          <w:instrText xml:space="preserve"> PAGEREF _Toc493150316 \h </w:instrText>
        </w:r>
        <w:r w:rsidR="009C1CE1">
          <w:rPr>
            <w:webHidden/>
          </w:rPr>
        </w:r>
        <w:r w:rsidR="009C1CE1">
          <w:rPr>
            <w:webHidden/>
          </w:rPr>
          <w:fldChar w:fldCharType="separate"/>
        </w:r>
        <w:r w:rsidR="0019743A">
          <w:rPr>
            <w:webHidden/>
          </w:rPr>
          <w:t>19</w:t>
        </w:r>
        <w:r w:rsidR="009C1CE1">
          <w:rPr>
            <w:webHidden/>
          </w:rPr>
          <w:fldChar w:fldCharType="end"/>
        </w:r>
      </w:hyperlink>
    </w:p>
    <w:p w:rsidR="009C1CE1" w:rsidRDefault="007019AF">
      <w:pPr>
        <w:pStyle w:val="TDC3"/>
        <w:tabs>
          <w:tab w:val="left" w:pos="880"/>
          <w:tab w:val="right" w:leader="dot" w:pos="9487"/>
        </w:tabs>
        <w:rPr>
          <w:rFonts w:eastAsiaTheme="minorEastAsia"/>
          <w:i w:val="0"/>
          <w:iCs w:val="0"/>
          <w:sz w:val="22"/>
          <w:szCs w:val="22"/>
          <w:lang w:val="es-ES" w:eastAsia="es-ES"/>
        </w:rPr>
      </w:pPr>
      <w:hyperlink w:anchor="_Toc493150317" w:history="1">
        <w:r w:rsidR="009C1CE1" w:rsidRPr="00137223">
          <w:rPr>
            <w:rStyle w:val="Hipervnculo"/>
            <w:rFonts w:cs="Arial"/>
            <w:lang w:val="es-ES_tradnl"/>
          </w:rPr>
          <w:t>g.</w:t>
        </w:r>
        <w:r w:rsidR="009C1CE1">
          <w:rPr>
            <w:rFonts w:eastAsiaTheme="minorEastAsia"/>
            <w:i w:val="0"/>
            <w:iCs w:val="0"/>
            <w:sz w:val="22"/>
            <w:szCs w:val="22"/>
            <w:lang w:val="es-ES" w:eastAsia="es-ES"/>
          </w:rPr>
          <w:tab/>
        </w:r>
        <w:r w:rsidR="009C1CE1" w:rsidRPr="00137223">
          <w:rPr>
            <w:rStyle w:val="Hipervnculo"/>
            <w:rFonts w:cs="Arial"/>
            <w:lang w:val="es-ES_tradnl"/>
          </w:rPr>
          <w:t>Acuse de recibo de las muestras</w:t>
        </w:r>
        <w:r w:rsidR="009C1CE1">
          <w:rPr>
            <w:webHidden/>
          </w:rPr>
          <w:tab/>
        </w:r>
        <w:r w:rsidR="009C1CE1">
          <w:rPr>
            <w:webHidden/>
          </w:rPr>
          <w:fldChar w:fldCharType="begin"/>
        </w:r>
        <w:r w:rsidR="009C1CE1">
          <w:rPr>
            <w:webHidden/>
          </w:rPr>
          <w:instrText xml:space="preserve"> PAGEREF _Toc493150317 \h </w:instrText>
        </w:r>
        <w:r w:rsidR="009C1CE1">
          <w:rPr>
            <w:webHidden/>
          </w:rPr>
        </w:r>
        <w:r w:rsidR="009C1CE1">
          <w:rPr>
            <w:webHidden/>
          </w:rPr>
          <w:fldChar w:fldCharType="separate"/>
        </w:r>
        <w:r w:rsidR="0019743A">
          <w:rPr>
            <w:webHidden/>
          </w:rPr>
          <w:t>19</w:t>
        </w:r>
        <w:r w:rsidR="009C1CE1">
          <w:rPr>
            <w:webHidden/>
          </w:rPr>
          <w:fldChar w:fldCharType="end"/>
        </w:r>
      </w:hyperlink>
    </w:p>
    <w:p w:rsidR="009C1CE1" w:rsidRDefault="007019AF">
      <w:pPr>
        <w:pStyle w:val="TDC3"/>
        <w:tabs>
          <w:tab w:val="left" w:pos="1100"/>
          <w:tab w:val="right" w:leader="dot" w:pos="9487"/>
        </w:tabs>
        <w:rPr>
          <w:rFonts w:eastAsiaTheme="minorEastAsia"/>
          <w:i w:val="0"/>
          <w:iCs w:val="0"/>
          <w:sz w:val="22"/>
          <w:szCs w:val="22"/>
          <w:lang w:val="es-ES" w:eastAsia="es-ES"/>
        </w:rPr>
      </w:pPr>
      <w:hyperlink w:anchor="_Toc493150318" w:history="1">
        <w:r w:rsidR="009C1CE1" w:rsidRPr="00137223">
          <w:rPr>
            <w:rStyle w:val="Hipervnculo"/>
            <w:rFonts w:ascii="Arial" w:hAnsi="Arial" w:cs="Arial"/>
            <w:b/>
            <w:lang w:val="es-ES_tradnl"/>
          </w:rPr>
          <w:t>4.3</w:t>
        </w:r>
        <w:r w:rsidR="009C1CE1">
          <w:rPr>
            <w:rFonts w:eastAsiaTheme="minorEastAsia"/>
            <w:i w:val="0"/>
            <w:iCs w:val="0"/>
            <w:sz w:val="22"/>
            <w:szCs w:val="22"/>
            <w:lang w:val="es-ES" w:eastAsia="es-ES"/>
          </w:rPr>
          <w:tab/>
        </w:r>
        <w:r w:rsidR="009C1CE1" w:rsidRPr="00137223">
          <w:rPr>
            <w:rStyle w:val="Hipervnculo"/>
            <w:rFonts w:ascii="Arial" w:hAnsi="Arial" w:cs="Arial"/>
            <w:b/>
            <w:lang w:val="es-ES_tradnl"/>
          </w:rPr>
          <w:t>Propuesta Económica.</w:t>
        </w:r>
        <w:r w:rsidR="009C1CE1">
          <w:rPr>
            <w:webHidden/>
          </w:rPr>
          <w:tab/>
        </w:r>
        <w:r w:rsidR="009C1CE1">
          <w:rPr>
            <w:webHidden/>
          </w:rPr>
          <w:fldChar w:fldCharType="begin"/>
        </w:r>
        <w:r w:rsidR="009C1CE1">
          <w:rPr>
            <w:webHidden/>
          </w:rPr>
          <w:instrText xml:space="preserve"> PAGEREF _Toc493150318 \h </w:instrText>
        </w:r>
        <w:r w:rsidR="009C1CE1">
          <w:rPr>
            <w:webHidden/>
          </w:rPr>
        </w:r>
        <w:r w:rsidR="009C1CE1">
          <w:rPr>
            <w:webHidden/>
          </w:rPr>
          <w:fldChar w:fldCharType="separate"/>
        </w:r>
        <w:r w:rsidR="0019743A">
          <w:rPr>
            <w:webHidden/>
          </w:rPr>
          <w:t>19</w:t>
        </w:r>
        <w:r w:rsidR="009C1CE1">
          <w:rPr>
            <w:webHidden/>
          </w:rPr>
          <w:fldChar w:fldCharType="end"/>
        </w:r>
      </w:hyperlink>
    </w:p>
    <w:p w:rsidR="009C1CE1" w:rsidRDefault="007019AF">
      <w:pPr>
        <w:pStyle w:val="TDC3"/>
        <w:tabs>
          <w:tab w:val="left" w:pos="1100"/>
          <w:tab w:val="right" w:leader="dot" w:pos="9487"/>
        </w:tabs>
        <w:rPr>
          <w:rFonts w:eastAsiaTheme="minorEastAsia"/>
          <w:i w:val="0"/>
          <w:iCs w:val="0"/>
          <w:sz w:val="22"/>
          <w:szCs w:val="22"/>
          <w:lang w:val="es-ES" w:eastAsia="es-ES"/>
        </w:rPr>
      </w:pPr>
      <w:hyperlink w:anchor="_Toc493150319" w:history="1">
        <w:r w:rsidR="009C1CE1" w:rsidRPr="00137223">
          <w:rPr>
            <w:rStyle w:val="Hipervnculo"/>
            <w:rFonts w:ascii="Arial" w:hAnsi="Arial" w:cs="Arial"/>
            <w:b/>
            <w:bCs/>
            <w:kern w:val="1"/>
            <w:lang w:val="es-ES_tradnl" w:eastAsia="ar-SA"/>
          </w:rPr>
          <w:t>4.4</w:t>
        </w:r>
        <w:r w:rsidR="009C1CE1">
          <w:rPr>
            <w:rFonts w:eastAsiaTheme="minorEastAsia"/>
            <w:i w:val="0"/>
            <w:iCs w:val="0"/>
            <w:sz w:val="22"/>
            <w:szCs w:val="22"/>
            <w:lang w:val="es-ES" w:eastAsia="es-ES"/>
          </w:rPr>
          <w:tab/>
        </w:r>
        <w:r w:rsidR="009C1CE1" w:rsidRPr="00137223">
          <w:rPr>
            <w:rStyle w:val="Hipervnculo"/>
            <w:rFonts w:ascii="Arial" w:hAnsi="Arial" w:cs="Arial"/>
            <w:b/>
            <w:bCs/>
            <w:kern w:val="1"/>
            <w:lang w:val="es-ES_tradnl" w:eastAsia="ar-SA"/>
          </w:rPr>
          <w:t>Causales expresas de desechamiento.</w:t>
        </w:r>
        <w:r w:rsidR="009C1CE1">
          <w:rPr>
            <w:webHidden/>
          </w:rPr>
          <w:tab/>
        </w:r>
        <w:r w:rsidR="009C1CE1">
          <w:rPr>
            <w:webHidden/>
          </w:rPr>
          <w:fldChar w:fldCharType="begin"/>
        </w:r>
        <w:r w:rsidR="009C1CE1">
          <w:rPr>
            <w:webHidden/>
          </w:rPr>
          <w:instrText xml:space="preserve"> PAGEREF _Toc493150319 \h </w:instrText>
        </w:r>
        <w:r w:rsidR="009C1CE1">
          <w:rPr>
            <w:webHidden/>
          </w:rPr>
        </w:r>
        <w:r w:rsidR="009C1CE1">
          <w:rPr>
            <w:webHidden/>
          </w:rPr>
          <w:fldChar w:fldCharType="separate"/>
        </w:r>
        <w:r w:rsidR="0019743A">
          <w:rPr>
            <w:webHidden/>
          </w:rPr>
          <w:t>20</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20" w:history="1">
        <w:r w:rsidR="009C1CE1" w:rsidRPr="00137223">
          <w:rPr>
            <w:rStyle w:val="Hipervnculo"/>
            <w:rFonts w:cs="Arial"/>
            <w:lang w:val="es-ES_tradnl"/>
          </w:rPr>
          <w:t>5. CRITERIOS ESPECÍFICOS CONFORME A LOS CUALES SE EVALUARÁN LAS PROPOSICIONES.</w:t>
        </w:r>
        <w:r w:rsidR="009C1CE1">
          <w:rPr>
            <w:webHidden/>
          </w:rPr>
          <w:tab/>
        </w:r>
        <w:r w:rsidR="009C1CE1">
          <w:rPr>
            <w:webHidden/>
          </w:rPr>
          <w:fldChar w:fldCharType="begin"/>
        </w:r>
        <w:r w:rsidR="009C1CE1">
          <w:rPr>
            <w:webHidden/>
          </w:rPr>
          <w:instrText xml:space="preserve"> PAGEREF _Toc493150320 \h </w:instrText>
        </w:r>
        <w:r w:rsidR="009C1CE1">
          <w:rPr>
            <w:webHidden/>
          </w:rPr>
        </w:r>
        <w:r w:rsidR="009C1CE1">
          <w:rPr>
            <w:webHidden/>
          </w:rPr>
          <w:fldChar w:fldCharType="separate"/>
        </w:r>
        <w:r w:rsidR="0019743A">
          <w:rPr>
            <w:webHidden/>
          </w:rPr>
          <w:t>22</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321" w:history="1">
        <w:r w:rsidR="009C1CE1" w:rsidRPr="00137223">
          <w:rPr>
            <w:rStyle w:val="Hipervnculo"/>
            <w:rFonts w:cs="Arial"/>
            <w:lang w:val="es-ES_tradnl"/>
          </w:rPr>
          <w:t>5.1</w:t>
        </w:r>
        <w:r w:rsidR="009C1CE1">
          <w:rPr>
            <w:rFonts w:eastAsiaTheme="minorEastAsia"/>
            <w:smallCaps w:val="0"/>
            <w:sz w:val="22"/>
            <w:szCs w:val="22"/>
            <w:lang w:val="es-ES" w:eastAsia="es-ES"/>
          </w:rPr>
          <w:tab/>
        </w:r>
        <w:r w:rsidR="009C1CE1" w:rsidRPr="00137223">
          <w:rPr>
            <w:rStyle w:val="Hipervnculo"/>
            <w:rFonts w:cs="Arial"/>
            <w:lang w:val="es-ES_tradnl"/>
          </w:rPr>
          <w:t>Evaluación de la propuesta técnica.</w:t>
        </w:r>
        <w:r w:rsidR="009C1CE1">
          <w:rPr>
            <w:webHidden/>
          </w:rPr>
          <w:tab/>
        </w:r>
        <w:r w:rsidR="009C1CE1">
          <w:rPr>
            <w:webHidden/>
          </w:rPr>
          <w:fldChar w:fldCharType="begin"/>
        </w:r>
        <w:r w:rsidR="009C1CE1">
          <w:rPr>
            <w:webHidden/>
          </w:rPr>
          <w:instrText xml:space="preserve"> PAGEREF _Toc493150321 \h </w:instrText>
        </w:r>
        <w:r w:rsidR="009C1CE1">
          <w:rPr>
            <w:webHidden/>
          </w:rPr>
        </w:r>
        <w:r w:rsidR="009C1CE1">
          <w:rPr>
            <w:webHidden/>
          </w:rPr>
          <w:fldChar w:fldCharType="separate"/>
        </w:r>
        <w:r w:rsidR="0019743A">
          <w:rPr>
            <w:webHidden/>
          </w:rPr>
          <w:t>22</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322" w:history="1">
        <w:r w:rsidR="009C1CE1" w:rsidRPr="00137223">
          <w:rPr>
            <w:rStyle w:val="Hipervnculo"/>
            <w:rFonts w:cs="Arial"/>
            <w:lang w:val="es-ES_tradnl"/>
          </w:rPr>
          <w:t>5.2</w:t>
        </w:r>
        <w:r w:rsidR="009C1CE1">
          <w:rPr>
            <w:rFonts w:eastAsiaTheme="minorEastAsia"/>
            <w:smallCaps w:val="0"/>
            <w:sz w:val="22"/>
            <w:szCs w:val="22"/>
            <w:lang w:val="es-ES" w:eastAsia="es-ES"/>
          </w:rPr>
          <w:tab/>
        </w:r>
        <w:r w:rsidR="009C1CE1" w:rsidRPr="00137223">
          <w:rPr>
            <w:rStyle w:val="Hipervnculo"/>
            <w:rFonts w:cs="Arial"/>
            <w:lang w:val="es-ES_tradnl"/>
          </w:rPr>
          <w:t>Evaluación de la propuesta económica.</w:t>
        </w:r>
        <w:r w:rsidR="009C1CE1">
          <w:rPr>
            <w:webHidden/>
          </w:rPr>
          <w:tab/>
        </w:r>
        <w:r w:rsidR="009C1CE1">
          <w:rPr>
            <w:webHidden/>
          </w:rPr>
          <w:fldChar w:fldCharType="begin"/>
        </w:r>
        <w:r w:rsidR="009C1CE1">
          <w:rPr>
            <w:webHidden/>
          </w:rPr>
          <w:instrText xml:space="preserve"> PAGEREF _Toc493150322 \h </w:instrText>
        </w:r>
        <w:r w:rsidR="009C1CE1">
          <w:rPr>
            <w:webHidden/>
          </w:rPr>
        </w:r>
        <w:r w:rsidR="009C1CE1">
          <w:rPr>
            <w:webHidden/>
          </w:rPr>
          <w:fldChar w:fldCharType="separate"/>
        </w:r>
        <w:r w:rsidR="0019743A">
          <w:rPr>
            <w:webHidden/>
          </w:rPr>
          <w:t>22</w:t>
        </w:r>
        <w:r w:rsidR="009C1CE1">
          <w:rPr>
            <w:webHidden/>
          </w:rPr>
          <w:fldChar w:fldCharType="end"/>
        </w:r>
      </w:hyperlink>
    </w:p>
    <w:p w:rsidR="009C1CE1" w:rsidRDefault="007019AF">
      <w:pPr>
        <w:pStyle w:val="TDC2"/>
        <w:tabs>
          <w:tab w:val="left" w:pos="880"/>
          <w:tab w:val="right" w:leader="dot" w:pos="9487"/>
        </w:tabs>
        <w:rPr>
          <w:rFonts w:eastAsiaTheme="minorEastAsia"/>
          <w:smallCaps w:val="0"/>
          <w:sz w:val="22"/>
          <w:szCs w:val="22"/>
          <w:lang w:val="es-ES" w:eastAsia="es-ES"/>
        </w:rPr>
      </w:pPr>
      <w:hyperlink w:anchor="_Toc493150323" w:history="1">
        <w:r w:rsidR="009C1CE1" w:rsidRPr="00137223">
          <w:rPr>
            <w:rStyle w:val="Hipervnculo"/>
            <w:rFonts w:ascii="Arial" w:hAnsi="Arial" w:cs="Arial"/>
            <w:b/>
            <w:lang w:val="es-ES_tradnl"/>
          </w:rPr>
          <w:t>5.3</w:t>
        </w:r>
        <w:r w:rsidR="009C1CE1">
          <w:rPr>
            <w:rFonts w:eastAsiaTheme="minorEastAsia"/>
            <w:smallCaps w:val="0"/>
            <w:sz w:val="22"/>
            <w:szCs w:val="22"/>
            <w:lang w:val="es-ES" w:eastAsia="es-ES"/>
          </w:rPr>
          <w:tab/>
        </w:r>
        <w:r w:rsidR="009C1CE1" w:rsidRPr="00137223">
          <w:rPr>
            <w:rStyle w:val="Hipervnculo"/>
            <w:rFonts w:ascii="Arial" w:hAnsi="Arial" w:cs="Arial"/>
            <w:b/>
            <w:lang w:val="es-ES_tradnl"/>
          </w:rPr>
          <w:t>Adjudicación de contrato.</w:t>
        </w:r>
        <w:r w:rsidR="009C1CE1">
          <w:rPr>
            <w:webHidden/>
          </w:rPr>
          <w:tab/>
        </w:r>
        <w:r w:rsidR="009C1CE1">
          <w:rPr>
            <w:webHidden/>
          </w:rPr>
          <w:fldChar w:fldCharType="begin"/>
        </w:r>
        <w:r w:rsidR="009C1CE1">
          <w:rPr>
            <w:webHidden/>
          </w:rPr>
          <w:instrText xml:space="preserve"> PAGEREF _Toc493150323 \h </w:instrText>
        </w:r>
        <w:r w:rsidR="009C1CE1">
          <w:rPr>
            <w:webHidden/>
          </w:rPr>
        </w:r>
        <w:r w:rsidR="009C1CE1">
          <w:rPr>
            <w:webHidden/>
          </w:rPr>
          <w:fldChar w:fldCharType="separate"/>
        </w:r>
        <w:r w:rsidR="0019743A">
          <w:rPr>
            <w:webHidden/>
          </w:rPr>
          <w:t>23</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24" w:history="1">
        <w:r w:rsidR="009C1CE1" w:rsidRPr="00137223">
          <w:rPr>
            <w:rStyle w:val="Hipervnculo"/>
            <w:rFonts w:cs="Arial"/>
            <w:lang w:val="es-ES_tradnl"/>
          </w:rPr>
          <w:t>6. INCONFORMIDADES.</w:t>
        </w:r>
        <w:r w:rsidR="009C1CE1">
          <w:rPr>
            <w:webHidden/>
          </w:rPr>
          <w:tab/>
        </w:r>
        <w:r w:rsidR="009C1CE1">
          <w:rPr>
            <w:webHidden/>
          </w:rPr>
          <w:fldChar w:fldCharType="begin"/>
        </w:r>
        <w:r w:rsidR="009C1CE1">
          <w:rPr>
            <w:webHidden/>
          </w:rPr>
          <w:instrText xml:space="preserve"> PAGEREF _Toc493150324 \h </w:instrText>
        </w:r>
        <w:r w:rsidR="009C1CE1">
          <w:rPr>
            <w:webHidden/>
          </w:rPr>
        </w:r>
        <w:r w:rsidR="009C1CE1">
          <w:rPr>
            <w:webHidden/>
          </w:rPr>
          <w:fldChar w:fldCharType="separate"/>
        </w:r>
        <w:r w:rsidR="0019743A">
          <w:rPr>
            <w:webHidden/>
          </w:rPr>
          <w:t>23</w:t>
        </w:r>
        <w:r w:rsidR="009C1CE1">
          <w:rPr>
            <w:webHidden/>
          </w:rPr>
          <w:fldChar w:fldCharType="end"/>
        </w:r>
      </w:hyperlink>
    </w:p>
    <w:p w:rsidR="009C1CE1" w:rsidRDefault="007019AF">
      <w:pPr>
        <w:pStyle w:val="TDC1"/>
        <w:tabs>
          <w:tab w:val="left" w:pos="440"/>
          <w:tab w:val="right" w:leader="dot" w:pos="9487"/>
        </w:tabs>
        <w:rPr>
          <w:rFonts w:eastAsiaTheme="minorEastAsia"/>
          <w:b w:val="0"/>
          <w:bCs w:val="0"/>
          <w:caps w:val="0"/>
          <w:sz w:val="22"/>
          <w:szCs w:val="22"/>
          <w:lang w:val="es-ES" w:eastAsia="es-ES"/>
        </w:rPr>
      </w:pPr>
      <w:hyperlink w:anchor="_Toc493150325" w:history="1">
        <w:r w:rsidR="009C1CE1" w:rsidRPr="00137223">
          <w:rPr>
            <w:rStyle w:val="Hipervnculo"/>
            <w:rFonts w:cs="Arial"/>
            <w:lang w:val="es-ES_tradnl"/>
          </w:rPr>
          <w:t>7.</w:t>
        </w:r>
        <w:r w:rsidR="009C1CE1">
          <w:rPr>
            <w:rFonts w:eastAsiaTheme="minorEastAsia"/>
            <w:b w:val="0"/>
            <w:bCs w:val="0"/>
            <w:caps w:val="0"/>
            <w:sz w:val="22"/>
            <w:szCs w:val="22"/>
            <w:lang w:val="es-ES" w:eastAsia="es-ES"/>
          </w:rPr>
          <w:tab/>
        </w:r>
        <w:r w:rsidR="009C1CE1" w:rsidRPr="00137223">
          <w:rPr>
            <w:rStyle w:val="Hipervnculo"/>
            <w:rFonts w:cs="Arial"/>
            <w:lang w:val="es-ES_tradnl"/>
          </w:rPr>
          <w:t>RELACIÓN DE DOCUMENTOS QUE DEBE PRESENTAR EL LICITANTE.</w:t>
        </w:r>
        <w:r w:rsidR="009C1CE1">
          <w:rPr>
            <w:webHidden/>
          </w:rPr>
          <w:tab/>
        </w:r>
        <w:r w:rsidR="009C1CE1">
          <w:rPr>
            <w:webHidden/>
          </w:rPr>
          <w:fldChar w:fldCharType="begin"/>
        </w:r>
        <w:r w:rsidR="009C1CE1">
          <w:rPr>
            <w:webHidden/>
          </w:rPr>
          <w:instrText xml:space="preserve"> PAGEREF _Toc493150325 \h </w:instrText>
        </w:r>
        <w:r w:rsidR="009C1CE1">
          <w:rPr>
            <w:webHidden/>
          </w:rPr>
        </w:r>
        <w:r w:rsidR="009C1CE1">
          <w:rPr>
            <w:webHidden/>
          </w:rPr>
          <w:fldChar w:fldCharType="separate"/>
        </w:r>
        <w:r w:rsidR="0019743A">
          <w:rPr>
            <w:webHidden/>
          </w:rPr>
          <w:t>24</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26" w:history="1">
        <w:r w:rsidR="009C1CE1" w:rsidRPr="00137223">
          <w:rPr>
            <w:rStyle w:val="Hipervnculo"/>
            <w:rFonts w:cs="Arial"/>
            <w:lang w:val="es-ES_tradnl"/>
          </w:rPr>
          <w:t>8. FORMATOS QUE FACILITARÁN Y AGILIZARÁN LA PRESENTACIÓN Y RECEPCIÓN DE LAS PROPOSICIONES.</w:t>
        </w:r>
        <w:r w:rsidR="009C1CE1">
          <w:rPr>
            <w:webHidden/>
          </w:rPr>
          <w:tab/>
        </w:r>
        <w:r w:rsidR="009C1CE1">
          <w:rPr>
            <w:webHidden/>
          </w:rPr>
          <w:fldChar w:fldCharType="begin"/>
        </w:r>
        <w:r w:rsidR="009C1CE1">
          <w:rPr>
            <w:webHidden/>
          </w:rPr>
          <w:instrText xml:space="preserve"> PAGEREF _Toc493150326 \h </w:instrText>
        </w:r>
        <w:r w:rsidR="009C1CE1">
          <w:rPr>
            <w:webHidden/>
          </w:rPr>
        </w:r>
        <w:r w:rsidR="009C1CE1">
          <w:rPr>
            <w:webHidden/>
          </w:rPr>
          <w:fldChar w:fldCharType="separate"/>
        </w:r>
        <w:r w:rsidR="0019743A">
          <w:rPr>
            <w:webHidden/>
          </w:rPr>
          <w:t>24</w:t>
        </w:r>
        <w:r w:rsidR="009C1CE1">
          <w:rPr>
            <w:webHidden/>
          </w:rPr>
          <w:fldChar w:fldCharType="end"/>
        </w:r>
      </w:hyperlink>
    </w:p>
    <w:p w:rsidR="009C1CE1" w:rsidRDefault="007019AF">
      <w:pPr>
        <w:pStyle w:val="TDC1"/>
        <w:tabs>
          <w:tab w:val="left" w:pos="440"/>
          <w:tab w:val="right" w:leader="dot" w:pos="9487"/>
        </w:tabs>
        <w:rPr>
          <w:rFonts w:eastAsiaTheme="minorEastAsia"/>
          <w:b w:val="0"/>
          <w:bCs w:val="0"/>
          <w:caps w:val="0"/>
          <w:sz w:val="22"/>
          <w:szCs w:val="22"/>
          <w:lang w:val="es-ES" w:eastAsia="es-ES"/>
        </w:rPr>
      </w:pPr>
      <w:hyperlink w:anchor="_Toc493150327" w:history="1">
        <w:r w:rsidR="009C1CE1" w:rsidRPr="00137223">
          <w:rPr>
            <w:rStyle w:val="Hipervnculo"/>
            <w:rFonts w:cs="Arial"/>
            <w:lang w:val="es-ES_tradnl"/>
          </w:rPr>
          <w:t>9.</w:t>
        </w:r>
        <w:r w:rsidR="009C1CE1">
          <w:rPr>
            <w:rFonts w:eastAsiaTheme="minorEastAsia"/>
            <w:b w:val="0"/>
            <w:bCs w:val="0"/>
            <w:caps w:val="0"/>
            <w:sz w:val="22"/>
            <w:szCs w:val="22"/>
            <w:lang w:val="es-ES" w:eastAsia="es-ES"/>
          </w:rPr>
          <w:tab/>
        </w:r>
        <w:r w:rsidR="009C1CE1" w:rsidRPr="00137223">
          <w:rPr>
            <w:rStyle w:val="Hipervnculo"/>
            <w:rFonts w:cs="Arial"/>
            <w:lang w:val="es-ES_tradnl"/>
          </w:rPr>
          <w:t>CANCELACIÓN DE LA INVITACIÓN A CUANDO MENOS TRES PERSONAS INTERNACIONAL BAJO LA COBERTURA DE LOS TRATADOS DE LIBRE COMERCIO, PARTIDA(S), O CONCEPTOS INCLUIDOS EN ÉSTA.</w:t>
        </w:r>
        <w:r w:rsidR="009C1CE1">
          <w:rPr>
            <w:webHidden/>
          </w:rPr>
          <w:tab/>
        </w:r>
        <w:r w:rsidR="009C1CE1">
          <w:rPr>
            <w:webHidden/>
          </w:rPr>
          <w:fldChar w:fldCharType="begin"/>
        </w:r>
        <w:r w:rsidR="009C1CE1">
          <w:rPr>
            <w:webHidden/>
          </w:rPr>
          <w:instrText xml:space="preserve"> PAGEREF _Toc493150327 \h </w:instrText>
        </w:r>
        <w:r w:rsidR="009C1CE1">
          <w:rPr>
            <w:webHidden/>
          </w:rPr>
        </w:r>
        <w:r w:rsidR="009C1CE1">
          <w:rPr>
            <w:webHidden/>
          </w:rPr>
          <w:fldChar w:fldCharType="separate"/>
        </w:r>
        <w:r w:rsidR="0019743A">
          <w:rPr>
            <w:webHidden/>
          </w:rPr>
          <w:t>24</w:t>
        </w:r>
        <w:r w:rsidR="009C1CE1">
          <w:rPr>
            <w:webHidden/>
          </w:rPr>
          <w:fldChar w:fldCharType="end"/>
        </w:r>
      </w:hyperlink>
    </w:p>
    <w:p w:rsidR="009C1CE1" w:rsidRDefault="007019AF">
      <w:pPr>
        <w:pStyle w:val="TDC1"/>
        <w:tabs>
          <w:tab w:val="left" w:pos="660"/>
          <w:tab w:val="right" w:leader="dot" w:pos="9487"/>
        </w:tabs>
        <w:rPr>
          <w:rFonts w:eastAsiaTheme="minorEastAsia"/>
          <w:b w:val="0"/>
          <w:bCs w:val="0"/>
          <w:caps w:val="0"/>
          <w:sz w:val="22"/>
          <w:szCs w:val="22"/>
          <w:lang w:val="es-ES" w:eastAsia="es-ES"/>
        </w:rPr>
      </w:pPr>
      <w:hyperlink w:anchor="_Toc493150328" w:history="1">
        <w:r w:rsidR="009C1CE1" w:rsidRPr="00137223">
          <w:rPr>
            <w:rStyle w:val="Hipervnculo"/>
            <w:rFonts w:cs="Arial"/>
            <w:lang w:val="es-ES_tradnl"/>
          </w:rPr>
          <w:t>10.</w:t>
        </w:r>
        <w:r w:rsidR="009C1CE1">
          <w:rPr>
            <w:rFonts w:eastAsiaTheme="minorEastAsia"/>
            <w:b w:val="0"/>
            <w:bCs w:val="0"/>
            <w:caps w:val="0"/>
            <w:sz w:val="22"/>
            <w:szCs w:val="22"/>
            <w:lang w:val="es-ES" w:eastAsia="es-ES"/>
          </w:rPr>
          <w:tab/>
        </w:r>
        <w:r w:rsidR="009C1CE1" w:rsidRPr="00137223">
          <w:rPr>
            <w:rStyle w:val="Hipervnculo"/>
            <w:rFonts w:cs="Arial"/>
            <w:lang w:val="es-ES_tradnl"/>
          </w:rPr>
          <w:t>DATOS GENERALES Y NOTIFICACIONES OFICIALES DE LOS LICITANTES.</w:t>
        </w:r>
        <w:r w:rsidR="009C1CE1">
          <w:rPr>
            <w:webHidden/>
          </w:rPr>
          <w:tab/>
        </w:r>
        <w:r w:rsidR="009C1CE1">
          <w:rPr>
            <w:webHidden/>
          </w:rPr>
          <w:fldChar w:fldCharType="begin"/>
        </w:r>
        <w:r w:rsidR="009C1CE1">
          <w:rPr>
            <w:webHidden/>
          </w:rPr>
          <w:instrText xml:space="preserve"> PAGEREF _Toc493150328 \h </w:instrText>
        </w:r>
        <w:r w:rsidR="009C1CE1">
          <w:rPr>
            <w:webHidden/>
          </w:rPr>
        </w:r>
        <w:r w:rsidR="009C1CE1">
          <w:rPr>
            <w:webHidden/>
          </w:rPr>
          <w:fldChar w:fldCharType="separate"/>
        </w:r>
        <w:r w:rsidR="0019743A">
          <w:rPr>
            <w:webHidden/>
          </w:rPr>
          <w:t>25</w:t>
        </w:r>
        <w:r w:rsidR="009C1CE1">
          <w:rPr>
            <w:webHidden/>
          </w:rPr>
          <w:fldChar w:fldCharType="end"/>
        </w:r>
      </w:hyperlink>
    </w:p>
    <w:p w:rsidR="009C1CE1" w:rsidRDefault="007019AF">
      <w:pPr>
        <w:pStyle w:val="TDC1"/>
        <w:tabs>
          <w:tab w:val="left" w:pos="660"/>
          <w:tab w:val="right" w:leader="dot" w:pos="9487"/>
        </w:tabs>
        <w:rPr>
          <w:rFonts w:eastAsiaTheme="minorEastAsia"/>
          <w:b w:val="0"/>
          <w:bCs w:val="0"/>
          <w:caps w:val="0"/>
          <w:sz w:val="22"/>
          <w:szCs w:val="22"/>
          <w:lang w:val="es-ES" w:eastAsia="es-ES"/>
        </w:rPr>
      </w:pPr>
      <w:hyperlink w:anchor="_Toc493150329" w:history="1">
        <w:r w:rsidR="009C1CE1" w:rsidRPr="00137223">
          <w:rPr>
            <w:rStyle w:val="Hipervnculo"/>
            <w:rFonts w:cs="Arial"/>
            <w:lang w:val="es-ES_tradnl"/>
          </w:rPr>
          <w:t>11.</w:t>
        </w:r>
        <w:r w:rsidR="009C1CE1">
          <w:rPr>
            <w:rFonts w:eastAsiaTheme="minorEastAsia"/>
            <w:b w:val="0"/>
            <w:bCs w:val="0"/>
            <w:caps w:val="0"/>
            <w:sz w:val="22"/>
            <w:szCs w:val="22"/>
            <w:lang w:val="es-ES" w:eastAsia="es-ES"/>
          </w:rPr>
          <w:tab/>
        </w:r>
        <w:r w:rsidR="009C1CE1" w:rsidRPr="00137223">
          <w:rPr>
            <w:rStyle w:val="Hipervnculo"/>
            <w:rFonts w:cs="Arial"/>
            <w:lang w:val="es-ES_tradnl"/>
          </w:rPr>
          <w:t>NOTA INFORMATIVA OCDE.</w:t>
        </w:r>
        <w:r w:rsidR="009C1CE1">
          <w:rPr>
            <w:webHidden/>
          </w:rPr>
          <w:tab/>
        </w:r>
        <w:r w:rsidR="009C1CE1">
          <w:rPr>
            <w:webHidden/>
          </w:rPr>
          <w:fldChar w:fldCharType="begin"/>
        </w:r>
        <w:r w:rsidR="009C1CE1">
          <w:rPr>
            <w:webHidden/>
          </w:rPr>
          <w:instrText xml:space="preserve"> PAGEREF _Toc493150329 \h </w:instrText>
        </w:r>
        <w:r w:rsidR="009C1CE1">
          <w:rPr>
            <w:webHidden/>
          </w:rPr>
        </w:r>
        <w:r w:rsidR="009C1CE1">
          <w:rPr>
            <w:webHidden/>
          </w:rPr>
          <w:fldChar w:fldCharType="separate"/>
        </w:r>
        <w:r w:rsidR="0019743A">
          <w:rPr>
            <w:webHidden/>
          </w:rPr>
          <w:t>25</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0" w:history="1">
        <w:r w:rsidR="009C1CE1" w:rsidRPr="00137223">
          <w:rPr>
            <w:rStyle w:val="Hipervnculo"/>
            <w:rFonts w:cs="Arial"/>
            <w:lang w:val="es-ES"/>
          </w:rPr>
          <w:t>ANEXO I MANIFESTACIÓN DE INTERÉS EN PARTICIPAR EN LA INVITACIÓN</w:t>
        </w:r>
        <w:r w:rsidR="009C1CE1">
          <w:rPr>
            <w:webHidden/>
          </w:rPr>
          <w:tab/>
        </w:r>
        <w:r w:rsidR="009C1CE1">
          <w:rPr>
            <w:webHidden/>
          </w:rPr>
          <w:fldChar w:fldCharType="begin"/>
        </w:r>
        <w:r w:rsidR="009C1CE1">
          <w:rPr>
            <w:webHidden/>
          </w:rPr>
          <w:instrText xml:space="preserve"> PAGEREF _Toc493150330 \h </w:instrText>
        </w:r>
        <w:r w:rsidR="009C1CE1">
          <w:rPr>
            <w:webHidden/>
          </w:rPr>
        </w:r>
        <w:r w:rsidR="009C1CE1">
          <w:rPr>
            <w:webHidden/>
          </w:rPr>
          <w:fldChar w:fldCharType="separate"/>
        </w:r>
        <w:r w:rsidR="0019743A">
          <w:rPr>
            <w:webHidden/>
          </w:rPr>
          <w:t>26</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1" w:history="1">
        <w:r w:rsidR="009C1CE1" w:rsidRPr="00137223">
          <w:rPr>
            <w:rStyle w:val="Hipervnculo"/>
            <w:rFonts w:cs="Arial"/>
          </w:rPr>
          <w:t xml:space="preserve">ANEXO II  </w:t>
        </w:r>
        <w:r w:rsidR="009C1CE1" w:rsidRPr="00137223">
          <w:rPr>
            <w:rStyle w:val="Hipervnculo"/>
            <w:rFonts w:cs="Arial"/>
            <w:lang w:val="es-ES"/>
          </w:rPr>
          <w:t>FORMATO DE SOLICITUD DE ACLARACIONES A LA CONVOCATORIA</w:t>
        </w:r>
        <w:r w:rsidR="009C1CE1">
          <w:rPr>
            <w:webHidden/>
          </w:rPr>
          <w:tab/>
        </w:r>
        <w:r w:rsidR="009C1CE1">
          <w:rPr>
            <w:webHidden/>
          </w:rPr>
          <w:fldChar w:fldCharType="begin"/>
        </w:r>
        <w:r w:rsidR="009C1CE1">
          <w:rPr>
            <w:webHidden/>
          </w:rPr>
          <w:instrText xml:space="preserve"> PAGEREF _Toc493150331 \h </w:instrText>
        </w:r>
        <w:r w:rsidR="009C1CE1">
          <w:rPr>
            <w:webHidden/>
          </w:rPr>
        </w:r>
        <w:r w:rsidR="009C1CE1">
          <w:rPr>
            <w:webHidden/>
          </w:rPr>
          <w:fldChar w:fldCharType="separate"/>
        </w:r>
        <w:r w:rsidR="0019743A">
          <w:rPr>
            <w:webHidden/>
          </w:rPr>
          <w:t>27</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2" w:history="1">
        <w:r w:rsidR="009C1CE1" w:rsidRPr="00137223">
          <w:rPr>
            <w:rStyle w:val="Hipervnculo"/>
            <w:rFonts w:cs="Arial"/>
          </w:rPr>
          <w:t>ANEXO</w:t>
        </w:r>
        <w:r w:rsidR="009C1CE1" w:rsidRPr="00137223">
          <w:rPr>
            <w:rStyle w:val="Hipervnculo"/>
            <w:rFonts w:cs="Arial"/>
            <w:lang w:val="es-ES"/>
          </w:rPr>
          <w:t xml:space="preserve"> III ACREDITAMIENTO DE PERSONALIDAD JURÍDICA Y DATOS DE NOTIFICACIÓN</w:t>
        </w:r>
        <w:r w:rsidR="009C1CE1">
          <w:rPr>
            <w:webHidden/>
          </w:rPr>
          <w:tab/>
        </w:r>
        <w:r w:rsidR="009C1CE1">
          <w:rPr>
            <w:webHidden/>
          </w:rPr>
          <w:fldChar w:fldCharType="begin"/>
        </w:r>
        <w:r w:rsidR="009C1CE1">
          <w:rPr>
            <w:webHidden/>
          </w:rPr>
          <w:instrText xml:space="preserve"> PAGEREF _Toc493150332 \h </w:instrText>
        </w:r>
        <w:r w:rsidR="009C1CE1">
          <w:rPr>
            <w:webHidden/>
          </w:rPr>
        </w:r>
        <w:r w:rsidR="009C1CE1">
          <w:rPr>
            <w:webHidden/>
          </w:rPr>
          <w:fldChar w:fldCharType="separate"/>
        </w:r>
        <w:r w:rsidR="0019743A">
          <w:rPr>
            <w:webHidden/>
          </w:rPr>
          <w:t>28</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3" w:history="1">
        <w:r w:rsidR="009C1CE1" w:rsidRPr="00137223">
          <w:rPr>
            <w:rStyle w:val="Hipervnculo"/>
            <w:rFonts w:cs="Arial"/>
          </w:rPr>
          <w:t xml:space="preserve">ANEXO IV </w:t>
        </w:r>
        <w:r w:rsidR="009C1CE1" w:rsidRPr="00137223">
          <w:rPr>
            <w:rStyle w:val="Hipervnculo"/>
            <w:rFonts w:cs="Arial"/>
            <w:lang w:val="es-ES"/>
          </w:rPr>
          <w:t>ESCRITO DE LOS SUPUESTOS ESTABLECIDOS EN LOS ARTÍCULOS 50 Y 60</w:t>
        </w:r>
        <w:r w:rsidR="009C1CE1">
          <w:rPr>
            <w:webHidden/>
          </w:rPr>
          <w:tab/>
        </w:r>
        <w:r w:rsidR="009C1CE1">
          <w:rPr>
            <w:webHidden/>
          </w:rPr>
          <w:fldChar w:fldCharType="begin"/>
        </w:r>
        <w:r w:rsidR="009C1CE1">
          <w:rPr>
            <w:webHidden/>
          </w:rPr>
          <w:instrText xml:space="preserve"> PAGEREF _Toc493150333 \h </w:instrText>
        </w:r>
        <w:r w:rsidR="009C1CE1">
          <w:rPr>
            <w:webHidden/>
          </w:rPr>
        </w:r>
        <w:r w:rsidR="009C1CE1">
          <w:rPr>
            <w:webHidden/>
          </w:rPr>
          <w:fldChar w:fldCharType="separate"/>
        </w:r>
        <w:r w:rsidR="0019743A">
          <w:rPr>
            <w:webHidden/>
          </w:rPr>
          <w:t>29</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4" w:history="1">
        <w:r w:rsidR="009C1CE1" w:rsidRPr="00137223">
          <w:rPr>
            <w:rStyle w:val="Hipervnculo"/>
            <w:rFonts w:cs="Arial"/>
          </w:rPr>
          <w:t>ANEXO V ESCRITO DE INTEGRIDAD COMISIÓN FEDERAL DE COMPETENCIA ECONÓMICA</w:t>
        </w:r>
        <w:r w:rsidR="009C1CE1">
          <w:rPr>
            <w:webHidden/>
          </w:rPr>
          <w:tab/>
        </w:r>
        <w:r w:rsidR="009C1CE1">
          <w:rPr>
            <w:webHidden/>
          </w:rPr>
          <w:fldChar w:fldCharType="begin"/>
        </w:r>
        <w:r w:rsidR="009C1CE1">
          <w:rPr>
            <w:webHidden/>
          </w:rPr>
          <w:instrText xml:space="preserve"> PAGEREF _Toc493150334 \h </w:instrText>
        </w:r>
        <w:r w:rsidR="009C1CE1">
          <w:rPr>
            <w:webHidden/>
          </w:rPr>
        </w:r>
        <w:r w:rsidR="009C1CE1">
          <w:rPr>
            <w:webHidden/>
          </w:rPr>
          <w:fldChar w:fldCharType="separate"/>
        </w:r>
        <w:r w:rsidR="0019743A">
          <w:rPr>
            <w:webHidden/>
          </w:rPr>
          <w:t>30</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5" w:history="1">
        <w:r w:rsidR="009C1CE1" w:rsidRPr="00137223">
          <w:rPr>
            <w:rStyle w:val="Hipervnculo"/>
            <w:rFonts w:cs="Arial"/>
          </w:rPr>
          <w:t xml:space="preserve">ANEXO VI </w:t>
        </w:r>
        <w:r w:rsidR="009C1CE1" w:rsidRPr="00137223">
          <w:rPr>
            <w:rStyle w:val="Hipervnculo"/>
            <w:rFonts w:cs="Arial"/>
            <w:lang w:val="es-ES"/>
          </w:rPr>
          <w:t>DECLARACIÓN DE INTEGRIDAD</w:t>
        </w:r>
        <w:r w:rsidR="009C1CE1">
          <w:rPr>
            <w:webHidden/>
          </w:rPr>
          <w:tab/>
        </w:r>
        <w:r w:rsidR="009C1CE1">
          <w:rPr>
            <w:webHidden/>
          </w:rPr>
          <w:fldChar w:fldCharType="begin"/>
        </w:r>
        <w:r w:rsidR="009C1CE1">
          <w:rPr>
            <w:webHidden/>
          </w:rPr>
          <w:instrText xml:space="preserve"> PAGEREF _Toc493150335 \h </w:instrText>
        </w:r>
        <w:r w:rsidR="009C1CE1">
          <w:rPr>
            <w:webHidden/>
          </w:rPr>
        </w:r>
        <w:r w:rsidR="009C1CE1">
          <w:rPr>
            <w:webHidden/>
          </w:rPr>
          <w:fldChar w:fldCharType="separate"/>
        </w:r>
        <w:r w:rsidR="0019743A">
          <w:rPr>
            <w:webHidden/>
          </w:rPr>
          <w:t>32</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6" w:history="1">
        <w:r w:rsidR="009C1CE1" w:rsidRPr="00137223">
          <w:rPr>
            <w:rStyle w:val="Hipervnculo"/>
            <w:rFonts w:cs="Arial"/>
          </w:rPr>
          <w:t xml:space="preserve">ANEXO VII </w:t>
        </w:r>
        <w:r w:rsidR="009C1CE1" w:rsidRPr="00137223">
          <w:rPr>
            <w:rStyle w:val="Hipervnculo"/>
            <w:rFonts w:cs="Arial"/>
            <w:lang w:val="es-ES"/>
          </w:rPr>
          <w:t>ESTRATIFICACIÓN DE LAS MICRO, PEQUEÑAS Y MEDIANAS EMPRESAS</w:t>
        </w:r>
        <w:r w:rsidR="009C1CE1">
          <w:rPr>
            <w:webHidden/>
          </w:rPr>
          <w:tab/>
        </w:r>
        <w:r w:rsidR="009C1CE1">
          <w:rPr>
            <w:webHidden/>
          </w:rPr>
          <w:fldChar w:fldCharType="begin"/>
        </w:r>
        <w:r w:rsidR="009C1CE1">
          <w:rPr>
            <w:webHidden/>
          </w:rPr>
          <w:instrText xml:space="preserve"> PAGEREF _Toc493150336 \h </w:instrText>
        </w:r>
        <w:r w:rsidR="009C1CE1">
          <w:rPr>
            <w:webHidden/>
          </w:rPr>
        </w:r>
        <w:r w:rsidR="009C1CE1">
          <w:rPr>
            <w:webHidden/>
          </w:rPr>
          <w:fldChar w:fldCharType="separate"/>
        </w:r>
        <w:r w:rsidR="0019743A">
          <w:rPr>
            <w:webHidden/>
          </w:rPr>
          <w:t>33</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7" w:history="1">
        <w:r w:rsidR="009C1CE1" w:rsidRPr="00137223">
          <w:rPr>
            <w:rStyle w:val="Hipervnculo"/>
            <w:rFonts w:cs="Arial"/>
          </w:rPr>
          <w:t>ANEXO VIII MANIFESTACIÓN DE ORIGEN DE LOS BIENES</w:t>
        </w:r>
        <w:r w:rsidR="009C1CE1">
          <w:rPr>
            <w:webHidden/>
          </w:rPr>
          <w:tab/>
        </w:r>
        <w:r w:rsidR="009C1CE1">
          <w:rPr>
            <w:webHidden/>
          </w:rPr>
          <w:fldChar w:fldCharType="begin"/>
        </w:r>
        <w:r w:rsidR="009C1CE1">
          <w:rPr>
            <w:webHidden/>
          </w:rPr>
          <w:instrText xml:space="preserve"> PAGEREF _Toc493150337 \h </w:instrText>
        </w:r>
        <w:r w:rsidR="009C1CE1">
          <w:rPr>
            <w:webHidden/>
          </w:rPr>
        </w:r>
        <w:r w:rsidR="009C1CE1">
          <w:rPr>
            <w:webHidden/>
          </w:rPr>
          <w:fldChar w:fldCharType="separate"/>
        </w:r>
        <w:r w:rsidR="0019743A">
          <w:rPr>
            <w:webHidden/>
          </w:rPr>
          <w:t>35</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8" w:history="1">
        <w:r w:rsidR="009C1CE1" w:rsidRPr="00137223">
          <w:rPr>
            <w:rStyle w:val="Hipervnculo"/>
            <w:rFonts w:cs="Arial"/>
          </w:rPr>
          <w:t>ANEXO IX MANIFESTACIÓN DE ORIGEN DE LOS BIENES</w:t>
        </w:r>
        <w:r w:rsidR="009C1CE1">
          <w:rPr>
            <w:webHidden/>
          </w:rPr>
          <w:tab/>
        </w:r>
        <w:r w:rsidR="009C1CE1">
          <w:rPr>
            <w:webHidden/>
          </w:rPr>
          <w:fldChar w:fldCharType="begin"/>
        </w:r>
        <w:r w:rsidR="009C1CE1">
          <w:rPr>
            <w:webHidden/>
          </w:rPr>
          <w:instrText xml:space="preserve"> PAGEREF _Toc493150338 \h </w:instrText>
        </w:r>
        <w:r w:rsidR="009C1CE1">
          <w:rPr>
            <w:webHidden/>
          </w:rPr>
        </w:r>
        <w:r w:rsidR="009C1CE1">
          <w:rPr>
            <w:webHidden/>
          </w:rPr>
          <w:fldChar w:fldCharType="separate"/>
        </w:r>
        <w:r w:rsidR="0019743A">
          <w:rPr>
            <w:webHidden/>
          </w:rPr>
          <w:t>37</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39" w:history="1">
        <w:r w:rsidR="009C1CE1" w:rsidRPr="00137223">
          <w:rPr>
            <w:rStyle w:val="Hipervnculo"/>
            <w:rFonts w:cs="Arial"/>
          </w:rPr>
          <w:t xml:space="preserve">ANEXO X </w:t>
        </w:r>
        <w:r w:rsidR="009C1CE1" w:rsidRPr="00137223">
          <w:rPr>
            <w:rStyle w:val="Hipervnculo"/>
            <w:rFonts w:cs="Arial"/>
            <w:lang w:val="es-ES"/>
          </w:rPr>
          <w:t>MANIFESTACIÓN DE ORIGEN DE LOS BIENES</w:t>
        </w:r>
        <w:r w:rsidR="009C1CE1">
          <w:rPr>
            <w:webHidden/>
          </w:rPr>
          <w:tab/>
        </w:r>
        <w:r w:rsidR="009C1CE1">
          <w:rPr>
            <w:webHidden/>
          </w:rPr>
          <w:fldChar w:fldCharType="begin"/>
        </w:r>
        <w:r w:rsidR="009C1CE1">
          <w:rPr>
            <w:webHidden/>
          </w:rPr>
          <w:instrText xml:space="preserve"> PAGEREF _Toc493150339 \h </w:instrText>
        </w:r>
        <w:r w:rsidR="009C1CE1">
          <w:rPr>
            <w:webHidden/>
          </w:rPr>
        </w:r>
        <w:r w:rsidR="009C1CE1">
          <w:rPr>
            <w:webHidden/>
          </w:rPr>
          <w:fldChar w:fldCharType="separate"/>
        </w:r>
        <w:r w:rsidR="0019743A">
          <w:rPr>
            <w:webHidden/>
          </w:rPr>
          <w:t>39</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0" w:history="1">
        <w:r w:rsidR="009C1CE1" w:rsidRPr="00137223">
          <w:rPr>
            <w:rStyle w:val="Hipervnculo"/>
            <w:rFonts w:cs="Arial"/>
          </w:rPr>
          <w:t>ANEXO XI PROPUESTA ECONÓMICA</w:t>
        </w:r>
        <w:r w:rsidR="009C1CE1">
          <w:rPr>
            <w:webHidden/>
          </w:rPr>
          <w:tab/>
        </w:r>
        <w:r w:rsidR="009C1CE1">
          <w:rPr>
            <w:webHidden/>
          </w:rPr>
          <w:fldChar w:fldCharType="begin"/>
        </w:r>
        <w:r w:rsidR="009C1CE1">
          <w:rPr>
            <w:webHidden/>
          </w:rPr>
          <w:instrText xml:space="preserve"> PAGEREF _Toc493150340 \h </w:instrText>
        </w:r>
        <w:r w:rsidR="009C1CE1">
          <w:rPr>
            <w:webHidden/>
          </w:rPr>
        </w:r>
        <w:r w:rsidR="009C1CE1">
          <w:rPr>
            <w:webHidden/>
          </w:rPr>
          <w:fldChar w:fldCharType="separate"/>
        </w:r>
        <w:r w:rsidR="0019743A">
          <w:rPr>
            <w:webHidden/>
          </w:rPr>
          <w:t>41</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1" w:history="1">
        <w:r w:rsidR="009C1CE1" w:rsidRPr="00137223">
          <w:rPr>
            <w:rStyle w:val="Hipervnculo"/>
            <w:rFonts w:cs="Arial"/>
          </w:rPr>
          <w:t>ANEXO XII PROPUESTA TÉCNICA</w:t>
        </w:r>
        <w:r w:rsidR="009C1CE1">
          <w:rPr>
            <w:webHidden/>
          </w:rPr>
          <w:tab/>
        </w:r>
        <w:r w:rsidR="009C1CE1">
          <w:rPr>
            <w:webHidden/>
          </w:rPr>
          <w:fldChar w:fldCharType="begin"/>
        </w:r>
        <w:r w:rsidR="009C1CE1">
          <w:rPr>
            <w:webHidden/>
          </w:rPr>
          <w:instrText xml:space="preserve"> PAGEREF _Toc493150341 \h </w:instrText>
        </w:r>
        <w:r w:rsidR="009C1CE1">
          <w:rPr>
            <w:webHidden/>
          </w:rPr>
        </w:r>
        <w:r w:rsidR="009C1CE1">
          <w:rPr>
            <w:webHidden/>
          </w:rPr>
          <w:fldChar w:fldCharType="separate"/>
        </w:r>
        <w:r w:rsidR="0019743A">
          <w:rPr>
            <w:webHidden/>
          </w:rPr>
          <w:t>43</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2" w:history="1">
        <w:r w:rsidR="009C1CE1" w:rsidRPr="00137223">
          <w:rPr>
            <w:rStyle w:val="Hipervnculo"/>
            <w:rFonts w:cs="Arial"/>
          </w:rPr>
          <w:t xml:space="preserve">ANEXO XIII </w:t>
        </w:r>
        <w:r w:rsidR="009C1CE1" w:rsidRPr="00137223">
          <w:rPr>
            <w:rStyle w:val="Hipervnculo"/>
            <w:rFonts w:cs="Arial"/>
            <w:lang w:val="es-ES"/>
          </w:rPr>
          <w:t>INFORMACION RESERVADA Y CONFIDENCIAL</w:t>
        </w:r>
        <w:r w:rsidR="009C1CE1">
          <w:rPr>
            <w:webHidden/>
          </w:rPr>
          <w:tab/>
        </w:r>
        <w:r w:rsidR="009C1CE1">
          <w:rPr>
            <w:webHidden/>
          </w:rPr>
          <w:fldChar w:fldCharType="begin"/>
        </w:r>
        <w:r w:rsidR="009C1CE1">
          <w:rPr>
            <w:webHidden/>
          </w:rPr>
          <w:instrText xml:space="preserve"> PAGEREF _Toc493150342 \h </w:instrText>
        </w:r>
        <w:r w:rsidR="009C1CE1">
          <w:rPr>
            <w:webHidden/>
          </w:rPr>
        </w:r>
        <w:r w:rsidR="009C1CE1">
          <w:rPr>
            <w:webHidden/>
          </w:rPr>
          <w:fldChar w:fldCharType="separate"/>
        </w:r>
        <w:r w:rsidR="0019743A">
          <w:rPr>
            <w:webHidden/>
          </w:rPr>
          <w:t>46</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3" w:history="1">
        <w:r w:rsidR="009C1CE1" w:rsidRPr="00137223">
          <w:rPr>
            <w:rStyle w:val="Hipervnculo"/>
            <w:rFonts w:cs="Arial"/>
          </w:rPr>
          <w:t>ANEXO XIV RELACIÓN DE ENTREGA DE DOCUMENTACIÓN</w:t>
        </w:r>
        <w:r w:rsidR="009C1CE1">
          <w:rPr>
            <w:webHidden/>
          </w:rPr>
          <w:tab/>
        </w:r>
        <w:r w:rsidR="009C1CE1">
          <w:rPr>
            <w:webHidden/>
          </w:rPr>
          <w:fldChar w:fldCharType="begin"/>
        </w:r>
        <w:r w:rsidR="009C1CE1">
          <w:rPr>
            <w:webHidden/>
          </w:rPr>
          <w:instrText xml:space="preserve"> PAGEREF _Toc493150343 \h </w:instrText>
        </w:r>
        <w:r w:rsidR="009C1CE1">
          <w:rPr>
            <w:webHidden/>
          </w:rPr>
        </w:r>
        <w:r w:rsidR="009C1CE1">
          <w:rPr>
            <w:webHidden/>
          </w:rPr>
          <w:fldChar w:fldCharType="separate"/>
        </w:r>
        <w:r w:rsidR="0019743A">
          <w:rPr>
            <w:webHidden/>
          </w:rPr>
          <w:t>47</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4" w:history="1">
        <w:r w:rsidR="009C1CE1" w:rsidRPr="00137223">
          <w:rPr>
            <w:rStyle w:val="Hipervnculo"/>
            <w:rFonts w:cs="Arial"/>
          </w:rPr>
          <w:t>ANEXO XV “PMR” REQUERIMIENTO</w:t>
        </w:r>
        <w:r w:rsidR="009C1CE1">
          <w:rPr>
            <w:webHidden/>
          </w:rPr>
          <w:tab/>
        </w:r>
        <w:r w:rsidR="009C1CE1">
          <w:rPr>
            <w:webHidden/>
          </w:rPr>
          <w:fldChar w:fldCharType="begin"/>
        </w:r>
        <w:r w:rsidR="009C1CE1">
          <w:rPr>
            <w:webHidden/>
          </w:rPr>
          <w:instrText xml:space="preserve"> PAGEREF _Toc493150344 \h </w:instrText>
        </w:r>
        <w:r w:rsidR="009C1CE1">
          <w:rPr>
            <w:webHidden/>
          </w:rPr>
        </w:r>
        <w:r w:rsidR="009C1CE1">
          <w:rPr>
            <w:webHidden/>
          </w:rPr>
          <w:fldChar w:fldCharType="separate"/>
        </w:r>
        <w:r w:rsidR="0019743A">
          <w:rPr>
            <w:webHidden/>
          </w:rPr>
          <w:t>49</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5" w:history="1">
        <w:r w:rsidR="009C1CE1" w:rsidRPr="00137223">
          <w:rPr>
            <w:rStyle w:val="Hipervnculo"/>
            <w:rFonts w:cs="Arial"/>
          </w:rPr>
          <w:t>ANEXO XVI MODELO DE CONTRATO</w:t>
        </w:r>
        <w:r w:rsidR="009C1CE1">
          <w:rPr>
            <w:webHidden/>
          </w:rPr>
          <w:tab/>
        </w:r>
        <w:r w:rsidR="009C1CE1">
          <w:rPr>
            <w:webHidden/>
          </w:rPr>
          <w:fldChar w:fldCharType="begin"/>
        </w:r>
        <w:r w:rsidR="009C1CE1">
          <w:rPr>
            <w:webHidden/>
          </w:rPr>
          <w:instrText xml:space="preserve"> PAGEREF _Toc493150345 \h </w:instrText>
        </w:r>
        <w:r w:rsidR="009C1CE1">
          <w:rPr>
            <w:webHidden/>
          </w:rPr>
        </w:r>
        <w:r w:rsidR="009C1CE1">
          <w:rPr>
            <w:webHidden/>
          </w:rPr>
          <w:fldChar w:fldCharType="separate"/>
        </w:r>
        <w:r w:rsidR="0019743A">
          <w:rPr>
            <w:webHidden/>
          </w:rPr>
          <w:t>50</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6" w:history="1">
        <w:r w:rsidR="009C1CE1" w:rsidRPr="00137223">
          <w:rPr>
            <w:rStyle w:val="Hipervnculo"/>
            <w:rFonts w:cs="Arial"/>
          </w:rPr>
          <w:t>ANEXO XVII MODELO DE FIANZA</w:t>
        </w:r>
        <w:r w:rsidR="009C1CE1">
          <w:rPr>
            <w:webHidden/>
          </w:rPr>
          <w:tab/>
        </w:r>
        <w:r w:rsidR="009C1CE1">
          <w:rPr>
            <w:webHidden/>
          </w:rPr>
          <w:fldChar w:fldCharType="begin"/>
        </w:r>
        <w:r w:rsidR="009C1CE1">
          <w:rPr>
            <w:webHidden/>
          </w:rPr>
          <w:instrText xml:space="preserve"> PAGEREF _Toc493150346 \h </w:instrText>
        </w:r>
        <w:r w:rsidR="009C1CE1">
          <w:rPr>
            <w:webHidden/>
          </w:rPr>
        </w:r>
        <w:r w:rsidR="009C1CE1">
          <w:rPr>
            <w:webHidden/>
          </w:rPr>
          <w:fldChar w:fldCharType="separate"/>
        </w:r>
        <w:r w:rsidR="0019743A">
          <w:rPr>
            <w:webHidden/>
          </w:rPr>
          <w:t>52</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7" w:history="1">
        <w:r w:rsidR="009C1CE1" w:rsidRPr="00137223">
          <w:rPr>
            <w:rStyle w:val="Hipervnculo"/>
            <w:rFonts w:cs="Arial"/>
          </w:rPr>
          <w:t>ANEXO XVIII NOTA OCDE</w:t>
        </w:r>
        <w:r w:rsidR="009C1CE1">
          <w:rPr>
            <w:webHidden/>
          </w:rPr>
          <w:tab/>
        </w:r>
        <w:r w:rsidR="009C1CE1">
          <w:rPr>
            <w:webHidden/>
          </w:rPr>
          <w:fldChar w:fldCharType="begin"/>
        </w:r>
        <w:r w:rsidR="009C1CE1">
          <w:rPr>
            <w:webHidden/>
          </w:rPr>
          <w:instrText xml:space="preserve"> PAGEREF _Toc493150347 \h </w:instrText>
        </w:r>
        <w:r w:rsidR="009C1CE1">
          <w:rPr>
            <w:webHidden/>
          </w:rPr>
        </w:r>
        <w:r w:rsidR="009C1CE1">
          <w:rPr>
            <w:webHidden/>
          </w:rPr>
          <w:fldChar w:fldCharType="separate"/>
        </w:r>
        <w:r w:rsidR="0019743A">
          <w:rPr>
            <w:webHidden/>
          </w:rPr>
          <w:t>53</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8" w:history="1">
        <w:r w:rsidR="009C1CE1" w:rsidRPr="00137223">
          <w:rPr>
            <w:rStyle w:val="Hipervnculo"/>
            <w:rFonts w:cs="Arial"/>
          </w:rPr>
          <w:t xml:space="preserve">ANEXO XIX </w:t>
        </w:r>
        <w:r w:rsidR="009C1CE1" w:rsidRPr="00137223">
          <w:rPr>
            <w:rStyle w:val="Hipervnculo"/>
            <w:rFonts w:cs="Arial"/>
            <w:lang w:val="es-ES"/>
          </w:rPr>
          <w:t>FORMATO DE CARTA RESPALDO DEL FABRICANTE A LA PROPOSICIÓN TÉCNICA</w:t>
        </w:r>
        <w:r w:rsidR="009C1CE1">
          <w:rPr>
            <w:webHidden/>
          </w:rPr>
          <w:tab/>
        </w:r>
        <w:r w:rsidR="009C1CE1">
          <w:rPr>
            <w:webHidden/>
          </w:rPr>
          <w:fldChar w:fldCharType="begin"/>
        </w:r>
        <w:r w:rsidR="009C1CE1">
          <w:rPr>
            <w:webHidden/>
          </w:rPr>
          <w:instrText xml:space="preserve"> PAGEREF _Toc493150348 \h </w:instrText>
        </w:r>
        <w:r w:rsidR="009C1CE1">
          <w:rPr>
            <w:webHidden/>
          </w:rPr>
        </w:r>
        <w:r w:rsidR="009C1CE1">
          <w:rPr>
            <w:webHidden/>
          </w:rPr>
          <w:fldChar w:fldCharType="separate"/>
        </w:r>
        <w:r w:rsidR="0019743A">
          <w:rPr>
            <w:webHidden/>
          </w:rPr>
          <w:t>56</w:t>
        </w:r>
        <w:r w:rsidR="009C1CE1">
          <w:rPr>
            <w:webHidden/>
          </w:rPr>
          <w:fldChar w:fldCharType="end"/>
        </w:r>
      </w:hyperlink>
    </w:p>
    <w:p w:rsidR="009C1CE1" w:rsidRDefault="007019AF">
      <w:pPr>
        <w:pStyle w:val="TDC1"/>
        <w:tabs>
          <w:tab w:val="right" w:leader="dot" w:pos="9487"/>
        </w:tabs>
        <w:rPr>
          <w:rFonts w:eastAsiaTheme="minorEastAsia"/>
          <w:b w:val="0"/>
          <w:bCs w:val="0"/>
          <w:caps w:val="0"/>
          <w:sz w:val="22"/>
          <w:szCs w:val="22"/>
          <w:lang w:val="es-ES" w:eastAsia="es-ES"/>
        </w:rPr>
      </w:pPr>
      <w:hyperlink w:anchor="_Toc493150349" w:history="1">
        <w:r w:rsidR="009C1CE1" w:rsidRPr="00137223">
          <w:rPr>
            <w:rStyle w:val="Hipervnculo"/>
            <w:rFonts w:cs="Arial"/>
          </w:rPr>
          <w:t>ANEXO XX ESCRITO DE CUMPLIMIENTO DE NORMAS.</w:t>
        </w:r>
        <w:r w:rsidR="009C1CE1">
          <w:rPr>
            <w:webHidden/>
          </w:rPr>
          <w:tab/>
        </w:r>
        <w:r w:rsidR="009C1CE1">
          <w:rPr>
            <w:webHidden/>
          </w:rPr>
          <w:fldChar w:fldCharType="begin"/>
        </w:r>
        <w:r w:rsidR="009C1CE1">
          <w:rPr>
            <w:webHidden/>
          </w:rPr>
          <w:instrText xml:space="preserve"> PAGEREF _Toc493150349 \h </w:instrText>
        </w:r>
        <w:r w:rsidR="009C1CE1">
          <w:rPr>
            <w:webHidden/>
          </w:rPr>
        </w:r>
        <w:r w:rsidR="009C1CE1">
          <w:rPr>
            <w:webHidden/>
          </w:rPr>
          <w:fldChar w:fldCharType="separate"/>
        </w:r>
        <w:r w:rsidR="0019743A">
          <w:rPr>
            <w:webHidden/>
          </w:rPr>
          <w:t>57</w:t>
        </w:r>
        <w:r w:rsidR="009C1CE1">
          <w:rPr>
            <w:webHidden/>
          </w:rPr>
          <w:fldChar w:fldCharType="end"/>
        </w:r>
      </w:hyperlink>
    </w:p>
    <w:p w:rsidR="00921BE5" w:rsidRDefault="007544B1" w:rsidP="00200236">
      <w:pPr>
        <w:tabs>
          <w:tab w:val="right" w:pos="8647"/>
        </w:tabs>
        <w:suppressAutoHyphens/>
        <w:spacing w:after="0" w:line="240" w:lineRule="auto"/>
        <w:ind w:left="-284" w:right="425"/>
        <w:jc w:val="center"/>
        <w:rPr>
          <w:rFonts w:cstheme="minorHAnsi"/>
          <w:bCs/>
          <w:caps/>
          <w:sz w:val="20"/>
          <w:szCs w:val="20"/>
        </w:rPr>
      </w:pPr>
      <w:r w:rsidRPr="00881441">
        <w:rPr>
          <w:rFonts w:cstheme="minorHAnsi"/>
          <w:bCs/>
          <w:caps/>
          <w:sz w:val="20"/>
          <w:szCs w:val="20"/>
        </w:rPr>
        <w:fldChar w:fldCharType="end"/>
      </w: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A160CE" w:rsidRDefault="00A160CE" w:rsidP="00200236">
      <w:pPr>
        <w:tabs>
          <w:tab w:val="right" w:pos="8647"/>
        </w:tabs>
        <w:suppressAutoHyphens/>
        <w:spacing w:after="0" w:line="240" w:lineRule="auto"/>
        <w:ind w:left="-284" w:right="425"/>
        <w:jc w:val="center"/>
        <w:rPr>
          <w:rFonts w:cstheme="minorHAnsi"/>
          <w:bCs/>
          <w:caps/>
          <w:sz w:val="20"/>
          <w:szCs w:val="20"/>
        </w:rPr>
      </w:pPr>
    </w:p>
    <w:p w:rsidR="00A160CE" w:rsidRDefault="00A160CE"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2240B" w:rsidRDefault="0072240B"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2A7013" w:rsidRDefault="002A7013" w:rsidP="00200236">
      <w:pPr>
        <w:tabs>
          <w:tab w:val="right" w:pos="8647"/>
        </w:tabs>
        <w:suppressAutoHyphens/>
        <w:spacing w:after="0" w:line="240" w:lineRule="auto"/>
        <w:ind w:left="-284" w:right="425"/>
        <w:jc w:val="center"/>
        <w:rPr>
          <w:rFonts w:cstheme="minorHAnsi"/>
          <w:bCs/>
          <w:caps/>
          <w:sz w:val="20"/>
          <w:szCs w:val="20"/>
        </w:rPr>
      </w:pPr>
    </w:p>
    <w:p w:rsidR="002A7013" w:rsidRDefault="002A7013"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FB2B59" w:rsidRDefault="00FB2B59" w:rsidP="00200236">
      <w:pPr>
        <w:tabs>
          <w:tab w:val="right" w:pos="8647"/>
        </w:tabs>
        <w:suppressAutoHyphens/>
        <w:spacing w:after="0" w:line="240" w:lineRule="auto"/>
        <w:ind w:left="-284" w:right="425"/>
        <w:jc w:val="center"/>
        <w:rPr>
          <w:rFonts w:cstheme="minorHAnsi"/>
          <w:bCs/>
          <w:caps/>
          <w:sz w:val="20"/>
          <w:szCs w:val="20"/>
        </w:rPr>
      </w:pPr>
    </w:p>
    <w:p w:rsidR="00FB2B59" w:rsidRDefault="00FB2B59" w:rsidP="00200236">
      <w:pPr>
        <w:tabs>
          <w:tab w:val="right" w:pos="8647"/>
        </w:tabs>
        <w:suppressAutoHyphens/>
        <w:spacing w:after="0" w:line="240" w:lineRule="auto"/>
        <w:ind w:left="-284" w:right="425"/>
        <w:jc w:val="center"/>
        <w:rPr>
          <w:rFonts w:cstheme="minorHAnsi"/>
          <w:bCs/>
          <w:caps/>
          <w:sz w:val="20"/>
          <w:szCs w:val="20"/>
        </w:rPr>
      </w:pPr>
    </w:p>
    <w:p w:rsidR="007B3009" w:rsidRPr="00F530BD" w:rsidRDefault="007B3009" w:rsidP="007B3009">
      <w:pPr>
        <w:suppressAutoHyphens/>
        <w:spacing w:after="0" w:line="240" w:lineRule="auto"/>
        <w:ind w:right="49"/>
        <w:jc w:val="center"/>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lastRenderedPageBreak/>
        <w:t>GLOSARIO DE TÉRMINOS.</w:t>
      </w:r>
    </w:p>
    <w:p w:rsidR="007B3009" w:rsidRPr="00F530BD" w:rsidRDefault="007B3009" w:rsidP="007B3009">
      <w:pPr>
        <w:suppressAutoHyphens/>
        <w:spacing w:after="0" w:line="240" w:lineRule="auto"/>
        <w:ind w:right="49"/>
        <w:jc w:val="center"/>
        <w:rPr>
          <w:rFonts w:ascii="Arial" w:eastAsia="Times New Roman" w:hAnsi="Arial" w:cs="Arial"/>
          <w:b/>
          <w:bCs/>
          <w:noProof w:val="0"/>
          <w:sz w:val="20"/>
          <w:szCs w:val="20"/>
          <w:lang w:val="es-ES" w:eastAsia="ar-SA"/>
        </w:rPr>
      </w:pPr>
    </w:p>
    <w:p w:rsidR="007B3009" w:rsidRPr="00F530BD" w:rsidRDefault="007B3009" w:rsidP="007B3009">
      <w:pPr>
        <w:suppressAutoHyphens/>
        <w:spacing w:after="0" w:line="240" w:lineRule="auto"/>
        <w:ind w:right="49"/>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Para efectos de ésta Convocatoria, se entenderá por:</w:t>
      </w:r>
    </w:p>
    <w:p w:rsidR="007B3009" w:rsidRPr="00F530BD" w:rsidRDefault="007B3009" w:rsidP="007B3009">
      <w:pPr>
        <w:suppressAutoHyphens/>
        <w:spacing w:after="0" w:line="240" w:lineRule="auto"/>
        <w:ind w:right="49"/>
        <w:rPr>
          <w:rFonts w:ascii="Arial" w:eastAsia="Times New Roman" w:hAnsi="Arial" w:cs="Arial"/>
          <w:b/>
          <w:noProof w:val="0"/>
          <w:sz w:val="20"/>
          <w:szCs w:val="20"/>
          <w:lang w:val="es-ES" w:eastAsia="ar-SA"/>
        </w:rPr>
      </w:pPr>
    </w:p>
    <w:p w:rsidR="007B3009" w:rsidRPr="00F530BD" w:rsidRDefault="007B3009" w:rsidP="00F026CE">
      <w:pPr>
        <w:numPr>
          <w:ilvl w:val="0"/>
          <w:numId w:val="24"/>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Administrador del Contrato:</w:t>
      </w:r>
      <w:r w:rsidRPr="00F530BD">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7B3009" w:rsidRPr="00F530BD" w:rsidRDefault="007B3009" w:rsidP="007B3009">
      <w:p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Área contratante: </w:t>
      </w:r>
      <w:r w:rsidRPr="00F530BD">
        <w:rPr>
          <w:rFonts w:ascii="Arial" w:eastAsia="Times New Roman" w:hAnsi="Arial" w:cs="Arial"/>
          <w:iCs/>
          <w:noProof w:val="0"/>
          <w:sz w:val="20"/>
          <w:szCs w:val="20"/>
          <w:lang w:val="es-ES" w:eastAsia="ar-SA"/>
        </w:rPr>
        <w:t>La Coordinación Técnica de Bienes y Servicios, por conducto de la División de Bienes Terapéuticos.</w:t>
      </w:r>
    </w:p>
    <w:p w:rsidR="007B3009" w:rsidRPr="00F530BD" w:rsidRDefault="007B3009" w:rsidP="007B3009">
      <w:pPr>
        <w:suppressAutoHyphens/>
        <w:spacing w:after="0" w:line="240" w:lineRule="auto"/>
        <w:ind w:left="708" w:right="49"/>
        <w:rPr>
          <w:rFonts w:ascii="Arial" w:eastAsia="Times New Roman" w:hAnsi="Arial" w:cs="Arial"/>
          <w:iCs/>
          <w:noProof w:val="0"/>
          <w:sz w:val="20"/>
          <w:szCs w:val="20"/>
          <w:lang w:val="es-ES" w:eastAsia="ar-SA"/>
        </w:rPr>
      </w:pPr>
    </w:p>
    <w:p w:rsidR="007B3009" w:rsidRPr="00F530BD" w:rsidRDefault="007B3009" w:rsidP="00F026CE">
      <w:pPr>
        <w:numPr>
          <w:ilvl w:val="0"/>
          <w:numId w:val="24"/>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Área requirente: </w:t>
      </w:r>
      <w:r w:rsidRPr="00F530BD">
        <w:rPr>
          <w:rFonts w:ascii="Arial" w:eastAsia="Times New Roman" w:hAnsi="Arial" w:cs="Arial"/>
          <w:iCs/>
          <w:noProof w:val="0"/>
          <w:sz w:val="20"/>
          <w:szCs w:val="20"/>
          <w:lang w:val="es-ES" w:eastAsia="ar-SA"/>
        </w:rPr>
        <w:t>la que en la  entidad, solicite o requiera formalmente la adquisición de bienes, o bien aquella que los utilizará.</w:t>
      </w:r>
    </w:p>
    <w:p w:rsidR="007B3009" w:rsidRPr="00F530BD" w:rsidRDefault="007B3009" w:rsidP="007B3009">
      <w:pPr>
        <w:suppressAutoHyphens/>
        <w:spacing w:after="0" w:line="240" w:lineRule="auto"/>
        <w:ind w:left="708" w:right="49"/>
        <w:rPr>
          <w:rFonts w:ascii="Arial" w:eastAsia="Times New Roman" w:hAnsi="Arial" w:cs="Arial"/>
          <w:iCs/>
          <w:noProof w:val="0"/>
          <w:sz w:val="20"/>
          <w:szCs w:val="20"/>
          <w:lang w:val="es-ES" w:eastAsia="ar-SA"/>
        </w:rPr>
      </w:pPr>
    </w:p>
    <w:p w:rsidR="007B3009" w:rsidRPr="00F530BD" w:rsidRDefault="007B3009" w:rsidP="00F026CE">
      <w:pPr>
        <w:numPr>
          <w:ilvl w:val="0"/>
          <w:numId w:val="24"/>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Área técnica: </w:t>
      </w:r>
      <w:r w:rsidRPr="00F530BD">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B3009" w:rsidRPr="00F530BD" w:rsidRDefault="007B3009" w:rsidP="007B3009">
      <w:pPr>
        <w:suppressAutoHyphens/>
        <w:spacing w:after="0" w:line="240" w:lineRule="auto"/>
        <w:ind w:left="708" w:right="49"/>
        <w:rPr>
          <w:rFonts w:ascii="Arial" w:eastAsia="Times New Roman" w:hAnsi="Arial" w:cs="Arial"/>
          <w:iCs/>
          <w:noProof w:val="0"/>
          <w:sz w:val="20"/>
          <w:szCs w:val="20"/>
          <w:lang w:val="es-ES" w:eastAsia="ar-SA"/>
        </w:rPr>
      </w:pPr>
    </w:p>
    <w:p w:rsidR="007B3009" w:rsidRPr="00F530BD" w:rsidRDefault="007B3009" w:rsidP="00F026CE">
      <w:pPr>
        <w:numPr>
          <w:ilvl w:val="0"/>
          <w:numId w:val="24"/>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noProof w:val="0"/>
          <w:sz w:val="20"/>
          <w:szCs w:val="20"/>
          <w:lang w:val="es-ES" w:eastAsia="ar-SA"/>
        </w:rPr>
        <w:t xml:space="preserve">Bienes de Consumo: </w:t>
      </w:r>
      <w:r w:rsidRPr="00F530BD">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B3009" w:rsidRPr="00F530BD" w:rsidRDefault="007B3009" w:rsidP="007B3009">
      <w:pPr>
        <w:suppressAutoHyphens/>
        <w:spacing w:after="0" w:line="240" w:lineRule="auto"/>
        <w:ind w:left="708" w:right="49"/>
        <w:rPr>
          <w:rFonts w:ascii="Arial" w:eastAsia="Times New Roman" w:hAnsi="Arial" w:cs="Arial"/>
          <w:iCs/>
          <w:noProof w:val="0"/>
          <w:sz w:val="20"/>
          <w:szCs w:val="20"/>
          <w:lang w:val="es-ES" w:eastAsia="ar-SA"/>
        </w:rPr>
      </w:pPr>
    </w:p>
    <w:p w:rsidR="007B3009" w:rsidRPr="00F530BD" w:rsidRDefault="007B3009" w:rsidP="00F026CE">
      <w:pPr>
        <w:numPr>
          <w:ilvl w:val="0"/>
          <w:numId w:val="24"/>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49"/>
        <w:jc w:val="both"/>
        <w:textAlignment w:val="baseline"/>
        <w:rPr>
          <w:rFonts w:ascii="Arial" w:hAnsi="Arial" w:cs="Arial"/>
          <w:noProof w:val="0"/>
          <w:sz w:val="20"/>
          <w:szCs w:val="20"/>
        </w:rPr>
      </w:pPr>
      <w:r w:rsidRPr="00F530BD">
        <w:rPr>
          <w:rFonts w:ascii="Arial" w:hAnsi="Arial" w:cs="Arial"/>
          <w:b/>
          <w:noProof w:val="0"/>
          <w:sz w:val="20"/>
          <w:szCs w:val="20"/>
        </w:rPr>
        <w:t>CABCS:</w:t>
      </w:r>
      <w:r w:rsidRPr="00F530BD">
        <w:rPr>
          <w:rFonts w:ascii="Arial" w:hAnsi="Arial" w:cs="Arial"/>
          <w:noProof w:val="0"/>
          <w:sz w:val="20"/>
          <w:szCs w:val="20"/>
        </w:rPr>
        <w:t xml:space="preserve"> Coordinación de Adquisición de Bienes y Contratación de Servicios.</w:t>
      </w:r>
    </w:p>
    <w:p w:rsidR="007B3009" w:rsidRPr="00F530BD" w:rsidRDefault="007B3009" w:rsidP="007B3009">
      <w:pPr>
        <w:suppressAutoHyphens/>
        <w:spacing w:after="0" w:line="240" w:lineRule="auto"/>
        <w:ind w:left="708" w:right="49"/>
        <w:rPr>
          <w:rFonts w:ascii="Arial" w:eastAsia="Times New Roman" w:hAnsi="Arial" w:cs="Arial"/>
          <w:iCs/>
          <w:noProof w:val="0"/>
          <w:sz w:val="20"/>
          <w:szCs w:val="20"/>
          <w:lang w:val="es-ES" w:eastAsia="ar-SA"/>
        </w:rPr>
      </w:pPr>
    </w:p>
    <w:p w:rsidR="007B3009" w:rsidRPr="00F530BD" w:rsidRDefault="007B3009" w:rsidP="00F026CE">
      <w:pPr>
        <w:numPr>
          <w:ilvl w:val="0"/>
          <w:numId w:val="24"/>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noProof w:val="0"/>
          <w:sz w:val="20"/>
          <w:szCs w:val="20"/>
          <w:lang w:val="es-ES" w:eastAsia="ar-SA"/>
        </w:rPr>
        <w:t xml:space="preserve">Canje: </w:t>
      </w:r>
      <w:r w:rsidRPr="00F530BD">
        <w:rPr>
          <w:rFonts w:ascii="Arial" w:eastAsia="Times New Roman" w:hAnsi="Arial" w:cs="Arial"/>
          <w:noProof w:val="0"/>
          <w:sz w:val="20"/>
          <w:szCs w:val="20"/>
          <w:lang w:val="es-ES" w:eastAsia="ar-SA"/>
        </w:rPr>
        <w:t>Es la obligación que contraen los proveedores con el IMSS, para cambiar bienes entregados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B3009" w:rsidRPr="00F530BD" w:rsidRDefault="007B3009" w:rsidP="007B3009">
      <w:pPr>
        <w:suppressAutoHyphens/>
        <w:spacing w:after="0" w:line="240" w:lineRule="auto"/>
        <w:ind w:left="708" w:right="49"/>
        <w:rPr>
          <w:rFonts w:ascii="Arial" w:eastAsia="Times New Roman" w:hAnsi="Arial" w:cs="Arial"/>
          <w:iCs/>
          <w:noProof w:val="0"/>
          <w:sz w:val="20"/>
          <w:szCs w:val="20"/>
          <w:lang w:val="es-ES" w:eastAsia="ar-SA"/>
        </w:rPr>
      </w:pPr>
    </w:p>
    <w:p w:rsidR="007B3009" w:rsidRPr="00F530BD" w:rsidRDefault="007B3009" w:rsidP="00F026CE">
      <w:pPr>
        <w:numPr>
          <w:ilvl w:val="0"/>
          <w:numId w:val="24"/>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CCA:</w:t>
      </w:r>
      <w:r w:rsidRPr="00F530BD">
        <w:rPr>
          <w:rFonts w:ascii="Arial" w:eastAsia="Times New Roman" w:hAnsi="Arial" w:cs="Arial"/>
          <w:iCs/>
          <w:noProof w:val="0"/>
          <w:sz w:val="20"/>
          <w:szCs w:val="20"/>
          <w:lang w:val="es-ES" w:eastAsia="ar-SA"/>
        </w:rPr>
        <w:t xml:space="preserve"> Coordinación de Control de Abasto.</w:t>
      </w:r>
    </w:p>
    <w:p w:rsidR="007B3009" w:rsidRPr="00F530BD" w:rsidRDefault="007B3009" w:rsidP="007B3009">
      <w:pPr>
        <w:suppressAutoHyphens/>
        <w:spacing w:after="0" w:line="240" w:lineRule="auto"/>
        <w:ind w:left="708" w:right="49"/>
        <w:rPr>
          <w:rFonts w:ascii="Arial" w:eastAsia="Times New Roman" w:hAnsi="Arial" w:cs="Arial"/>
          <w:iCs/>
          <w:noProof w:val="0"/>
          <w:sz w:val="20"/>
          <w:szCs w:val="20"/>
          <w:lang w:val="es-ES" w:eastAsia="ar-SA"/>
        </w:rPr>
      </w:pPr>
    </w:p>
    <w:p w:rsidR="007B3009" w:rsidRPr="00F530BD" w:rsidRDefault="007B3009" w:rsidP="00F026CE">
      <w:pPr>
        <w:numPr>
          <w:ilvl w:val="0"/>
          <w:numId w:val="24"/>
        </w:numPr>
        <w:tabs>
          <w:tab w:val="left" w:pos="99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993" w:right="49" w:hanging="426"/>
        <w:jc w:val="both"/>
        <w:textAlignment w:val="baseline"/>
        <w:rPr>
          <w:rFonts w:ascii="Arial" w:eastAsia="Times New Roman" w:hAnsi="Arial" w:cs="Arial"/>
          <w:noProof w:val="0"/>
          <w:sz w:val="20"/>
          <w:szCs w:val="20"/>
          <w:lang w:val="es-ES" w:eastAsia="ar-SA"/>
        </w:rPr>
      </w:pPr>
      <w:r w:rsidRPr="00F530BD">
        <w:rPr>
          <w:rFonts w:ascii="Arial" w:hAnsi="Arial" w:cs="Arial"/>
          <w:b/>
          <w:noProof w:val="0"/>
          <w:sz w:val="20"/>
          <w:szCs w:val="20"/>
        </w:rPr>
        <w:t xml:space="preserve">CLAVE: </w:t>
      </w:r>
      <w:r w:rsidRPr="00F530BD">
        <w:rPr>
          <w:rFonts w:ascii="Arial" w:hAnsi="Arial" w:cs="Arial"/>
          <w:noProof w:val="0"/>
          <w:sz w:val="20"/>
          <w:szCs w:val="20"/>
        </w:rPr>
        <w:t xml:space="preserve">Código numérico para identificar cada insumo para la salud, integrada por el número </w:t>
      </w:r>
      <w:r w:rsidR="00BF15B3">
        <w:rPr>
          <w:rFonts w:ascii="Arial" w:hAnsi="Arial" w:cs="Arial"/>
          <w:noProof w:val="0"/>
          <w:sz w:val="20"/>
          <w:szCs w:val="20"/>
        </w:rPr>
        <w:t xml:space="preserve">    </w:t>
      </w:r>
      <w:r w:rsidRPr="00F530BD">
        <w:rPr>
          <w:rFonts w:ascii="Arial" w:hAnsi="Arial" w:cs="Arial"/>
          <w:noProof w:val="0"/>
          <w:sz w:val="20"/>
          <w:szCs w:val="20"/>
        </w:rPr>
        <w:t>del grupo, genérico, especifico, diferenciador y variante (14 dígitos) contenidos en el Cuadro Básico Institucional de Insumos para la Salud y/o Catálogo General de Artículos del IMSS.</w:t>
      </w:r>
    </w:p>
    <w:p w:rsidR="007B3009" w:rsidRPr="00F530BD" w:rsidRDefault="007B3009" w:rsidP="007B3009">
      <w:pPr>
        <w:suppressAutoHyphens/>
        <w:spacing w:after="0" w:line="240" w:lineRule="auto"/>
        <w:ind w:left="708" w:right="49" w:hanging="141"/>
        <w:rPr>
          <w:rFonts w:ascii="Arial" w:eastAsia="Times New Roman" w:hAnsi="Arial" w:cs="Arial"/>
          <w:b/>
          <w:noProof w:val="0"/>
          <w:sz w:val="20"/>
          <w:szCs w:val="20"/>
          <w:lang w:val="es-ES" w:eastAsia="ar-SA"/>
        </w:rPr>
      </w:pPr>
    </w:p>
    <w:p w:rsidR="007B3009" w:rsidRPr="00F530BD" w:rsidRDefault="007B3009" w:rsidP="00F026CE">
      <w:pPr>
        <w:numPr>
          <w:ilvl w:val="0"/>
          <w:numId w:val="24"/>
        </w:numPr>
        <w:tabs>
          <w:tab w:val="left" w:pos="993"/>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993" w:right="49" w:hanging="426"/>
        <w:jc w:val="both"/>
        <w:textAlignment w:val="baseline"/>
        <w:rPr>
          <w:rFonts w:ascii="Arial" w:eastAsia="Times New Roman" w:hAnsi="Arial" w:cs="Arial"/>
          <w:noProof w:val="0"/>
          <w:sz w:val="20"/>
          <w:szCs w:val="20"/>
          <w:lang w:val="es-ES" w:eastAsia="ar-SA"/>
        </w:rPr>
      </w:pPr>
      <w:r w:rsidRPr="00F530BD">
        <w:rPr>
          <w:rFonts w:ascii="Arial" w:hAnsi="Arial" w:cs="Arial"/>
          <w:b/>
          <w:noProof w:val="0"/>
          <w:sz w:val="20"/>
          <w:szCs w:val="20"/>
        </w:rPr>
        <w:t xml:space="preserve">COCTI: </w:t>
      </w:r>
      <w:r w:rsidRPr="00F530BD">
        <w:rPr>
          <w:rFonts w:ascii="Arial" w:hAnsi="Arial" w:cs="Arial"/>
          <w:noProof w:val="0"/>
          <w:sz w:val="20"/>
          <w:szCs w:val="20"/>
        </w:rPr>
        <w:t>Coordinación de Control Técnico de Insumos. Área del IMSS responsable de verificar la calidad de los productos de esta Convocatoria a la</w:t>
      </w:r>
      <w:r w:rsidR="0007156D">
        <w:rPr>
          <w:rFonts w:ascii="Arial" w:hAnsi="Arial" w:cs="Arial"/>
          <w:noProof w:val="0"/>
          <w:sz w:val="20"/>
          <w:szCs w:val="20"/>
        </w:rPr>
        <w:t xml:space="preserve"> </w:t>
      </w:r>
      <w:r w:rsidR="0007156D" w:rsidRPr="0007156D">
        <w:rPr>
          <w:rFonts w:ascii="Arial" w:eastAsia="Times New Roman" w:hAnsi="Arial" w:cs="Arial"/>
          <w:noProof w:val="0"/>
          <w:sz w:val="20"/>
          <w:szCs w:val="20"/>
          <w:lang w:val="es-ES" w:eastAsia="ar-SA"/>
        </w:rPr>
        <w:t>Invitación a Cuando Menos Tres</w:t>
      </w:r>
      <w:r w:rsidR="0007156D">
        <w:rPr>
          <w:rFonts w:ascii="Arial" w:eastAsia="Times New Roman" w:hAnsi="Arial" w:cs="Arial"/>
          <w:noProof w:val="0"/>
          <w:sz w:val="20"/>
          <w:szCs w:val="20"/>
          <w:lang w:val="es-ES" w:eastAsia="ar-SA"/>
        </w:rPr>
        <w:t xml:space="preserve"> Personas</w:t>
      </w:r>
      <w:r w:rsidRPr="00F530BD">
        <w:rPr>
          <w:rFonts w:ascii="Arial" w:hAnsi="Arial" w:cs="Arial"/>
          <w:noProof w:val="0"/>
          <w:sz w:val="20"/>
          <w:szCs w:val="20"/>
        </w:rPr>
        <w:t>, de acuerdo a la normatividad establecida.</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noProof w:val="0"/>
          <w:sz w:val="20"/>
          <w:szCs w:val="20"/>
          <w:lang w:val="es-ES" w:eastAsia="ar-SA"/>
        </w:rPr>
        <w:t xml:space="preserve"> </w:t>
      </w:r>
      <w:r w:rsidRPr="00F530BD">
        <w:rPr>
          <w:rFonts w:ascii="Arial" w:eastAsia="Times New Roman" w:hAnsi="Arial" w:cs="Arial"/>
          <w:b/>
          <w:noProof w:val="0"/>
          <w:sz w:val="20"/>
          <w:szCs w:val="20"/>
          <w:lang w:val="es-ES" w:eastAsia="ar-SA"/>
        </w:rPr>
        <w:t>COFEPRIS</w:t>
      </w:r>
      <w:r w:rsidRPr="00F530BD">
        <w:rPr>
          <w:rFonts w:ascii="Arial" w:eastAsia="Times New Roman" w:hAnsi="Arial" w:cs="Arial"/>
          <w:noProof w:val="0"/>
          <w:sz w:val="20"/>
          <w:szCs w:val="20"/>
          <w:lang w:val="es-ES" w:eastAsia="ar-SA"/>
        </w:rPr>
        <w:t>: Comisión Federal para la Protección contra Riesgos Sanitarios.</w:t>
      </w:r>
    </w:p>
    <w:p w:rsidR="007B3009" w:rsidRPr="00F530BD" w:rsidRDefault="007B3009" w:rsidP="007B3009">
      <w:pPr>
        <w:pStyle w:val="Prrafodelista"/>
        <w:ind w:right="49"/>
        <w:rPr>
          <w:rFonts w:ascii="Arial" w:hAnsi="Arial" w:cs="Arial"/>
          <w:noProof w:val="0"/>
          <w:sz w:val="20"/>
          <w:szCs w:val="20"/>
          <w:lang w:eastAsia="ar-SA"/>
        </w:rPr>
      </w:pPr>
    </w:p>
    <w:p w:rsidR="00B2661C" w:rsidRPr="00B2661C" w:rsidRDefault="00B2661C" w:rsidP="00F026CE">
      <w:pPr>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proofErr w:type="spellStart"/>
      <w:r w:rsidRPr="00B2661C">
        <w:rPr>
          <w:rFonts w:ascii="Arial" w:hAnsi="Arial" w:cs="Arial"/>
          <w:b/>
          <w:noProof w:val="0"/>
          <w:sz w:val="20"/>
          <w:szCs w:val="20"/>
        </w:rPr>
        <w:t>CompraNet</w:t>
      </w:r>
      <w:proofErr w:type="spellEnd"/>
      <w:r w:rsidRPr="00B2661C">
        <w:rPr>
          <w:rFonts w:ascii="Arial" w:hAnsi="Arial" w:cs="Arial"/>
          <w:noProof w:val="0"/>
          <w:sz w:val="20"/>
          <w:szCs w:val="20"/>
        </w:rPr>
        <w:t xml:space="preserve">: El Sistema Electrónico de información pública gubernamental sobre adquisiciones, arrendamientos y servicios, con dirección electrónica en Internet: </w:t>
      </w:r>
      <w:r w:rsidRPr="00B2661C">
        <w:rPr>
          <w:rFonts w:ascii="Arial" w:hAnsi="Arial" w:cs="Arial"/>
          <w:noProof w:val="0"/>
          <w:sz w:val="20"/>
          <w:szCs w:val="20"/>
          <w:u w:val="single"/>
        </w:rPr>
        <w:t>http//compranet.funcionpublica.gob.mx</w:t>
      </w:r>
      <w:r w:rsidRPr="00B2661C">
        <w:rPr>
          <w:rFonts w:ascii="Arial" w:hAnsi="Arial" w:cs="Arial"/>
          <w:noProof w:val="0"/>
          <w:sz w:val="20"/>
          <w:szCs w:val="20"/>
        </w:rPr>
        <w:t>.</w:t>
      </w:r>
    </w:p>
    <w:p w:rsidR="00B2661C" w:rsidRDefault="00B2661C" w:rsidP="00B2661C">
      <w:pPr>
        <w:pStyle w:val="Prrafodelista"/>
        <w:rPr>
          <w:rFonts w:ascii="Arial" w:hAnsi="Arial" w:cs="Arial"/>
          <w:b/>
          <w:noProof w:val="0"/>
          <w:sz w:val="20"/>
          <w:szCs w:val="20"/>
          <w:lang w:eastAsia="ar-SA"/>
        </w:rPr>
      </w:pPr>
    </w:p>
    <w:p w:rsidR="007B3009" w:rsidRPr="00F530BD" w:rsidRDefault="007B3009" w:rsidP="00F026CE">
      <w:pPr>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Contrato: </w:t>
      </w:r>
      <w:r w:rsidRPr="00F530BD">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Cuadro Básico y Catálogo de Insumos del Sector Salud:</w:t>
      </w:r>
      <w:r w:rsidRPr="00F530BD">
        <w:rPr>
          <w:rFonts w:ascii="Arial" w:eastAsia="Times New Roman" w:hAnsi="Arial" w:cs="Arial"/>
          <w:noProof w:val="0"/>
          <w:color w:val="000000"/>
          <w:sz w:val="20"/>
          <w:szCs w:val="20"/>
          <w:lang w:val="es-ES" w:eastAsia="ar-SA"/>
        </w:rPr>
        <w:t xml:space="preserve"> </w:t>
      </w:r>
      <w:r w:rsidRPr="00F530BD">
        <w:rPr>
          <w:rFonts w:ascii="Arial" w:eastAsia="Times New Roman" w:hAnsi="Arial" w:cs="Arial"/>
          <w:noProof w:val="0"/>
          <w:sz w:val="20"/>
          <w:szCs w:val="20"/>
          <w:lang w:val="es-ES" w:eastAsia="ar-SA"/>
        </w:rPr>
        <w:t>Documento normativo que regula los insumos que se utilizan en las instituciones del Sistema Nacional de Salud.</w:t>
      </w:r>
    </w:p>
    <w:p w:rsidR="007B3009" w:rsidRPr="00F530BD" w:rsidRDefault="007B3009" w:rsidP="00F026CE">
      <w:pPr>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lastRenderedPageBreak/>
        <w:t>Cuadro Básico Institucional</w:t>
      </w:r>
      <w:r w:rsidRPr="00F530BD">
        <w:rPr>
          <w:rFonts w:ascii="Arial" w:eastAsia="Times New Roman" w:hAnsi="Arial" w:cs="Arial"/>
          <w:noProof w:val="0"/>
          <w:sz w:val="20"/>
          <w:szCs w:val="20"/>
          <w:lang w:val="es-ES" w:eastAsia="ar-SA"/>
        </w:rPr>
        <w:t xml:space="preserve"> </w:t>
      </w:r>
      <w:r w:rsidRPr="00F530BD">
        <w:rPr>
          <w:rFonts w:ascii="Arial" w:hAnsi="Arial" w:cs="Arial"/>
          <w:b/>
          <w:bCs/>
          <w:noProof w:val="0"/>
          <w:sz w:val="20"/>
          <w:szCs w:val="20"/>
        </w:rPr>
        <w:t xml:space="preserve">(CBI): </w:t>
      </w:r>
      <w:r w:rsidRPr="00F530BD">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F530BD">
        <w:rPr>
          <w:rFonts w:ascii="Arial" w:eastAsia="Times New Roman" w:hAnsi="Arial" w:cs="Arial"/>
          <w:noProof w:val="0"/>
          <w:sz w:val="20"/>
          <w:szCs w:val="20"/>
          <w:lang w:val="es-ES" w:eastAsia="ar-SA"/>
        </w:rPr>
        <w:t>.</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DOF:</w:t>
      </w:r>
      <w:r w:rsidRPr="00F530BD">
        <w:rPr>
          <w:rFonts w:ascii="Arial" w:eastAsia="Times New Roman" w:hAnsi="Arial" w:cs="Arial"/>
          <w:noProof w:val="0"/>
          <w:sz w:val="20"/>
          <w:szCs w:val="20"/>
          <w:lang w:val="es-ES" w:eastAsia="ar-SA"/>
        </w:rPr>
        <w:t xml:space="preserve"> Diario Oficial de la Federación.</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Escrito Libre:</w:t>
      </w:r>
      <w:r w:rsidRPr="00F530BD">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B3009" w:rsidRPr="00F530BD" w:rsidRDefault="007B3009" w:rsidP="007B3009">
      <w:pPr>
        <w:pStyle w:val="Prrafodelista"/>
        <w:ind w:right="49"/>
        <w:rPr>
          <w:rFonts w:ascii="Arial" w:hAnsi="Arial" w:cs="Arial"/>
          <w:noProof w:val="0"/>
          <w:sz w:val="20"/>
          <w:szCs w:val="20"/>
          <w:lang w:eastAsia="ar-SA"/>
        </w:rPr>
      </w:pPr>
    </w:p>
    <w:p w:rsidR="007B3009" w:rsidRDefault="007B3009" w:rsidP="00F026CE">
      <w:pPr>
        <w:numPr>
          <w:ilvl w:val="0"/>
          <w:numId w:val="24"/>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IMSS:</w:t>
      </w:r>
      <w:r w:rsidRPr="00F530BD">
        <w:rPr>
          <w:rFonts w:ascii="Arial" w:eastAsia="Times New Roman" w:hAnsi="Arial" w:cs="Arial"/>
          <w:noProof w:val="0"/>
          <w:sz w:val="20"/>
          <w:szCs w:val="20"/>
          <w:lang w:val="es-ES" w:eastAsia="ar-SA"/>
        </w:rPr>
        <w:t xml:space="preserve"> Instituto Mexicano del Seguro Social.</w:t>
      </w:r>
    </w:p>
    <w:p w:rsidR="00A66EE5" w:rsidRDefault="00A66EE5" w:rsidP="00A66EE5">
      <w:pPr>
        <w:pStyle w:val="Prrafodelista"/>
        <w:rPr>
          <w:rFonts w:ascii="Arial" w:hAnsi="Arial" w:cs="Arial"/>
          <w:noProof w:val="0"/>
          <w:sz w:val="20"/>
          <w:szCs w:val="20"/>
          <w:lang w:eastAsia="ar-SA"/>
        </w:rPr>
      </w:pPr>
    </w:p>
    <w:p w:rsidR="00A66EE5" w:rsidRDefault="00A66EE5" w:rsidP="00F026CE">
      <w:pPr>
        <w:numPr>
          <w:ilvl w:val="0"/>
          <w:numId w:val="24"/>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E7652">
        <w:rPr>
          <w:rFonts w:ascii="Arial" w:eastAsia="Times New Roman" w:hAnsi="Arial" w:cs="Arial"/>
          <w:b/>
          <w:noProof w:val="0"/>
          <w:sz w:val="20"/>
          <w:szCs w:val="20"/>
          <w:lang w:val="es-ES" w:eastAsia="ar-SA"/>
        </w:rPr>
        <w:t>Invitación a Cuando Menos Tres</w:t>
      </w:r>
      <w:r w:rsidR="0007156D" w:rsidRPr="009E7652">
        <w:rPr>
          <w:rFonts w:ascii="Arial" w:eastAsia="Times New Roman" w:hAnsi="Arial" w:cs="Arial"/>
          <w:b/>
          <w:noProof w:val="0"/>
          <w:sz w:val="20"/>
          <w:szCs w:val="20"/>
          <w:lang w:val="es-ES" w:eastAsia="ar-SA"/>
        </w:rPr>
        <w:t xml:space="preserve"> Personas</w:t>
      </w:r>
      <w:r w:rsidRPr="009E7652">
        <w:rPr>
          <w:rFonts w:ascii="Arial" w:eastAsia="Times New Roman" w:hAnsi="Arial" w:cs="Arial"/>
          <w:b/>
          <w:noProof w:val="0"/>
          <w:sz w:val="20"/>
          <w:szCs w:val="20"/>
          <w:lang w:val="es-ES" w:eastAsia="ar-SA"/>
        </w:rPr>
        <w:t>:</w:t>
      </w:r>
      <w:r w:rsidRPr="009E7652">
        <w:rPr>
          <w:rFonts w:ascii="Arial" w:eastAsia="Times New Roman" w:hAnsi="Arial" w:cs="Arial"/>
          <w:noProof w:val="0"/>
          <w:sz w:val="20"/>
          <w:szCs w:val="20"/>
          <w:lang w:val="es-ES" w:eastAsia="ar-SA"/>
        </w:rPr>
        <w:t xml:space="preserve"> Aquellas en las cuales, de conformidad con el artículo 28, fracción I de la</w:t>
      </w:r>
      <w:r>
        <w:rPr>
          <w:rFonts w:ascii="Arial" w:eastAsia="Times New Roman" w:hAnsi="Arial" w:cs="Arial"/>
          <w:noProof w:val="0"/>
          <w:sz w:val="20"/>
          <w:szCs w:val="20"/>
          <w:lang w:val="es-ES" w:eastAsia="ar-SA"/>
        </w:rPr>
        <w:t xml:space="preserve"> LAASSP, </w:t>
      </w:r>
      <w:r w:rsidRPr="00A66EE5">
        <w:rPr>
          <w:rFonts w:ascii="Arial" w:eastAsia="Times New Roman" w:hAnsi="Arial" w:cs="Arial"/>
          <w:noProof w:val="0"/>
          <w:sz w:val="20"/>
          <w:szCs w:val="20"/>
          <w:lang w:val="es-ES" w:eastAsia="ar-SA"/>
        </w:rPr>
        <w:t>(en adelante, Invitación).</w:t>
      </w:r>
    </w:p>
    <w:p w:rsidR="00DC4AE8" w:rsidRDefault="00DC4AE8" w:rsidP="00DC4AE8">
      <w:pPr>
        <w:pStyle w:val="Prrafodelista"/>
        <w:rPr>
          <w:rFonts w:ascii="Arial" w:hAnsi="Arial" w:cs="Arial"/>
          <w:noProof w:val="0"/>
          <w:sz w:val="20"/>
          <w:szCs w:val="20"/>
          <w:lang w:eastAsia="ar-SA"/>
        </w:rPr>
      </w:pPr>
    </w:p>
    <w:p w:rsidR="00DC4AE8" w:rsidRPr="001E0589" w:rsidRDefault="00DC4AE8" w:rsidP="00F026CE">
      <w:pPr>
        <w:pStyle w:val="Prrafodelista"/>
        <w:numPr>
          <w:ilvl w:val="0"/>
          <w:numId w:val="24"/>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IVA:</w:t>
      </w:r>
      <w:r w:rsidRPr="001E0589">
        <w:rPr>
          <w:rFonts w:ascii="Arial" w:hAnsi="Arial" w:cs="Arial"/>
          <w:noProof w:val="0"/>
          <w:sz w:val="18"/>
          <w:szCs w:val="18"/>
          <w:lang w:eastAsia="ar-SA"/>
        </w:rPr>
        <w:t xml:space="preserve"> Impuesto al Valor Agregado.</w:t>
      </w:r>
    </w:p>
    <w:p w:rsidR="009E7652" w:rsidRPr="00F530BD" w:rsidRDefault="009E7652" w:rsidP="009E7652">
      <w:p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928" w:right="49"/>
        <w:jc w:val="both"/>
        <w:textAlignment w:val="baseline"/>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LAASSP:</w:t>
      </w:r>
      <w:r w:rsidRPr="00F530BD">
        <w:rPr>
          <w:rFonts w:ascii="Arial" w:eastAsia="Times New Roman" w:hAnsi="Arial" w:cs="Arial"/>
          <w:noProof w:val="0"/>
          <w:sz w:val="20"/>
          <w:szCs w:val="20"/>
          <w:lang w:val="es-ES" w:eastAsia="ar-SA"/>
        </w:rPr>
        <w:t xml:space="preserve"> Ley de Adquisiciones, Arrendamientos y Servicios del Sector Público.</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Default="007B3009" w:rsidP="00F026CE">
      <w:pPr>
        <w:numPr>
          <w:ilvl w:val="0"/>
          <w:numId w:val="24"/>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Licitante:</w:t>
      </w:r>
      <w:r w:rsidRPr="00F530BD">
        <w:rPr>
          <w:rFonts w:ascii="Arial" w:eastAsia="Times New Roman" w:hAnsi="Arial" w:cs="Arial"/>
          <w:noProof w:val="0"/>
          <w:sz w:val="20"/>
          <w:szCs w:val="20"/>
          <w:lang w:val="es-ES" w:eastAsia="ar-SA"/>
        </w:rPr>
        <w:t xml:space="preserve"> La persona que participe en cualquier procedimiento de </w:t>
      </w:r>
      <w:r w:rsidR="0007156D" w:rsidRPr="0007156D">
        <w:rPr>
          <w:rFonts w:ascii="Arial" w:eastAsia="Times New Roman" w:hAnsi="Arial" w:cs="Arial"/>
          <w:noProof w:val="0"/>
          <w:sz w:val="20"/>
          <w:szCs w:val="20"/>
          <w:lang w:val="es-ES" w:eastAsia="ar-SA"/>
        </w:rPr>
        <w:t>Invitación a Cuando Menos Tres</w:t>
      </w:r>
      <w:r w:rsidR="0007156D">
        <w:rPr>
          <w:rFonts w:ascii="Arial" w:eastAsia="Times New Roman" w:hAnsi="Arial" w:cs="Arial"/>
          <w:noProof w:val="0"/>
          <w:sz w:val="20"/>
          <w:szCs w:val="20"/>
          <w:lang w:val="es-ES" w:eastAsia="ar-SA"/>
        </w:rPr>
        <w:t xml:space="preserve"> Personas</w:t>
      </w:r>
      <w:r w:rsidRPr="0007156D">
        <w:rPr>
          <w:rFonts w:ascii="Arial" w:eastAsia="Times New Roman" w:hAnsi="Arial" w:cs="Arial"/>
          <w:noProof w:val="0"/>
          <w:sz w:val="20"/>
          <w:szCs w:val="20"/>
          <w:lang w:val="es-ES" w:eastAsia="ar-SA"/>
        </w:rPr>
        <w:t xml:space="preserve"> </w:t>
      </w:r>
      <w:r w:rsidRPr="00F530BD">
        <w:rPr>
          <w:rFonts w:ascii="Arial" w:eastAsia="Times New Roman" w:hAnsi="Arial" w:cs="Arial"/>
          <w:noProof w:val="0"/>
          <w:sz w:val="20"/>
          <w:szCs w:val="20"/>
          <w:lang w:val="es-ES" w:eastAsia="ar-SA"/>
        </w:rPr>
        <w:t>o Bien de invitación a cuando menos tres personas.</w:t>
      </w:r>
    </w:p>
    <w:p w:rsidR="00BF15B3" w:rsidRDefault="00BF15B3" w:rsidP="00BF15B3">
      <w:pPr>
        <w:pStyle w:val="Prrafodelista"/>
        <w:rPr>
          <w:rFonts w:ascii="Arial" w:hAnsi="Arial" w:cs="Arial"/>
          <w:noProof w:val="0"/>
          <w:sz w:val="20"/>
          <w:szCs w:val="20"/>
          <w:lang w:eastAsia="ar-SA"/>
        </w:rPr>
      </w:pPr>
    </w:p>
    <w:p w:rsidR="007B3009" w:rsidRDefault="007B3009" w:rsidP="00F026CE">
      <w:pPr>
        <w:numPr>
          <w:ilvl w:val="0"/>
          <w:numId w:val="24"/>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Marbete: </w:t>
      </w:r>
      <w:r w:rsidRPr="00F530BD">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DC4AE8" w:rsidRDefault="00DC4AE8" w:rsidP="00DC4AE8">
      <w:pPr>
        <w:pStyle w:val="Prrafodelista"/>
        <w:rPr>
          <w:rFonts w:ascii="Arial" w:hAnsi="Arial" w:cs="Arial"/>
          <w:noProof w:val="0"/>
          <w:sz w:val="20"/>
          <w:szCs w:val="20"/>
          <w:lang w:eastAsia="ar-SA"/>
        </w:rPr>
      </w:pPr>
    </w:p>
    <w:p w:rsidR="007B3009" w:rsidRPr="00F530BD" w:rsidRDefault="007B3009" w:rsidP="00F026CE">
      <w:pPr>
        <w:numPr>
          <w:ilvl w:val="0"/>
          <w:numId w:val="24"/>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MIPYMES: </w:t>
      </w:r>
      <w:r w:rsidRPr="00F530BD">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suppressAutoHyphens/>
        <w:spacing w:after="0" w:line="240" w:lineRule="auto"/>
        <w:ind w:right="49"/>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NORMAS</w:t>
      </w:r>
      <w:r w:rsidRPr="00F530BD">
        <w:rPr>
          <w:rFonts w:ascii="Arial" w:eastAsia="Times New Roman" w:hAnsi="Arial" w:cs="Arial"/>
          <w:noProof w:val="0"/>
          <w:sz w:val="20"/>
          <w:szCs w:val="2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Orden de Reposición:</w:t>
      </w:r>
      <w:r w:rsidRPr="00F530BD">
        <w:rPr>
          <w:rFonts w:ascii="Arial" w:eastAsia="Times New Roman" w:hAnsi="Arial" w:cs="Arial"/>
          <w:iCs/>
          <w:noProof w:val="0"/>
          <w:sz w:val="20"/>
          <w:szCs w:val="20"/>
          <w:lang w:val="es-ES" w:eastAsia="ar-SA"/>
        </w:rPr>
        <w:t xml:space="preserve"> </w:t>
      </w:r>
      <w:r w:rsidRPr="00F530BD">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DA4589" w:rsidRDefault="007B3009" w:rsidP="00F026CE">
      <w:pPr>
        <w:numPr>
          <w:ilvl w:val="0"/>
          <w:numId w:val="24"/>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Partida o Concepto de Gasto:</w:t>
      </w:r>
      <w:r w:rsidRPr="00F530BD">
        <w:rPr>
          <w:rFonts w:ascii="Arial" w:eastAsia="Times New Roman" w:hAnsi="Arial" w:cs="Arial"/>
          <w:noProof w:val="0"/>
          <w:sz w:val="20"/>
          <w:szCs w:val="20"/>
          <w:lang w:val="es-ES" w:eastAsia="ar-SA"/>
        </w:rPr>
        <w:t xml:space="preserve"> La división o desglose de los bienes a adquirir o arrendar o de los servicios a contratar, contenidos en un procedimiento de contratación o en un contrato, para </w:t>
      </w:r>
      <w:r w:rsidRPr="00DA4589">
        <w:rPr>
          <w:rFonts w:ascii="Arial" w:eastAsia="Times New Roman" w:hAnsi="Arial" w:cs="Arial"/>
          <w:noProof w:val="0"/>
          <w:sz w:val="20"/>
          <w:szCs w:val="20"/>
          <w:lang w:val="es-ES" w:eastAsia="ar-SA"/>
        </w:rPr>
        <w:t>diferenciarlos unos de otros, clasificarlos o agruparlos (Clasificador por Objeto del Gasto).</w:t>
      </w:r>
    </w:p>
    <w:p w:rsidR="007B3009" w:rsidRPr="00DA4589" w:rsidRDefault="007B3009" w:rsidP="007B3009">
      <w:pPr>
        <w:pStyle w:val="Prrafodelista"/>
        <w:ind w:right="49"/>
        <w:rPr>
          <w:rFonts w:ascii="Arial" w:hAnsi="Arial" w:cs="Arial"/>
          <w:noProof w:val="0"/>
          <w:sz w:val="20"/>
          <w:szCs w:val="20"/>
          <w:lang w:eastAsia="ar-SA"/>
        </w:rPr>
      </w:pPr>
    </w:p>
    <w:p w:rsidR="007B3009" w:rsidRPr="00DA4589" w:rsidRDefault="007B3009" w:rsidP="00F026CE">
      <w:pPr>
        <w:numPr>
          <w:ilvl w:val="0"/>
          <w:numId w:val="24"/>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DA4589">
        <w:rPr>
          <w:rFonts w:ascii="Arial" w:eastAsia="Times New Roman" w:hAnsi="Arial" w:cs="Arial"/>
          <w:b/>
          <w:noProof w:val="0"/>
          <w:sz w:val="20"/>
          <w:szCs w:val="20"/>
          <w:lang w:val="es-ES" w:eastAsia="ar-SA"/>
        </w:rPr>
        <w:t>PMR:</w:t>
      </w:r>
      <w:r w:rsidRPr="00DA4589">
        <w:rPr>
          <w:rFonts w:ascii="Arial" w:eastAsia="Times New Roman" w:hAnsi="Arial" w:cs="Arial"/>
          <w:noProof w:val="0"/>
          <w:sz w:val="20"/>
          <w:szCs w:val="20"/>
          <w:lang w:val="es-ES" w:eastAsia="ar-SA"/>
        </w:rPr>
        <w:t xml:space="preserve"> Precio Máximo de Referencia.</w:t>
      </w:r>
    </w:p>
    <w:p w:rsidR="007B3009" w:rsidRPr="00F530BD" w:rsidRDefault="007B3009" w:rsidP="007B3009">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Proveedor:</w:t>
      </w:r>
      <w:r w:rsidRPr="00F530BD">
        <w:rPr>
          <w:rFonts w:ascii="Arial" w:eastAsia="Times New Roman" w:hAnsi="Arial" w:cs="Arial"/>
          <w:noProof w:val="0"/>
          <w:sz w:val="20"/>
          <w:szCs w:val="20"/>
          <w:lang w:val="es-ES" w:eastAsia="ar-SA"/>
        </w:rPr>
        <w:t xml:space="preserve"> La persona que celebre contratos de adquisiciones, arrendamientos o servicios.</w:t>
      </w:r>
    </w:p>
    <w:p w:rsidR="007B3009" w:rsidRPr="00F530BD" w:rsidRDefault="007B3009" w:rsidP="007B3009">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Reglamento:</w:t>
      </w:r>
      <w:r w:rsidRPr="00F530BD">
        <w:rPr>
          <w:rFonts w:ascii="Arial" w:eastAsia="Times New Roman" w:hAnsi="Arial" w:cs="Arial"/>
          <w:noProof w:val="0"/>
          <w:sz w:val="20"/>
          <w:szCs w:val="20"/>
          <w:lang w:val="es-ES" w:eastAsia="ar-SA"/>
        </w:rPr>
        <w:t xml:space="preserve"> Reglamento de la Ley de Adquisiciones, Arrendamientos y Servicios del Sector Público.</w:t>
      </w:r>
    </w:p>
    <w:p w:rsidR="007B3009" w:rsidRPr="00F530BD" w:rsidRDefault="007B3009" w:rsidP="007B3009">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lastRenderedPageBreak/>
        <w:t>SAI:</w:t>
      </w:r>
      <w:r w:rsidRPr="00F530BD">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F530BD">
        <w:rPr>
          <w:rFonts w:ascii="Arial" w:hAnsi="Arial" w:cs="Arial"/>
          <w:noProof w:val="0"/>
          <w:sz w:val="20"/>
          <w:szCs w:val="20"/>
        </w:rPr>
        <w:t xml:space="preserve"> para el IMSS</w:t>
      </w:r>
      <w:r w:rsidRPr="00F530BD">
        <w:rPr>
          <w:rFonts w:ascii="Arial" w:eastAsia="Times New Roman" w:hAnsi="Arial" w:cs="Arial"/>
          <w:noProof w:val="0"/>
          <w:sz w:val="20"/>
          <w:szCs w:val="20"/>
          <w:lang w:val="es-ES" w:eastAsia="ar-SA"/>
        </w:rPr>
        <w:t xml:space="preserve">. </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Resolución Miscelánea:</w:t>
      </w:r>
      <w:r w:rsidRPr="00F530BD">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B3009" w:rsidRPr="00F530BD" w:rsidRDefault="007B3009" w:rsidP="007B3009">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SAT:</w:t>
      </w:r>
      <w:r w:rsidRPr="00F530BD">
        <w:rPr>
          <w:rFonts w:ascii="Arial" w:eastAsia="Times New Roman" w:hAnsi="Arial" w:cs="Arial"/>
          <w:noProof w:val="0"/>
          <w:sz w:val="20"/>
          <w:szCs w:val="20"/>
          <w:lang w:val="es-ES" w:eastAsia="ar-SA"/>
        </w:rPr>
        <w:t xml:space="preserve"> el Servicio de Administración Tributaria.</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SFP:</w:t>
      </w:r>
      <w:r w:rsidRPr="00F530BD">
        <w:rPr>
          <w:rFonts w:ascii="Arial" w:eastAsia="Times New Roman" w:hAnsi="Arial" w:cs="Arial"/>
          <w:noProof w:val="0"/>
          <w:sz w:val="20"/>
          <w:szCs w:val="20"/>
          <w:lang w:val="es-ES" w:eastAsia="ar-SA"/>
        </w:rPr>
        <w:t xml:space="preserve"> Secretaría de la Función Pública.</w:t>
      </w:r>
    </w:p>
    <w:p w:rsidR="007B3009" w:rsidRPr="00F530BD" w:rsidRDefault="007B3009" w:rsidP="007B3009">
      <w:pPr>
        <w:tabs>
          <w:tab w:val="left" w:pos="-2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Sobre cerrado:</w:t>
      </w:r>
      <w:r w:rsidRPr="00F530BD">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F530BD">
        <w:rPr>
          <w:rFonts w:ascii="Arial" w:hAnsi="Arial" w:cs="Arial"/>
          <w:noProof w:val="0"/>
          <w:color w:val="000000"/>
          <w:sz w:val="20"/>
          <w:szCs w:val="20"/>
        </w:rPr>
        <w:t xml:space="preserve"> </w:t>
      </w:r>
      <w:r w:rsidRPr="00F530BD">
        <w:rPr>
          <w:rFonts w:ascii="Arial" w:eastAsia="Times New Roman" w:hAnsi="Arial" w:cs="Arial"/>
          <w:noProof w:val="0"/>
          <w:sz w:val="20"/>
          <w:szCs w:val="20"/>
          <w:lang w:val="es-ES" w:eastAsia="ar-SA"/>
        </w:rPr>
        <w:t xml:space="preserve">En el caso de las proposiciones presentadas a través de </w:t>
      </w:r>
      <w:proofErr w:type="spellStart"/>
      <w:r w:rsidRPr="00F530BD">
        <w:rPr>
          <w:rFonts w:ascii="Arial" w:eastAsia="Times New Roman" w:hAnsi="Arial" w:cs="Arial"/>
          <w:noProof w:val="0"/>
          <w:sz w:val="20"/>
          <w:szCs w:val="20"/>
          <w:lang w:val="es-ES" w:eastAsia="ar-SA"/>
        </w:rPr>
        <w:t>CompraNet</w:t>
      </w:r>
      <w:proofErr w:type="spellEnd"/>
      <w:r w:rsidRPr="00F530BD">
        <w:rPr>
          <w:rFonts w:ascii="Arial" w:eastAsia="Times New Roman" w:hAnsi="Arial" w:cs="Arial"/>
          <w:noProof w:val="0"/>
          <w:sz w:val="20"/>
          <w:szCs w:val="20"/>
          <w:lang w:val="es-ES"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B3009" w:rsidRPr="00F530BD" w:rsidRDefault="007B3009" w:rsidP="007B3009">
      <w:pPr>
        <w:suppressAutoHyphens/>
        <w:spacing w:after="0" w:line="240" w:lineRule="auto"/>
        <w:ind w:left="708" w:right="49"/>
        <w:rPr>
          <w:rFonts w:ascii="Arial" w:eastAsia="Times New Roman" w:hAnsi="Arial" w:cs="Arial"/>
          <w:noProof w:val="0"/>
          <w:sz w:val="20"/>
          <w:szCs w:val="20"/>
          <w:lang w:val="es-ES" w:eastAsia="ar-SA"/>
        </w:rPr>
      </w:pPr>
    </w:p>
    <w:p w:rsidR="007B3009" w:rsidRPr="00F530BD" w:rsidRDefault="007B3009" w:rsidP="00F026CE">
      <w:pPr>
        <w:numPr>
          <w:ilvl w:val="0"/>
          <w:numId w:val="24"/>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UMAE’S:</w:t>
      </w:r>
      <w:r w:rsidRPr="00F530BD">
        <w:rPr>
          <w:rFonts w:ascii="Arial" w:eastAsia="Times New Roman" w:hAnsi="Arial" w:cs="Arial"/>
          <w:noProof w:val="0"/>
          <w:sz w:val="20"/>
          <w:szCs w:val="20"/>
          <w:lang w:val="es-ES" w:eastAsia="ar-SA"/>
        </w:rPr>
        <w:t xml:space="preserve"> Unidades Médicas de Alta Especialidad</w:t>
      </w:r>
      <w:r w:rsidRPr="00F530BD">
        <w:rPr>
          <w:rFonts w:ascii="Arial" w:hAnsi="Arial" w:cs="Arial"/>
          <w:noProof w:val="0"/>
          <w:sz w:val="20"/>
          <w:szCs w:val="20"/>
        </w:rPr>
        <w:t xml:space="preserve"> del IMSS</w:t>
      </w:r>
      <w:r w:rsidRPr="00F530BD">
        <w:rPr>
          <w:rFonts w:ascii="Arial" w:eastAsia="Times New Roman" w:hAnsi="Arial" w:cs="Arial"/>
          <w:noProof w:val="0"/>
          <w:sz w:val="20"/>
          <w:szCs w:val="20"/>
          <w:lang w:val="es-ES" w:eastAsia="ar-SA"/>
        </w:rPr>
        <w:t>.</w:t>
      </w:r>
    </w:p>
    <w:p w:rsidR="007B3009" w:rsidRPr="00F530BD" w:rsidRDefault="007B3009" w:rsidP="007B3009">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b/>
          <w:noProof w:val="0"/>
          <w:sz w:val="20"/>
          <w:szCs w:val="20"/>
          <w:lang w:val="es-ES" w:eastAsia="ar-SA"/>
        </w:rPr>
      </w:pPr>
    </w:p>
    <w:p w:rsidR="007B3009" w:rsidRPr="00F530BD" w:rsidRDefault="007B3009" w:rsidP="00F026CE">
      <w:pPr>
        <w:numPr>
          <w:ilvl w:val="0"/>
          <w:numId w:val="24"/>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Unidad Almacenaría o Almacén:</w:t>
      </w:r>
      <w:r w:rsidRPr="00F530BD">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B3009" w:rsidRPr="00F530BD" w:rsidRDefault="007B3009" w:rsidP="007B3009">
      <w:pPr>
        <w:pStyle w:val="Prrafodelista"/>
        <w:rPr>
          <w:rFonts w:ascii="Arial" w:hAnsi="Arial" w:cs="Arial"/>
          <w:b/>
          <w:bCs/>
          <w:color w:val="000000"/>
          <w:sz w:val="20"/>
          <w:szCs w:val="20"/>
          <w:lang w:eastAsia="ar-SA"/>
        </w:rPr>
      </w:pPr>
    </w:p>
    <w:p w:rsidR="007B3009" w:rsidRDefault="007B3009" w:rsidP="007B3009">
      <w:pPr>
        <w:spacing w:before="60" w:after="60" w:line="210" w:lineRule="exact"/>
        <w:ind w:right="49"/>
        <w:jc w:val="both"/>
        <w:rPr>
          <w:rFonts w:ascii="Arial" w:hAnsi="Arial" w:cs="Arial"/>
          <w:lang w:eastAsia="ar-SA"/>
        </w:rPr>
      </w:pPr>
    </w:p>
    <w:p w:rsidR="007B3009" w:rsidRDefault="007B3009" w:rsidP="007B3009">
      <w:p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568" w:right="49"/>
        <w:jc w:val="both"/>
        <w:textAlignment w:val="baseline"/>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Default="007B3009" w:rsidP="00200236">
      <w:pPr>
        <w:tabs>
          <w:tab w:val="right" w:pos="8647"/>
        </w:tabs>
        <w:suppressAutoHyphens/>
        <w:spacing w:after="0" w:line="240" w:lineRule="auto"/>
        <w:ind w:left="-284" w:right="425"/>
        <w:jc w:val="center"/>
        <w:rPr>
          <w:rFonts w:cstheme="minorHAnsi"/>
          <w:bCs/>
          <w:caps/>
          <w:sz w:val="20"/>
          <w:szCs w:val="20"/>
        </w:rPr>
      </w:pPr>
    </w:p>
    <w:p w:rsidR="007B3009" w:rsidRPr="00DC3BEA" w:rsidRDefault="007B3009" w:rsidP="00200236">
      <w:pPr>
        <w:tabs>
          <w:tab w:val="right" w:pos="8647"/>
        </w:tabs>
        <w:suppressAutoHyphens/>
        <w:spacing w:after="0" w:line="240" w:lineRule="auto"/>
        <w:ind w:left="-284" w:right="425"/>
        <w:jc w:val="center"/>
        <w:rPr>
          <w:rFonts w:ascii="Arial" w:eastAsia="Times New Roman" w:hAnsi="Arial" w:cs="Arial"/>
          <w:b/>
          <w:sz w:val="20"/>
          <w:szCs w:val="20"/>
          <w:lang w:val="es-ES_tradnl" w:eastAsia="ar-SA"/>
        </w:rPr>
        <w:sectPr w:rsidR="007B3009" w:rsidRPr="00DC3BEA" w:rsidSect="00D730E4">
          <w:headerReference w:type="default" r:id="rId9"/>
          <w:footerReference w:type="default" r:id="rId10"/>
          <w:pgSz w:w="12240" w:h="15840"/>
          <w:pgMar w:top="864" w:right="1325" w:bottom="1134" w:left="1418" w:header="284" w:footer="494" w:gutter="0"/>
          <w:cols w:space="708"/>
          <w:docGrid w:linePitch="360"/>
        </w:sectPr>
      </w:pPr>
    </w:p>
    <w:p w:rsidR="0093111C" w:rsidRPr="002D2D11" w:rsidRDefault="002D2D11" w:rsidP="00070859">
      <w:pPr>
        <w:suppressAutoHyphens/>
        <w:spacing w:after="0" w:line="240" w:lineRule="auto"/>
        <w:ind w:left="-284" w:right="425"/>
        <w:jc w:val="center"/>
        <w:rPr>
          <w:rFonts w:ascii="Arial" w:eastAsia="Times New Roman" w:hAnsi="Arial" w:cs="Arial"/>
          <w:b/>
          <w:sz w:val="20"/>
          <w:szCs w:val="20"/>
          <w:lang w:val="es-ES_tradnl" w:eastAsia="ar-SA"/>
        </w:rPr>
      </w:pPr>
      <w:r w:rsidRPr="002D2D11">
        <w:rPr>
          <w:rFonts w:ascii="Arial" w:hAnsi="Arial" w:cs="Arial"/>
          <w:b/>
          <w:sz w:val="20"/>
          <w:lang w:val="es-ES_tradnl"/>
        </w:rPr>
        <w:lastRenderedPageBreak/>
        <w:t>INVITACIÓN A CUANDO MENOS TRES PERSONAS</w:t>
      </w:r>
    </w:p>
    <w:p w:rsidR="0047660A" w:rsidRPr="00C1110A" w:rsidRDefault="0047660A" w:rsidP="0028778A">
      <w:pPr>
        <w:suppressAutoHyphens/>
        <w:spacing w:after="0" w:line="240" w:lineRule="auto"/>
        <w:ind w:left="-284" w:right="502"/>
        <w:jc w:val="both"/>
        <w:rPr>
          <w:rFonts w:ascii="Arial" w:eastAsia="Times New Roman" w:hAnsi="Arial" w:cs="Arial"/>
          <w:b/>
          <w:bCs/>
          <w:sz w:val="20"/>
          <w:szCs w:val="20"/>
          <w:lang w:val="es-ES_tradnl" w:eastAsia="ar-SA"/>
        </w:rPr>
      </w:pPr>
    </w:p>
    <w:p w:rsidR="00C25311" w:rsidRDefault="00257B2A" w:rsidP="00C25311">
      <w:pPr>
        <w:pStyle w:val="Prrafodelista"/>
        <w:suppressAutoHyphens/>
        <w:ind w:left="-284"/>
        <w:jc w:val="both"/>
        <w:rPr>
          <w:rFonts w:ascii="Arial" w:hAnsi="Arial" w:cs="Arial"/>
          <w:sz w:val="20"/>
          <w:szCs w:val="20"/>
          <w:lang w:val="es-ES_tradnl"/>
        </w:rPr>
      </w:pPr>
      <w:r w:rsidRPr="00C1110A">
        <w:rPr>
          <w:rFonts w:ascii="Arial" w:hAnsi="Arial" w:cs="Arial"/>
          <w:sz w:val="20"/>
          <w:szCs w:val="20"/>
          <w:lang w:val="es-ES_tradnl"/>
        </w:rPr>
        <w:t xml:space="preserve">En observancia al </w:t>
      </w:r>
      <w:r w:rsidR="00B0492B" w:rsidRPr="00C1110A">
        <w:rPr>
          <w:rFonts w:ascii="Arial" w:hAnsi="Arial" w:cs="Arial"/>
          <w:sz w:val="20"/>
          <w:szCs w:val="20"/>
          <w:lang w:val="es-ES_tradnl"/>
        </w:rPr>
        <w:t xml:space="preserve">artículo 134 de la Constitución Política de los Estados Unidos Mexicanos y de conformidad </w:t>
      </w:r>
      <w:r w:rsidR="00B0492B" w:rsidRPr="0012376B">
        <w:rPr>
          <w:rFonts w:ascii="Arial" w:hAnsi="Arial" w:cs="Arial"/>
          <w:sz w:val="20"/>
          <w:szCs w:val="20"/>
          <w:lang w:val="es-ES_tradnl"/>
        </w:rPr>
        <w:t xml:space="preserve">con </w:t>
      </w:r>
      <w:r w:rsidR="00B0492B" w:rsidRPr="0012376B">
        <w:rPr>
          <w:rFonts w:ascii="Arial" w:hAnsi="Arial" w:cs="Arial"/>
          <w:bCs/>
          <w:sz w:val="20"/>
          <w:szCs w:val="20"/>
          <w:lang w:val="es-ES_tradnl"/>
        </w:rPr>
        <w:t xml:space="preserve">los artículos 26 fracción II, 26 Bis </w:t>
      </w:r>
      <w:r w:rsidR="00B0492B" w:rsidRPr="00C25311">
        <w:rPr>
          <w:rFonts w:ascii="Arial" w:hAnsi="Arial" w:cs="Arial"/>
          <w:bCs/>
          <w:sz w:val="20"/>
          <w:szCs w:val="20"/>
          <w:lang w:val="es-ES_tradnl"/>
        </w:rPr>
        <w:t>fracción II,</w:t>
      </w:r>
      <w:r w:rsidR="00B0492B" w:rsidRPr="0012376B">
        <w:rPr>
          <w:rFonts w:ascii="Arial" w:hAnsi="Arial" w:cs="Arial"/>
          <w:bCs/>
          <w:sz w:val="20"/>
          <w:szCs w:val="20"/>
          <w:lang w:val="es-ES_tradnl"/>
        </w:rPr>
        <w:t xml:space="preserve"> 28 </w:t>
      </w:r>
      <w:r w:rsidR="00B0492B" w:rsidRPr="00C25311">
        <w:rPr>
          <w:rFonts w:ascii="Arial" w:hAnsi="Arial" w:cs="Arial"/>
          <w:bCs/>
          <w:sz w:val="20"/>
          <w:szCs w:val="20"/>
          <w:lang w:val="es-ES_tradnl"/>
        </w:rPr>
        <w:t xml:space="preserve">fracción </w:t>
      </w:r>
      <w:r w:rsidR="00807ED4" w:rsidRPr="00C25311">
        <w:rPr>
          <w:rFonts w:ascii="Arial" w:hAnsi="Arial" w:cs="Arial"/>
          <w:bCs/>
          <w:sz w:val="20"/>
          <w:szCs w:val="20"/>
          <w:lang w:val="es-ES_tradnl"/>
        </w:rPr>
        <w:t>I</w:t>
      </w:r>
      <w:r w:rsidR="00B0492B" w:rsidRPr="00C25311">
        <w:rPr>
          <w:rFonts w:ascii="Arial" w:hAnsi="Arial" w:cs="Arial"/>
          <w:bCs/>
          <w:sz w:val="20"/>
          <w:szCs w:val="20"/>
          <w:lang w:val="es-ES_tradnl"/>
        </w:rPr>
        <w:t>I,</w:t>
      </w:r>
      <w:r w:rsidR="00B0492B" w:rsidRPr="0012376B">
        <w:rPr>
          <w:rFonts w:ascii="Arial" w:hAnsi="Arial" w:cs="Arial"/>
          <w:bCs/>
          <w:sz w:val="20"/>
          <w:szCs w:val="20"/>
          <w:lang w:val="es-ES_tradnl"/>
        </w:rPr>
        <w:t xml:space="preserve"> 29</w:t>
      </w:r>
      <w:r w:rsidR="0067247F" w:rsidRPr="0012376B">
        <w:rPr>
          <w:rFonts w:ascii="Arial" w:hAnsi="Arial" w:cs="Arial"/>
          <w:bCs/>
          <w:sz w:val="20"/>
          <w:szCs w:val="20"/>
          <w:lang w:val="es-ES_tradnl"/>
        </w:rPr>
        <w:t xml:space="preserve">, </w:t>
      </w:r>
      <w:r w:rsidR="00B666B1">
        <w:rPr>
          <w:rFonts w:ascii="Arial" w:hAnsi="Arial" w:cs="Arial"/>
          <w:bCs/>
          <w:sz w:val="20"/>
          <w:szCs w:val="20"/>
          <w:lang w:val="es-ES_tradnl"/>
        </w:rPr>
        <w:t>41 fraccion VII</w:t>
      </w:r>
      <w:r w:rsidR="00C25311">
        <w:rPr>
          <w:rFonts w:ascii="Arial" w:hAnsi="Arial" w:cs="Arial"/>
          <w:bCs/>
          <w:sz w:val="20"/>
          <w:szCs w:val="20"/>
          <w:lang w:val="es-ES_tradnl"/>
        </w:rPr>
        <w:t xml:space="preserve">, </w:t>
      </w:r>
      <w:r w:rsidR="00B0492B" w:rsidRPr="0012376B">
        <w:rPr>
          <w:rFonts w:ascii="Arial" w:hAnsi="Arial" w:cs="Arial"/>
          <w:bCs/>
          <w:sz w:val="20"/>
          <w:szCs w:val="20"/>
          <w:lang w:val="es-ES_tradnl"/>
        </w:rPr>
        <w:t xml:space="preserve"> 43</w:t>
      </w:r>
      <w:r w:rsidR="00C25311">
        <w:rPr>
          <w:rFonts w:ascii="Arial" w:hAnsi="Arial" w:cs="Arial"/>
          <w:bCs/>
          <w:sz w:val="20"/>
          <w:szCs w:val="20"/>
          <w:lang w:val="es-ES_tradnl"/>
        </w:rPr>
        <w:t xml:space="preserve"> y 45</w:t>
      </w:r>
      <w:r w:rsidR="00B0492B" w:rsidRPr="0012376B">
        <w:rPr>
          <w:rFonts w:ascii="Arial" w:hAnsi="Arial" w:cs="Arial"/>
          <w:bCs/>
          <w:sz w:val="20"/>
          <w:szCs w:val="20"/>
          <w:lang w:val="es-ES_tradnl"/>
        </w:rPr>
        <w:t xml:space="preserve"> de </w:t>
      </w:r>
      <w:r w:rsidR="00B0492B" w:rsidRPr="0012376B">
        <w:rPr>
          <w:rFonts w:ascii="Arial" w:hAnsi="Arial" w:cs="Arial"/>
          <w:sz w:val="20"/>
          <w:szCs w:val="20"/>
          <w:lang w:val="es-ES_tradnl"/>
        </w:rPr>
        <w:t xml:space="preserve">la LAASSP, </w:t>
      </w:r>
      <w:r w:rsidR="009662D2" w:rsidRPr="0012376B">
        <w:rPr>
          <w:rFonts w:ascii="Arial" w:hAnsi="Arial" w:cs="Arial"/>
          <w:sz w:val="20"/>
          <w:szCs w:val="20"/>
          <w:lang w:val="es-ES_tradnl"/>
        </w:rPr>
        <w:t xml:space="preserve">2 fracción I, </w:t>
      </w:r>
      <w:r w:rsidR="00B0492B" w:rsidRPr="0012376B">
        <w:rPr>
          <w:rFonts w:ascii="Arial" w:hAnsi="Arial" w:cs="Arial"/>
          <w:bCs/>
          <w:sz w:val="20"/>
          <w:szCs w:val="20"/>
          <w:lang w:val="es-ES_tradnl"/>
        </w:rPr>
        <w:t>39</w:t>
      </w:r>
      <w:r w:rsidR="004530A6" w:rsidRPr="0012376B">
        <w:rPr>
          <w:rFonts w:ascii="Arial" w:hAnsi="Arial" w:cs="Arial"/>
          <w:bCs/>
          <w:sz w:val="20"/>
          <w:szCs w:val="20"/>
          <w:lang w:val="es-ES_tradnl"/>
        </w:rPr>
        <w:t>, 77</w:t>
      </w:r>
      <w:r w:rsidR="00B0492B" w:rsidRPr="0012376B">
        <w:rPr>
          <w:rFonts w:ascii="Arial" w:hAnsi="Arial" w:cs="Arial"/>
          <w:bCs/>
          <w:sz w:val="20"/>
          <w:szCs w:val="20"/>
          <w:lang w:val="es-ES_tradnl"/>
        </w:rPr>
        <w:t xml:space="preserve"> y</w:t>
      </w:r>
      <w:r w:rsidR="004530A6" w:rsidRPr="0012376B">
        <w:rPr>
          <w:rFonts w:ascii="Arial" w:hAnsi="Arial" w:cs="Arial"/>
          <w:bCs/>
          <w:sz w:val="20"/>
          <w:szCs w:val="20"/>
          <w:lang w:val="es-ES_tradnl"/>
        </w:rPr>
        <w:t xml:space="preserve"> </w:t>
      </w:r>
      <w:r w:rsidR="00B84083" w:rsidRPr="0012376B">
        <w:rPr>
          <w:rFonts w:ascii="Arial" w:hAnsi="Arial" w:cs="Arial"/>
          <w:bCs/>
          <w:sz w:val="20"/>
          <w:szCs w:val="20"/>
          <w:lang w:val="es-ES_tradnl"/>
        </w:rPr>
        <w:t>demás</w:t>
      </w:r>
      <w:r w:rsidR="00B0492B" w:rsidRPr="0012376B">
        <w:rPr>
          <w:rFonts w:ascii="Arial" w:hAnsi="Arial" w:cs="Arial"/>
          <w:bCs/>
          <w:sz w:val="20"/>
          <w:szCs w:val="20"/>
          <w:lang w:val="es-ES_tradnl"/>
        </w:rPr>
        <w:t xml:space="preserve"> relativos del R</w:t>
      </w:r>
      <w:r w:rsidR="00BE28EE">
        <w:rPr>
          <w:rFonts w:ascii="Arial" w:hAnsi="Arial" w:cs="Arial"/>
          <w:bCs/>
          <w:sz w:val="20"/>
          <w:szCs w:val="20"/>
          <w:lang w:val="es-ES_tradnl"/>
        </w:rPr>
        <w:t>eglamento</w:t>
      </w:r>
      <w:r w:rsidR="00415393" w:rsidRPr="0012376B">
        <w:rPr>
          <w:rFonts w:ascii="Arial" w:hAnsi="Arial" w:cs="Arial"/>
          <w:bCs/>
          <w:sz w:val="20"/>
          <w:szCs w:val="20"/>
          <w:lang w:val="es-ES_tradnl"/>
        </w:rPr>
        <w:t xml:space="preserve">, </w:t>
      </w:r>
      <w:r w:rsidR="00BE28EE" w:rsidRPr="006201F6">
        <w:rPr>
          <w:rFonts w:ascii="Arial" w:hAnsi="Arial" w:cs="Arial"/>
          <w:sz w:val="20"/>
          <w:szCs w:val="20"/>
          <w:lang w:val="es-ES_tradnl"/>
        </w:rPr>
        <w:t xml:space="preserve">y otras disposiciones aplicables en la materia, </w:t>
      </w:r>
      <w:r w:rsidR="00BE28EE" w:rsidRPr="00F91B82">
        <w:rPr>
          <w:rFonts w:ascii="Arial" w:hAnsi="Arial" w:cs="Arial"/>
          <w:sz w:val="20"/>
        </w:rPr>
        <w:t>se convoca a las personas físicas o morales de nacionalidad mexicana y de aquellos países con los que los Estados Unidos Mexicanos tenga suscrito un Tratado de Libre Comercio, específicamente: Tratado de Libre Comercio de América del Norte (TLCAN), TLC México</w:t>
      </w:r>
      <w:r w:rsidR="00BE28EE">
        <w:rPr>
          <w:rFonts w:ascii="Arial" w:hAnsi="Arial" w:cs="Arial"/>
          <w:sz w:val="20"/>
        </w:rPr>
        <w:t xml:space="preserve"> -</w:t>
      </w:r>
      <w:r w:rsidR="00BE28EE" w:rsidRPr="00F91B82">
        <w:rPr>
          <w:rFonts w:ascii="Arial" w:hAnsi="Arial" w:cs="Arial"/>
          <w:sz w:val="20"/>
        </w:rPr>
        <w:t xml:space="preserve"> Colombia, TLC México - Israel. Tratado de Libre Comercio México - Unión Europea,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sidR="00BE28EE">
        <w:rPr>
          <w:rFonts w:ascii="Arial" w:hAnsi="Arial" w:cs="Arial"/>
          <w:sz w:val="20"/>
          <w:szCs w:val="20"/>
          <w:lang w:val="es-ES_tradnl"/>
        </w:rPr>
        <w:t xml:space="preserve">, </w:t>
      </w:r>
      <w:r w:rsidR="00C25311" w:rsidRPr="00DC1E9E">
        <w:rPr>
          <w:rFonts w:ascii="Arial" w:hAnsi="Arial" w:cs="Arial"/>
          <w:sz w:val="20"/>
          <w:szCs w:val="20"/>
          <w:lang w:val="es-ES_tradnl"/>
        </w:rPr>
        <w:t xml:space="preserve">cuya actividad comercial esté relacionada con los bienes a adquirir descritos en </w:t>
      </w:r>
      <w:r w:rsidR="00C25311" w:rsidRPr="00B0121C">
        <w:rPr>
          <w:rFonts w:ascii="Arial" w:hAnsi="Arial" w:cs="Arial"/>
          <w:sz w:val="20"/>
          <w:szCs w:val="20"/>
          <w:lang w:val="es-ES_tradnl"/>
        </w:rPr>
        <w:t xml:space="preserve">el </w:t>
      </w:r>
      <w:r w:rsidR="00C25311" w:rsidRPr="00B0121C">
        <w:rPr>
          <w:rFonts w:ascii="Arial" w:hAnsi="Arial" w:cs="Arial"/>
          <w:b/>
          <w:sz w:val="20"/>
          <w:szCs w:val="20"/>
          <w:lang w:val="es-ES_tradnl"/>
        </w:rPr>
        <w:t xml:space="preserve">Anexo </w:t>
      </w:r>
      <w:r w:rsidR="005D138E">
        <w:rPr>
          <w:rFonts w:ascii="Arial" w:hAnsi="Arial" w:cs="Arial"/>
          <w:b/>
          <w:sz w:val="20"/>
          <w:szCs w:val="20"/>
          <w:lang w:val="es-ES_tradnl"/>
        </w:rPr>
        <w:t>4</w:t>
      </w:r>
      <w:r w:rsidR="007D0FE1">
        <w:rPr>
          <w:rFonts w:ascii="Arial" w:hAnsi="Arial" w:cs="Arial"/>
          <w:b/>
          <w:sz w:val="20"/>
          <w:szCs w:val="20"/>
          <w:lang w:val="es-ES_tradnl"/>
        </w:rPr>
        <w:t xml:space="preserve"> Términos y Condiciones</w:t>
      </w:r>
      <w:r w:rsidR="00C25311" w:rsidRPr="00B0121C">
        <w:rPr>
          <w:rFonts w:ascii="Arial" w:hAnsi="Arial" w:cs="Arial"/>
          <w:b/>
          <w:sz w:val="20"/>
          <w:szCs w:val="20"/>
          <w:lang w:val="es-ES_tradnl"/>
        </w:rPr>
        <w:t xml:space="preserve"> </w:t>
      </w:r>
      <w:r w:rsidR="00C25311" w:rsidRPr="00B0121C">
        <w:rPr>
          <w:rFonts w:ascii="Arial" w:hAnsi="Arial" w:cs="Arial"/>
          <w:sz w:val="20"/>
          <w:szCs w:val="20"/>
          <w:lang w:val="es-ES_tradnl"/>
        </w:rPr>
        <w:t xml:space="preserve"> para</w:t>
      </w:r>
      <w:r w:rsidR="00C25311" w:rsidRPr="00DC1E9E">
        <w:rPr>
          <w:rFonts w:ascii="Arial" w:hAnsi="Arial" w:cs="Arial"/>
          <w:sz w:val="20"/>
          <w:szCs w:val="20"/>
          <w:lang w:val="es-ES_tradnl"/>
        </w:rPr>
        <w:t xml:space="preserve"> participar en la presente </w:t>
      </w:r>
      <w:r w:rsidR="00C74FF4">
        <w:rPr>
          <w:rFonts w:ascii="Arial" w:hAnsi="Arial" w:cs="Arial"/>
          <w:sz w:val="20"/>
          <w:szCs w:val="20"/>
          <w:lang w:val="es-ES_tradnl"/>
        </w:rPr>
        <w:t>Invitación</w:t>
      </w:r>
      <w:r w:rsidR="00C25311" w:rsidRPr="00DC1E9E">
        <w:rPr>
          <w:rFonts w:ascii="Arial" w:hAnsi="Arial" w:cs="Arial"/>
          <w:sz w:val="20"/>
          <w:szCs w:val="20"/>
          <w:lang w:val="es-ES_tradnl"/>
        </w:rPr>
        <w:t>.</w:t>
      </w:r>
    </w:p>
    <w:p w:rsidR="00637BA6" w:rsidRDefault="00637BA6" w:rsidP="00637BA6">
      <w:pPr>
        <w:pStyle w:val="Ttulo1"/>
        <w:spacing w:before="0" w:after="0"/>
        <w:rPr>
          <w:rFonts w:cs="Arial"/>
          <w:sz w:val="20"/>
          <w:lang w:val="es-ES_tradnl"/>
        </w:rPr>
      </w:pPr>
      <w:bookmarkStart w:id="1" w:name="_Toc367205732"/>
    </w:p>
    <w:p w:rsidR="000C5DA3" w:rsidRDefault="0044384D" w:rsidP="00637BA6">
      <w:pPr>
        <w:pStyle w:val="Ttulo1"/>
        <w:spacing w:before="0" w:after="0"/>
        <w:rPr>
          <w:rFonts w:cs="Arial"/>
          <w:sz w:val="20"/>
          <w:lang w:val="es-ES_tradnl"/>
        </w:rPr>
      </w:pPr>
      <w:bookmarkStart w:id="2" w:name="_Toc493150277"/>
      <w:r w:rsidRPr="0044384D">
        <w:rPr>
          <w:rFonts w:cs="Arial"/>
          <w:sz w:val="20"/>
          <w:lang w:val="es-ES_tradnl"/>
        </w:rPr>
        <w:t>1</w:t>
      </w:r>
      <w:r w:rsidR="000728FF" w:rsidRPr="0044384D">
        <w:rPr>
          <w:rFonts w:cs="Arial"/>
          <w:sz w:val="20"/>
          <w:lang w:val="es-ES_tradnl"/>
        </w:rPr>
        <w:t>.</w:t>
      </w:r>
      <w:r w:rsidR="002F3005" w:rsidRPr="0044384D">
        <w:rPr>
          <w:rFonts w:cs="Arial"/>
          <w:sz w:val="20"/>
          <w:lang w:val="es-ES_tradnl"/>
        </w:rPr>
        <w:t xml:space="preserve">- </w:t>
      </w:r>
      <w:r w:rsidR="00CE3738" w:rsidRPr="0044384D">
        <w:rPr>
          <w:rFonts w:cs="Arial"/>
          <w:sz w:val="20"/>
          <w:lang w:val="es-ES_tradnl"/>
        </w:rPr>
        <w:t xml:space="preserve">IDENTIFICACIÓN DE LA </w:t>
      </w:r>
      <w:r w:rsidR="00B0492B">
        <w:rPr>
          <w:rFonts w:cs="Arial"/>
          <w:sz w:val="20"/>
          <w:lang w:val="es-ES_tradnl"/>
        </w:rPr>
        <w:t>INVITACIÓN A CUANDO MENOS TRES PERSONAS</w:t>
      </w:r>
      <w:r w:rsidR="00CE3738" w:rsidRPr="0044384D">
        <w:rPr>
          <w:rFonts w:cs="Arial"/>
          <w:sz w:val="20"/>
          <w:lang w:val="es-ES_tradnl"/>
        </w:rPr>
        <w:t>.</w:t>
      </w:r>
      <w:bookmarkEnd w:id="1"/>
      <w:bookmarkEnd w:id="2"/>
    </w:p>
    <w:p w:rsidR="00637BA6" w:rsidRPr="00637BA6" w:rsidRDefault="00637BA6" w:rsidP="00637BA6">
      <w:pPr>
        <w:rPr>
          <w:lang w:val="es-ES_tradnl" w:eastAsia="ar-SA"/>
        </w:rPr>
      </w:pPr>
    </w:p>
    <w:p w:rsidR="009E616B" w:rsidRDefault="0044384D" w:rsidP="00C14BEA">
      <w:pPr>
        <w:pStyle w:val="Ttulo2"/>
        <w:tabs>
          <w:tab w:val="clear" w:pos="576"/>
        </w:tabs>
        <w:spacing w:before="0" w:after="0"/>
        <w:ind w:left="-284" w:firstLine="0"/>
        <w:rPr>
          <w:rFonts w:cs="Arial"/>
          <w:i w:val="0"/>
          <w:sz w:val="20"/>
          <w:lang w:val="es-ES_tradnl"/>
        </w:rPr>
      </w:pPr>
      <w:bookmarkStart w:id="3" w:name="_Toc493150278"/>
      <w:bookmarkStart w:id="4" w:name="_Toc367205733"/>
      <w:r w:rsidRPr="009E616B">
        <w:rPr>
          <w:rFonts w:cs="Arial"/>
          <w:i w:val="0"/>
          <w:sz w:val="20"/>
          <w:lang w:val="es-ES_tradnl"/>
        </w:rPr>
        <w:t>1.1</w:t>
      </w:r>
      <w:r w:rsidR="009E616B">
        <w:rPr>
          <w:rFonts w:cs="Arial"/>
          <w:i w:val="0"/>
          <w:sz w:val="20"/>
          <w:lang w:val="es-ES_tradnl"/>
        </w:rPr>
        <w:t xml:space="preserve"> </w:t>
      </w:r>
      <w:r w:rsidR="009E616B" w:rsidRPr="009E616B">
        <w:rPr>
          <w:rFonts w:cs="Arial"/>
          <w:i w:val="0"/>
          <w:sz w:val="20"/>
          <w:lang w:val="es-ES_tradnl"/>
        </w:rPr>
        <w:t>Datos de identificaci</w:t>
      </w:r>
      <w:r w:rsidR="009E616B">
        <w:rPr>
          <w:rFonts w:cs="Arial"/>
          <w:i w:val="0"/>
          <w:sz w:val="20"/>
          <w:lang w:val="es-ES_tradnl"/>
        </w:rPr>
        <w:t>ón.</w:t>
      </w:r>
      <w:bookmarkEnd w:id="3"/>
    </w:p>
    <w:p w:rsidR="00C14BEA" w:rsidRPr="00C14BEA" w:rsidRDefault="00C14BEA" w:rsidP="00C14BEA">
      <w:pPr>
        <w:spacing w:after="0" w:line="240" w:lineRule="auto"/>
        <w:rPr>
          <w:lang w:val="es-ES_tradnl" w:eastAsia="ar-SA"/>
        </w:rPr>
      </w:pPr>
    </w:p>
    <w:p w:rsidR="00B5780D" w:rsidRDefault="00B5780D" w:rsidP="00C14BEA">
      <w:pPr>
        <w:spacing w:after="0" w:line="240" w:lineRule="auto"/>
        <w:ind w:left="-284" w:right="-141" w:firstLine="284"/>
        <w:jc w:val="both"/>
        <w:rPr>
          <w:rFonts w:ascii="Arial" w:hAnsi="Arial" w:cs="Arial"/>
          <w:sz w:val="20"/>
          <w:szCs w:val="20"/>
          <w:lang w:val="es-ES_tradnl"/>
        </w:rPr>
      </w:pPr>
      <w:bookmarkStart w:id="5" w:name="_Toc367205734"/>
      <w:bookmarkEnd w:id="4"/>
      <w:r w:rsidRPr="00837C48">
        <w:rPr>
          <w:rFonts w:ascii="Arial" w:hAnsi="Arial" w:cs="Arial"/>
          <w:b/>
          <w:sz w:val="20"/>
          <w:szCs w:val="20"/>
          <w:lang w:val="es-ES_tradnl"/>
        </w:rPr>
        <w:t>Entidad contratante:</w:t>
      </w:r>
      <w:r w:rsidRPr="00837C48">
        <w:rPr>
          <w:rFonts w:ascii="Arial" w:hAnsi="Arial" w:cs="Arial"/>
          <w:sz w:val="20"/>
          <w:szCs w:val="20"/>
          <w:lang w:val="es-ES_tradnl"/>
        </w:rPr>
        <w:tab/>
        <w:t>Instituto Mexicano del Seguro Social.</w:t>
      </w:r>
    </w:p>
    <w:p w:rsidR="00837C48" w:rsidRPr="00837C48" w:rsidRDefault="00837C48" w:rsidP="00C14BEA">
      <w:pPr>
        <w:spacing w:after="0" w:line="240" w:lineRule="auto"/>
        <w:ind w:left="-284" w:right="-141" w:firstLine="284"/>
        <w:jc w:val="both"/>
        <w:rPr>
          <w:rFonts w:ascii="Arial" w:hAnsi="Arial" w:cs="Arial"/>
          <w:sz w:val="20"/>
          <w:szCs w:val="20"/>
          <w:lang w:val="es-ES_tradnl"/>
        </w:rPr>
      </w:pPr>
    </w:p>
    <w:p w:rsidR="00B5780D" w:rsidRPr="00837C48" w:rsidRDefault="00B5780D" w:rsidP="00837C48">
      <w:pPr>
        <w:spacing w:after="0" w:line="240" w:lineRule="auto"/>
        <w:ind w:left="-284" w:right="-141" w:firstLine="284"/>
        <w:jc w:val="both"/>
        <w:rPr>
          <w:rFonts w:ascii="Arial" w:hAnsi="Arial" w:cs="Arial"/>
          <w:sz w:val="20"/>
          <w:szCs w:val="20"/>
          <w:lang w:val="es-ES_tradnl"/>
        </w:rPr>
      </w:pPr>
      <w:r w:rsidRPr="00837C48">
        <w:rPr>
          <w:rFonts w:ascii="Arial" w:hAnsi="Arial" w:cs="Arial"/>
          <w:b/>
          <w:sz w:val="20"/>
          <w:szCs w:val="20"/>
          <w:lang w:val="es-ES_tradnl"/>
        </w:rPr>
        <w:t>Área contratante:</w:t>
      </w:r>
      <w:r w:rsidRPr="00837C48">
        <w:rPr>
          <w:rFonts w:ascii="Arial" w:hAnsi="Arial" w:cs="Arial"/>
          <w:sz w:val="20"/>
          <w:szCs w:val="20"/>
          <w:lang w:val="es-ES_tradnl"/>
        </w:rPr>
        <w:tab/>
        <w:t>Coordinación de Adquisición de Bienes y Contratación de Servicios.</w:t>
      </w:r>
    </w:p>
    <w:p w:rsidR="00B5780D" w:rsidRPr="00837C48" w:rsidRDefault="00B5780D" w:rsidP="00837C48">
      <w:pPr>
        <w:spacing w:after="0" w:line="240" w:lineRule="auto"/>
        <w:ind w:left="2127" w:right="-141"/>
        <w:jc w:val="both"/>
        <w:rPr>
          <w:rFonts w:ascii="Arial" w:hAnsi="Arial" w:cs="Arial"/>
          <w:sz w:val="20"/>
          <w:szCs w:val="20"/>
          <w:lang w:val="es-ES_tradnl"/>
        </w:rPr>
      </w:pPr>
      <w:r w:rsidRPr="00837C48">
        <w:rPr>
          <w:rFonts w:ascii="Arial" w:hAnsi="Arial" w:cs="Arial"/>
          <w:sz w:val="20"/>
          <w:szCs w:val="20"/>
          <w:lang w:val="es-ES_tradnl"/>
        </w:rPr>
        <w:t>Coordinación Técnica de Bienes y Servicios.</w:t>
      </w:r>
    </w:p>
    <w:p w:rsidR="00B5780D" w:rsidRPr="00837C48" w:rsidRDefault="00B5780D" w:rsidP="00837C48">
      <w:pPr>
        <w:spacing w:after="0" w:line="240" w:lineRule="auto"/>
        <w:ind w:left="2127" w:right="-141"/>
        <w:jc w:val="both"/>
        <w:rPr>
          <w:rFonts w:ascii="Arial" w:hAnsi="Arial" w:cs="Arial"/>
          <w:sz w:val="20"/>
          <w:szCs w:val="20"/>
          <w:lang w:val="es-ES_tradnl"/>
        </w:rPr>
      </w:pPr>
      <w:r w:rsidRPr="00837C48">
        <w:rPr>
          <w:rFonts w:ascii="Arial" w:hAnsi="Arial" w:cs="Arial"/>
          <w:sz w:val="20"/>
          <w:szCs w:val="20"/>
          <w:lang w:val="es-ES_tradnl"/>
        </w:rPr>
        <w:t>División de Bienes Terapéuticos.</w:t>
      </w:r>
    </w:p>
    <w:p w:rsidR="00B5780D" w:rsidRDefault="00B5780D" w:rsidP="005E515C">
      <w:pPr>
        <w:spacing w:after="0" w:line="240" w:lineRule="auto"/>
        <w:ind w:left="2127" w:right="49" w:hanging="2127"/>
        <w:jc w:val="both"/>
        <w:rPr>
          <w:rFonts w:ascii="Arial" w:eastAsia="Times New Roman" w:hAnsi="Arial" w:cs="Arial"/>
          <w:color w:val="000000"/>
          <w:sz w:val="20"/>
          <w:szCs w:val="20"/>
          <w:lang w:val="es-ES" w:eastAsia="ar-SA"/>
        </w:rPr>
      </w:pPr>
      <w:r w:rsidRPr="005E515C">
        <w:rPr>
          <w:rFonts w:ascii="Arial" w:eastAsia="Times New Roman" w:hAnsi="Arial" w:cs="Arial"/>
          <w:b/>
          <w:color w:val="000000"/>
          <w:sz w:val="20"/>
          <w:szCs w:val="20"/>
          <w:lang w:val="es-ES" w:eastAsia="ar-SA"/>
        </w:rPr>
        <w:t>Domicilio:</w:t>
      </w:r>
      <w:r w:rsidRPr="005E515C">
        <w:rPr>
          <w:rFonts w:ascii="Arial" w:eastAsia="Times New Roman" w:hAnsi="Arial" w:cs="Arial"/>
          <w:b/>
          <w:color w:val="000000"/>
          <w:sz w:val="20"/>
          <w:szCs w:val="20"/>
          <w:lang w:val="es-ES" w:eastAsia="ar-SA"/>
        </w:rPr>
        <w:tab/>
      </w:r>
      <w:r w:rsidRPr="005E515C">
        <w:rPr>
          <w:rFonts w:ascii="Arial" w:eastAsia="Times New Roman" w:hAnsi="Arial" w:cs="Arial"/>
          <w:color w:val="000000"/>
          <w:sz w:val="20"/>
          <w:szCs w:val="20"/>
          <w:lang w:val="es-ES" w:eastAsia="ar-SA"/>
        </w:rPr>
        <w:t>Calle Durango Núm. 291, piso 4, Colonia Roma Norte, Código Postal 06700, Delegación   Cuauhtémoc, Ciudad de México.</w:t>
      </w:r>
    </w:p>
    <w:p w:rsidR="00396EA6" w:rsidRDefault="00396EA6" w:rsidP="005E515C">
      <w:pPr>
        <w:spacing w:after="0" w:line="240" w:lineRule="auto"/>
        <w:ind w:left="2127" w:right="49" w:hanging="2127"/>
        <w:jc w:val="both"/>
        <w:rPr>
          <w:rFonts w:ascii="Arial" w:eastAsia="Times New Roman" w:hAnsi="Arial" w:cs="Arial"/>
          <w:color w:val="000000"/>
          <w:sz w:val="20"/>
          <w:szCs w:val="20"/>
          <w:lang w:val="es-ES" w:eastAsia="ar-SA"/>
        </w:rPr>
      </w:pPr>
    </w:p>
    <w:p w:rsidR="00396EA6" w:rsidRDefault="00396EA6" w:rsidP="005E515C">
      <w:pPr>
        <w:spacing w:after="0" w:line="240" w:lineRule="auto"/>
        <w:ind w:left="2127" w:right="49" w:hanging="2127"/>
        <w:jc w:val="both"/>
        <w:rPr>
          <w:rFonts w:ascii="Arial" w:eastAsia="Times New Roman" w:hAnsi="Arial" w:cs="Arial"/>
          <w:color w:val="000000"/>
          <w:sz w:val="20"/>
          <w:szCs w:val="20"/>
          <w:lang w:val="es-ES" w:eastAsia="ar-SA"/>
        </w:rPr>
      </w:pPr>
      <w:r w:rsidRPr="00396EA6">
        <w:rPr>
          <w:rFonts w:ascii="Arial" w:eastAsia="Times New Roman" w:hAnsi="Arial" w:cs="Arial"/>
          <w:b/>
          <w:color w:val="000000"/>
          <w:sz w:val="20"/>
          <w:szCs w:val="20"/>
          <w:lang w:val="es-ES" w:eastAsia="ar-SA"/>
        </w:rPr>
        <w:t>Area Requirente:</w:t>
      </w:r>
      <w:r>
        <w:rPr>
          <w:rFonts w:ascii="Arial" w:eastAsia="Times New Roman" w:hAnsi="Arial" w:cs="Arial"/>
          <w:color w:val="000000"/>
          <w:sz w:val="20"/>
          <w:szCs w:val="20"/>
          <w:lang w:val="es-ES" w:eastAsia="ar-SA"/>
        </w:rPr>
        <w:tab/>
        <w:t>Coordinacion de Control de Abasto.</w:t>
      </w:r>
    </w:p>
    <w:p w:rsidR="00B95B0D" w:rsidRDefault="00B95B0D" w:rsidP="005E515C">
      <w:pPr>
        <w:spacing w:after="0" w:line="240" w:lineRule="auto"/>
        <w:ind w:left="2127" w:right="49" w:hanging="2127"/>
        <w:jc w:val="both"/>
        <w:rPr>
          <w:rFonts w:ascii="Arial" w:eastAsia="Times New Roman" w:hAnsi="Arial" w:cs="Arial"/>
          <w:color w:val="000000"/>
          <w:sz w:val="20"/>
          <w:szCs w:val="20"/>
          <w:lang w:val="es-ES" w:eastAsia="ar-SA"/>
        </w:rPr>
      </w:pPr>
    </w:p>
    <w:p w:rsidR="00637BA6" w:rsidRDefault="00637BA6" w:rsidP="005E515C">
      <w:pPr>
        <w:spacing w:after="0" w:line="240" w:lineRule="auto"/>
        <w:ind w:left="2127" w:right="49" w:hanging="2127"/>
        <w:jc w:val="both"/>
        <w:rPr>
          <w:rFonts w:ascii="Arial" w:eastAsia="Times New Roman" w:hAnsi="Arial" w:cs="Arial"/>
          <w:color w:val="000000"/>
          <w:sz w:val="20"/>
          <w:szCs w:val="20"/>
          <w:lang w:val="es-ES" w:eastAsia="ar-SA"/>
        </w:rPr>
      </w:pPr>
    </w:p>
    <w:p w:rsidR="000C5DA3" w:rsidRPr="00C1110A" w:rsidRDefault="0044384D" w:rsidP="00B95B0D">
      <w:pPr>
        <w:pStyle w:val="Ttulo2"/>
        <w:tabs>
          <w:tab w:val="clear" w:pos="576"/>
        </w:tabs>
        <w:spacing w:before="0" w:after="0"/>
        <w:ind w:left="-284" w:firstLine="0"/>
        <w:rPr>
          <w:rFonts w:cs="Arial"/>
          <w:i w:val="0"/>
          <w:sz w:val="20"/>
          <w:lang w:val="es-ES_tradnl"/>
        </w:rPr>
      </w:pPr>
      <w:bookmarkStart w:id="6" w:name="_Toc493150279"/>
      <w:r>
        <w:rPr>
          <w:rFonts w:cs="Arial"/>
          <w:i w:val="0"/>
          <w:sz w:val="20"/>
          <w:lang w:val="es-ES_tradnl"/>
        </w:rPr>
        <w:t xml:space="preserve">1.2 </w:t>
      </w:r>
      <w:r w:rsidR="00425446" w:rsidRPr="00C1110A">
        <w:rPr>
          <w:rFonts w:cs="Arial"/>
          <w:i w:val="0"/>
          <w:sz w:val="20"/>
          <w:lang w:val="es-ES_tradnl"/>
        </w:rPr>
        <w:t xml:space="preserve"> </w:t>
      </w:r>
      <w:r w:rsidR="000C5DA3" w:rsidRPr="00C1110A">
        <w:rPr>
          <w:rFonts w:cs="Arial"/>
          <w:i w:val="0"/>
          <w:sz w:val="20"/>
          <w:lang w:val="es-ES_tradnl"/>
        </w:rPr>
        <w:t xml:space="preserve">Medio y carácter de </w:t>
      </w:r>
      <w:r w:rsidR="00466187" w:rsidRPr="00C1110A">
        <w:rPr>
          <w:rFonts w:cs="Arial"/>
          <w:i w:val="0"/>
          <w:sz w:val="20"/>
          <w:lang w:val="es-ES_tradnl"/>
        </w:rPr>
        <w:t xml:space="preserve">la </w:t>
      </w:r>
      <w:r w:rsidR="008D173B">
        <w:rPr>
          <w:rFonts w:cs="Arial"/>
          <w:i w:val="0"/>
          <w:sz w:val="20"/>
          <w:lang w:val="es-ES_tradnl"/>
        </w:rPr>
        <w:t>Invitación</w:t>
      </w:r>
      <w:bookmarkEnd w:id="5"/>
      <w:r w:rsidR="00B24860" w:rsidRPr="00C1110A">
        <w:rPr>
          <w:rFonts w:cs="Arial"/>
          <w:i w:val="0"/>
          <w:sz w:val="20"/>
          <w:lang w:val="es-ES_tradnl"/>
        </w:rPr>
        <w:t>:</w:t>
      </w:r>
      <w:bookmarkEnd w:id="6"/>
    </w:p>
    <w:p w:rsidR="00B95B0D" w:rsidRDefault="00B95B0D" w:rsidP="00B95B0D">
      <w:pPr>
        <w:spacing w:after="0" w:line="240" w:lineRule="auto"/>
        <w:ind w:left="-284" w:right="49"/>
        <w:jc w:val="both"/>
        <w:rPr>
          <w:rFonts w:ascii="Arial" w:hAnsi="Arial" w:cs="Arial"/>
          <w:sz w:val="20"/>
          <w:szCs w:val="20"/>
          <w:lang w:val="es-ES_tradnl"/>
        </w:rPr>
      </w:pPr>
    </w:p>
    <w:p w:rsidR="00B95B0D" w:rsidRPr="006201F6" w:rsidRDefault="00B24860" w:rsidP="00B95B0D">
      <w:pPr>
        <w:spacing w:after="0" w:line="240" w:lineRule="auto"/>
        <w:ind w:left="-284" w:right="49"/>
        <w:jc w:val="both"/>
        <w:rPr>
          <w:rFonts w:ascii="Arial" w:eastAsia="Times New Roman" w:hAnsi="Arial" w:cs="Arial"/>
          <w:color w:val="000000"/>
          <w:sz w:val="20"/>
          <w:szCs w:val="20"/>
          <w:lang w:val="es-ES" w:eastAsia="ar-SA"/>
        </w:rPr>
      </w:pPr>
      <w:r w:rsidRPr="00C1110A">
        <w:rPr>
          <w:rFonts w:ascii="Arial" w:hAnsi="Arial" w:cs="Arial"/>
          <w:sz w:val="20"/>
          <w:szCs w:val="20"/>
          <w:lang w:val="es-ES_tradnl"/>
        </w:rPr>
        <w:t>L</w:t>
      </w:r>
      <w:r w:rsidR="00DE6235" w:rsidRPr="00C1110A">
        <w:rPr>
          <w:rFonts w:ascii="Arial" w:hAnsi="Arial" w:cs="Arial"/>
          <w:sz w:val="20"/>
          <w:szCs w:val="20"/>
          <w:lang w:val="es-ES_tradnl"/>
        </w:rPr>
        <w:t xml:space="preserve">a </w:t>
      </w:r>
      <w:r w:rsidR="000C5DA3" w:rsidRPr="00C1110A">
        <w:rPr>
          <w:rFonts w:ascii="Arial" w:hAnsi="Arial" w:cs="Arial"/>
          <w:sz w:val="20"/>
          <w:szCs w:val="20"/>
          <w:lang w:val="es-ES_tradnl"/>
        </w:rPr>
        <w:t xml:space="preserve">presente </w:t>
      </w:r>
      <w:r w:rsidR="008D173B">
        <w:rPr>
          <w:rFonts w:ascii="Arial" w:hAnsi="Arial" w:cs="Arial"/>
          <w:sz w:val="20"/>
          <w:szCs w:val="20"/>
          <w:lang w:val="es-ES_tradnl"/>
        </w:rPr>
        <w:t>Invitación</w:t>
      </w:r>
      <w:r w:rsidR="00B0492B">
        <w:rPr>
          <w:rFonts w:ascii="Arial" w:hAnsi="Arial" w:cs="Arial"/>
          <w:sz w:val="20"/>
          <w:szCs w:val="20"/>
          <w:lang w:val="es-ES_tradnl"/>
        </w:rPr>
        <w:t xml:space="preserve"> a cuando menos tres personas</w:t>
      </w:r>
      <w:r w:rsidR="00D019F2">
        <w:rPr>
          <w:rFonts w:ascii="Arial" w:hAnsi="Arial" w:cs="Arial"/>
          <w:sz w:val="20"/>
          <w:szCs w:val="20"/>
          <w:lang w:val="es-ES_tradnl"/>
        </w:rPr>
        <w:t xml:space="preserve"> </w:t>
      </w:r>
      <w:r w:rsidR="00A00517" w:rsidRPr="00C1110A">
        <w:rPr>
          <w:rFonts w:ascii="Arial" w:hAnsi="Arial" w:cs="Arial"/>
          <w:sz w:val="20"/>
          <w:szCs w:val="20"/>
          <w:lang w:val="es-ES_tradnl"/>
        </w:rPr>
        <w:t>es electróni</w:t>
      </w:r>
      <w:r w:rsidR="00A00517" w:rsidRPr="00C1110A">
        <w:rPr>
          <w:rFonts w:ascii="Arial" w:eastAsia="Apple SD 산돌고딕 Neo 일반체" w:hAnsi="Arial" w:cs="Arial"/>
          <w:sz w:val="20"/>
          <w:szCs w:val="20"/>
          <w:lang w:val="es-ES_tradnl"/>
        </w:rPr>
        <w:t>c</w:t>
      </w:r>
      <w:r w:rsidR="00A00517" w:rsidRPr="00C1110A">
        <w:rPr>
          <w:rFonts w:ascii="Arial" w:hAnsi="Arial" w:cs="Arial"/>
          <w:sz w:val="20"/>
          <w:szCs w:val="20"/>
          <w:lang w:val="es-ES_tradnl"/>
        </w:rPr>
        <w:t xml:space="preserve">a </w:t>
      </w:r>
      <w:r w:rsidR="00B95B0D" w:rsidRPr="006201F6">
        <w:rPr>
          <w:rFonts w:ascii="Arial" w:eastAsia="Times New Roman" w:hAnsi="Arial" w:cs="Arial"/>
          <w:color w:val="000000"/>
          <w:sz w:val="20"/>
          <w:szCs w:val="20"/>
          <w:lang w:val="es-ES" w:eastAsia="ar-SA"/>
        </w:rPr>
        <w:t xml:space="preserve">conforme al medio utilizado es </w:t>
      </w:r>
      <w:r w:rsidR="00B95B0D" w:rsidRPr="006201F6">
        <w:rPr>
          <w:rFonts w:ascii="Arial" w:eastAsia="Times New Roman" w:hAnsi="Arial" w:cs="Arial"/>
          <w:b/>
          <w:color w:val="000000"/>
          <w:sz w:val="20"/>
          <w:szCs w:val="20"/>
          <w:lang w:val="es-ES" w:eastAsia="ar-SA"/>
        </w:rPr>
        <w:t>“Electrónica”;</w:t>
      </w:r>
      <w:r w:rsidR="00B95B0D" w:rsidRPr="006201F6">
        <w:rPr>
          <w:rFonts w:ascii="Arial" w:eastAsia="Times New Roman" w:hAnsi="Arial" w:cs="Arial"/>
          <w:color w:val="000000"/>
          <w:sz w:val="20"/>
          <w:szCs w:val="20"/>
          <w:lang w:val="es-ES" w:eastAsia="ar-SA"/>
        </w:rPr>
        <w:t xml:space="preserve"> por lo cual los licitantes deberán enviar su proposición a través de CompraNet, de conformidad con lo dispuesto en </w:t>
      </w:r>
      <w:r w:rsidR="00B95B0D">
        <w:rPr>
          <w:rFonts w:ascii="Arial" w:eastAsia="Times New Roman" w:hAnsi="Arial" w:cs="Arial"/>
          <w:color w:val="000000"/>
          <w:sz w:val="20"/>
          <w:szCs w:val="20"/>
          <w:lang w:val="es-ES" w:eastAsia="ar-SA"/>
        </w:rPr>
        <w:t>el</w:t>
      </w:r>
      <w:r w:rsidR="00B95B0D" w:rsidRPr="006201F6">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567EC" w:rsidRDefault="00D567EC" w:rsidP="00B95B0D">
      <w:pPr>
        <w:spacing w:after="0" w:line="240" w:lineRule="auto"/>
        <w:ind w:left="-284" w:right="-141"/>
        <w:jc w:val="both"/>
        <w:rPr>
          <w:rFonts w:ascii="Arial" w:hAnsi="Arial" w:cs="Arial"/>
          <w:sz w:val="20"/>
          <w:szCs w:val="20"/>
          <w:lang w:val="es-ES_tradnl"/>
        </w:rPr>
      </w:pPr>
    </w:p>
    <w:p w:rsidR="00D567EC" w:rsidRPr="00F91B82" w:rsidRDefault="00D567EC" w:rsidP="00D567EC">
      <w:pPr>
        <w:ind w:left="-284"/>
        <w:jc w:val="both"/>
        <w:rPr>
          <w:rFonts w:ascii="Arial" w:hAnsi="Arial" w:cs="Arial"/>
          <w:sz w:val="20"/>
        </w:rPr>
      </w:pPr>
      <w:r w:rsidRPr="00F91B82">
        <w:rPr>
          <w:rFonts w:ascii="Arial" w:hAnsi="Arial" w:cs="Arial"/>
          <w:sz w:val="20"/>
        </w:rPr>
        <w:t xml:space="preserve">Por lo anterior, aquellos interesados en participar en esta </w:t>
      </w:r>
      <w:r>
        <w:rPr>
          <w:rFonts w:ascii="Arial" w:hAnsi="Arial" w:cs="Arial"/>
          <w:sz w:val="20"/>
        </w:rPr>
        <w:t>invitación</w:t>
      </w:r>
      <w:r w:rsidRPr="00F91B82">
        <w:rPr>
          <w:rFonts w:ascii="Arial" w:hAnsi="Arial" w:cs="Arial"/>
          <w:sz w:val="20"/>
        </w:rPr>
        <w:t xml:space="preserve"> que requieran asesoría</w:t>
      </w:r>
      <w:r>
        <w:rPr>
          <w:rFonts w:ascii="Arial" w:hAnsi="Arial" w:cs="Arial"/>
          <w:sz w:val="20"/>
        </w:rPr>
        <w:t xml:space="preserve"> o presenten situaciones particulares</w:t>
      </w:r>
      <w:r w:rsidRPr="00F91B82">
        <w:rPr>
          <w:rFonts w:ascii="Arial" w:hAnsi="Arial" w:cs="Arial"/>
          <w:sz w:val="20"/>
        </w:rPr>
        <w:t xml:space="preserve"> sobre el manejo del sistema CompraNet, deberá</w:t>
      </w:r>
      <w:r>
        <w:rPr>
          <w:rFonts w:ascii="Arial" w:hAnsi="Arial" w:cs="Arial"/>
          <w:sz w:val="20"/>
        </w:rPr>
        <w:t>n</w:t>
      </w:r>
      <w:r w:rsidRPr="00F91B82">
        <w:rPr>
          <w:rFonts w:ascii="Arial" w:hAnsi="Arial" w:cs="Arial"/>
          <w:sz w:val="20"/>
        </w:rPr>
        <w:t xml:space="preserve"> dirigirse </w:t>
      </w:r>
      <w:r>
        <w:rPr>
          <w:rFonts w:ascii="Arial" w:hAnsi="Arial" w:cs="Arial"/>
          <w:sz w:val="20"/>
        </w:rPr>
        <w:t xml:space="preserve">con el personal de dicho sistema perteneciente </w:t>
      </w:r>
      <w:r w:rsidRPr="00F91B82">
        <w:rPr>
          <w:rFonts w:ascii="Arial" w:hAnsi="Arial" w:cs="Arial"/>
          <w:sz w:val="20"/>
        </w:rPr>
        <w:t>a la Se</w:t>
      </w:r>
      <w:r>
        <w:rPr>
          <w:rFonts w:ascii="Arial" w:hAnsi="Arial" w:cs="Arial"/>
          <w:sz w:val="20"/>
        </w:rPr>
        <w:t xml:space="preserve">cretaría de la Función Pública; los datos de contacto podrá localizarlos en la pagína web </w:t>
      </w:r>
      <w:hyperlink r:id="rId11" w:history="1">
        <w:r w:rsidRPr="001E0E6D">
          <w:rPr>
            <w:rStyle w:val="Hipervnculo"/>
            <w:rFonts w:ascii="Arial" w:hAnsi="Arial" w:cs="Arial"/>
            <w:sz w:val="20"/>
          </w:rPr>
          <w:t>https://compranet.funcionpublica.gob.mx</w:t>
        </w:r>
      </w:hyperlink>
      <w:r>
        <w:rPr>
          <w:rFonts w:ascii="Arial" w:hAnsi="Arial" w:cs="Arial"/>
          <w:sz w:val="20"/>
        </w:rPr>
        <w:t xml:space="preserve"> </w:t>
      </w:r>
    </w:p>
    <w:p w:rsidR="00D567EC" w:rsidRDefault="006E2CDC" w:rsidP="00B95B0D">
      <w:pPr>
        <w:spacing w:after="0" w:line="240" w:lineRule="auto"/>
        <w:ind w:left="-284" w:right="-141"/>
        <w:jc w:val="both"/>
        <w:rPr>
          <w:rFonts w:ascii="Arial" w:hAnsi="Arial" w:cs="Arial"/>
          <w:sz w:val="20"/>
          <w:szCs w:val="20"/>
          <w:lang w:val="es-ES_tradnl"/>
        </w:rPr>
      </w:pPr>
      <w:r>
        <w:rPr>
          <w:rFonts w:ascii="Arial" w:hAnsi="Arial" w:cs="Arial"/>
          <w:sz w:val="20"/>
          <w:szCs w:val="20"/>
          <w:lang w:val="es-ES_tradnl"/>
        </w:rPr>
        <w:tab/>
      </w:r>
    </w:p>
    <w:p w:rsidR="006E2CDC" w:rsidRDefault="006E2CDC" w:rsidP="006E2CDC">
      <w:pPr>
        <w:spacing w:after="0" w:line="240" w:lineRule="auto"/>
        <w:ind w:left="-284" w:right="49"/>
        <w:jc w:val="both"/>
        <w:rPr>
          <w:rFonts w:ascii="Arial" w:eastAsia="Times New Roman" w:hAnsi="Arial" w:cs="Arial"/>
          <w:b/>
          <w:color w:val="000000"/>
          <w:sz w:val="20"/>
          <w:szCs w:val="20"/>
          <w:lang w:val="es-ES" w:eastAsia="ar-SA"/>
        </w:rPr>
      </w:pPr>
      <w:r w:rsidRPr="003154C3">
        <w:rPr>
          <w:rFonts w:ascii="Arial" w:eastAsia="Times New Roman" w:hAnsi="Arial" w:cs="Arial"/>
          <w:color w:val="000000"/>
          <w:sz w:val="20"/>
          <w:szCs w:val="20"/>
          <w:lang w:val="es-ES" w:eastAsia="ar-SA"/>
        </w:rPr>
        <w:t xml:space="preserve">El carácter del procedimiento de contratación de mérito es: </w:t>
      </w:r>
      <w:r w:rsidRPr="003154C3">
        <w:rPr>
          <w:rFonts w:ascii="Arial" w:eastAsia="Times New Roman" w:hAnsi="Arial" w:cs="Arial"/>
          <w:b/>
          <w:color w:val="000000"/>
          <w:sz w:val="20"/>
          <w:szCs w:val="20"/>
          <w:lang w:val="es-ES" w:eastAsia="ar-SA"/>
        </w:rPr>
        <w:t>Internacional Bajo la Cobertura de los Tratados de Libre Comercio.</w:t>
      </w:r>
    </w:p>
    <w:p w:rsidR="003154C3" w:rsidRDefault="003154C3" w:rsidP="004468FB">
      <w:pPr>
        <w:tabs>
          <w:tab w:val="left" w:pos="6240"/>
        </w:tabs>
        <w:suppressAutoHyphens/>
        <w:spacing w:after="0" w:line="240" w:lineRule="auto"/>
        <w:ind w:left="-284" w:right="-141"/>
        <w:jc w:val="both"/>
        <w:rPr>
          <w:rFonts w:ascii="Arial" w:hAnsi="Arial" w:cs="Arial"/>
          <w:sz w:val="20"/>
          <w:szCs w:val="20"/>
          <w:lang w:val="es-ES_tradnl"/>
        </w:rPr>
      </w:pPr>
      <w:bookmarkStart w:id="7" w:name="_Toc482275030"/>
    </w:p>
    <w:p w:rsidR="00637BA6" w:rsidRPr="004468FB" w:rsidRDefault="00637BA6" w:rsidP="004468FB">
      <w:pPr>
        <w:tabs>
          <w:tab w:val="left" w:pos="6240"/>
        </w:tabs>
        <w:suppressAutoHyphens/>
        <w:spacing w:after="0" w:line="240" w:lineRule="auto"/>
        <w:ind w:left="-284" w:right="-141"/>
        <w:jc w:val="both"/>
        <w:rPr>
          <w:rFonts w:ascii="Arial" w:hAnsi="Arial" w:cs="Arial"/>
          <w:sz w:val="20"/>
          <w:szCs w:val="20"/>
          <w:lang w:val="es-ES_tradnl"/>
        </w:rPr>
      </w:pPr>
    </w:p>
    <w:p w:rsidR="003154C3" w:rsidRPr="004468FB" w:rsidRDefault="003154C3" w:rsidP="004468FB">
      <w:pPr>
        <w:tabs>
          <w:tab w:val="left" w:pos="6240"/>
        </w:tabs>
        <w:suppressAutoHyphens/>
        <w:spacing w:after="0" w:line="240" w:lineRule="auto"/>
        <w:ind w:left="-284" w:right="-141"/>
        <w:jc w:val="both"/>
        <w:rPr>
          <w:rFonts w:ascii="Arial" w:hAnsi="Arial" w:cs="Arial"/>
          <w:sz w:val="20"/>
          <w:szCs w:val="20"/>
          <w:lang w:val="es-ES_tradnl"/>
        </w:rPr>
      </w:pPr>
      <w:r w:rsidRPr="004468FB">
        <w:rPr>
          <w:rFonts w:ascii="Arial" w:hAnsi="Arial" w:cs="Arial"/>
          <w:b/>
          <w:sz w:val="20"/>
          <w:szCs w:val="20"/>
          <w:lang w:val="es-ES_tradnl"/>
        </w:rPr>
        <w:t>1.3 Número de identificación de la</w:t>
      </w:r>
      <w:r w:rsidR="00C74FF4">
        <w:rPr>
          <w:rFonts w:ascii="Arial" w:hAnsi="Arial" w:cs="Arial"/>
          <w:b/>
          <w:sz w:val="20"/>
          <w:szCs w:val="20"/>
          <w:lang w:val="es-ES_tradnl"/>
        </w:rPr>
        <w:t xml:space="preserve"> Invitación </w:t>
      </w:r>
      <w:r w:rsidRPr="004468FB">
        <w:rPr>
          <w:rFonts w:ascii="Arial" w:hAnsi="Arial" w:cs="Arial"/>
          <w:b/>
          <w:sz w:val="20"/>
          <w:szCs w:val="20"/>
          <w:lang w:val="es-ES_tradnl"/>
        </w:rPr>
        <w:t>asignado por CompraNet</w:t>
      </w:r>
      <w:r w:rsidRPr="004468FB">
        <w:rPr>
          <w:rFonts w:ascii="Arial" w:hAnsi="Arial" w:cs="Arial"/>
          <w:sz w:val="20"/>
          <w:szCs w:val="20"/>
          <w:lang w:val="es-ES_tradnl"/>
        </w:rPr>
        <w:t>.</w:t>
      </w:r>
      <w:bookmarkEnd w:id="7"/>
      <w:r w:rsidRPr="004468FB">
        <w:rPr>
          <w:rFonts w:ascii="Arial" w:hAnsi="Arial" w:cs="Arial"/>
          <w:sz w:val="20"/>
          <w:szCs w:val="20"/>
          <w:lang w:val="es-ES_tradnl"/>
        </w:rPr>
        <w:t xml:space="preserve"> </w:t>
      </w:r>
    </w:p>
    <w:p w:rsidR="003154C3" w:rsidRPr="004468FB" w:rsidRDefault="003154C3" w:rsidP="004468FB">
      <w:pPr>
        <w:tabs>
          <w:tab w:val="left" w:pos="6240"/>
        </w:tabs>
        <w:suppressAutoHyphens/>
        <w:spacing w:after="0" w:line="240" w:lineRule="auto"/>
        <w:ind w:left="-284" w:right="-141"/>
        <w:jc w:val="both"/>
        <w:rPr>
          <w:rFonts w:ascii="Arial" w:hAnsi="Arial" w:cs="Arial"/>
          <w:sz w:val="20"/>
          <w:szCs w:val="20"/>
          <w:lang w:val="es-ES_tradnl"/>
        </w:rPr>
      </w:pPr>
    </w:p>
    <w:p w:rsidR="003154C3" w:rsidRDefault="003154C3" w:rsidP="00837C48">
      <w:pPr>
        <w:autoSpaceDE w:val="0"/>
        <w:autoSpaceDN w:val="0"/>
        <w:adjustRightInd w:val="0"/>
        <w:spacing w:after="0" w:line="240" w:lineRule="auto"/>
        <w:ind w:left="-284" w:right="-142"/>
        <w:jc w:val="both"/>
        <w:rPr>
          <w:rFonts w:ascii="Arial" w:hAnsi="Arial" w:cs="Arial"/>
          <w:sz w:val="20"/>
          <w:szCs w:val="20"/>
        </w:rPr>
      </w:pPr>
      <w:r w:rsidRPr="00837C48">
        <w:rPr>
          <w:rFonts w:ascii="Arial" w:hAnsi="Arial" w:cs="Arial"/>
          <w:sz w:val="20"/>
          <w:szCs w:val="20"/>
        </w:rPr>
        <w:t>IA-</w:t>
      </w:r>
      <w:r w:rsidRPr="004D03D7">
        <w:rPr>
          <w:rFonts w:ascii="Arial" w:hAnsi="Arial" w:cs="Arial"/>
          <w:sz w:val="20"/>
          <w:szCs w:val="20"/>
        </w:rPr>
        <w:t>019GYR047-E</w:t>
      </w:r>
      <w:r w:rsidR="004D03D7" w:rsidRPr="004D03D7">
        <w:rPr>
          <w:rFonts w:ascii="Arial" w:hAnsi="Arial" w:cs="Arial"/>
          <w:sz w:val="20"/>
          <w:szCs w:val="20"/>
        </w:rPr>
        <w:t>58</w:t>
      </w:r>
      <w:r w:rsidRPr="004D03D7">
        <w:rPr>
          <w:rFonts w:ascii="Arial" w:hAnsi="Arial" w:cs="Arial"/>
          <w:sz w:val="20"/>
          <w:szCs w:val="20"/>
        </w:rPr>
        <w:t>-2017</w:t>
      </w:r>
    </w:p>
    <w:p w:rsidR="002E34A4" w:rsidRPr="00C1110A" w:rsidRDefault="004958E4" w:rsidP="00637BA6">
      <w:pPr>
        <w:pStyle w:val="Ttulo2"/>
        <w:tabs>
          <w:tab w:val="clear" w:pos="576"/>
          <w:tab w:val="num" w:pos="-284"/>
        </w:tabs>
        <w:spacing w:before="0" w:after="0"/>
        <w:ind w:hanging="860"/>
        <w:rPr>
          <w:rFonts w:cs="Arial"/>
          <w:sz w:val="20"/>
          <w:lang w:val="es-ES_tradnl"/>
        </w:rPr>
      </w:pPr>
      <w:bookmarkStart w:id="8" w:name="_Toc493150280"/>
      <w:bookmarkStart w:id="9" w:name="_Toc367205737"/>
      <w:r>
        <w:rPr>
          <w:rFonts w:cs="Arial"/>
          <w:i w:val="0"/>
          <w:sz w:val="20"/>
          <w:lang w:val="es-ES_tradnl"/>
        </w:rPr>
        <w:lastRenderedPageBreak/>
        <w:t>1.</w:t>
      </w:r>
      <w:r w:rsidR="003154C3">
        <w:rPr>
          <w:rFonts w:cs="Arial"/>
          <w:i w:val="0"/>
          <w:sz w:val="20"/>
          <w:lang w:val="es-ES_tradnl"/>
        </w:rPr>
        <w:t>4</w:t>
      </w:r>
      <w:r>
        <w:rPr>
          <w:rFonts w:cs="Arial"/>
          <w:i w:val="0"/>
          <w:sz w:val="20"/>
          <w:lang w:val="es-ES_tradnl"/>
        </w:rPr>
        <w:t xml:space="preserve"> </w:t>
      </w:r>
      <w:r w:rsidR="0019394D" w:rsidRPr="00C1110A">
        <w:rPr>
          <w:rFonts w:cs="Arial"/>
          <w:i w:val="0"/>
          <w:sz w:val="20"/>
          <w:lang w:val="es-ES_tradnl"/>
        </w:rPr>
        <w:t xml:space="preserve">Indicación </w:t>
      </w:r>
      <w:r w:rsidR="00861D34" w:rsidRPr="00C1110A">
        <w:rPr>
          <w:rFonts w:cs="Arial"/>
          <w:i w:val="0"/>
          <w:sz w:val="20"/>
          <w:lang w:val="es-ES_tradnl"/>
        </w:rPr>
        <w:t>de los e</w:t>
      </w:r>
      <w:r w:rsidR="00E26D83" w:rsidRPr="00C1110A">
        <w:rPr>
          <w:rFonts w:cs="Arial"/>
          <w:i w:val="0"/>
          <w:sz w:val="20"/>
          <w:lang w:val="es-ES_tradnl"/>
        </w:rPr>
        <w:t xml:space="preserve">jercicios </w:t>
      </w:r>
      <w:r w:rsidR="00861D34" w:rsidRPr="00C1110A">
        <w:rPr>
          <w:rFonts w:cs="Arial"/>
          <w:i w:val="0"/>
          <w:sz w:val="20"/>
          <w:lang w:val="es-ES_tradnl"/>
        </w:rPr>
        <w:t>f</w:t>
      </w:r>
      <w:r w:rsidR="00E26D83" w:rsidRPr="00C1110A">
        <w:rPr>
          <w:rFonts w:cs="Arial"/>
          <w:i w:val="0"/>
          <w:sz w:val="20"/>
          <w:lang w:val="es-ES_tradnl"/>
        </w:rPr>
        <w:t xml:space="preserve">iscales para la </w:t>
      </w:r>
      <w:r w:rsidR="00861D34" w:rsidRPr="00C1110A">
        <w:rPr>
          <w:rFonts w:cs="Arial"/>
          <w:i w:val="0"/>
          <w:sz w:val="20"/>
          <w:lang w:val="es-ES_tradnl"/>
        </w:rPr>
        <w:t>c</w:t>
      </w:r>
      <w:r w:rsidR="0019394D" w:rsidRPr="00C1110A">
        <w:rPr>
          <w:rFonts w:cs="Arial"/>
          <w:i w:val="0"/>
          <w:sz w:val="20"/>
          <w:lang w:val="es-ES_tradnl"/>
        </w:rPr>
        <w:t>ontratación</w:t>
      </w:r>
      <w:r w:rsidR="001E29B9" w:rsidRPr="00C1110A">
        <w:rPr>
          <w:rFonts w:cs="Arial"/>
          <w:i w:val="0"/>
          <w:sz w:val="20"/>
          <w:lang w:val="es-ES_tradnl"/>
        </w:rPr>
        <w:t>.</w:t>
      </w:r>
      <w:bookmarkEnd w:id="8"/>
    </w:p>
    <w:p w:rsidR="00837C48" w:rsidRDefault="00837C48" w:rsidP="00637BA6">
      <w:pPr>
        <w:autoSpaceDE w:val="0"/>
        <w:autoSpaceDN w:val="0"/>
        <w:adjustRightInd w:val="0"/>
        <w:spacing w:after="0" w:line="240" w:lineRule="auto"/>
        <w:ind w:left="-284" w:right="-142"/>
        <w:jc w:val="both"/>
        <w:rPr>
          <w:rFonts w:ascii="Arial" w:hAnsi="Arial" w:cs="Arial"/>
          <w:sz w:val="20"/>
          <w:szCs w:val="20"/>
        </w:rPr>
      </w:pPr>
    </w:p>
    <w:p w:rsidR="007713F7" w:rsidRDefault="007713F7" w:rsidP="00637BA6">
      <w:pPr>
        <w:autoSpaceDE w:val="0"/>
        <w:autoSpaceDN w:val="0"/>
        <w:adjustRightInd w:val="0"/>
        <w:spacing w:after="0" w:line="240" w:lineRule="auto"/>
        <w:ind w:left="-284" w:right="-142"/>
        <w:jc w:val="both"/>
        <w:rPr>
          <w:rFonts w:ascii="Arial" w:hAnsi="Arial" w:cs="Arial"/>
          <w:sz w:val="20"/>
          <w:szCs w:val="20"/>
        </w:rPr>
      </w:pPr>
      <w:r>
        <w:rPr>
          <w:rFonts w:ascii="Arial" w:hAnsi="Arial" w:cs="Arial"/>
          <w:sz w:val="20"/>
          <w:szCs w:val="20"/>
        </w:rPr>
        <w:t xml:space="preserve">La vigencia del contrato será a partir de </w:t>
      </w:r>
      <w:r w:rsidR="0076330A">
        <w:rPr>
          <w:rFonts w:ascii="Arial" w:hAnsi="Arial" w:cs="Arial"/>
          <w:sz w:val="20"/>
          <w:szCs w:val="20"/>
        </w:rPr>
        <w:t>su</w:t>
      </w:r>
      <w:r>
        <w:rPr>
          <w:rFonts w:ascii="Arial" w:hAnsi="Arial" w:cs="Arial"/>
          <w:sz w:val="20"/>
          <w:szCs w:val="20"/>
        </w:rPr>
        <w:t xml:space="preserve"> formalización y hasta el 31 de diciembre de 201</w:t>
      </w:r>
      <w:r w:rsidR="003154C3">
        <w:rPr>
          <w:rFonts w:ascii="Arial" w:hAnsi="Arial" w:cs="Arial"/>
          <w:sz w:val="20"/>
          <w:szCs w:val="20"/>
        </w:rPr>
        <w:t>7</w:t>
      </w:r>
      <w:r>
        <w:rPr>
          <w:rFonts w:ascii="Arial" w:hAnsi="Arial" w:cs="Arial"/>
          <w:sz w:val="20"/>
          <w:szCs w:val="20"/>
        </w:rPr>
        <w:t>.</w:t>
      </w:r>
    </w:p>
    <w:p w:rsidR="00D567EC" w:rsidRPr="00D2635D" w:rsidRDefault="00D567EC" w:rsidP="007713F7">
      <w:pPr>
        <w:autoSpaceDE w:val="0"/>
        <w:autoSpaceDN w:val="0"/>
        <w:adjustRightInd w:val="0"/>
        <w:spacing w:after="0" w:line="240" w:lineRule="auto"/>
        <w:ind w:left="-284" w:right="-142"/>
        <w:jc w:val="both"/>
        <w:rPr>
          <w:rFonts w:ascii="Arial" w:hAnsi="Arial" w:cs="Arial"/>
          <w:sz w:val="20"/>
          <w:szCs w:val="20"/>
        </w:rPr>
      </w:pPr>
    </w:p>
    <w:p w:rsidR="000C5DA3" w:rsidRPr="00C1110A" w:rsidRDefault="008803F4" w:rsidP="00D567EC">
      <w:pPr>
        <w:pStyle w:val="Ttulo2"/>
        <w:tabs>
          <w:tab w:val="clear" w:pos="576"/>
          <w:tab w:val="num" w:pos="-284"/>
        </w:tabs>
        <w:spacing w:before="0" w:after="0"/>
        <w:ind w:left="-284" w:right="-1" w:firstLine="0"/>
        <w:jc w:val="both"/>
        <w:rPr>
          <w:rFonts w:cs="Arial"/>
          <w:i w:val="0"/>
          <w:sz w:val="20"/>
          <w:lang w:val="es-ES_tradnl"/>
        </w:rPr>
      </w:pPr>
      <w:bookmarkStart w:id="10" w:name="_Toc493150281"/>
      <w:r>
        <w:rPr>
          <w:rFonts w:cs="Arial"/>
          <w:i w:val="0"/>
          <w:sz w:val="20"/>
          <w:lang w:val="es-ES_tradnl"/>
        </w:rPr>
        <w:t>1.</w:t>
      </w:r>
      <w:r w:rsidR="003154C3">
        <w:rPr>
          <w:rFonts w:cs="Arial"/>
          <w:i w:val="0"/>
          <w:sz w:val="20"/>
          <w:lang w:val="es-ES_tradnl"/>
        </w:rPr>
        <w:t>5</w:t>
      </w:r>
      <w:r w:rsidR="004958E4">
        <w:rPr>
          <w:rFonts w:cs="Arial"/>
          <w:i w:val="0"/>
          <w:sz w:val="20"/>
          <w:lang w:val="es-ES_tradnl"/>
        </w:rPr>
        <w:t xml:space="preserve"> </w:t>
      </w:r>
      <w:r w:rsidR="000C5DA3" w:rsidRPr="00C1110A">
        <w:rPr>
          <w:rFonts w:cs="Arial"/>
          <w:i w:val="0"/>
          <w:sz w:val="20"/>
          <w:lang w:val="es-ES_tradnl"/>
        </w:rPr>
        <w:t>Idioma</w:t>
      </w:r>
      <w:r w:rsidR="008A3591" w:rsidRPr="00C1110A">
        <w:rPr>
          <w:rFonts w:cs="Arial"/>
          <w:i w:val="0"/>
          <w:sz w:val="20"/>
          <w:lang w:val="es-ES_tradnl"/>
        </w:rPr>
        <w:t>.</w:t>
      </w:r>
      <w:bookmarkEnd w:id="9"/>
      <w:bookmarkEnd w:id="10"/>
    </w:p>
    <w:p w:rsidR="00D567EC" w:rsidRDefault="00D567EC" w:rsidP="00D567EC">
      <w:pPr>
        <w:spacing w:after="0" w:line="240" w:lineRule="auto"/>
        <w:ind w:left="-284" w:right="49"/>
        <w:jc w:val="both"/>
        <w:rPr>
          <w:rFonts w:ascii="Arial" w:hAnsi="Arial" w:cs="Arial"/>
          <w:sz w:val="20"/>
          <w:szCs w:val="20"/>
          <w:lang w:val="es-ES_tradnl"/>
        </w:rPr>
      </w:pPr>
      <w:bookmarkStart w:id="11" w:name="_Toc367205738"/>
    </w:p>
    <w:p w:rsidR="00D567EC" w:rsidRPr="006201F6" w:rsidRDefault="00D567EC" w:rsidP="00D567EC">
      <w:pPr>
        <w:spacing w:after="0" w:line="240" w:lineRule="auto"/>
        <w:ind w:left="-284" w:right="49"/>
        <w:jc w:val="both"/>
        <w:rPr>
          <w:rFonts w:ascii="Arial" w:hAnsi="Arial" w:cs="Arial"/>
          <w:sz w:val="20"/>
          <w:szCs w:val="20"/>
          <w:lang w:val="es-ES_tradnl"/>
        </w:rPr>
      </w:pPr>
      <w:r w:rsidRPr="006201F6">
        <w:rPr>
          <w:rFonts w:ascii="Arial" w:hAnsi="Arial" w:cs="Arial"/>
          <w:sz w:val="20"/>
          <w:szCs w:val="20"/>
          <w:lang w:val="es-ES_tradnl"/>
        </w:rPr>
        <w:t>Las proposiciones deberán presentarse únicamente en idioma español, en caso de que se anexen manuales o folletos en idioma diverso al español, deberán anexar traducción al español.</w:t>
      </w:r>
    </w:p>
    <w:p w:rsidR="006C4924" w:rsidRDefault="004958E4" w:rsidP="00996480">
      <w:pPr>
        <w:pStyle w:val="Ttulo2"/>
        <w:tabs>
          <w:tab w:val="clear" w:pos="576"/>
          <w:tab w:val="num" w:pos="-284"/>
        </w:tabs>
        <w:ind w:left="-284" w:firstLine="0"/>
        <w:rPr>
          <w:rFonts w:cs="Arial"/>
          <w:i w:val="0"/>
          <w:sz w:val="20"/>
          <w:lang w:val="es-ES_tradnl"/>
        </w:rPr>
      </w:pPr>
      <w:bookmarkStart w:id="12" w:name="_Toc493150282"/>
      <w:r>
        <w:rPr>
          <w:rFonts w:cs="Arial"/>
          <w:i w:val="0"/>
          <w:sz w:val="20"/>
          <w:lang w:val="es-ES_tradnl"/>
        </w:rPr>
        <w:t>1.</w:t>
      </w:r>
      <w:r w:rsidR="003154C3">
        <w:rPr>
          <w:rFonts w:cs="Arial"/>
          <w:i w:val="0"/>
          <w:sz w:val="20"/>
          <w:lang w:val="es-ES_tradnl"/>
        </w:rPr>
        <w:t>6</w:t>
      </w:r>
      <w:r>
        <w:rPr>
          <w:rFonts w:cs="Arial"/>
          <w:i w:val="0"/>
          <w:sz w:val="20"/>
          <w:lang w:val="es-ES_tradnl"/>
        </w:rPr>
        <w:t xml:space="preserve"> </w:t>
      </w:r>
      <w:r w:rsidR="000C5DA3" w:rsidRPr="00C1110A">
        <w:rPr>
          <w:rFonts w:cs="Arial"/>
          <w:i w:val="0"/>
          <w:sz w:val="20"/>
          <w:lang w:val="es-ES_tradnl"/>
        </w:rPr>
        <w:t>Disponibilidad presupuestaria</w:t>
      </w:r>
      <w:r w:rsidR="008A3591" w:rsidRPr="00C1110A">
        <w:rPr>
          <w:rFonts w:cs="Arial"/>
          <w:i w:val="0"/>
          <w:sz w:val="20"/>
          <w:lang w:val="es-ES_tradnl"/>
        </w:rPr>
        <w:t>.</w:t>
      </w:r>
      <w:bookmarkEnd w:id="11"/>
      <w:bookmarkEnd w:id="12"/>
    </w:p>
    <w:p w:rsidR="00B96B69" w:rsidRDefault="00B96B69" w:rsidP="00B96B69">
      <w:pPr>
        <w:tabs>
          <w:tab w:val="left" w:pos="6240"/>
        </w:tabs>
        <w:suppressAutoHyphens/>
        <w:spacing w:after="0" w:line="240" w:lineRule="auto"/>
        <w:ind w:left="-284" w:right="-141"/>
        <w:jc w:val="both"/>
        <w:rPr>
          <w:rFonts w:ascii="Arial" w:hAnsi="Arial" w:cs="Arial"/>
          <w:sz w:val="20"/>
          <w:szCs w:val="20"/>
          <w:lang w:val="es-ES_tradnl"/>
        </w:rPr>
      </w:pPr>
      <w:r w:rsidRPr="0067247F">
        <w:rPr>
          <w:rFonts w:ascii="Arial" w:hAnsi="Arial" w:cs="Arial"/>
          <w:sz w:val="20"/>
          <w:szCs w:val="20"/>
          <w:lang w:val="es-ES_tradnl"/>
        </w:rPr>
        <w:t>Se cuenta con el recurso presupuestal para el ejercicio 201</w:t>
      </w:r>
      <w:r w:rsidR="00A61AFB">
        <w:rPr>
          <w:rFonts w:ascii="Arial" w:hAnsi="Arial" w:cs="Arial"/>
          <w:sz w:val="20"/>
          <w:szCs w:val="20"/>
          <w:lang w:val="es-ES_tradnl"/>
        </w:rPr>
        <w:t>7</w:t>
      </w:r>
      <w:r w:rsidRPr="0067247F">
        <w:rPr>
          <w:rFonts w:ascii="Arial" w:hAnsi="Arial" w:cs="Arial"/>
          <w:sz w:val="20"/>
          <w:szCs w:val="20"/>
          <w:lang w:val="es-ES_tradnl"/>
        </w:rPr>
        <w:t xml:space="preserve">, de conformidad con el dictamen de disponibilidad </w:t>
      </w:r>
      <w:r w:rsidRPr="008610B0">
        <w:rPr>
          <w:rFonts w:ascii="Arial" w:hAnsi="Arial" w:cs="Arial"/>
          <w:sz w:val="20"/>
          <w:szCs w:val="20"/>
          <w:lang w:val="es-ES_tradnl"/>
        </w:rPr>
        <w:t>presupuestal No.</w:t>
      </w:r>
      <w:r w:rsidR="001401E8" w:rsidRPr="008610B0">
        <w:rPr>
          <w:rFonts w:ascii="Arial" w:hAnsi="Arial" w:cs="Arial"/>
          <w:sz w:val="20"/>
          <w:szCs w:val="20"/>
          <w:lang w:val="es-ES_tradnl"/>
        </w:rPr>
        <w:t xml:space="preserve"> </w:t>
      </w:r>
      <w:r w:rsidR="003149C4" w:rsidRPr="008610B0">
        <w:rPr>
          <w:rFonts w:ascii="Arial" w:hAnsi="Arial" w:cs="Arial"/>
          <w:sz w:val="20"/>
          <w:szCs w:val="20"/>
          <w:lang w:val="es-ES_tradnl"/>
        </w:rPr>
        <w:t>0000</w:t>
      </w:r>
      <w:r w:rsidR="005D138E" w:rsidRPr="008610B0">
        <w:rPr>
          <w:rFonts w:ascii="Arial" w:hAnsi="Arial" w:cs="Arial"/>
          <w:sz w:val="20"/>
          <w:szCs w:val="20"/>
          <w:lang w:val="es-ES_tradnl"/>
        </w:rPr>
        <w:t>335100</w:t>
      </w:r>
      <w:r w:rsidR="005009CF" w:rsidRPr="008610B0">
        <w:rPr>
          <w:rFonts w:ascii="Arial" w:hAnsi="Arial" w:cs="Arial"/>
          <w:sz w:val="20"/>
          <w:szCs w:val="20"/>
          <w:lang w:val="es-ES_tradnl"/>
        </w:rPr>
        <w:t>-2017</w:t>
      </w:r>
      <w:r w:rsidR="00903348">
        <w:rPr>
          <w:rFonts w:ascii="Arial" w:hAnsi="Arial" w:cs="Arial"/>
          <w:sz w:val="20"/>
          <w:szCs w:val="20"/>
          <w:lang w:val="es-ES_tradnl"/>
        </w:rPr>
        <w:t xml:space="preserve"> y 00000431347-2017.</w:t>
      </w:r>
    </w:p>
    <w:p w:rsidR="00637BA6" w:rsidRDefault="00637BA6" w:rsidP="00B96B69">
      <w:pPr>
        <w:tabs>
          <w:tab w:val="left" w:pos="6240"/>
        </w:tabs>
        <w:suppressAutoHyphens/>
        <w:spacing w:after="0" w:line="240" w:lineRule="auto"/>
        <w:ind w:left="-284" w:right="-141"/>
        <w:jc w:val="both"/>
        <w:rPr>
          <w:rFonts w:ascii="Arial" w:hAnsi="Arial" w:cs="Arial"/>
          <w:sz w:val="20"/>
          <w:szCs w:val="20"/>
          <w:lang w:val="es-ES_tradnl"/>
        </w:rPr>
      </w:pPr>
    </w:p>
    <w:p w:rsidR="004958E4" w:rsidRDefault="004958E4" w:rsidP="007530BC">
      <w:pPr>
        <w:pStyle w:val="Ttulo1"/>
        <w:tabs>
          <w:tab w:val="clear" w:pos="432"/>
          <w:tab w:val="num" w:pos="0"/>
        </w:tabs>
        <w:ind w:left="0" w:hanging="284"/>
        <w:rPr>
          <w:rFonts w:cs="Arial"/>
          <w:sz w:val="20"/>
          <w:szCs w:val="20"/>
          <w:lang w:val="es-ES_tradnl"/>
        </w:rPr>
      </w:pPr>
      <w:bookmarkStart w:id="13" w:name="_Toc367205740"/>
      <w:bookmarkStart w:id="14" w:name="_Toc493150283"/>
      <w:r>
        <w:rPr>
          <w:rFonts w:cs="Arial"/>
          <w:sz w:val="20"/>
          <w:szCs w:val="20"/>
          <w:lang w:val="es-ES_tradnl"/>
        </w:rPr>
        <w:t xml:space="preserve">2. </w:t>
      </w:r>
      <w:r w:rsidR="007B315E" w:rsidRPr="00C1110A">
        <w:rPr>
          <w:rFonts w:cs="Arial"/>
          <w:sz w:val="20"/>
          <w:szCs w:val="20"/>
          <w:lang w:val="es-ES_tradnl"/>
        </w:rPr>
        <w:t xml:space="preserve">OBJETO Y ALCANCE DE LA </w:t>
      </w:r>
      <w:bookmarkEnd w:id="13"/>
      <w:r w:rsidR="00111D55">
        <w:rPr>
          <w:rFonts w:cs="Arial"/>
          <w:sz w:val="20"/>
          <w:szCs w:val="20"/>
          <w:lang w:val="es-ES_tradnl"/>
        </w:rPr>
        <w:t>INVITACIÓN A CUANDO MENOS TRES PERSONAS</w:t>
      </w:r>
      <w:r w:rsidR="00EB3462">
        <w:rPr>
          <w:rFonts w:cs="Arial"/>
          <w:sz w:val="20"/>
          <w:szCs w:val="20"/>
          <w:lang w:val="es-ES_tradnl"/>
        </w:rPr>
        <w:t>.</w:t>
      </w:r>
      <w:bookmarkEnd w:id="14"/>
    </w:p>
    <w:p w:rsidR="00665D7F" w:rsidRPr="00665D7F" w:rsidRDefault="004958E4" w:rsidP="00D044EA">
      <w:pPr>
        <w:pStyle w:val="Ttulo2"/>
        <w:ind w:hanging="860"/>
        <w:rPr>
          <w:rFonts w:cs="Arial"/>
          <w:i w:val="0"/>
          <w:sz w:val="20"/>
          <w:lang w:val="es-ES_tradnl"/>
        </w:rPr>
      </w:pPr>
      <w:bookmarkStart w:id="15" w:name="_Toc493150284"/>
      <w:r w:rsidRPr="004958E4">
        <w:rPr>
          <w:rFonts w:cs="Arial"/>
          <w:i w:val="0"/>
          <w:sz w:val="20"/>
          <w:lang w:val="es-ES_tradnl"/>
        </w:rPr>
        <w:t xml:space="preserve">2.1 </w:t>
      </w:r>
      <w:r w:rsidR="002F295B" w:rsidRPr="004958E4">
        <w:rPr>
          <w:rFonts w:cs="Arial"/>
          <w:i w:val="0"/>
          <w:sz w:val="20"/>
          <w:lang w:val="es-ES_tradnl"/>
        </w:rPr>
        <w:t>Objeto de la c</w:t>
      </w:r>
      <w:r w:rsidR="002A352C" w:rsidRPr="004958E4">
        <w:rPr>
          <w:rFonts w:cs="Arial"/>
          <w:i w:val="0"/>
          <w:sz w:val="20"/>
          <w:lang w:val="es-ES_tradnl"/>
        </w:rPr>
        <w:t>ontratación</w:t>
      </w:r>
      <w:r w:rsidR="00EB3462">
        <w:rPr>
          <w:rFonts w:cs="Arial"/>
          <w:i w:val="0"/>
          <w:sz w:val="20"/>
          <w:lang w:val="es-ES_tradnl"/>
        </w:rPr>
        <w:t>.</w:t>
      </w:r>
      <w:bookmarkStart w:id="16" w:name="_Toc428352185"/>
      <w:bookmarkStart w:id="17" w:name="_Toc428352799"/>
      <w:bookmarkStart w:id="18" w:name="_Toc428355191"/>
      <w:bookmarkStart w:id="19" w:name="_Toc428360176"/>
      <w:bookmarkStart w:id="20" w:name="_Toc428378495"/>
      <w:bookmarkEnd w:id="15"/>
      <w:r w:rsidR="00FC7E0E">
        <w:rPr>
          <w:rFonts w:cs="Arial"/>
          <w:i w:val="0"/>
          <w:sz w:val="20"/>
          <w:lang w:val="es-ES_tradnl"/>
        </w:rPr>
        <w:t xml:space="preserve"> </w:t>
      </w:r>
    </w:p>
    <w:p w:rsidR="007530BC" w:rsidRDefault="007530BC" w:rsidP="00653F6D">
      <w:pPr>
        <w:spacing w:after="0" w:line="240" w:lineRule="auto"/>
        <w:ind w:right="51"/>
        <w:jc w:val="both"/>
        <w:rPr>
          <w:rFonts w:ascii="Arial" w:hAnsi="Arial" w:cs="Arial"/>
          <w:color w:val="000000" w:themeColor="text1"/>
          <w:sz w:val="20"/>
          <w:szCs w:val="20"/>
        </w:rPr>
      </w:pPr>
      <w:bookmarkStart w:id="21" w:name="_Toc367205742"/>
      <w:bookmarkEnd w:id="16"/>
      <w:bookmarkEnd w:id="17"/>
      <w:bookmarkEnd w:id="18"/>
      <w:bookmarkEnd w:id="19"/>
      <w:bookmarkEnd w:id="20"/>
    </w:p>
    <w:p w:rsidR="00653F6D" w:rsidRPr="007530BC" w:rsidRDefault="007530BC" w:rsidP="007530BC">
      <w:pPr>
        <w:spacing w:after="0" w:line="240" w:lineRule="auto"/>
        <w:ind w:left="-284" w:right="51"/>
        <w:jc w:val="both"/>
        <w:rPr>
          <w:rFonts w:ascii="Arial" w:hAnsi="Arial" w:cs="Arial"/>
          <w:b/>
          <w:color w:val="000000" w:themeColor="text1"/>
          <w:sz w:val="20"/>
          <w:szCs w:val="20"/>
          <w:lang w:val="es-ES"/>
        </w:rPr>
      </w:pPr>
      <w:r w:rsidRPr="00071E9F">
        <w:rPr>
          <w:rFonts w:ascii="Arial" w:hAnsi="Arial" w:cs="Arial"/>
          <w:color w:val="000000" w:themeColor="text1"/>
          <w:sz w:val="20"/>
          <w:szCs w:val="20"/>
        </w:rPr>
        <w:t>Conforme a la descripción del archivo adjunto a la convocatoria denominado:</w:t>
      </w:r>
      <w:r>
        <w:rPr>
          <w:rFonts w:ascii="Arial" w:hAnsi="Arial" w:cs="Arial"/>
          <w:color w:val="000000" w:themeColor="text1"/>
          <w:sz w:val="20"/>
          <w:szCs w:val="20"/>
          <w:lang w:val="es-ES"/>
        </w:rPr>
        <w:t xml:space="preserve"> </w:t>
      </w:r>
      <w:r w:rsidR="005D138E" w:rsidRPr="00B22ADE">
        <w:rPr>
          <w:rFonts w:ascii="Arial" w:hAnsi="Arial" w:cs="Arial"/>
          <w:b/>
          <w:color w:val="000000" w:themeColor="text1"/>
          <w:sz w:val="20"/>
          <w:szCs w:val="20"/>
        </w:rPr>
        <w:t xml:space="preserve">Anexo 4 </w:t>
      </w:r>
      <w:r w:rsidR="00653F6D" w:rsidRPr="00B22ADE">
        <w:rPr>
          <w:rFonts w:ascii="Arial" w:hAnsi="Arial" w:cs="Arial"/>
          <w:b/>
          <w:color w:val="000000" w:themeColor="text1"/>
          <w:sz w:val="20"/>
          <w:szCs w:val="20"/>
        </w:rPr>
        <w:t>Términos y Condiciones</w:t>
      </w:r>
      <w:r w:rsidR="00653F6D" w:rsidRPr="007530BC">
        <w:rPr>
          <w:rFonts w:ascii="Arial" w:hAnsi="Arial" w:cs="Arial"/>
          <w:color w:val="000000" w:themeColor="text1"/>
          <w:sz w:val="20"/>
          <w:szCs w:val="20"/>
        </w:rPr>
        <w:t xml:space="preserve"> para la compra de </w:t>
      </w:r>
      <w:r w:rsidR="005D138E" w:rsidRPr="007530BC">
        <w:rPr>
          <w:rFonts w:ascii="Arial" w:hAnsi="Arial" w:cs="Arial"/>
          <w:color w:val="000000" w:themeColor="text1"/>
          <w:sz w:val="20"/>
          <w:szCs w:val="20"/>
        </w:rPr>
        <w:t xml:space="preserve">la </w:t>
      </w:r>
      <w:r w:rsidR="00653F6D" w:rsidRPr="007530BC">
        <w:rPr>
          <w:rFonts w:ascii="Arial" w:hAnsi="Arial" w:cs="Arial"/>
          <w:color w:val="000000" w:themeColor="text1"/>
          <w:sz w:val="20"/>
          <w:szCs w:val="20"/>
        </w:rPr>
        <w:t>Clave</w:t>
      </w:r>
      <w:r w:rsidR="005D138E" w:rsidRPr="007530BC">
        <w:rPr>
          <w:rFonts w:ascii="Arial" w:hAnsi="Arial" w:cs="Arial"/>
          <w:color w:val="000000" w:themeColor="text1"/>
          <w:sz w:val="20"/>
          <w:szCs w:val="20"/>
        </w:rPr>
        <w:t xml:space="preserve"> 080 829 3556 02 01 del Grupo 080 “Pruebas rápidas de V</w:t>
      </w:r>
      <w:r w:rsidR="00B22ADE">
        <w:rPr>
          <w:rFonts w:ascii="Arial" w:hAnsi="Arial" w:cs="Arial"/>
          <w:color w:val="000000" w:themeColor="text1"/>
          <w:sz w:val="20"/>
          <w:szCs w:val="20"/>
        </w:rPr>
        <w:t>I</w:t>
      </w:r>
      <w:r w:rsidR="005D138E" w:rsidRPr="007530BC">
        <w:rPr>
          <w:rFonts w:ascii="Arial" w:hAnsi="Arial" w:cs="Arial"/>
          <w:color w:val="000000" w:themeColor="text1"/>
          <w:sz w:val="20"/>
          <w:szCs w:val="20"/>
        </w:rPr>
        <w:t>H para Embarazadas” para cubrir las necesidades del Instituto Mexicano del Seguro Social (Régimen Ordinaro e IMSS PROSPERA</w:t>
      </w:r>
      <w:r>
        <w:rPr>
          <w:rFonts w:ascii="Arial" w:hAnsi="Arial" w:cs="Arial"/>
          <w:color w:val="000000" w:themeColor="text1"/>
          <w:sz w:val="20"/>
          <w:szCs w:val="20"/>
        </w:rPr>
        <w:t xml:space="preserve">) para el ejercicio fiscal 2017, en lo sucesivo </w:t>
      </w:r>
      <w:r w:rsidRPr="007530BC">
        <w:rPr>
          <w:rFonts w:ascii="Arial" w:hAnsi="Arial" w:cs="Arial"/>
          <w:b/>
          <w:color w:val="000000" w:themeColor="text1"/>
          <w:sz w:val="20"/>
          <w:szCs w:val="20"/>
        </w:rPr>
        <w:t>Anexo 4 Términos y Condiciones</w:t>
      </w:r>
      <w:r>
        <w:rPr>
          <w:rFonts w:ascii="Arial" w:hAnsi="Arial" w:cs="Arial"/>
          <w:b/>
          <w:color w:val="000000" w:themeColor="text1"/>
          <w:sz w:val="20"/>
          <w:szCs w:val="20"/>
        </w:rPr>
        <w:t>.</w:t>
      </w:r>
    </w:p>
    <w:p w:rsidR="00BD2A55" w:rsidRDefault="00BD2A55" w:rsidP="00A93D68">
      <w:pPr>
        <w:spacing w:after="0" w:line="240" w:lineRule="auto"/>
        <w:ind w:right="49"/>
        <w:jc w:val="both"/>
        <w:rPr>
          <w:rFonts w:ascii="Arial" w:hAnsi="Arial" w:cs="Arial"/>
          <w:color w:val="000000" w:themeColor="text1"/>
          <w:sz w:val="20"/>
          <w:szCs w:val="20"/>
          <w:highlight w:val="lightGray"/>
        </w:rPr>
      </w:pPr>
    </w:p>
    <w:p w:rsidR="00637BA6" w:rsidRPr="00975EDF" w:rsidRDefault="00637BA6" w:rsidP="00A93D68">
      <w:pPr>
        <w:spacing w:after="0" w:line="240" w:lineRule="auto"/>
        <w:ind w:right="49"/>
        <w:jc w:val="both"/>
        <w:rPr>
          <w:rFonts w:ascii="Arial" w:hAnsi="Arial" w:cs="Arial"/>
          <w:color w:val="000000" w:themeColor="text1"/>
          <w:sz w:val="20"/>
          <w:szCs w:val="20"/>
          <w:highlight w:val="lightGray"/>
        </w:rPr>
      </w:pPr>
    </w:p>
    <w:p w:rsidR="00EE6C4C" w:rsidRDefault="00EE6C4C" w:rsidP="00F026CE">
      <w:pPr>
        <w:pStyle w:val="Ttulo2"/>
        <w:numPr>
          <w:ilvl w:val="1"/>
          <w:numId w:val="22"/>
        </w:numPr>
        <w:spacing w:before="0" w:after="0"/>
        <w:ind w:right="49"/>
        <w:rPr>
          <w:rFonts w:cs="Arial"/>
          <w:i w:val="0"/>
          <w:color w:val="000000" w:themeColor="text1"/>
          <w:sz w:val="20"/>
          <w:lang w:val="es-ES_tradnl"/>
        </w:rPr>
      </w:pPr>
      <w:bookmarkStart w:id="22" w:name="_Toc482275037"/>
      <w:r>
        <w:rPr>
          <w:rFonts w:cs="Arial"/>
          <w:i w:val="0"/>
          <w:color w:val="000000" w:themeColor="text1"/>
          <w:sz w:val="20"/>
          <w:lang w:val="es-ES_tradnl"/>
        </w:rPr>
        <w:t xml:space="preserve"> </w:t>
      </w:r>
      <w:bookmarkStart w:id="23" w:name="_Toc493150285"/>
      <w:r>
        <w:rPr>
          <w:rFonts w:cs="Arial"/>
          <w:i w:val="0"/>
          <w:color w:val="000000" w:themeColor="text1"/>
          <w:sz w:val="20"/>
          <w:lang w:val="es-ES_tradnl"/>
        </w:rPr>
        <w:t>Agrupación de Claves.</w:t>
      </w:r>
      <w:bookmarkEnd w:id="23"/>
    </w:p>
    <w:p w:rsidR="00EE6C4C" w:rsidRDefault="00EE6C4C" w:rsidP="00EE6C4C">
      <w:pPr>
        <w:spacing w:after="0" w:line="240" w:lineRule="auto"/>
        <w:ind w:hanging="284"/>
        <w:rPr>
          <w:rFonts w:ascii="Arial" w:hAnsi="Arial" w:cs="Arial"/>
          <w:sz w:val="20"/>
          <w:szCs w:val="20"/>
          <w:lang w:val="es-ES_tradnl" w:eastAsia="ar-SA"/>
        </w:rPr>
      </w:pPr>
    </w:p>
    <w:p w:rsidR="00EE6C4C" w:rsidRPr="00EE6C4C" w:rsidRDefault="00EE6C4C" w:rsidP="00EE6C4C">
      <w:pPr>
        <w:spacing w:after="0" w:line="240" w:lineRule="auto"/>
        <w:ind w:hanging="284"/>
        <w:rPr>
          <w:rFonts w:ascii="Arial" w:hAnsi="Arial" w:cs="Arial"/>
          <w:sz w:val="20"/>
          <w:szCs w:val="20"/>
          <w:lang w:val="es-ES_tradnl" w:eastAsia="ar-SA"/>
        </w:rPr>
      </w:pPr>
      <w:r w:rsidRPr="00EE6C4C">
        <w:rPr>
          <w:rFonts w:ascii="Arial" w:hAnsi="Arial" w:cs="Arial"/>
          <w:sz w:val="20"/>
          <w:szCs w:val="20"/>
          <w:lang w:val="es-ES_tradnl" w:eastAsia="ar-SA"/>
        </w:rPr>
        <w:t>Para el presente procedimiento no se considera el agrupamiento de claves.</w:t>
      </w:r>
    </w:p>
    <w:p w:rsidR="00EE6C4C" w:rsidRDefault="00EE6C4C" w:rsidP="00EE6C4C">
      <w:pPr>
        <w:spacing w:after="0" w:line="240" w:lineRule="auto"/>
        <w:rPr>
          <w:lang w:val="es-ES_tradnl" w:eastAsia="ar-SA"/>
        </w:rPr>
      </w:pPr>
    </w:p>
    <w:p w:rsidR="00637BA6" w:rsidRPr="00EE6C4C" w:rsidRDefault="00637BA6" w:rsidP="00EE6C4C">
      <w:pPr>
        <w:spacing w:after="0" w:line="240" w:lineRule="auto"/>
        <w:rPr>
          <w:lang w:val="es-ES_tradnl" w:eastAsia="ar-SA"/>
        </w:rPr>
      </w:pPr>
    </w:p>
    <w:p w:rsidR="00BD2A55" w:rsidRPr="007C0588" w:rsidRDefault="00BD2A55" w:rsidP="00F026CE">
      <w:pPr>
        <w:pStyle w:val="Ttulo2"/>
        <w:numPr>
          <w:ilvl w:val="1"/>
          <w:numId w:val="22"/>
        </w:numPr>
        <w:spacing w:before="0" w:after="0"/>
        <w:ind w:right="49"/>
        <w:rPr>
          <w:rFonts w:cs="Arial"/>
          <w:i w:val="0"/>
          <w:color w:val="000000" w:themeColor="text1"/>
          <w:sz w:val="20"/>
          <w:lang w:val="es-ES_tradnl"/>
        </w:rPr>
      </w:pPr>
      <w:bookmarkStart w:id="24" w:name="_Toc493150286"/>
      <w:r w:rsidRPr="007C0588">
        <w:rPr>
          <w:rFonts w:cs="Arial"/>
          <w:i w:val="0"/>
          <w:color w:val="000000" w:themeColor="text1"/>
          <w:sz w:val="20"/>
          <w:lang w:val="es-ES_tradnl"/>
        </w:rPr>
        <w:t>Precio máximo de referencia</w:t>
      </w:r>
      <w:bookmarkEnd w:id="22"/>
      <w:bookmarkEnd w:id="24"/>
    </w:p>
    <w:p w:rsidR="00BD2A55" w:rsidRPr="007C0588" w:rsidRDefault="00BD2A55" w:rsidP="00BD2A55">
      <w:pPr>
        <w:tabs>
          <w:tab w:val="num" w:pos="-284"/>
        </w:tabs>
        <w:spacing w:after="0" w:line="240" w:lineRule="auto"/>
        <w:ind w:left="-284" w:right="49"/>
        <w:rPr>
          <w:rFonts w:ascii="Arial" w:hAnsi="Arial" w:cs="Arial"/>
          <w:sz w:val="16"/>
          <w:szCs w:val="16"/>
          <w:lang w:val="es-ES_tradnl" w:eastAsia="ar-SA"/>
        </w:rPr>
      </w:pPr>
    </w:p>
    <w:p w:rsidR="00BD2A55" w:rsidRDefault="00BD2A55" w:rsidP="00BD2A55">
      <w:pPr>
        <w:tabs>
          <w:tab w:val="num" w:pos="-284"/>
        </w:tabs>
        <w:spacing w:after="0" w:line="240" w:lineRule="auto"/>
        <w:ind w:left="-284" w:right="49"/>
        <w:jc w:val="both"/>
        <w:rPr>
          <w:rFonts w:ascii="Arial" w:hAnsi="Arial" w:cs="Arial"/>
          <w:sz w:val="20"/>
          <w:szCs w:val="20"/>
          <w:lang w:val="es-ES_tradnl"/>
        </w:rPr>
      </w:pPr>
      <w:r w:rsidRPr="007C0588">
        <w:rPr>
          <w:rFonts w:ascii="Arial" w:hAnsi="Arial" w:cs="Arial"/>
          <w:sz w:val="20"/>
          <w:szCs w:val="20"/>
          <w:lang w:val="es-ES_tradnl"/>
        </w:rPr>
        <w:t xml:space="preserve">La presente </w:t>
      </w:r>
      <w:r w:rsidR="0007156D" w:rsidRPr="007C0588">
        <w:rPr>
          <w:rFonts w:ascii="Arial" w:eastAsia="Times New Roman" w:hAnsi="Arial" w:cs="Arial"/>
          <w:noProof w:val="0"/>
          <w:sz w:val="20"/>
          <w:szCs w:val="20"/>
          <w:lang w:val="es-ES" w:eastAsia="ar-SA"/>
        </w:rPr>
        <w:t>Invitación a Cuando Menos Tres Personas</w:t>
      </w:r>
      <w:r w:rsidR="0007156D" w:rsidRPr="007C0588">
        <w:rPr>
          <w:rFonts w:ascii="Arial" w:hAnsi="Arial" w:cs="Arial"/>
          <w:sz w:val="20"/>
          <w:szCs w:val="20"/>
          <w:lang w:val="es-ES_tradnl"/>
        </w:rPr>
        <w:t xml:space="preserve"> </w:t>
      </w:r>
      <w:r w:rsidRPr="007C0588">
        <w:rPr>
          <w:rFonts w:ascii="Arial" w:hAnsi="Arial" w:cs="Arial"/>
          <w:sz w:val="20"/>
          <w:szCs w:val="20"/>
          <w:lang w:val="es-ES_tradnl"/>
        </w:rPr>
        <w:t xml:space="preserve">se realizará con PMR, </w:t>
      </w:r>
      <w:r w:rsidR="00E86C31">
        <w:rPr>
          <w:rFonts w:ascii="Arial" w:hAnsi="Arial" w:cs="Arial"/>
          <w:sz w:val="20"/>
          <w:szCs w:val="20"/>
          <w:lang w:val="es-ES_tradnl"/>
        </w:rPr>
        <w:t>con fundamento en el artículo 39, fracción II, inciso c) del Reglamento</w:t>
      </w:r>
      <w:r w:rsidR="00E86C31" w:rsidRPr="006201F6">
        <w:rPr>
          <w:rFonts w:ascii="Arial" w:hAnsi="Arial" w:cs="Arial"/>
          <w:sz w:val="20"/>
          <w:szCs w:val="20"/>
          <w:lang w:val="es-ES_tradnl"/>
        </w:rPr>
        <w:t xml:space="preserve"> </w:t>
      </w:r>
      <w:r w:rsidR="00E86C31">
        <w:rPr>
          <w:rFonts w:ascii="Arial" w:hAnsi="Arial" w:cs="Arial"/>
          <w:sz w:val="20"/>
          <w:szCs w:val="20"/>
          <w:lang w:val="es-ES_tradnl"/>
        </w:rPr>
        <w:t>el</w:t>
      </w:r>
      <w:r w:rsidR="00E86C31" w:rsidRPr="006201F6">
        <w:rPr>
          <w:rFonts w:ascii="Arial" w:hAnsi="Arial" w:cs="Arial"/>
          <w:sz w:val="20"/>
          <w:szCs w:val="20"/>
          <w:lang w:val="es-ES_tradnl"/>
        </w:rPr>
        <w:t xml:space="preserve"> cual se señala en la partida</w:t>
      </w:r>
      <w:r w:rsidR="00E86C31">
        <w:rPr>
          <w:rFonts w:ascii="Arial" w:hAnsi="Arial" w:cs="Arial"/>
          <w:sz w:val="20"/>
          <w:szCs w:val="20"/>
          <w:lang w:val="es-ES_tradnl"/>
        </w:rPr>
        <w:t xml:space="preserve"> </w:t>
      </w:r>
      <w:r w:rsidR="00E86C31" w:rsidRPr="006201F6">
        <w:rPr>
          <w:rFonts w:ascii="Arial" w:hAnsi="Arial" w:cs="Arial"/>
          <w:sz w:val="20"/>
          <w:szCs w:val="20"/>
          <w:lang w:val="es-ES_tradnl"/>
        </w:rPr>
        <w:t>del requerimiento</w:t>
      </w:r>
      <w:r w:rsidR="00E86C31">
        <w:rPr>
          <w:rFonts w:ascii="Arial" w:hAnsi="Arial" w:cs="Arial"/>
          <w:sz w:val="20"/>
          <w:szCs w:val="20"/>
          <w:lang w:val="es-ES_tradnl"/>
        </w:rPr>
        <w:t xml:space="preserve"> el</w:t>
      </w:r>
      <w:r w:rsidRPr="007C0588">
        <w:rPr>
          <w:rFonts w:ascii="Arial" w:hAnsi="Arial" w:cs="Arial"/>
          <w:sz w:val="20"/>
          <w:szCs w:val="20"/>
          <w:lang w:val="es-ES_tradnl"/>
        </w:rPr>
        <w:t xml:space="preserve"> cual se señala de la partida del </w:t>
      </w:r>
      <w:r w:rsidR="00BE0391" w:rsidRPr="007C0588">
        <w:rPr>
          <w:rFonts w:ascii="Arial" w:hAnsi="Arial" w:cs="Arial"/>
          <w:b/>
          <w:sz w:val="20"/>
          <w:szCs w:val="20"/>
          <w:lang w:val="es-ES_tradnl"/>
        </w:rPr>
        <w:t xml:space="preserve">Anexo </w:t>
      </w:r>
      <w:r w:rsidRPr="007C0588">
        <w:rPr>
          <w:rFonts w:ascii="Arial" w:hAnsi="Arial" w:cs="Arial"/>
          <w:b/>
          <w:sz w:val="20"/>
          <w:szCs w:val="20"/>
          <w:lang w:val="es-ES_tradnl"/>
        </w:rPr>
        <w:t>X</w:t>
      </w:r>
      <w:r w:rsidR="00FB2B59" w:rsidRPr="007C0588">
        <w:rPr>
          <w:rFonts w:ascii="Arial" w:hAnsi="Arial" w:cs="Arial"/>
          <w:b/>
          <w:sz w:val="20"/>
          <w:szCs w:val="20"/>
          <w:lang w:val="es-ES_tradnl"/>
        </w:rPr>
        <w:t>V</w:t>
      </w:r>
      <w:r w:rsidRPr="007C0588">
        <w:rPr>
          <w:rFonts w:ascii="Arial" w:hAnsi="Arial" w:cs="Arial"/>
          <w:b/>
          <w:sz w:val="20"/>
          <w:szCs w:val="20"/>
          <w:lang w:val="es-ES_tradnl"/>
        </w:rPr>
        <w:t xml:space="preserve"> “PMR"</w:t>
      </w:r>
      <w:r w:rsidR="005160D4">
        <w:rPr>
          <w:rFonts w:ascii="Arial" w:hAnsi="Arial" w:cs="Arial"/>
          <w:b/>
          <w:sz w:val="20"/>
          <w:szCs w:val="20"/>
          <w:lang w:val="es-ES_tradnl"/>
        </w:rPr>
        <w:t xml:space="preserve"> REQUERIMIENTO</w:t>
      </w:r>
      <w:r w:rsidRPr="007C0588">
        <w:rPr>
          <w:rFonts w:ascii="Arial" w:hAnsi="Arial" w:cs="Arial"/>
          <w:sz w:val="20"/>
          <w:szCs w:val="20"/>
          <w:lang w:val="es-ES_tradnl"/>
        </w:rPr>
        <w:t xml:space="preserve">  de la presente </w:t>
      </w:r>
      <w:r w:rsidR="0033549A">
        <w:rPr>
          <w:rFonts w:ascii="Arial" w:hAnsi="Arial" w:cs="Arial"/>
          <w:sz w:val="20"/>
          <w:szCs w:val="20"/>
          <w:lang w:val="es-ES_tradnl"/>
        </w:rPr>
        <w:t>Invitación.</w:t>
      </w:r>
    </w:p>
    <w:p w:rsidR="00FC711F" w:rsidRDefault="00FC711F" w:rsidP="00BD2A55">
      <w:pPr>
        <w:tabs>
          <w:tab w:val="num" w:pos="-284"/>
        </w:tabs>
        <w:spacing w:after="0" w:line="240" w:lineRule="auto"/>
        <w:ind w:left="-284" w:right="49"/>
        <w:jc w:val="both"/>
        <w:rPr>
          <w:rFonts w:ascii="Arial" w:hAnsi="Arial" w:cs="Arial"/>
          <w:sz w:val="20"/>
          <w:szCs w:val="20"/>
          <w:lang w:val="es-ES_tradnl"/>
        </w:rPr>
      </w:pPr>
    </w:p>
    <w:p w:rsidR="00637BA6" w:rsidRPr="00C75ECD" w:rsidRDefault="00637BA6" w:rsidP="00BD2A55">
      <w:pPr>
        <w:tabs>
          <w:tab w:val="num" w:pos="-284"/>
        </w:tabs>
        <w:spacing w:after="0" w:line="240" w:lineRule="auto"/>
        <w:ind w:left="-284" w:right="49"/>
        <w:jc w:val="both"/>
        <w:rPr>
          <w:rFonts w:ascii="Arial" w:hAnsi="Arial" w:cs="Arial"/>
          <w:sz w:val="20"/>
          <w:szCs w:val="20"/>
          <w:lang w:val="es-ES_tradnl"/>
        </w:rPr>
      </w:pPr>
    </w:p>
    <w:p w:rsidR="00111D55" w:rsidRDefault="00111D55" w:rsidP="00FC711F">
      <w:pPr>
        <w:pStyle w:val="Ttulo2"/>
        <w:tabs>
          <w:tab w:val="clear" w:pos="576"/>
          <w:tab w:val="num" w:pos="-284"/>
        </w:tabs>
        <w:spacing w:before="0" w:after="0"/>
        <w:ind w:left="-284" w:right="-284" w:firstLine="0"/>
        <w:rPr>
          <w:rFonts w:cs="Arial"/>
          <w:bCs/>
          <w:i w:val="0"/>
          <w:sz w:val="20"/>
          <w:lang w:val="es-ES_tradnl"/>
        </w:rPr>
      </w:pPr>
      <w:bookmarkStart w:id="25" w:name="_Toc430333792"/>
      <w:bookmarkStart w:id="26" w:name="_Toc493150287"/>
      <w:r>
        <w:rPr>
          <w:rFonts w:cs="Arial"/>
          <w:bCs/>
          <w:i w:val="0"/>
          <w:sz w:val="20"/>
          <w:lang w:val="es-ES_tradnl"/>
        </w:rPr>
        <w:t>2.</w:t>
      </w:r>
      <w:r w:rsidR="00BD2A55">
        <w:rPr>
          <w:rFonts w:cs="Arial"/>
          <w:bCs/>
          <w:i w:val="0"/>
          <w:sz w:val="20"/>
          <w:lang w:val="es-ES_tradnl"/>
        </w:rPr>
        <w:t xml:space="preserve">4 </w:t>
      </w:r>
      <w:r w:rsidR="00E1112C">
        <w:rPr>
          <w:rFonts w:cs="Arial"/>
          <w:bCs/>
          <w:i w:val="0"/>
          <w:sz w:val="20"/>
          <w:lang w:val="es-ES_tradnl"/>
        </w:rPr>
        <w:t xml:space="preserve"> </w:t>
      </w:r>
      <w:r w:rsidRPr="00C1110A">
        <w:rPr>
          <w:rFonts w:cs="Arial"/>
          <w:bCs/>
          <w:i w:val="0"/>
          <w:sz w:val="20"/>
          <w:lang w:val="es-ES_tradnl"/>
        </w:rPr>
        <w:t>Normas Oficiales Mexicanas, Normas Mexicanas, Referencia o Especificaciones.</w:t>
      </w:r>
      <w:bookmarkEnd w:id="25"/>
      <w:bookmarkEnd w:id="26"/>
    </w:p>
    <w:p w:rsidR="00FC711F" w:rsidRPr="00FC711F" w:rsidRDefault="00FC711F" w:rsidP="00FC711F">
      <w:pPr>
        <w:spacing w:after="0" w:line="240" w:lineRule="auto"/>
        <w:rPr>
          <w:lang w:val="es-ES_tradnl" w:eastAsia="ar-SA"/>
        </w:rPr>
      </w:pPr>
    </w:p>
    <w:p w:rsidR="003F53F2" w:rsidRDefault="00FC711F" w:rsidP="00FC711F">
      <w:pPr>
        <w:spacing w:after="0" w:line="240" w:lineRule="auto"/>
        <w:ind w:left="-284"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Conforme se indica</w:t>
      </w:r>
      <w:r w:rsidRPr="00417E87">
        <w:rPr>
          <w:rFonts w:ascii="Arial" w:hAnsi="Arial" w:cs="Arial"/>
          <w:color w:val="000000" w:themeColor="text1"/>
          <w:sz w:val="20"/>
          <w:szCs w:val="20"/>
          <w:lang w:val="es-ES"/>
        </w:rPr>
        <w:t xml:space="preserve"> en el archivo adjunto a la </w:t>
      </w:r>
      <w:r>
        <w:rPr>
          <w:rFonts w:ascii="Arial" w:hAnsi="Arial" w:cs="Arial"/>
          <w:color w:val="000000" w:themeColor="text1"/>
          <w:sz w:val="20"/>
          <w:szCs w:val="20"/>
          <w:lang w:val="es-ES"/>
        </w:rPr>
        <w:t>invitación</w:t>
      </w:r>
      <w:r w:rsidRPr="00417E87">
        <w:rPr>
          <w:rFonts w:ascii="Arial" w:hAnsi="Arial" w:cs="Arial"/>
          <w:color w:val="000000" w:themeColor="text1"/>
          <w:sz w:val="20"/>
          <w:szCs w:val="20"/>
          <w:lang w:val="es-ES"/>
        </w:rPr>
        <w:t xml:space="preserve"> denominado</w:t>
      </w:r>
      <w:r w:rsidR="003F53F2" w:rsidRPr="00BE0391">
        <w:rPr>
          <w:rFonts w:ascii="Arial" w:hAnsi="Arial" w:cs="Arial"/>
          <w:color w:val="000000" w:themeColor="text1"/>
          <w:sz w:val="20"/>
          <w:szCs w:val="20"/>
          <w:lang w:val="es-ES"/>
        </w:rPr>
        <w:t xml:space="preserve">: </w:t>
      </w:r>
      <w:r w:rsidR="00BE0391" w:rsidRPr="00FC711F">
        <w:rPr>
          <w:rFonts w:ascii="Arial" w:hAnsi="Arial" w:cs="Arial"/>
          <w:b/>
          <w:color w:val="000000" w:themeColor="text1"/>
          <w:sz w:val="20"/>
          <w:szCs w:val="20"/>
          <w:lang w:val="es-ES"/>
        </w:rPr>
        <w:t xml:space="preserve">Anexo 4 </w:t>
      </w:r>
      <w:r w:rsidR="003F53F2" w:rsidRPr="00FC711F">
        <w:rPr>
          <w:rFonts w:ascii="Arial" w:hAnsi="Arial" w:cs="Arial"/>
          <w:b/>
          <w:color w:val="000000" w:themeColor="text1"/>
          <w:sz w:val="20"/>
          <w:szCs w:val="20"/>
          <w:lang w:val="es-ES"/>
        </w:rPr>
        <w:t>Términos y Condiciones</w:t>
      </w:r>
      <w:r w:rsidR="003F53F2" w:rsidRPr="00BE0391">
        <w:rPr>
          <w:rFonts w:ascii="Arial" w:hAnsi="Arial" w:cs="Arial"/>
          <w:color w:val="000000" w:themeColor="text1"/>
          <w:sz w:val="20"/>
          <w:szCs w:val="20"/>
          <w:lang w:val="es-ES"/>
        </w:rPr>
        <w:t xml:space="preserve"> Numeral 4.</w:t>
      </w:r>
    </w:p>
    <w:p w:rsidR="00B01DFB" w:rsidRDefault="00B01DFB" w:rsidP="00554CDA">
      <w:pPr>
        <w:tabs>
          <w:tab w:val="num" w:pos="-284"/>
        </w:tabs>
        <w:spacing w:after="0" w:line="240" w:lineRule="auto"/>
        <w:ind w:left="-284" w:right="49"/>
        <w:jc w:val="both"/>
        <w:rPr>
          <w:rFonts w:cs="Arial"/>
          <w:i/>
          <w:color w:val="000000" w:themeColor="text1"/>
          <w:sz w:val="20"/>
          <w:lang w:val="es-ES"/>
        </w:rPr>
      </w:pPr>
      <w:bookmarkStart w:id="27" w:name="_Toc424735322"/>
      <w:bookmarkStart w:id="28" w:name="_Toc482275039"/>
    </w:p>
    <w:p w:rsidR="00637BA6" w:rsidRDefault="00637BA6" w:rsidP="00554CDA">
      <w:pPr>
        <w:tabs>
          <w:tab w:val="num" w:pos="-284"/>
        </w:tabs>
        <w:spacing w:after="0" w:line="240" w:lineRule="auto"/>
        <w:ind w:left="-284" w:right="49"/>
        <w:jc w:val="both"/>
        <w:rPr>
          <w:rFonts w:cs="Arial"/>
          <w:i/>
          <w:color w:val="000000" w:themeColor="text1"/>
          <w:sz w:val="20"/>
          <w:lang w:val="es-ES"/>
        </w:rPr>
      </w:pPr>
    </w:p>
    <w:p w:rsidR="00220878" w:rsidRPr="00C75ECD" w:rsidRDefault="00B01DFB" w:rsidP="00B01DFB">
      <w:pPr>
        <w:pStyle w:val="Ttulo2"/>
        <w:numPr>
          <w:ilvl w:val="0"/>
          <w:numId w:val="0"/>
        </w:numPr>
        <w:spacing w:before="0" w:after="0"/>
        <w:ind w:right="49" w:hanging="284"/>
        <w:rPr>
          <w:rFonts w:cs="Arial"/>
          <w:i w:val="0"/>
          <w:color w:val="000000" w:themeColor="text1"/>
          <w:sz w:val="20"/>
          <w:lang w:val="es-ES_tradnl"/>
        </w:rPr>
      </w:pPr>
      <w:bookmarkStart w:id="29" w:name="_Toc493150288"/>
      <w:r>
        <w:rPr>
          <w:rFonts w:cs="Arial"/>
          <w:i w:val="0"/>
          <w:color w:val="000000" w:themeColor="text1"/>
          <w:sz w:val="20"/>
          <w:lang w:val="es-ES"/>
        </w:rPr>
        <w:t xml:space="preserve">2.5 </w:t>
      </w:r>
      <w:r w:rsidR="00E1112C">
        <w:rPr>
          <w:rFonts w:cs="Arial"/>
          <w:i w:val="0"/>
          <w:color w:val="000000" w:themeColor="text1"/>
          <w:sz w:val="20"/>
          <w:lang w:val="es-ES"/>
        </w:rPr>
        <w:t xml:space="preserve"> </w:t>
      </w:r>
      <w:r w:rsidR="00220878" w:rsidRPr="00C75ECD">
        <w:rPr>
          <w:rFonts w:cs="Arial"/>
          <w:i w:val="0"/>
          <w:color w:val="000000" w:themeColor="text1"/>
          <w:sz w:val="20"/>
          <w:lang w:val="es-ES_tradnl"/>
        </w:rPr>
        <w:t>Método de prueba e institución pública o privada que lo realizará.</w:t>
      </w:r>
      <w:bookmarkEnd w:id="27"/>
      <w:bookmarkEnd w:id="28"/>
      <w:bookmarkEnd w:id="29"/>
    </w:p>
    <w:p w:rsidR="00220878" w:rsidRPr="00C75ECD" w:rsidRDefault="00220878" w:rsidP="00220878">
      <w:pPr>
        <w:tabs>
          <w:tab w:val="num" w:pos="-284"/>
        </w:tabs>
        <w:spacing w:after="0" w:line="240" w:lineRule="auto"/>
        <w:ind w:left="-284" w:right="49"/>
        <w:rPr>
          <w:rFonts w:ascii="Arial" w:hAnsi="Arial" w:cs="Arial"/>
          <w:color w:val="000000" w:themeColor="text1"/>
          <w:sz w:val="16"/>
          <w:szCs w:val="16"/>
          <w:lang w:val="es-ES_tradnl" w:eastAsia="ar-SA"/>
        </w:rPr>
      </w:pPr>
    </w:p>
    <w:p w:rsidR="00220878" w:rsidRDefault="00B01DFB" w:rsidP="00220878">
      <w:pPr>
        <w:tabs>
          <w:tab w:val="num" w:pos="-284"/>
        </w:tabs>
        <w:spacing w:after="0" w:line="240" w:lineRule="auto"/>
        <w:ind w:left="-284"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Conforme se indica en el archivo</w:t>
      </w:r>
      <w:r w:rsidRPr="00417E87">
        <w:rPr>
          <w:rFonts w:ascii="Arial" w:hAnsi="Arial" w:cs="Arial"/>
          <w:color w:val="000000" w:themeColor="text1"/>
          <w:sz w:val="20"/>
          <w:szCs w:val="20"/>
          <w:lang w:val="es-ES"/>
        </w:rPr>
        <w:t xml:space="preserve"> adjunto a la convocatoria denominado</w:t>
      </w:r>
      <w:r w:rsidR="00220878" w:rsidRPr="007D3411">
        <w:rPr>
          <w:rFonts w:ascii="Arial" w:hAnsi="Arial" w:cs="Arial"/>
          <w:color w:val="000000" w:themeColor="text1"/>
          <w:sz w:val="20"/>
          <w:szCs w:val="20"/>
          <w:lang w:val="es-ES"/>
        </w:rPr>
        <w:t xml:space="preserve">: </w:t>
      </w:r>
      <w:r w:rsidR="00095F03" w:rsidRPr="007530BC">
        <w:rPr>
          <w:rFonts w:ascii="Arial" w:hAnsi="Arial" w:cs="Arial"/>
          <w:b/>
          <w:color w:val="000000" w:themeColor="text1"/>
          <w:sz w:val="20"/>
          <w:szCs w:val="20"/>
        </w:rPr>
        <w:t>Anexo 4 Términos y Condiciones</w:t>
      </w:r>
      <w:r w:rsidR="00095F03" w:rsidRPr="007D3411">
        <w:rPr>
          <w:rFonts w:ascii="Arial" w:hAnsi="Arial" w:cs="Arial"/>
          <w:b/>
          <w:bCs/>
          <w:sz w:val="20"/>
          <w:szCs w:val="20"/>
          <w:lang w:eastAsia="ar-SA"/>
        </w:rPr>
        <w:t xml:space="preserve"> </w:t>
      </w:r>
      <w:r w:rsidR="007D3411" w:rsidRPr="007D3411">
        <w:rPr>
          <w:rFonts w:ascii="Arial" w:hAnsi="Arial" w:cs="Arial"/>
          <w:b/>
          <w:bCs/>
          <w:sz w:val="20"/>
          <w:szCs w:val="20"/>
          <w:lang w:eastAsia="ar-SA"/>
        </w:rPr>
        <w:t xml:space="preserve">Numerales 1 y  2, incisos A. y B. </w:t>
      </w:r>
    </w:p>
    <w:p w:rsidR="00EB0A29" w:rsidRDefault="00EB0A29" w:rsidP="00220878">
      <w:pPr>
        <w:tabs>
          <w:tab w:val="num" w:pos="-284"/>
        </w:tabs>
        <w:spacing w:after="0" w:line="240" w:lineRule="auto"/>
        <w:ind w:left="-284" w:right="49"/>
        <w:jc w:val="both"/>
        <w:rPr>
          <w:rFonts w:ascii="Arial" w:hAnsi="Arial" w:cs="Arial"/>
          <w:color w:val="000000" w:themeColor="text1"/>
          <w:sz w:val="20"/>
          <w:szCs w:val="20"/>
          <w:lang w:val="es-ES"/>
        </w:rPr>
      </w:pPr>
    </w:p>
    <w:p w:rsidR="00637BA6" w:rsidRDefault="00637BA6" w:rsidP="00220878">
      <w:pPr>
        <w:tabs>
          <w:tab w:val="num" w:pos="-284"/>
        </w:tabs>
        <w:spacing w:after="0" w:line="240" w:lineRule="auto"/>
        <w:ind w:left="-284" w:right="49"/>
        <w:jc w:val="both"/>
        <w:rPr>
          <w:rFonts w:ascii="Arial" w:hAnsi="Arial" w:cs="Arial"/>
          <w:color w:val="000000" w:themeColor="text1"/>
          <w:sz w:val="20"/>
          <w:szCs w:val="20"/>
          <w:lang w:val="es-ES"/>
        </w:rPr>
      </w:pPr>
    </w:p>
    <w:p w:rsidR="00EB0A29" w:rsidRPr="005160D4" w:rsidRDefault="000E0452" w:rsidP="00F026CE">
      <w:pPr>
        <w:pStyle w:val="Ttulo2"/>
        <w:numPr>
          <w:ilvl w:val="1"/>
          <w:numId w:val="23"/>
        </w:numPr>
        <w:spacing w:before="0" w:after="0"/>
        <w:ind w:left="142" w:right="49" w:hanging="426"/>
        <w:rPr>
          <w:rFonts w:cs="Arial"/>
          <w:i w:val="0"/>
          <w:sz w:val="20"/>
          <w:lang w:val="es-ES_tradnl"/>
        </w:rPr>
      </w:pPr>
      <w:bookmarkStart w:id="30" w:name="_Toc493150289"/>
      <w:r>
        <w:rPr>
          <w:rFonts w:cs="Arial"/>
          <w:i w:val="0"/>
          <w:sz w:val="20"/>
          <w:lang w:val="es-ES_tradnl"/>
        </w:rPr>
        <w:t>Tipo de Contratación.</w:t>
      </w:r>
      <w:bookmarkEnd w:id="30"/>
    </w:p>
    <w:p w:rsidR="00EB0A29" w:rsidRPr="005160D4" w:rsidRDefault="00EB0A29" w:rsidP="00EB0A29">
      <w:pPr>
        <w:tabs>
          <w:tab w:val="num" w:pos="-284"/>
        </w:tabs>
        <w:spacing w:after="0" w:line="240" w:lineRule="auto"/>
        <w:ind w:left="-284" w:right="49"/>
        <w:rPr>
          <w:rFonts w:cs="Arial"/>
          <w:sz w:val="16"/>
          <w:szCs w:val="16"/>
          <w:lang w:val="es-ES_tradnl"/>
        </w:rPr>
      </w:pPr>
    </w:p>
    <w:p w:rsidR="00EB0A29" w:rsidRDefault="00EB0A29" w:rsidP="00EB0A29">
      <w:pPr>
        <w:tabs>
          <w:tab w:val="num" w:pos="-284"/>
        </w:tabs>
        <w:spacing w:after="0" w:line="240" w:lineRule="auto"/>
        <w:ind w:left="-284" w:right="49"/>
        <w:jc w:val="both"/>
        <w:rPr>
          <w:rFonts w:ascii="Arial" w:hAnsi="Arial" w:cs="Arial"/>
          <w:color w:val="000000" w:themeColor="text1"/>
          <w:sz w:val="20"/>
          <w:szCs w:val="20"/>
          <w:lang w:val="es-ES"/>
        </w:rPr>
      </w:pPr>
      <w:r w:rsidRPr="005160D4">
        <w:rPr>
          <w:rFonts w:ascii="Arial" w:hAnsi="Arial" w:cs="Arial"/>
          <w:color w:val="000000" w:themeColor="text1"/>
          <w:sz w:val="20"/>
          <w:szCs w:val="20"/>
          <w:lang w:val="es-ES"/>
        </w:rPr>
        <w:t>Contrato cerrado.</w:t>
      </w:r>
    </w:p>
    <w:p w:rsidR="00EB0A29" w:rsidRPr="003154C3" w:rsidRDefault="00EB0A29" w:rsidP="00EB0A29">
      <w:pPr>
        <w:tabs>
          <w:tab w:val="num" w:pos="-284"/>
        </w:tabs>
        <w:spacing w:after="0" w:line="240" w:lineRule="auto"/>
        <w:ind w:left="-284" w:right="49"/>
        <w:rPr>
          <w:rFonts w:cs="Arial"/>
          <w:sz w:val="16"/>
          <w:szCs w:val="16"/>
          <w:highlight w:val="lightGray"/>
          <w:lang w:val="es-ES_tradnl"/>
        </w:rPr>
      </w:pPr>
    </w:p>
    <w:p w:rsidR="00EB0A29" w:rsidRPr="005160D4" w:rsidRDefault="003200EE" w:rsidP="00F026CE">
      <w:pPr>
        <w:pStyle w:val="Ttulo2"/>
        <w:numPr>
          <w:ilvl w:val="1"/>
          <w:numId w:val="23"/>
        </w:numPr>
        <w:tabs>
          <w:tab w:val="num" w:pos="-284"/>
        </w:tabs>
        <w:spacing w:before="0" w:after="0"/>
        <w:ind w:left="-284" w:right="49" w:firstLine="0"/>
        <w:rPr>
          <w:rFonts w:cs="Arial"/>
          <w:i w:val="0"/>
          <w:sz w:val="20"/>
          <w:lang w:val="es-ES_tradnl"/>
        </w:rPr>
      </w:pPr>
      <w:bookmarkStart w:id="31" w:name="_Toc482275041"/>
      <w:r w:rsidRPr="005160D4">
        <w:rPr>
          <w:rFonts w:cs="Arial"/>
          <w:i w:val="0"/>
          <w:sz w:val="20"/>
          <w:lang w:val="es-ES_tradnl"/>
        </w:rPr>
        <w:lastRenderedPageBreak/>
        <w:t xml:space="preserve"> </w:t>
      </w:r>
      <w:bookmarkStart w:id="32" w:name="_Toc493150290"/>
      <w:r w:rsidR="00EB0A29" w:rsidRPr="005160D4">
        <w:rPr>
          <w:rFonts w:cs="Arial"/>
          <w:i w:val="0"/>
          <w:sz w:val="20"/>
          <w:lang w:val="es-ES_tradnl"/>
        </w:rPr>
        <w:t>Modalidad de contratación.</w:t>
      </w:r>
      <w:bookmarkEnd w:id="31"/>
      <w:bookmarkEnd w:id="32"/>
      <w:r w:rsidR="00EB0A29" w:rsidRPr="005160D4">
        <w:rPr>
          <w:rFonts w:cs="Arial"/>
          <w:i w:val="0"/>
          <w:sz w:val="20"/>
          <w:lang w:val="es-ES_tradnl"/>
        </w:rPr>
        <w:t xml:space="preserve"> </w:t>
      </w:r>
    </w:p>
    <w:p w:rsidR="00EB0A29" w:rsidRPr="005160D4" w:rsidRDefault="00EB0A29" w:rsidP="00EB0A29">
      <w:pPr>
        <w:tabs>
          <w:tab w:val="num" w:pos="-284"/>
        </w:tabs>
        <w:spacing w:after="0" w:line="240" w:lineRule="auto"/>
        <w:ind w:left="-284" w:right="49"/>
        <w:rPr>
          <w:sz w:val="16"/>
          <w:szCs w:val="16"/>
          <w:lang w:val="es-ES_tradnl" w:eastAsia="ar-SA"/>
        </w:rPr>
      </w:pPr>
    </w:p>
    <w:p w:rsidR="00EB0A29" w:rsidRDefault="00EB0A29" w:rsidP="00EB0A29">
      <w:pPr>
        <w:tabs>
          <w:tab w:val="num" w:pos="-284"/>
        </w:tabs>
        <w:spacing w:after="0" w:line="240" w:lineRule="auto"/>
        <w:ind w:left="-284" w:right="49"/>
        <w:jc w:val="both"/>
        <w:rPr>
          <w:rFonts w:ascii="Arial" w:hAnsi="Arial" w:cs="Arial"/>
          <w:b/>
          <w:sz w:val="20"/>
          <w:szCs w:val="20"/>
        </w:rPr>
      </w:pPr>
      <w:r w:rsidRPr="005160D4">
        <w:rPr>
          <w:rFonts w:ascii="Arial" w:eastAsia="Calibri" w:hAnsi="Arial" w:cs="Arial"/>
          <w:sz w:val="20"/>
          <w:szCs w:val="20"/>
        </w:rPr>
        <w:t xml:space="preserve">Precio Máximo de Referencia PMR, contrato </w:t>
      </w:r>
      <w:r w:rsidRPr="005160D4">
        <w:rPr>
          <w:rFonts w:ascii="Arial" w:hAnsi="Arial" w:cs="Arial"/>
          <w:color w:val="000000" w:themeColor="text1"/>
          <w:sz w:val="20"/>
          <w:szCs w:val="20"/>
          <w:lang w:val="es-ES"/>
        </w:rPr>
        <w:t>cerrado</w:t>
      </w:r>
      <w:r w:rsidRPr="005160D4">
        <w:rPr>
          <w:rFonts w:ascii="Arial" w:eastAsia="Calibri" w:hAnsi="Arial" w:cs="Arial"/>
          <w:sz w:val="20"/>
          <w:szCs w:val="20"/>
        </w:rPr>
        <w:t xml:space="preserve">, entregas en sitio, conforme </w:t>
      </w:r>
      <w:r w:rsidRPr="005160D4">
        <w:rPr>
          <w:rFonts w:ascii="Arial" w:hAnsi="Arial" w:cs="Arial"/>
          <w:sz w:val="20"/>
          <w:szCs w:val="20"/>
        </w:rPr>
        <w:t xml:space="preserve">a lo señalado en </w:t>
      </w:r>
      <w:r w:rsidR="005160D4" w:rsidRPr="005160D4">
        <w:rPr>
          <w:rFonts w:ascii="Arial" w:hAnsi="Arial" w:cs="Arial"/>
          <w:sz w:val="20"/>
          <w:szCs w:val="20"/>
        </w:rPr>
        <w:t xml:space="preserve">el </w:t>
      </w:r>
      <w:r w:rsidR="005160D4" w:rsidRPr="005160D4">
        <w:rPr>
          <w:rFonts w:ascii="Arial" w:hAnsi="Arial" w:cs="Arial"/>
          <w:b/>
          <w:sz w:val="20"/>
          <w:szCs w:val="20"/>
        </w:rPr>
        <w:t>Anexo 4 Términos y Condiciones y al Anexo</w:t>
      </w:r>
      <w:r w:rsidRPr="005160D4">
        <w:rPr>
          <w:rFonts w:ascii="Arial" w:eastAsia="Calibri" w:hAnsi="Arial" w:cs="Arial"/>
          <w:sz w:val="20"/>
          <w:szCs w:val="20"/>
        </w:rPr>
        <w:t xml:space="preserve"> </w:t>
      </w:r>
      <w:r w:rsidRPr="005160D4">
        <w:rPr>
          <w:rFonts w:ascii="Arial" w:hAnsi="Arial" w:cs="Arial"/>
          <w:b/>
          <w:sz w:val="20"/>
          <w:szCs w:val="20"/>
        </w:rPr>
        <w:t>4.1  CALENDARIO Y DISTRIBUCIÓN POR DELEGACIÓN Régimen Ordinario</w:t>
      </w:r>
      <w:r w:rsidR="005160D4" w:rsidRPr="005160D4">
        <w:rPr>
          <w:rFonts w:ascii="Arial" w:hAnsi="Arial" w:cs="Arial"/>
          <w:b/>
          <w:sz w:val="20"/>
          <w:szCs w:val="20"/>
        </w:rPr>
        <w:t xml:space="preserve"> </w:t>
      </w:r>
      <w:r w:rsidR="005160D4" w:rsidRPr="005160D4">
        <w:rPr>
          <w:rFonts w:ascii="Arial" w:hAnsi="Arial" w:cs="Arial"/>
          <w:sz w:val="20"/>
          <w:szCs w:val="20"/>
        </w:rPr>
        <w:t>y el</w:t>
      </w:r>
      <w:r w:rsidR="005160D4" w:rsidRPr="005160D4">
        <w:rPr>
          <w:rFonts w:ascii="Arial" w:hAnsi="Arial" w:cs="Arial"/>
          <w:b/>
          <w:sz w:val="20"/>
          <w:szCs w:val="20"/>
        </w:rPr>
        <w:t xml:space="preserve"> </w:t>
      </w:r>
      <w:r w:rsidRPr="005160D4">
        <w:rPr>
          <w:rFonts w:ascii="Arial" w:hAnsi="Arial" w:cs="Arial"/>
          <w:b/>
          <w:sz w:val="20"/>
          <w:szCs w:val="20"/>
        </w:rPr>
        <w:t xml:space="preserve">CALENDARIO Y DISTRIBUCIÓN DE DELEGACIÓN IMSS PROSPERA </w:t>
      </w:r>
      <w:r w:rsidR="005160D4" w:rsidRPr="005160D4">
        <w:rPr>
          <w:rFonts w:ascii="Arial" w:hAnsi="Arial" w:cs="Arial"/>
          <w:sz w:val="20"/>
          <w:szCs w:val="20"/>
        </w:rPr>
        <w:t>y</w:t>
      </w:r>
      <w:r w:rsidRPr="005160D4">
        <w:rPr>
          <w:rFonts w:ascii="Arial" w:hAnsi="Arial" w:cs="Arial"/>
          <w:b/>
          <w:sz w:val="20"/>
          <w:szCs w:val="20"/>
        </w:rPr>
        <w:t xml:space="preserve"> ANEXO 4.2 DIRECTORIO DE ALMACENES</w:t>
      </w:r>
      <w:r>
        <w:rPr>
          <w:rFonts w:ascii="Arial" w:hAnsi="Arial" w:cs="Arial"/>
          <w:b/>
          <w:sz w:val="20"/>
          <w:szCs w:val="20"/>
        </w:rPr>
        <w:t xml:space="preserve"> </w:t>
      </w:r>
    </w:p>
    <w:p w:rsidR="003A1C30" w:rsidRPr="003D2CB3" w:rsidRDefault="003A1C30" w:rsidP="00EB0A29">
      <w:pPr>
        <w:tabs>
          <w:tab w:val="num" w:pos="-284"/>
        </w:tabs>
        <w:spacing w:after="0" w:line="240" w:lineRule="auto"/>
        <w:ind w:left="-284" w:right="49"/>
        <w:jc w:val="both"/>
        <w:rPr>
          <w:rFonts w:ascii="Arial" w:hAnsi="Arial" w:cs="Arial"/>
          <w:b/>
          <w:sz w:val="20"/>
          <w:szCs w:val="20"/>
        </w:rPr>
      </w:pPr>
    </w:p>
    <w:p w:rsidR="00126F1C" w:rsidRPr="00444844" w:rsidRDefault="00294A40" w:rsidP="003A1C30">
      <w:pPr>
        <w:pStyle w:val="Ttulo2"/>
        <w:tabs>
          <w:tab w:val="clear" w:pos="576"/>
          <w:tab w:val="num" w:pos="-284"/>
        </w:tabs>
        <w:spacing w:before="0" w:after="0"/>
        <w:ind w:left="-284" w:right="-568" w:firstLine="0"/>
        <w:rPr>
          <w:rFonts w:cs="Arial"/>
          <w:i w:val="0"/>
          <w:sz w:val="20"/>
          <w:lang w:val="es-ES_tradnl"/>
        </w:rPr>
      </w:pPr>
      <w:bookmarkStart w:id="33" w:name="_Toc493150291"/>
      <w:r>
        <w:rPr>
          <w:rFonts w:cs="Arial"/>
          <w:i w:val="0"/>
          <w:sz w:val="20"/>
          <w:lang w:val="es-ES_tradnl"/>
        </w:rPr>
        <w:t xml:space="preserve">2.8 </w:t>
      </w:r>
      <w:r w:rsidR="000F1B63" w:rsidRPr="00444844">
        <w:rPr>
          <w:rFonts w:cs="Arial"/>
          <w:i w:val="0"/>
          <w:sz w:val="20"/>
          <w:lang w:val="es-ES_tradnl"/>
        </w:rPr>
        <w:t>Forma de adjudicación</w:t>
      </w:r>
      <w:r w:rsidR="00330B35" w:rsidRPr="00444844">
        <w:rPr>
          <w:rFonts w:cs="Arial"/>
          <w:i w:val="0"/>
          <w:sz w:val="20"/>
          <w:lang w:val="es-ES_tradnl"/>
        </w:rPr>
        <w:t>.</w:t>
      </w:r>
      <w:bookmarkEnd w:id="33"/>
    </w:p>
    <w:p w:rsidR="00847A54" w:rsidRDefault="00D019F2" w:rsidP="003A1C30">
      <w:pPr>
        <w:tabs>
          <w:tab w:val="num" w:pos="-284"/>
        </w:tabs>
        <w:spacing w:after="0" w:line="240" w:lineRule="auto"/>
        <w:ind w:left="-284" w:right="49"/>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Se adjudicará a</w:t>
      </w:r>
      <w:r w:rsidR="00847A54" w:rsidRPr="00126F1C">
        <w:rPr>
          <w:rFonts w:ascii="Arial" w:eastAsia="Times New Roman" w:hAnsi="Arial" w:cs="Arial"/>
          <w:sz w:val="20"/>
          <w:szCs w:val="20"/>
          <w:lang w:val="es-ES_tradnl" w:eastAsia="ar-SA"/>
        </w:rPr>
        <w:t xml:space="preserve"> </w:t>
      </w:r>
      <w:r w:rsidR="00D467CE">
        <w:rPr>
          <w:rFonts w:ascii="Arial" w:eastAsia="Times New Roman" w:hAnsi="Arial" w:cs="Arial"/>
          <w:sz w:val="20"/>
          <w:szCs w:val="20"/>
          <w:lang w:val="es-ES_tradnl" w:eastAsia="ar-SA"/>
        </w:rPr>
        <w:t>un licitante</w:t>
      </w:r>
      <w:r w:rsidR="00847A54" w:rsidRPr="00126F1C">
        <w:rPr>
          <w:rFonts w:ascii="Arial" w:eastAsia="Times New Roman" w:hAnsi="Arial" w:cs="Arial"/>
          <w:sz w:val="20"/>
          <w:szCs w:val="20"/>
          <w:lang w:val="es-ES_tradnl" w:eastAsia="ar-SA"/>
        </w:rPr>
        <w:t xml:space="preserve"> </w:t>
      </w:r>
      <w:r w:rsidR="00D467CE">
        <w:rPr>
          <w:rFonts w:ascii="Arial" w:eastAsia="Times New Roman" w:hAnsi="Arial" w:cs="Arial"/>
          <w:sz w:val="20"/>
          <w:szCs w:val="20"/>
          <w:lang w:val="es-ES_tradnl" w:eastAsia="ar-SA"/>
        </w:rPr>
        <w:t>el</w:t>
      </w:r>
      <w:r w:rsidR="00D467CE" w:rsidRPr="00126F1C">
        <w:rPr>
          <w:rFonts w:ascii="Arial" w:eastAsia="Times New Roman" w:hAnsi="Arial" w:cs="Arial"/>
          <w:sz w:val="20"/>
          <w:szCs w:val="20"/>
          <w:lang w:val="es-ES_tradnl" w:eastAsia="ar-SA"/>
        </w:rPr>
        <w:t xml:space="preserve"> </w:t>
      </w:r>
      <w:r w:rsidR="00847A54" w:rsidRPr="00126F1C">
        <w:rPr>
          <w:rFonts w:ascii="Arial" w:eastAsia="Times New Roman" w:hAnsi="Arial" w:cs="Arial"/>
          <w:sz w:val="20"/>
          <w:szCs w:val="20"/>
          <w:lang w:val="es-ES_tradnl" w:eastAsia="ar-SA"/>
        </w:rPr>
        <w:t xml:space="preserve">100% </w:t>
      </w:r>
      <w:r w:rsidR="00D467CE">
        <w:rPr>
          <w:rFonts w:ascii="Arial" w:eastAsia="Times New Roman" w:hAnsi="Arial" w:cs="Arial"/>
          <w:sz w:val="20"/>
          <w:szCs w:val="20"/>
          <w:lang w:val="es-ES_tradnl" w:eastAsia="ar-SA"/>
        </w:rPr>
        <w:t>de</w:t>
      </w:r>
      <w:r w:rsidR="00D467CE" w:rsidRPr="00126F1C">
        <w:rPr>
          <w:rFonts w:ascii="Arial" w:eastAsia="Times New Roman" w:hAnsi="Arial" w:cs="Arial"/>
          <w:sz w:val="20"/>
          <w:szCs w:val="20"/>
          <w:lang w:val="es-ES_tradnl" w:eastAsia="ar-SA"/>
        </w:rPr>
        <w:t xml:space="preserve"> </w:t>
      </w:r>
      <w:r w:rsidR="00847A54">
        <w:rPr>
          <w:rFonts w:ascii="Arial" w:eastAsia="Times New Roman" w:hAnsi="Arial" w:cs="Arial"/>
          <w:sz w:val="20"/>
          <w:szCs w:val="20"/>
          <w:lang w:val="es-ES_tradnl" w:eastAsia="ar-SA"/>
        </w:rPr>
        <w:t xml:space="preserve">la </w:t>
      </w:r>
      <w:r w:rsidR="00847A54" w:rsidRPr="00126F1C">
        <w:rPr>
          <w:rFonts w:ascii="Arial" w:eastAsia="Times New Roman" w:hAnsi="Arial" w:cs="Arial"/>
          <w:sz w:val="20"/>
          <w:szCs w:val="20"/>
          <w:lang w:val="es-ES_tradnl" w:eastAsia="ar-SA"/>
        </w:rPr>
        <w:t>partida</w:t>
      </w:r>
      <w:r w:rsidR="00847A54">
        <w:rPr>
          <w:rFonts w:ascii="Arial" w:eastAsia="Times New Roman" w:hAnsi="Arial" w:cs="Arial"/>
          <w:sz w:val="20"/>
          <w:szCs w:val="20"/>
          <w:lang w:val="es-ES_tradnl" w:eastAsia="ar-SA"/>
        </w:rPr>
        <w:t xml:space="preserve"> única</w:t>
      </w:r>
      <w:r w:rsidR="00847A54" w:rsidRPr="00126F1C">
        <w:rPr>
          <w:rFonts w:ascii="Arial" w:eastAsia="Times New Roman" w:hAnsi="Arial" w:cs="Arial"/>
          <w:sz w:val="20"/>
          <w:szCs w:val="20"/>
          <w:lang w:val="es-ES_tradnl" w:eastAsia="ar-SA"/>
        </w:rPr>
        <w:t xml:space="preserve">, conforme al </w:t>
      </w:r>
      <w:r w:rsidR="005160D4" w:rsidRPr="005160D4">
        <w:rPr>
          <w:rFonts w:ascii="Arial" w:hAnsi="Arial" w:cs="Arial"/>
          <w:b/>
          <w:sz w:val="20"/>
          <w:szCs w:val="20"/>
        </w:rPr>
        <w:t>Anexo 4 Términos y Condiciones</w:t>
      </w:r>
      <w:r w:rsidR="005160D4">
        <w:rPr>
          <w:rFonts w:ascii="Arial" w:hAnsi="Arial" w:cs="Arial"/>
          <w:b/>
          <w:sz w:val="20"/>
          <w:szCs w:val="20"/>
        </w:rPr>
        <w:t xml:space="preserve"> </w:t>
      </w:r>
      <w:r w:rsidR="005160D4">
        <w:rPr>
          <w:rFonts w:ascii="Arial" w:hAnsi="Arial" w:cs="Arial"/>
          <w:sz w:val="20"/>
          <w:szCs w:val="20"/>
        </w:rPr>
        <w:t xml:space="preserve">numeral 1. Descripción y detalle de los bienes y al </w:t>
      </w:r>
      <w:r w:rsidR="005160D4" w:rsidRPr="005160D4">
        <w:rPr>
          <w:rFonts w:ascii="Arial" w:hAnsi="Arial" w:cs="Arial"/>
          <w:b/>
          <w:sz w:val="20"/>
          <w:szCs w:val="20"/>
        </w:rPr>
        <w:t>Anexo XV “PMR” REQUERIMIENTO</w:t>
      </w:r>
      <w:r w:rsidR="00F6694E">
        <w:rPr>
          <w:rFonts w:ascii="Arial" w:hAnsi="Arial" w:cs="Arial"/>
          <w:b/>
          <w:sz w:val="20"/>
          <w:szCs w:val="20"/>
        </w:rPr>
        <w:t xml:space="preserve">, </w:t>
      </w:r>
      <w:r w:rsidR="00847A54" w:rsidRPr="00126F1C">
        <w:rPr>
          <w:rFonts w:ascii="Arial" w:eastAsia="Times New Roman" w:hAnsi="Arial" w:cs="Arial"/>
          <w:sz w:val="20"/>
          <w:szCs w:val="20"/>
          <w:lang w:val="es-ES_tradnl" w:eastAsia="ar-SA"/>
        </w:rPr>
        <w:t xml:space="preserve">de la presente </w:t>
      </w:r>
      <w:r w:rsidR="00847A54">
        <w:rPr>
          <w:rFonts w:ascii="Arial" w:eastAsia="Times New Roman" w:hAnsi="Arial" w:cs="Arial"/>
          <w:sz w:val="20"/>
          <w:szCs w:val="20"/>
          <w:lang w:val="es-ES_tradnl" w:eastAsia="ar-SA"/>
        </w:rPr>
        <w:t>invitación</w:t>
      </w:r>
      <w:r w:rsidR="00847A54" w:rsidRPr="00126F1C">
        <w:rPr>
          <w:rFonts w:ascii="Arial" w:eastAsia="Times New Roman" w:hAnsi="Arial" w:cs="Arial"/>
          <w:sz w:val="20"/>
          <w:szCs w:val="20"/>
          <w:lang w:val="es-ES_tradnl" w:eastAsia="ar-SA"/>
        </w:rPr>
        <w:t>.</w:t>
      </w:r>
    </w:p>
    <w:p w:rsidR="00637BA6" w:rsidRPr="00126F1C" w:rsidRDefault="00637BA6" w:rsidP="003A1C30">
      <w:pPr>
        <w:tabs>
          <w:tab w:val="num" w:pos="-284"/>
        </w:tabs>
        <w:spacing w:after="0" w:line="240" w:lineRule="auto"/>
        <w:ind w:left="-284" w:right="49"/>
        <w:jc w:val="both"/>
        <w:rPr>
          <w:rFonts w:ascii="Arial" w:eastAsia="Times New Roman" w:hAnsi="Arial" w:cs="Arial"/>
          <w:sz w:val="20"/>
          <w:szCs w:val="20"/>
          <w:lang w:val="es-ES_tradnl" w:eastAsia="ar-SA"/>
        </w:rPr>
      </w:pPr>
    </w:p>
    <w:p w:rsidR="00BF0AB3" w:rsidRPr="00444844" w:rsidRDefault="00E806BA" w:rsidP="003A1C30">
      <w:pPr>
        <w:pStyle w:val="Ttulo2"/>
        <w:tabs>
          <w:tab w:val="clear" w:pos="576"/>
          <w:tab w:val="num" w:pos="-284"/>
        </w:tabs>
        <w:spacing w:before="0" w:after="0"/>
        <w:ind w:left="-284" w:firstLine="0"/>
        <w:rPr>
          <w:rFonts w:cs="Arial"/>
          <w:i w:val="0"/>
          <w:sz w:val="20"/>
          <w:lang w:val="es-ES_tradnl"/>
        </w:rPr>
      </w:pPr>
      <w:bookmarkStart w:id="34" w:name="_Toc493150292"/>
      <w:r w:rsidRPr="00444844">
        <w:rPr>
          <w:rFonts w:cs="Arial"/>
          <w:i w:val="0"/>
          <w:sz w:val="20"/>
          <w:lang w:val="es-ES_tradnl"/>
        </w:rPr>
        <w:t>2.</w:t>
      </w:r>
      <w:r w:rsidR="00294A40">
        <w:rPr>
          <w:rFonts w:cs="Arial"/>
          <w:i w:val="0"/>
          <w:sz w:val="20"/>
          <w:lang w:val="es-ES_tradnl"/>
        </w:rPr>
        <w:t>9</w:t>
      </w:r>
      <w:r w:rsidR="00BF0AB3" w:rsidRPr="00444844">
        <w:rPr>
          <w:rFonts w:cs="Arial"/>
          <w:i w:val="0"/>
          <w:sz w:val="20"/>
          <w:lang w:val="es-ES_tradnl"/>
        </w:rPr>
        <w:t xml:space="preserve"> Modelo</w:t>
      </w:r>
      <w:r w:rsidR="00EA371E" w:rsidRPr="00444844">
        <w:rPr>
          <w:rFonts w:cs="Arial"/>
          <w:i w:val="0"/>
          <w:sz w:val="20"/>
          <w:lang w:val="es-ES_tradnl"/>
        </w:rPr>
        <w:t xml:space="preserve"> </w:t>
      </w:r>
      <w:r w:rsidR="00BF0AB3" w:rsidRPr="00444844">
        <w:rPr>
          <w:rFonts w:cs="Arial"/>
          <w:i w:val="0"/>
          <w:sz w:val="20"/>
          <w:lang w:val="es-ES_tradnl"/>
        </w:rPr>
        <w:t xml:space="preserve">de </w:t>
      </w:r>
      <w:r w:rsidR="00405605" w:rsidRPr="00444844">
        <w:rPr>
          <w:rFonts w:cs="Arial"/>
          <w:i w:val="0"/>
          <w:sz w:val="20"/>
          <w:lang w:val="es-ES_tradnl"/>
        </w:rPr>
        <w:t>contrato</w:t>
      </w:r>
      <w:r w:rsidR="00BF0AB3" w:rsidRPr="00444844">
        <w:rPr>
          <w:rFonts w:cs="Arial"/>
          <w:i w:val="0"/>
          <w:sz w:val="20"/>
          <w:lang w:val="es-ES_tradnl"/>
        </w:rPr>
        <w:t>.</w:t>
      </w:r>
      <w:bookmarkEnd w:id="34"/>
    </w:p>
    <w:p w:rsidR="00B4471A" w:rsidRDefault="00B4471A" w:rsidP="003A1C30">
      <w:pPr>
        <w:suppressAutoHyphens/>
        <w:spacing w:after="0" w:line="240" w:lineRule="auto"/>
        <w:ind w:left="-284" w:right="-142"/>
        <w:jc w:val="both"/>
        <w:rPr>
          <w:rFonts w:ascii="Arial" w:eastAsia="Times New Roman" w:hAnsi="Arial" w:cs="Arial"/>
          <w:sz w:val="20"/>
          <w:szCs w:val="20"/>
          <w:lang w:val="es-ES_tradnl" w:eastAsia="ar-SA"/>
        </w:rPr>
      </w:pPr>
      <w:bookmarkStart w:id="35" w:name="_Toc367205763"/>
      <w:bookmarkEnd w:id="21"/>
    </w:p>
    <w:p w:rsidR="00B4471A" w:rsidRDefault="00B4471A" w:rsidP="003A1C30">
      <w:pPr>
        <w:suppressAutoHyphens/>
        <w:spacing w:after="0" w:line="240" w:lineRule="auto"/>
        <w:ind w:left="-284" w:right="-142"/>
        <w:jc w:val="both"/>
        <w:rPr>
          <w:rFonts w:ascii="Arial" w:hAnsi="Arial" w:cs="Arial"/>
          <w:sz w:val="20"/>
          <w:szCs w:val="20"/>
          <w:lang w:val="es-ES_tradnl" w:eastAsia="ar-SA"/>
        </w:rPr>
      </w:pPr>
      <w:r w:rsidRPr="00344CB9">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Pr="00344CB9">
        <w:rPr>
          <w:rFonts w:ascii="Arial" w:hAnsi="Arial" w:cs="Arial"/>
          <w:b/>
          <w:sz w:val="20"/>
          <w:szCs w:val="20"/>
          <w:lang w:val="es-ES_tradnl" w:eastAsia="ar-SA"/>
        </w:rPr>
        <w:t>Anexo XV</w:t>
      </w:r>
      <w:r w:rsidR="00E50FAA">
        <w:rPr>
          <w:rFonts w:ascii="Arial" w:hAnsi="Arial" w:cs="Arial"/>
          <w:b/>
          <w:sz w:val="20"/>
          <w:szCs w:val="20"/>
          <w:lang w:val="es-ES_tradnl" w:eastAsia="ar-SA"/>
        </w:rPr>
        <w:t>I</w:t>
      </w:r>
      <w:r w:rsidR="00300579">
        <w:rPr>
          <w:rFonts w:ascii="Arial" w:hAnsi="Arial" w:cs="Arial"/>
          <w:b/>
          <w:sz w:val="20"/>
          <w:szCs w:val="20"/>
          <w:lang w:val="es-ES_tradnl" w:eastAsia="ar-SA"/>
        </w:rPr>
        <w:t xml:space="preserve"> </w:t>
      </w:r>
      <w:r w:rsidRPr="00344CB9">
        <w:rPr>
          <w:rFonts w:ascii="Arial" w:hAnsi="Arial" w:cs="Arial"/>
          <w:b/>
          <w:sz w:val="20"/>
          <w:szCs w:val="20"/>
          <w:lang w:val="es-ES_tradnl" w:eastAsia="ar-SA"/>
        </w:rPr>
        <w:t>MODELO DE CONTRATO</w:t>
      </w:r>
      <w:r w:rsidRPr="00344CB9">
        <w:rPr>
          <w:rFonts w:ascii="Arial" w:hAnsi="Arial" w:cs="Arial"/>
          <w:sz w:val="20"/>
          <w:szCs w:val="20"/>
          <w:lang w:val="es-ES_tradnl" w:eastAsia="ar-SA"/>
        </w:rPr>
        <w:t xml:space="preserve"> para formalizar los derechos y obligaciones que se deriven de ésta </w:t>
      </w:r>
      <w:r w:rsidR="0007156D" w:rsidRPr="00344CB9">
        <w:rPr>
          <w:rFonts w:ascii="Arial" w:hAnsi="Arial" w:cs="Arial"/>
          <w:sz w:val="20"/>
          <w:szCs w:val="20"/>
          <w:lang w:val="es-ES_tradnl" w:eastAsia="ar-SA"/>
        </w:rPr>
        <w:t>Invitación</w:t>
      </w:r>
      <w:r w:rsidRPr="00344CB9">
        <w:rPr>
          <w:rFonts w:ascii="Arial" w:hAnsi="Arial" w:cs="Arial"/>
          <w:sz w:val="20"/>
          <w:szCs w:val="20"/>
          <w:lang w:val="es-ES_tradnl" w:eastAsia="ar-SA"/>
        </w:rPr>
        <w:t>, al cual estarán obligados los licitantes que resulten adjudicados.</w:t>
      </w:r>
      <w:r w:rsidRPr="00FF6BD5">
        <w:rPr>
          <w:rFonts w:ascii="Arial" w:hAnsi="Arial" w:cs="Arial"/>
          <w:sz w:val="20"/>
          <w:szCs w:val="20"/>
          <w:lang w:val="es-ES_tradnl" w:eastAsia="ar-SA"/>
        </w:rPr>
        <w:t xml:space="preserve"> </w:t>
      </w:r>
    </w:p>
    <w:p w:rsidR="00B4471A" w:rsidRDefault="00B4471A" w:rsidP="003A1C30">
      <w:pPr>
        <w:suppressAutoHyphens/>
        <w:spacing w:after="0" w:line="240" w:lineRule="auto"/>
        <w:ind w:left="-284" w:right="-142"/>
        <w:jc w:val="both"/>
        <w:rPr>
          <w:rFonts w:ascii="Arial" w:eastAsia="Times New Roman" w:hAnsi="Arial" w:cs="Arial"/>
          <w:sz w:val="20"/>
          <w:szCs w:val="20"/>
          <w:lang w:val="es-ES_tradnl" w:eastAsia="ar-SA"/>
        </w:rPr>
      </w:pPr>
    </w:p>
    <w:p w:rsidR="004C7132" w:rsidRDefault="004C7132" w:rsidP="003A1C30">
      <w:pPr>
        <w:tabs>
          <w:tab w:val="left" w:pos="9498"/>
        </w:tabs>
        <w:spacing w:after="0" w:line="240" w:lineRule="auto"/>
        <w:ind w:left="-284" w:right="-142"/>
        <w:jc w:val="both"/>
        <w:rPr>
          <w:rFonts w:ascii="Arial" w:hAnsi="Arial" w:cs="Arial"/>
          <w:sz w:val="20"/>
          <w:szCs w:val="20"/>
          <w:lang w:val="es-ES_tradnl" w:eastAsia="ar-SA"/>
        </w:rPr>
      </w:pPr>
      <w:bookmarkStart w:id="36" w:name="_Toc482275044"/>
      <w:r w:rsidRPr="006201F6">
        <w:rPr>
          <w:rFonts w:ascii="Arial" w:hAnsi="Arial" w:cs="Arial"/>
          <w:sz w:val="20"/>
          <w:szCs w:val="20"/>
          <w:lang w:val="es-ES_tradnl" w:eastAsia="ar-SA"/>
        </w:rPr>
        <w:t xml:space="preserve">En caso de discrepancia, en el contenido del contrato en relación con la </w:t>
      </w:r>
      <w:r>
        <w:rPr>
          <w:rFonts w:ascii="Arial" w:hAnsi="Arial" w:cs="Arial"/>
          <w:sz w:val="20"/>
          <w:szCs w:val="20"/>
          <w:lang w:val="es-ES_tradnl" w:eastAsia="ar-SA"/>
        </w:rPr>
        <w:t>invitación</w:t>
      </w:r>
      <w:r w:rsidRPr="006201F6">
        <w:rPr>
          <w:rFonts w:ascii="Arial" w:hAnsi="Arial" w:cs="Arial"/>
          <w:sz w:val="20"/>
          <w:szCs w:val="20"/>
          <w:lang w:val="es-ES_tradnl" w:eastAsia="ar-SA"/>
        </w:rPr>
        <w:t>, prevalecerá lo estipulado en esta última, así como el resultado de las Juntas de Aclaraciones.</w:t>
      </w:r>
    </w:p>
    <w:p w:rsidR="008E2544" w:rsidRDefault="008E2544" w:rsidP="003A1C30">
      <w:pPr>
        <w:tabs>
          <w:tab w:val="left" w:pos="9498"/>
        </w:tabs>
        <w:spacing w:after="0" w:line="240" w:lineRule="auto"/>
        <w:ind w:left="-284" w:right="-142"/>
        <w:jc w:val="both"/>
        <w:rPr>
          <w:rFonts w:ascii="Arial" w:hAnsi="Arial" w:cs="Arial"/>
          <w:sz w:val="20"/>
          <w:szCs w:val="20"/>
          <w:lang w:val="es-ES_tradnl" w:eastAsia="ar-SA"/>
        </w:rPr>
      </w:pPr>
    </w:p>
    <w:p w:rsidR="005D25E8" w:rsidRPr="00F510A3" w:rsidRDefault="005D25E8" w:rsidP="003A1C30">
      <w:pPr>
        <w:pStyle w:val="Prrafodelista"/>
        <w:numPr>
          <w:ilvl w:val="0"/>
          <w:numId w:val="43"/>
        </w:numPr>
        <w:ind w:left="426" w:right="49" w:hanging="426"/>
        <w:jc w:val="both"/>
        <w:rPr>
          <w:rFonts w:ascii="Arial" w:hAnsi="Arial" w:cs="Arial"/>
          <w:b/>
          <w:sz w:val="20"/>
          <w:szCs w:val="20"/>
          <w:lang w:val="es-ES_tradnl" w:eastAsia="ar-SA"/>
        </w:rPr>
      </w:pPr>
      <w:bookmarkStart w:id="37" w:name="_Toc476913749"/>
      <w:r w:rsidRPr="00F510A3">
        <w:rPr>
          <w:rFonts w:ascii="Arial" w:hAnsi="Arial" w:cs="Arial"/>
          <w:b/>
          <w:sz w:val="20"/>
          <w:szCs w:val="20"/>
          <w:lang w:val="es-ES_tradnl" w:eastAsia="ar-SA"/>
        </w:rPr>
        <w:t>Garantía de cumplimiento de contrato.</w:t>
      </w:r>
      <w:bookmarkEnd w:id="37"/>
    </w:p>
    <w:p w:rsidR="005D25E8" w:rsidRPr="00760BA0" w:rsidRDefault="005D25E8" w:rsidP="005D25E8">
      <w:pPr>
        <w:spacing w:after="0" w:line="240" w:lineRule="auto"/>
        <w:ind w:right="49"/>
        <w:jc w:val="both"/>
        <w:rPr>
          <w:rFonts w:ascii="Arial" w:hAnsi="Arial" w:cs="Arial"/>
          <w:sz w:val="20"/>
          <w:szCs w:val="20"/>
          <w:lang w:val="es-ES_tradnl" w:eastAsia="ar-SA"/>
        </w:rPr>
      </w:pPr>
    </w:p>
    <w:p w:rsidR="005D25E8" w:rsidRDefault="005D25E8" w:rsidP="005D25E8">
      <w:pPr>
        <w:spacing w:after="0" w:line="240" w:lineRule="auto"/>
        <w:ind w:right="49"/>
        <w:jc w:val="both"/>
        <w:rPr>
          <w:rFonts w:ascii="Arial" w:hAnsi="Arial" w:cs="Arial"/>
          <w:sz w:val="20"/>
          <w:szCs w:val="20"/>
          <w:lang w:val="es-ES_tradnl" w:eastAsia="ar-SA"/>
        </w:rPr>
      </w:pPr>
      <w:r w:rsidRPr="00760BA0">
        <w:rPr>
          <w:rFonts w:ascii="Arial" w:hAnsi="Arial" w:cs="Arial"/>
          <w:sz w:val="20"/>
          <w:szCs w:val="20"/>
          <w:lang w:val="es-ES_tradnl" w:eastAsia="ar-SA"/>
        </w:rPr>
        <w:t>El proveedor, para garantizar el cumplimiento de todas y cada una de las obligaciones estipuladas en el contrato, deberá presentar la garantía de cumplimiento la cual será a través de una fianza expedida por afianzadora debidamente constituida en términos de la Ley de Instituciones y Fianzas, por un importe equivalente al 10% (diez por ciento) del monto total máximo del contrato, sin considerar el Impuesto al Valor Agregado, de conformidad con lo establecido en el artículo 49 de la LAASSP.</w:t>
      </w:r>
    </w:p>
    <w:p w:rsidR="005D25E8" w:rsidRPr="00760BA0" w:rsidRDefault="005D25E8" w:rsidP="005D25E8">
      <w:pPr>
        <w:spacing w:after="0" w:line="240" w:lineRule="auto"/>
        <w:ind w:right="49"/>
        <w:jc w:val="both"/>
        <w:rPr>
          <w:rFonts w:ascii="Arial" w:hAnsi="Arial" w:cs="Arial"/>
          <w:sz w:val="20"/>
          <w:szCs w:val="20"/>
          <w:lang w:val="es-ES_tradnl" w:eastAsia="ar-SA"/>
        </w:rPr>
      </w:pPr>
    </w:p>
    <w:p w:rsidR="005D25E8" w:rsidRPr="00760BA0" w:rsidRDefault="005D25E8" w:rsidP="005D25E8">
      <w:pPr>
        <w:spacing w:after="0" w:line="240" w:lineRule="auto"/>
        <w:ind w:right="49"/>
        <w:jc w:val="both"/>
        <w:rPr>
          <w:rFonts w:ascii="Arial" w:hAnsi="Arial" w:cs="Arial"/>
          <w:sz w:val="20"/>
          <w:szCs w:val="20"/>
          <w:lang w:val="es-ES_tradnl" w:eastAsia="ar-SA"/>
        </w:rPr>
      </w:pPr>
      <w:r w:rsidRPr="00760BA0">
        <w:rPr>
          <w:rFonts w:ascii="Arial" w:hAnsi="Arial" w:cs="Arial"/>
          <w:sz w:val="20"/>
          <w:szCs w:val="20"/>
          <w:lang w:val="es-ES_tradnl" w:eastAsia="ar-SA"/>
        </w:rPr>
        <w:t xml:space="preserve">La garantía de cumplimiento a las obligaciones del contrato se liberará mediante autorización por escrito por parte del </w:t>
      </w:r>
      <w:r>
        <w:rPr>
          <w:rFonts w:ascii="Arial" w:hAnsi="Arial" w:cs="Arial"/>
          <w:sz w:val="20"/>
          <w:szCs w:val="20"/>
          <w:lang w:val="es-ES_tradnl" w:eastAsia="ar-SA"/>
        </w:rPr>
        <w:t>Instituto</w:t>
      </w:r>
      <w:r w:rsidRPr="00760BA0">
        <w:rPr>
          <w:rFonts w:ascii="Arial" w:hAnsi="Arial" w:cs="Arial"/>
          <w:sz w:val="20"/>
          <w:szCs w:val="20"/>
          <w:lang w:val="es-ES_tradnl" w:eastAsia="ar-SA"/>
        </w:rPr>
        <w:t>, siempre y cuando el proveedor haya cumplido a satisfacción con todas las obligaciones contractuales.</w:t>
      </w:r>
    </w:p>
    <w:p w:rsidR="005D25E8" w:rsidRPr="00760BA0" w:rsidRDefault="005D25E8" w:rsidP="005D25E8">
      <w:pPr>
        <w:spacing w:after="0" w:line="240" w:lineRule="auto"/>
        <w:ind w:right="49"/>
        <w:jc w:val="both"/>
        <w:rPr>
          <w:rFonts w:ascii="Arial" w:hAnsi="Arial" w:cs="Arial"/>
          <w:sz w:val="20"/>
          <w:szCs w:val="20"/>
          <w:lang w:val="es-ES_tradnl" w:eastAsia="ar-SA"/>
        </w:rPr>
      </w:pPr>
    </w:p>
    <w:p w:rsidR="005D25E8" w:rsidRPr="00A44F69" w:rsidRDefault="005D25E8" w:rsidP="005D25E8">
      <w:pPr>
        <w:spacing w:after="0" w:line="240" w:lineRule="auto"/>
        <w:ind w:right="49"/>
        <w:jc w:val="both"/>
        <w:rPr>
          <w:rFonts w:ascii="Arial" w:hAnsi="Arial" w:cs="Arial"/>
          <w:sz w:val="20"/>
          <w:szCs w:val="20"/>
          <w:lang w:val="es-ES_tradnl" w:eastAsia="ar-SA"/>
        </w:rPr>
      </w:pPr>
      <w:r w:rsidRPr="00A44F69">
        <w:rPr>
          <w:rFonts w:ascii="Arial" w:hAnsi="Arial" w:cs="Arial"/>
          <w:sz w:val="20"/>
          <w:szCs w:val="20"/>
          <w:lang w:val="es-ES_tradnl" w:eastAsia="ar-SA"/>
        </w:rPr>
        <w:t>El proveedor manifiesta expresamente</w:t>
      </w:r>
      <w:r>
        <w:rPr>
          <w:rFonts w:ascii="Arial" w:hAnsi="Arial" w:cs="Arial"/>
          <w:sz w:val="20"/>
          <w:szCs w:val="20"/>
          <w:lang w:val="es-ES_tradnl" w:eastAsia="ar-SA"/>
        </w:rPr>
        <w:t xml:space="preserve"> lo siguiente</w:t>
      </w:r>
      <w:r w:rsidRPr="00A44F69">
        <w:rPr>
          <w:rFonts w:ascii="Arial" w:hAnsi="Arial" w:cs="Arial"/>
          <w:sz w:val="20"/>
          <w:szCs w:val="20"/>
          <w:lang w:val="es-ES_tradnl" w:eastAsia="ar-SA"/>
        </w:rPr>
        <w:t>:</w:t>
      </w:r>
    </w:p>
    <w:p w:rsidR="005D25E8" w:rsidRPr="00A44F69" w:rsidRDefault="005D25E8" w:rsidP="005D25E8">
      <w:pPr>
        <w:spacing w:after="0" w:line="240" w:lineRule="auto"/>
        <w:ind w:right="49"/>
        <w:jc w:val="both"/>
        <w:rPr>
          <w:rFonts w:ascii="Arial" w:hAnsi="Arial" w:cs="Arial"/>
          <w:sz w:val="18"/>
          <w:szCs w:val="20"/>
          <w:lang w:eastAsia="es-MX"/>
        </w:rPr>
      </w:pPr>
    </w:p>
    <w:p w:rsidR="005D25E8" w:rsidRDefault="005D25E8" w:rsidP="00F026CE">
      <w:pPr>
        <w:numPr>
          <w:ilvl w:val="0"/>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 xml:space="preserve">Su voluntad en caso de que existan créditos a su favor contra el </w:t>
      </w:r>
      <w:r>
        <w:rPr>
          <w:rFonts w:ascii="Arial" w:hAnsi="Arial" w:cs="Arial"/>
          <w:sz w:val="20"/>
          <w:szCs w:val="20"/>
          <w:lang w:val="es-ES_tradnl" w:eastAsia="ar-SA"/>
        </w:rPr>
        <w:t>Instituto</w:t>
      </w:r>
      <w:r w:rsidRPr="00A44F69">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Pr>
          <w:rFonts w:ascii="Arial" w:hAnsi="Arial" w:cs="Arial"/>
          <w:sz w:val="20"/>
          <w:szCs w:val="20"/>
          <w:lang w:val="es-ES_tradnl" w:eastAsia="ar-SA"/>
        </w:rPr>
        <w:t>Instituto</w:t>
      </w:r>
      <w:r w:rsidRPr="00A44F69">
        <w:rPr>
          <w:rFonts w:ascii="Arial" w:hAnsi="Arial" w:cs="Arial"/>
          <w:sz w:val="20"/>
          <w:szCs w:val="20"/>
          <w:lang w:eastAsia="es-MX"/>
        </w:rPr>
        <w:t>.</w:t>
      </w:r>
    </w:p>
    <w:p w:rsidR="005D25E8" w:rsidRPr="00A44F69" w:rsidRDefault="005D25E8" w:rsidP="005D25E8">
      <w:pPr>
        <w:spacing w:after="0" w:line="240" w:lineRule="auto"/>
        <w:ind w:left="720" w:right="49"/>
        <w:jc w:val="both"/>
        <w:rPr>
          <w:rFonts w:ascii="Arial" w:hAnsi="Arial" w:cs="Arial"/>
          <w:sz w:val="20"/>
          <w:szCs w:val="20"/>
          <w:lang w:eastAsia="es-MX"/>
        </w:rPr>
      </w:pPr>
    </w:p>
    <w:p w:rsidR="005D25E8" w:rsidRDefault="005D25E8" w:rsidP="00F026CE">
      <w:pPr>
        <w:numPr>
          <w:ilvl w:val="0"/>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D25E8" w:rsidRDefault="005D25E8" w:rsidP="005D25E8">
      <w:pPr>
        <w:pStyle w:val="Prrafodelista"/>
        <w:rPr>
          <w:rFonts w:ascii="Arial" w:hAnsi="Arial" w:cs="Arial"/>
          <w:sz w:val="20"/>
          <w:szCs w:val="20"/>
          <w:lang w:eastAsia="es-MX"/>
        </w:rPr>
      </w:pPr>
    </w:p>
    <w:p w:rsidR="005D25E8" w:rsidRDefault="005D25E8" w:rsidP="00F026CE">
      <w:pPr>
        <w:numPr>
          <w:ilvl w:val="0"/>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 xml:space="preserve">Su conformidad para que la institución de fianzas entere el pago de la cantidad reclamada hasta por el monto garantizado más, en su caso, la indemnización por mora que derive del artículo 275 bis de la Ley de Instituciones y Fianzas, aun cuando la obligación se encuentre sub judice, </w:t>
      </w:r>
    </w:p>
    <w:p w:rsidR="005D25E8" w:rsidRDefault="005D25E8" w:rsidP="005D25E8">
      <w:pPr>
        <w:pStyle w:val="Prrafodelista"/>
        <w:rPr>
          <w:rFonts w:ascii="Arial" w:hAnsi="Arial" w:cs="Arial"/>
          <w:sz w:val="20"/>
          <w:szCs w:val="20"/>
          <w:lang w:eastAsia="es-MX"/>
        </w:rPr>
      </w:pPr>
    </w:p>
    <w:p w:rsidR="005D25E8" w:rsidRDefault="005D25E8" w:rsidP="00F026CE">
      <w:pPr>
        <w:numPr>
          <w:ilvl w:val="0"/>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D25E8" w:rsidRDefault="005D25E8" w:rsidP="005D25E8">
      <w:pPr>
        <w:pStyle w:val="Prrafodelista"/>
        <w:rPr>
          <w:rFonts w:ascii="Arial" w:hAnsi="Arial" w:cs="Arial"/>
          <w:sz w:val="20"/>
          <w:szCs w:val="20"/>
          <w:lang w:eastAsia="es-MX"/>
        </w:rPr>
      </w:pPr>
    </w:p>
    <w:p w:rsidR="005D25E8" w:rsidRPr="00A44F69" w:rsidRDefault="005D25E8" w:rsidP="00F026CE">
      <w:pPr>
        <w:pStyle w:val="Prrafodelista"/>
        <w:numPr>
          <w:ilvl w:val="0"/>
          <w:numId w:val="41"/>
        </w:numPr>
        <w:ind w:right="49"/>
        <w:contextualSpacing/>
        <w:jc w:val="both"/>
        <w:rPr>
          <w:rFonts w:ascii="Arial" w:hAnsi="Arial" w:cs="Arial"/>
          <w:sz w:val="20"/>
          <w:szCs w:val="20"/>
          <w:lang w:eastAsia="es-MX"/>
        </w:rPr>
      </w:pPr>
      <w:r w:rsidRPr="00A44F69">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D25E8" w:rsidRDefault="005D25E8" w:rsidP="00F026CE">
      <w:pPr>
        <w:numPr>
          <w:ilvl w:val="0"/>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00ED4FAD">
        <w:rPr>
          <w:rFonts w:ascii="Arial" w:hAnsi="Arial" w:cs="Arial"/>
          <w:sz w:val="20"/>
          <w:szCs w:val="20"/>
          <w:lang w:val="es-ES_tradnl" w:eastAsia="ar-SA"/>
        </w:rPr>
        <w:t>Instituto</w:t>
      </w:r>
      <w:r w:rsidRPr="00A44F69">
        <w:rPr>
          <w:rFonts w:ascii="Arial" w:hAnsi="Arial" w:cs="Arial"/>
          <w:sz w:val="20"/>
          <w:szCs w:val="20"/>
          <w:lang w:eastAsia="es-MX"/>
        </w:rPr>
        <w:t>.</w:t>
      </w:r>
    </w:p>
    <w:p w:rsidR="00ED4FAD" w:rsidRPr="00A44F69" w:rsidRDefault="00ED4FAD" w:rsidP="00ED4FAD">
      <w:pPr>
        <w:spacing w:after="0" w:line="240" w:lineRule="auto"/>
        <w:ind w:left="720" w:right="49"/>
        <w:jc w:val="both"/>
        <w:rPr>
          <w:rFonts w:ascii="Arial" w:hAnsi="Arial" w:cs="Arial"/>
          <w:sz w:val="20"/>
          <w:szCs w:val="20"/>
          <w:lang w:eastAsia="es-MX"/>
        </w:rPr>
      </w:pPr>
    </w:p>
    <w:p w:rsidR="005D25E8" w:rsidRPr="00A44F69" w:rsidRDefault="005D25E8" w:rsidP="00F026CE">
      <w:pPr>
        <w:numPr>
          <w:ilvl w:val="0"/>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Su conformidad en que la reclamación que se presente ante la afianzadora por incumplimiento de contrato, quedará integrada con la siguiente documentación:</w:t>
      </w:r>
    </w:p>
    <w:p w:rsidR="005D25E8" w:rsidRPr="00A44F69" w:rsidRDefault="005D25E8" w:rsidP="005D25E8">
      <w:pPr>
        <w:spacing w:after="0" w:line="240" w:lineRule="auto"/>
        <w:ind w:left="720" w:right="49"/>
        <w:jc w:val="both"/>
        <w:rPr>
          <w:rFonts w:ascii="Arial" w:hAnsi="Arial" w:cs="Arial"/>
          <w:sz w:val="18"/>
          <w:szCs w:val="20"/>
          <w:lang w:eastAsia="es-MX"/>
        </w:rPr>
      </w:pP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Reclamación por escrito a la Institución de Fianzas.</w:t>
      </w: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Copia de la póliza de fianza en su caso, sus documentos modificatorios.</w:t>
      </w: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Copia del contrato garantizado y en su caso sus convenios modificatorios.</w:t>
      </w: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Copia del documento de notificación al fiado de su incumplimiento.</w:t>
      </w: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En su caso, la rescisión del contrato y su notificación.</w:t>
      </w: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En su caso, documento de terminación anticipada y su notificación.</w:t>
      </w: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Copia del finiquito y en su caso, su notificación.</w:t>
      </w:r>
    </w:p>
    <w:p w:rsidR="005D25E8" w:rsidRPr="00A44F69" w:rsidRDefault="005D25E8" w:rsidP="00F026CE">
      <w:pPr>
        <w:numPr>
          <w:ilvl w:val="1"/>
          <w:numId w:val="41"/>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Importe reclamado.</w:t>
      </w:r>
    </w:p>
    <w:p w:rsidR="005D25E8" w:rsidRPr="00A44F69" w:rsidRDefault="005D25E8" w:rsidP="005D25E8">
      <w:pPr>
        <w:spacing w:after="0" w:line="240" w:lineRule="auto"/>
        <w:ind w:left="1440" w:right="49"/>
        <w:jc w:val="both"/>
        <w:rPr>
          <w:rFonts w:ascii="Arial" w:hAnsi="Arial" w:cs="Arial"/>
          <w:sz w:val="18"/>
          <w:szCs w:val="20"/>
          <w:lang w:eastAsia="es-MX"/>
        </w:rPr>
      </w:pPr>
    </w:p>
    <w:p w:rsidR="005D25E8" w:rsidRDefault="005D25E8" w:rsidP="005D25E8">
      <w:p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 xml:space="preserve">No obstante lo anterior, en el supuesto de que el monto del contrato adjudicado sea igual o menor a 600 días de salario mínimo general vigente en la Ciudad de México, el licitante adjudicado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w:t>
      </w:r>
      <w:r>
        <w:rPr>
          <w:rFonts w:ascii="Arial" w:hAnsi="Arial" w:cs="Arial"/>
          <w:sz w:val="20"/>
          <w:szCs w:val="20"/>
          <w:lang w:eastAsia="es-MX"/>
        </w:rPr>
        <w:t xml:space="preserve">de conformidad con lo establecido en el artículo 49 de la LAASSP, </w:t>
      </w:r>
      <w:r w:rsidRPr="00A44F69">
        <w:rPr>
          <w:rFonts w:ascii="Arial" w:hAnsi="Arial" w:cs="Arial"/>
          <w:sz w:val="20"/>
          <w:szCs w:val="20"/>
          <w:lang w:eastAsia="es-MX"/>
        </w:rPr>
        <w:t>de acuerdo con el procedimiento siguiente:</w:t>
      </w:r>
    </w:p>
    <w:p w:rsidR="00252CC3" w:rsidRPr="00A44F69" w:rsidRDefault="00252CC3" w:rsidP="005D25E8">
      <w:pPr>
        <w:spacing w:after="0" w:line="240" w:lineRule="auto"/>
        <w:ind w:right="49"/>
        <w:jc w:val="both"/>
        <w:rPr>
          <w:rFonts w:ascii="Arial" w:hAnsi="Arial" w:cs="Arial"/>
          <w:sz w:val="20"/>
          <w:szCs w:val="20"/>
          <w:lang w:eastAsia="es-MX"/>
        </w:rPr>
      </w:pPr>
    </w:p>
    <w:p w:rsidR="005D25E8" w:rsidRPr="00A44F69" w:rsidRDefault="005D25E8" w:rsidP="00F026CE">
      <w:pPr>
        <w:numPr>
          <w:ilvl w:val="0"/>
          <w:numId w:val="42"/>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 xml:space="preserve">El cheque debe expedirse a nombre del </w:t>
      </w:r>
      <w:r w:rsidRPr="00760BA0">
        <w:rPr>
          <w:rFonts w:ascii="Arial" w:hAnsi="Arial" w:cs="Arial"/>
          <w:sz w:val="20"/>
          <w:szCs w:val="20"/>
          <w:lang w:val="es-ES_tradnl" w:eastAsia="ar-SA"/>
        </w:rPr>
        <w:t>Ente Consolidado</w:t>
      </w:r>
      <w:r w:rsidRPr="00A44F69">
        <w:rPr>
          <w:rFonts w:ascii="Arial" w:hAnsi="Arial" w:cs="Arial"/>
          <w:sz w:val="20"/>
          <w:szCs w:val="20"/>
        </w:rPr>
        <w:t>.</w:t>
      </w:r>
      <w:r w:rsidRPr="00A44F69">
        <w:rPr>
          <w:rFonts w:ascii="Arial" w:hAnsi="Arial" w:cs="Arial"/>
          <w:sz w:val="20"/>
          <w:szCs w:val="20"/>
          <w:lang w:eastAsia="es-MX"/>
        </w:rPr>
        <w:t xml:space="preserve"> </w:t>
      </w:r>
    </w:p>
    <w:p w:rsidR="005D25E8" w:rsidRPr="00A44F69" w:rsidRDefault="005D25E8" w:rsidP="00F026CE">
      <w:pPr>
        <w:numPr>
          <w:ilvl w:val="0"/>
          <w:numId w:val="42"/>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 xml:space="preserve">Dicho cheque deberá ser resguardado, a título de garantía, en el caso del </w:t>
      </w:r>
      <w:r w:rsidR="00252CC3">
        <w:rPr>
          <w:rFonts w:ascii="Arial" w:hAnsi="Arial" w:cs="Arial"/>
          <w:sz w:val="20"/>
          <w:szCs w:val="20"/>
          <w:lang w:val="es-ES_tradnl" w:eastAsia="ar-SA"/>
        </w:rPr>
        <w:t>Instituto</w:t>
      </w:r>
      <w:r w:rsidRPr="00A44F69">
        <w:rPr>
          <w:rFonts w:ascii="Arial" w:hAnsi="Arial" w:cs="Arial"/>
          <w:sz w:val="20"/>
          <w:szCs w:val="20"/>
          <w:lang w:eastAsia="es-MX"/>
        </w:rPr>
        <w:t xml:space="preserve"> en la División de Contratos. </w:t>
      </w:r>
    </w:p>
    <w:p w:rsidR="005D25E8" w:rsidRPr="00A44F69" w:rsidRDefault="005D25E8" w:rsidP="00F026CE">
      <w:pPr>
        <w:numPr>
          <w:ilvl w:val="0"/>
          <w:numId w:val="42"/>
        </w:numPr>
        <w:spacing w:after="0" w:line="240" w:lineRule="auto"/>
        <w:ind w:right="49"/>
        <w:jc w:val="both"/>
        <w:rPr>
          <w:rFonts w:ascii="Arial" w:hAnsi="Arial" w:cs="Arial"/>
          <w:sz w:val="20"/>
          <w:szCs w:val="20"/>
          <w:lang w:eastAsia="es-MX"/>
        </w:rPr>
      </w:pPr>
      <w:r w:rsidRPr="00A44F69">
        <w:rPr>
          <w:rFonts w:ascii="Arial" w:hAnsi="Arial" w:cs="Arial"/>
          <w:sz w:val="20"/>
          <w:szCs w:val="20"/>
          <w:lang w:eastAsia="es-MX"/>
        </w:rPr>
        <w:t xml:space="preserve">El cheque será devuelto a más tardar el segundo día hábil posterior a que el </w:t>
      </w:r>
      <w:r w:rsidR="00252CC3">
        <w:rPr>
          <w:rFonts w:ascii="Arial" w:hAnsi="Arial" w:cs="Arial"/>
          <w:sz w:val="20"/>
          <w:szCs w:val="20"/>
          <w:lang w:val="es-ES_tradnl" w:eastAsia="ar-SA"/>
        </w:rPr>
        <w:t>Instituto</w:t>
      </w:r>
      <w:r w:rsidRPr="00A44F69">
        <w:rPr>
          <w:rFonts w:ascii="Arial" w:hAnsi="Arial" w:cs="Arial"/>
          <w:sz w:val="20"/>
          <w:szCs w:val="20"/>
          <w:lang w:eastAsia="es-MX"/>
        </w:rPr>
        <w:t xml:space="preserve"> constate el cumplimiento del contrato. En este caso, la verificación del cumplimiento del contrato por parte del </w:t>
      </w:r>
      <w:r w:rsidR="00252CC3">
        <w:rPr>
          <w:rFonts w:ascii="Arial" w:hAnsi="Arial" w:cs="Arial"/>
          <w:sz w:val="20"/>
          <w:szCs w:val="20"/>
          <w:lang w:val="es-ES_tradnl" w:eastAsia="ar-SA"/>
        </w:rPr>
        <w:t>Instituto</w:t>
      </w:r>
      <w:r w:rsidRPr="00A44F69">
        <w:rPr>
          <w:rFonts w:ascii="Arial" w:hAnsi="Arial" w:cs="Arial"/>
          <w:sz w:val="20"/>
          <w:szCs w:val="20"/>
          <w:lang w:eastAsia="es-MX"/>
        </w:rPr>
        <w:t xml:space="preserve"> deberá hacerse a más tardar el tercer día hábil posterior a aquél en que el proveedor de aviso de la entrega de los bienes correspondientes.</w:t>
      </w:r>
    </w:p>
    <w:p w:rsidR="005D25E8" w:rsidRPr="00A44F69" w:rsidRDefault="005D25E8" w:rsidP="005D25E8">
      <w:pPr>
        <w:spacing w:after="0" w:line="240" w:lineRule="auto"/>
        <w:ind w:right="49"/>
        <w:jc w:val="both"/>
        <w:rPr>
          <w:rFonts w:ascii="Arial" w:hAnsi="Arial" w:cs="Arial"/>
          <w:bCs/>
          <w:sz w:val="18"/>
          <w:szCs w:val="20"/>
        </w:rPr>
      </w:pPr>
    </w:p>
    <w:p w:rsidR="005D25E8" w:rsidRDefault="005D25E8" w:rsidP="005D25E8">
      <w:pPr>
        <w:spacing w:after="0" w:line="240" w:lineRule="auto"/>
        <w:ind w:right="49"/>
        <w:jc w:val="both"/>
        <w:rPr>
          <w:rFonts w:ascii="Arial" w:hAnsi="Arial" w:cs="Arial"/>
          <w:sz w:val="20"/>
          <w:szCs w:val="20"/>
        </w:rPr>
      </w:pPr>
      <w:r w:rsidRPr="00A44F69">
        <w:rPr>
          <w:rFonts w:ascii="Arial" w:hAnsi="Arial" w:cs="Arial"/>
          <w:sz w:val="20"/>
          <w:szCs w:val="20"/>
        </w:rPr>
        <w:t>Ésta garantía deberá presentarse a más tardar, dentro de los diez días naturales siguientes a la fecha de firma del contrato, en términos del artículo 48 de la LAASSP.</w:t>
      </w:r>
    </w:p>
    <w:p w:rsidR="00EF5E99" w:rsidRPr="00A44F69" w:rsidRDefault="00EF5E99" w:rsidP="005D25E8">
      <w:pPr>
        <w:spacing w:after="0" w:line="240" w:lineRule="auto"/>
        <w:ind w:right="49"/>
        <w:jc w:val="both"/>
        <w:rPr>
          <w:rFonts w:ascii="Arial" w:hAnsi="Arial" w:cs="Arial"/>
          <w:sz w:val="20"/>
          <w:szCs w:val="20"/>
        </w:rPr>
      </w:pPr>
    </w:p>
    <w:p w:rsidR="00EF5E99" w:rsidRDefault="005D25E8" w:rsidP="00EF5E99">
      <w:pPr>
        <w:suppressAutoHyphens/>
        <w:spacing w:after="0" w:line="240" w:lineRule="auto"/>
        <w:ind w:right="49"/>
        <w:jc w:val="both"/>
        <w:rPr>
          <w:rFonts w:ascii="Arial" w:hAnsi="Arial" w:cs="Arial"/>
          <w:sz w:val="20"/>
          <w:szCs w:val="20"/>
          <w:lang w:val="es-ES_tradnl"/>
        </w:rPr>
      </w:pPr>
      <w:r w:rsidRPr="00A44F69">
        <w:rPr>
          <w:rFonts w:ascii="Arial" w:hAnsi="Arial" w:cs="Arial"/>
          <w:sz w:val="20"/>
          <w:szCs w:val="20"/>
          <w:lang w:val="es-ES_tradnl" w:eastAsia="ar-SA"/>
        </w:rPr>
        <w:t>Se adjunta el modelo de fianza en el</w:t>
      </w:r>
      <w:r w:rsidR="00EF5E99">
        <w:rPr>
          <w:rFonts w:ascii="Arial" w:hAnsi="Arial" w:cs="Arial"/>
          <w:sz w:val="20"/>
          <w:szCs w:val="20"/>
          <w:lang w:val="es-ES_tradnl"/>
        </w:rPr>
        <w:t xml:space="preserve"> anexo </w:t>
      </w:r>
      <w:r w:rsidR="00EF5E99" w:rsidRPr="00EF5E99">
        <w:rPr>
          <w:rFonts w:ascii="Arial" w:hAnsi="Arial" w:cs="Arial"/>
          <w:b/>
          <w:sz w:val="20"/>
          <w:szCs w:val="20"/>
          <w:lang w:val="es-ES_tradnl"/>
        </w:rPr>
        <w:t>XVII Modelo de Fianza.</w:t>
      </w:r>
    </w:p>
    <w:p w:rsidR="00EF5E99" w:rsidRDefault="00EF5E99" w:rsidP="00EF5E99">
      <w:pPr>
        <w:suppressAutoHyphens/>
        <w:spacing w:after="0" w:line="240" w:lineRule="auto"/>
        <w:ind w:right="49"/>
        <w:jc w:val="both"/>
        <w:rPr>
          <w:rFonts w:ascii="Arial" w:hAnsi="Arial" w:cs="Arial"/>
          <w:sz w:val="20"/>
          <w:szCs w:val="20"/>
          <w:lang w:val="es-ES_tradnl"/>
        </w:rPr>
      </w:pPr>
    </w:p>
    <w:p w:rsidR="005D25E8" w:rsidRPr="00CB18E0" w:rsidRDefault="005D25E8" w:rsidP="00F026CE">
      <w:pPr>
        <w:pStyle w:val="Prrafodelista"/>
        <w:numPr>
          <w:ilvl w:val="0"/>
          <w:numId w:val="43"/>
        </w:numPr>
        <w:suppressAutoHyphens/>
        <w:ind w:right="49"/>
        <w:jc w:val="both"/>
        <w:rPr>
          <w:rFonts w:ascii="Arial" w:hAnsi="Arial" w:cs="Arial"/>
          <w:b/>
          <w:sz w:val="20"/>
          <w:szCs w:val="20"/>
          <w:lang w:val="es-ES_tradnl"/>
        </w:rPr>
      </w:pPr>
      <w:r w:rsidRPr="00CB18E0">
        <w:rPr>
          <w:rFonts w:ascii="Arial" w:hAnsi="Arial" w:cs="Arial"/>
          <w:b/>
          <w:sz w:val="20"/>
          <w:szCs w:val="20"/>
          <w:lang w:val="es-ES_tradnl"/>
        </w:rPr>
        <w:t>Terminación de la relación contractual.</w:t>
      </w:r>
    </w:p>
    <w:p w:rsidR="005D25E8" w:rsidRPr="00C5714C" w:rsidRDefault="005D25E8" w:rsidP="005D25E8">
      <w:pPr>
        <w:suppressAutoHyphens/>
        <w:spacing w:after="0" w:line="240" w:lineRule="auto"/>
        <w:ind w:right="49"/>
        <w:jc w:val="both"/>
        <w:rPr>
          <w:rFonts w:ascii="Arial" w:hAnsi="Arial" w:cs="Arial"/>
          <w:sz w:val="20"/>
          <w:szCs w:val="20"/>
          <w:lang w:val="es-ES_tradnl"/>
        </w:rPr>
      </w:pPr>
      <w:r w:rsidRPr="00C5714C">
        <w:rPr>
          <w:rFonts w:ascii="Arial" w:hAnsi="Arial" w:cs="Arial"/>
          <w:sz w:val="20"/>
          <w:szCs w:val="20"/>
          <w:lang w:val="es-ES_tradnl"/>
        </w:rPr>
        <w:t xml:space="preserve"> </w:t>
      </w:r>
    </w:p>
    <w:p w:rsidR="005D25E8" w:rsidRPr="00D61C16" w:rsidRDefault="005D25E8" w:rsidP="00F026CE">
      <w:pPr>
        <w:pStyle w:val="Prrafodelista"/>
        <w:numPr>
          <w:ilvl w:val="0"/>
          <w:numId w:val="44"/>
        </w:numPr>
        <w:suppressAutoHyphens/>
        <w:ind w:right="49"/>
        <w:jc w:val="both"/>
        <w:rPr>
          <w:rFonts w:ascii="Arial" w:hAnsi="Arial" w:cs="Arial"/>
          <w:b/>
          <w:i/>
          <w:sz w:val="20"/>
          <w:szCs w:val="20"/>
          <w:lang w:val="es-ES_tradnl"/>
        </w:rPr>
      </w:pPr>
      <w:r w:rsidRPr="00D61C16">
        <w:rPr>
          <w:rFonts w:ascii="Arial" w:hAnsi="Arial" w:cs="Arial"/>
          <w:b/>
          <w:i/>
          <w:sz w:val="20"/>
          <w:szCs w:val="20"/>
          <w:lang w:val="es-ES_tradnl"/>
        </w:rPr>
        <w:t>Rescisión administrativa del contrato.</w:t>
      </w:r>
    </w:p>
    <w:p w:rsidR="005D25E8" w:rsidRPr="00C5714C" w:rsidRDefault="005D25E8" w:rsidP="005D25E8">
      <w:pPr>
        <w:suppressAutoHyphens/>
        <w:spacing w:after="0" w:line="240" w:lineRule="auto"/>
        <w:ind w:right="49"/>
        <w:jc w:val="both"/>
        <w:rPr>
          <w:rFonts w:ascii="Arial" w:hAnsi="Arial" w:cs="Arial"/>
          <w:sz w:val="20"/>
          <w:szCs w:val="20"/>
          <w:lang w:val="es-ES_tradnl"/>
        </w:rPr>
      </w:pPr>
    </w:p>
    <w:p w:rsidR="005D25E8" w:rsidRPr="00C5714C" w:rsidRDefault="005D25E8" w:rsidP="005D25E8">
      <w:pPr>
        <w:suppressAutoHyphens/>
        <w:spacing w:after="0" w:line="240" w:lineRule="auto"/>
        <w:ind w:right="49"/>
        <w:jc w:val="both"/>
        <w:rPr>
          <w:rFonts w:ascii="Arial" w:hAnsi="Arial" w:cs="Arial"/>
          <w:sz w:val="20"/>
          <w:szCs w:val="20"/>
          <w:lang w:val="es-ES_tradnl"/>
        </w:rPr>
      </w:pPr>
      <w:r w:rsidRPr="00C5714C">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w:t>
      </w:r>
      <w:r>
        <w:rPr>
          <w:rFonts w:ascii="Arial" w:hAnsi="Arial" w:cs="Arial"/>
          <w:sz w:val="20"/>
          <w:szCs w:val="20"/>
          <w:lang w:val="es-ES_tradnl"/>
        </w:rPr>
        <w:t xml:space="preserve"> respectivos de conformidad con el artículo 54 de la LAASSP</w:t>
      </w:r>
      <w:r w:rsidRPr="00C5714C">
        <w:rPr>
          <w:rFonts w:ascii="Arial" w:hAnsi="Arial" w:cs="Arial"/>
          <w:sz w:val="20"/>
          <w:szCs w:val="20"/>
          <w:lang w:val="es-ES_tradnl"/>
        </w:rPr>
        <w:t xml:space="preserve">. </w:t>
      </w:r>
    </w:p>
    <w:p w:rsidR="005D25E8" w:rsidRDefault="005D25E8" w:rsidP="005D25E8">
      <w:pPr>
        <w:suppressAutoHyphens/>
        <w:spacing w:after="0" w:line="240" w:lineRule="auto"/>
        <w:ind w:right="49"/>
        <w:jc w:val="both"/>
        <w:rPr>
          <w:rFonts w:ascii="Arial" w:hAnsi="Arial" w:cs="Arial"/>
          <w:sz w:val="20"/>
          <w:szCs w:val="20"/>
          <w:lang w:val="es-ES_tradnl"/>
        </w:rPr>
      </w:pPr>
    </w:p>
    <w:p w:rsidR="00825E26" w:rsidRDefault="00825E26" w:rsidP="005D25E8">
      <w:pPr>
        <w:suppressAutoHyphens/>
        <w:spacing w:after="0" w:line="240" w:lineRule="auto"/>
        <w:ind w:right="49"/>
        <w:jc w:val="both"/>
        <w:rPr>
          <w:rFonts w:ascii="Arial" w:hAnsi="Arial" w:cs="Arial"/>
          <w:sz w:val="20"/>
          <w:szCs w:val="20"/>
          <w:lang w:val="es-ES_tradnl"/>
        </w:rPr>
      </w:pPr>
    </w:p>
    <w:p w:rsidR="00D3561E" w:rsidRDefault="00D3561E" w:rsidP="005D25E8">
      <w:pPr>
        <w:suppressAutoHyphens/>
        <w:spacing w:after="0" w:line="240" w:lineRule="auto"/>
        <w:ind w:right="49"/>
        <w:jc w:val="both"/>
        <w:rPr>
          <w:rFonts w:ascii="Arial" w:hAnsi="Arial" w:cs="Arial"/>
          <w:sz w:val="20"/>
          <w:szCs w:val="20"/>
          <w:lang w:val="es-ES_tradnl"/>
        </w:rPr>
      </w:pPr>
    </w:p>
    <w:p w:rsidR="00D3561E" w:rsidRDefault="00D3561E" w:rsidP="005D25E8">
      <w:pPr>
        <w:suppressAutoHyphens/>
        <w:spacing w:after="0" w:line="240" w:lineRule="auto"/>
        <w:ind w:right="49"/>
        <w:jc w:val="both"/>
        <w:rPr>
          <w:rFonts w:ascii="Arial" w:hAnsi="Arial" w:cs="Arial"/>
          <w:sz w:val="20"/>
          <w:szCs w:val="20"/>
          <w:lang w:val="es-ES_tradnl"/>
        </w:rPr>
      </w:pPr>
    </w:p>
    <w:p w:rsidR="00D3561E" w:rsidRPr="00C5714C" w:rsidRDefault="00D3561E" w:rsidP="005D25E8">
      <w:pPr>
        <w:suppressAutoHyphens/>
        <w:spacing w:after="0" w:line="240" w:lineRule="auto"/>
        <w:ind w:right="49"/>
        <w:jc w:val="both"/>
        <w:rPr>
          <w:rFonts w:ascii="Arial" w:hAnsi="Arial" w:cs="Arial"/>
          <w:sz w:val="20"/>
          <w:szCs w:val="20"/>
          <w:lang w:val="es-ES_tradnl"/>
        </w:rPr>
      </w:pPr>
    </w:p>
    <w:p w:rsidR="005D25E8" w:rsidRPr="00D61C16" w:rsidRDefault="005D25E8" w:rsidP="00F026CE">
      <w:pPr>
        <w:pStyle w:val="Prrafodelista"/>
        <w:numPr>
          <w:ilvl w:val="0"/>
          <w:numId w:val="44"/>
        </w:numPr>
        <w:suppressAutoHyphens/>
        <w:ind w:right="49"/>
        <w:jc w:val="both"/>
        <w:rPr>
          <w:rFonts w:ascii="Arial" w:hAnsi="Arial" w:cs="Arial"/>
          <w:b/>
          <w:i/>
          <w:sz w:val="20"/>
          <w:szCs w:val="20"/>
          <w:lang w:val="es-ES_tradnl"/>
        </w:rPr>
      </w:pPr>
      <w:r w:rsidRPr="00D61C16">
        <w:rPr>
          <w:rFonts w:ascii="Arial" w:hAnsi="Arial" w:cs="Arial"/>
          <w:b/>
          <w:i/>
          <w:sz w:val="20"/>
          <w:szCs w:val="20"/>
          <w:lang w:val="es-ES_tradnl"/>
        </w:rPr>
        <w:lastRenderedPageBreak/>
        <w:t>Terminación anticipada</w:t>
      </w:r>
    </w:p>
    <w:p w:rsidR="005D25E8" w:rsidRPr="00C5714C" w:rsidRDefault="005D25E8" w:rsidP="005D25E8">
      <w:pPr>
        <w:suppressAutoHyphens/>
        <w:spacing w:after="0" w:line="240" w:lineRule="auto"/>
        <w:ind w:right="49"/>
        <w:jc w:val="both"/>
        <w:rPr>
          <w:rFonts w:ascii="Arial" w:hAnsi="Arial" w:cs="Arial"/>
          <w:sz w:val="20"/>
          <w:szCs w:val="20"/>
          <w:lang w:val="es-ES_tradnl"/>
        </w:rPr>
      </w:pPr>
    </w:p>
    <w:p w:rsidR="005D25E8" w:rsidRDefault="005D25E8" w:rsidP="005D25E8">
      <w:pPr>
        <w:suppressAutoHyphens/>
        <w:spacing w:after="0" w:line="240" w:lineRule="auto"/>
        <w:ind w:right="49"/>
        <w:jc w:val="both"/>
        <w:rPr>
          <w:rFonts w:ascii="Arial" w:hAnsi="Arial" w:cs="Arial"/>
          <w:sz w:val="20"/>
          <w:szCs w:val="20"/>
        </w:rPr>
      </w:pPr>
      <w:r w:rsidRPr="00C5714C">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Pr>
          <w:rFonts w:ascii="Arial" w:hAnsi="Arial" w:cs="Arial"/>
          <w:sz w:val="20"/>
          <w:szCs w:val="20"/>
          <w:lang w:val="es-ES_tradnl"/>
        </w:rPr>
        <w:t xml:space="preserve">ecretaría de la Función Pública, de conformidad con el articulo 54-Bis de la </w:t>
      </w:r>
      <w:r w:rsidRPr="00417E87">
        <w:rPr>
          <w:rFonts w:ascii="Arial" w:hAnsi="Arial" w:cs="Arial"/>
          <w:sz w:val="20"/>
          <w:szCs w:val="20"/>
        </w:rPr>
        <w:t>LAASSP.</w:t>
      </w:r>
    </w:p>
    <w:p w:rsidR="00B67A1D" w:rsidRDefault="00B67A1D" w:rsidP="005D25E8">
      <w:pPr>
        <w:suppressAutoHyphens/>
        <w:spacing w:after="0" w:line="240" w:lineRule="auto"/>
        <w:ind w:right="49"/>
        <w:jc w:val="both"/>
        <w:rPr>
          <w:rFonts w:ascii="Arial" w:hAnsi="Arial" w:cs="Arial"/>
          <w:sz w:val="20"/>
          <w:szCs w:val="20"/>
        </w:rPr>
      </w:pPr>
    </w:p>
    <w:p w:rsidR="005D25E8" w:rsidRDefault="005D25E8" w:rsidP="00F026CE">
      <w:pPr>
        <w:pStyle w:val="Prrafodelista"/>
        <w:numPr>
          <w:ilvl w:val="0"/>
          <w:numId w:val="44"/>
        </w:numPr>
        <w:suppressAutoHyphens/>
        <w:ind w:right="49"/>
        <w:jc w:val="both"/>
        <w:rPr>
          <w:rFonts w:ascii="Arial" w:hAnsi="Arial" w:cs="Arial"/>
          <w:b/>
          <w:i/>
          <w:sz w:val="20"/>
          <w:szCs w:val="20"/>
          <w:lang w:val="es-ES_tradnl"/>
        </w:rPr>
      </w:pPr>
      <w:r w:rsidRPr="00A124E3">
        <w:rPr>
          <w:rFonts w:ascii="Arial" w:hAnsi="Arial" w:cs="Arial"/>
          <w:b/>
          <w:i/>
          <w:sz w:val="20"/>
          <w:szCs w:val="20"/>
          <w:lang w:val="es-ES_tradnl"/>
        </w:rPr>
        <w:t xml:space="preserve">Las penas </w:t>
      </w:r>
      <w:r>
        <w:rPr>
          <w:rFonts w:ascii="Arial" w:hAnsi="Arial" w:cs="Arial"/>
          <w:b/>
          <w:i/>
          <w:sz w:val="20"/>
          <w:szCs w:val="20"/>
          <w:lang w:val="es-ES_tradnl"/>
        </w:rPr>
        <w:t>convencionales</w:t>
      </w:r>
    </w:p>
    <w:p w:rsidR="005D25E8" w:rsidRDefault="005D25E8" w:rsidP="005D25E8">
      <w:pPr>
        <w:suppressAutoHyphens/>
        <w:spacing w:after="0" w:line="240" w:lineRule="auto"/>
        <w:ind w:right="49"/>
        <w:jc w:val="both"/>
        <w:rPr>
          <w:rFonts w:ascii="Arial" w:hAnsi="Arial" w:cs="Arial"/>
          <w:b/>
          <w:i/>
          <w:sz w:val="20"/>
          <w:szCs w:val="20"/>
          <w:lang w:val="es-ES_tradnl"/>
        </w:rPr>
      </w:pPr>
    </w:p>
    <w:p w:rsidR="005D25E8" w:rsidRDefault="005D25E8" w:rsidP="005D25E8">
      <w:pPr>
        <w:spacing w:after="0" w:line="240" w:lineRule="auto"/>
        <w:jc w:val="both"/>
        <w:rPr>
          <w:rFonts w:ascii="Arial" w:hAnsi="Arial" w:cs="Arial"/>
          <w:b/>
          <w:sz w:val="20"/>
          <w:szCs w:val="20"/>
          <w:lang w:val="es-ES_tradnl"/>
        </w:rPr>
      </w:pPr>
      <w:r w:rsidRPr="00396EA6">
        <w:rPr>
          <w:rFonts w:ascii="Arial" w:hAnsi="Arial" w:cs="Arial"/>
          <w:sz w:val="20"/>
          <w:szCs w:val="20"/>
          <w:lang w:val="es-ES_tradnl"/>
        </w:rPr>
        <w:t xml:space="preserve">Se realizarán de conformidad con el numeral </w:t>
      </w:r>
      <w:r w:rsidRPr="00396EA6">
        <w:rPr>
          <w:rFonts w:ascii="Arial" w:hAnsi="Arial" w:cs="Arial"/>
          <w:b/>
          <w:sz w:val="20"/>
          <w:szCs w:val="20"/>
          <w:lang w:val="es-ES_tradnl"/>
        </w:rPr>
        <w:t>1</w:t>
      </w:r>
      <w:r w:rsidR="00396EA6" w:rsidRPr="00396EA6">
        <w:rPr>
          <w:rFonts w:ascii="Arial" w:hAnsi="Arial" w:cs="Arial"/>
          <w:b/>
          <w:sz w:val="20"/>
          <w:szCs w:val="20"/>
          <w:lang w:val="es-ES_tradnl"/>
        </w:rPr>
        <w:t>0 Y 10.1</w:t>
      </w:r>
      <w:r w:rsidRPr="00396EA6">
        <w:rPr>
          <w:rFonts w:ascii="Arial" w:hAnsi="Arial" w:cs="Arial"/>
          <w:b/>
          <w:sz w:val="20"/>
          <w:szCs w:val="20"/>
          <w:lang w:val="es-ES_tradnl"/>
        </w:rPr>
        <w:t xml:space="preserve"> </w:t>
      </w:r>
      <w:r w:rsidRPr="00396EA6">
        <w:rPr>
          <w:rFonts w:ascii="Arial" w:hAnsi="Arial" w:cs="Arial"/>
          <w:sz w:val="20"/>
          <w:szCs w:val="20"/>
          <w:lang w:val="es-ES_tradnl"/>
        </w:rPr>
        <w:t xml:space="preserve">del Anexo denominado </w:t>
      </w:r>
      <w:r w:rsidRPr="00396EA6">
        <w:rPr>
          <w:rFonts w:ascii="Arial" w:hAnsi="Arial" w:cs="Arial"/>
          <w:b/>
          <w:sz w:val="20"/>
          <w:szCs w:val="20"/>
          <w:lang w:val="es-ES_tradnl"/>
        </w:rPr>
        <w:t xml:space="preserve">Anexo </w:t>
      </w:r>
      <w:r w:rsidR="00396EA6" w:rsidRPr="00396EA6">
        <w:rPr>
          <w:rFonts w:ascii="Arial" w:hAnsi="Arial" w:cs="Arial"/>
          <w:b/>
          <w:sz w:val="20"/>
          <w:szCs w:val="20"/>
          <w:lang w:val="es-ES_tradnl"/>
        </w:rPr>
        <w:t>4</w:t>
      </w:r>
      <w:r w:rsidRPr="00396EA6">
        <w:rPr>
          <w:rFonts w:ascii="Arial" w:hAnsi="Arial" w:cs="Arial"/>
          <w:b/>
          <w:sz w:val="20"/>
          <w:szCs w:val="20"/>
          <w:lang w:val="es-ES_tradnl"/>
        </w:rPr>
        <w:t xml:space="preserve"> </w:t>
      </w:r>
      <w:r w:rsidR="00396EA6" w:rsidRPr="00396EA6">
        <w:rPr>
          <w:rFonts w:ascii="Arial" w:hAnsi="Arial" w:cs="Arial"/>
          <w:b/>
          <w:sz w:val="20"/>
          <w:szCs w:val="20"/>
          <w:lang w:val="es-ES_tradnl"/>
        </w:rPr>
        <w:t>Términos y Condiciones.</w:t>
      </w:r>
    </w:p>
    <w:p w:rsidR="00CB18E0" w:rsidRPr="00E37638" w:rsidRDefault="00CB18E0" w:rsidP="005D25E8">
      <w:pPr>
        <w:spacing w:after="0" w:line="240" w:lineRule="auto"/>
        <w:jc w:val="both"/>
      </w:pPr>
    </w:p>
    <w:p w:rsidR="005D25E8" w:rsidRPr="00A124E3" w:rsidRDefault="005D25E8" w:rsidP="00F026CE">
      <w:pPr>
        <w:pStyle w:val="Prrafodelista"/>
        <w:numPr>
          <w:ilvl w:val="0"/>
          <w:numId w:val="44"/>
        </w:numPr>
        <w:suppressAutoHyphens/>
        <w:ind w:right="49"/>
        <w:jc w:val="both"/>
        <w:rPr>
          <w:rFonts w:ascii="Arial" w:hAnsi="Arial" w:cs="Arial"/>
          <w:b/>
          <w:i/>
          <w:sz w:val="20"/>
          <w:szCs w:val="20"/>
          <w:lang w:val="es-ES_tradnl"/>
        </w:rPr>
      </w:pPr>
      <w:r>
        <w:rPr>
          <w:rFonts w:ascii="Arial" w:hAnsi="Arial" w:cs="Arial"/>
          <w:b/>
          <w:i/>
          <w:sz w:val="20"/>
          <w:szCs w:val="20"/>
          <w:lang w:val="es-ES_tradnl"/>
        </w:rPr>
        <w:t>D</w:t>
      </w:r>
      <w:r w:rsidRPr="00A124E3">
        <w:rPr>
          <w:rFonts w:ascii="Arial" w:hAnsi="Arial" w:cs="Arial"/>
          <w:b/>
          <w:i/>
          <w:sz w:val="20"/>
          <w:szCs w:val="20"/>
          <w:lang w:val="es-ES_tradnl"/>
        </w:rPr>
        <w:t xml:space="preserve">educciones </w:t>
      </w:r>
    </w:p>
    <w:p w:rsidR="005D25E8" w:rsidRDefault="005D25E8" w:rsidP="005D25E8">
      <w:pPr>
        <w:suppressAutoHyphens/>
        <w:spacing w:after="0" w:line="240" w:lineRule="auto"/>
        <w:ind w:right="49"/>
        <w:jc w:val="both"/>
        <w:rPr>
          <w:rFonts w:ascii="Arial" w:hAnsi="Arial" w:cs="Arial"/>
          <w:sz w:val="20"/>
          <w:szCs w:val="20"/>
          <w:lang w:val="es-ES_tradnl"/>
        </w:rPr>
      </w:pPr>
    </w:p>
    <w:p w:rsidR="005D25E8" w:rsidRPr="00E37638" w:rsidRDefault="005D25E8" w:rsidP="005D25E8">
      <w:pPr>
        <w:spacing w:after="0" w:line="240" w:lineRule="auto"/>
        <w:jc w:val="both"/>
      </w:pPr>
      <w:r w:rsidRPr="00095F03">
        <w:rPr>
          <w:rFonts w:ascii="Arial" w:hAnsi="Arial" w:cs="Arial"/>
          <w:sz w:val="20"/>
          <w:szCs w:val="20"/>
          <w:lang w:val="es-ES_tradnl"/>
        </w:rPr>
        <w:t xml:space="preserve">Se realizarán de conformidad con el numeral </w:t>
      </w:r>
      <w:r w:rsidR="00095F03" w:rsidRPr="00095F03">
        <w:rPr>
          <w:rFonts w:ascii="Arial" w:hAnsi="Arial" w:cs="Arial"/>
          <w:b/>
          <w:sz w:val="20"/>
          <w:szCs w:val="20"/>
          <w:lang w:val="es-ES_tradnl"/>
        </w:rPr>
        <w:t>10.2</w:t>
      </w:r>
      <w:r w:rsidRPr="00095F03">
        <w:rPr>
          <w:rFonts w:ascii="Arial" w:hAnsi="Arial" w:cs="Arial"/>
          <w:b/>
          <w:sz w:val="20"/>
          <w:szCs w:val="20"/>
          <w:lang w:val="es-ES_tradnl"/>
        </w:rPr>
        <w:t xml:space="preserve"> </w:t>
      </w:r>
      <w:r w:rsidRPr="00095F03">
        <w:rPr>
          <w:rFonts w:ascii="Arial" w:hAnsi="Arial" w:cs="Arial"/>
          <w:sz w:val="20"/>
          <w:szCs w:val="20"/>
          <w:lang w:val="es-ES_tradnl"/>
        </w:rPr>
        <w:t xml:space="preserve">del Anexo denominado </w:t>
      </w:r>
      <w:r w:rsidR="00095F03" w:rsidRPr="00095F03">
        <w:rPr>
          <w:rFonts w:ascii="Arial" w:hAnsi="Arial" w:cs="Arial"/>
          <w:b/>
          <w:color w:val="000000" w:themeColor="text1"/>
          <w:sz w:val="20"/>
          <w:szCs w:val="20"/>
        </w:rPr>
        <w:t>Anexo 4 Términos y Condiciones</w:t>
      </w:r>
      <w:r w:rsidRPr="00095F03">
        <w:rPr>
          <w:rFonts w:ascii="Arial" w:hAnsi="Arial" w:cs="Arial"/>
          <w:b/>
          <w:sz w:val="20"/>
          <w:szCs w:val="20"/>
          <w:lang w:val="es-ES_tradnl"/>
        </w:rPr>
        <w:t>.</w:t>
      </w:r>
    </w:p>
    <w:p w:rsidR="005D25E8" w:rsidRPr="005D25E8" w:rsidRDefault="005D25E8" w:rsidP="005D25E8">
      <w:pPr>
        <w:tabs>
          <w:tab w:val="left" w:pos="9498"/>
        </w:tabs>
        <w:spacing w:after="0" w:line="240" w:lineRule="auto"/>
        <w:ind w:left="-284" w:right="-142"/>
        <w:jc w:val="both"/>
        <w:rPr>
          <w:rFonts w:ascii="Arial" w:hAnsi="Arial" w:cs="Arial"/>
          <w:sz w:val="20"/>
          <w:szCs w:val="20"/>
          <w:lang w:eastAsia="ar-SA"/>
        </w:rPr>
      </w:pPr>
    </w:p>
    <w:p w:rsidR="00D044EA" w:rsidRDefault="00D044EA" w:rsidP="00317F65">
      <w:pPr>
        <w:suppressAutoHyphens/>
        <w:spacing w:after="0" w:line="240" w:lineRule="auto"/>
        <w:ind w:left="-284" w:right="-142"/>
        <w:jc w:val="both"/>
        <w:rPr>
          <w:rFonts w:cs="Arial"/>
          <w:b/>
          <w:i/>
          <w:sz w:val="20"/>
          <w:lang w:val="es-ES_tradnl"/>
        </w:rPr>
      </w:pPr>
    </w:p>
    <w:p w:rsidR="00D12833" w:rsidRDefault="00D14DF3" w:rsidP="00320032">
      <w:pPr>
        <w:pStyle w:val="Ttulo1"/>
        <w:spacing w:before="0" w:after="0"/>
        <w:ind w:hanging="716"/>
        <w:rPr>
          <w:rFonts w:cs="Arial"/>
          <w:sz w:val="20"/>
          <w:szCs w:val="20"/>
          <w:lang w:val="es-ES_tradnl"/>
        </w:rPr>
      </w:pPr>
      <w:bookmarkStart w:id="38" w:name="_Toc493150293"/>
      <w:bookmarkEnd w:id="36"/>
      <w:r w:rsidRPr="00444844">
        <w:rPr>
          <w:rFonts w:cs="Arial"/>
          <w:sz w:val="20"/>
          <w:szCs w:val="20"/>
          <w:lang w:val="es-ES_tradnl"/>
        </w:rPr>
        <w:t>3.</w:t>
      </w:r>
      <w:r w:rsidR="001C069F" w:rsidRPr="00444844">
        <w:rPr>
          <w:rFonts w:cs="Arial"/>
          <w:sz w:val="20"/>
          <w:szCs w:val="20"/>
          <w:lang w:val="es-ES_tradnl"/>
        </w:rPr>
        <w:t xml:space="preserve"> FO</w:t>
      </w:r>
      <w:r w:rsidR="001C069F" w:rsidRPr="00444844">
        <w:rPr>
          <w:rFonts w:eastAsia="Apple SD 산돌고딕 Neo 일반체" w:cs="Arial"/>
          <w:sz w:val="20"/>
          <w:szCs w:val="20"/>
          <w:lang w:val="es-ES_tradnl"/>
        </w:rPr>
        <w:t>R</w:t>
      </w:r>
      <w:r w:rsidR="001C069F" w:rsidRPr="00444844">
        <w:rPr>
          <w:rFonts w:cs="Arial"/>
          <w:sz w:val="20"/>
          <w:szCs w:val="20"/>
          <w:lang w:val="es-ES_tradnl"/>
        </w:rPr>
        <w:t xml:space="preserve">MA Y TÉRMINOS QUE REGIRÁN LOS DIVERSOS ACTOS DE LA </w:t>
      </w:r>
      <w:r w:rsidR="00047DC7" w:rsidRPr="00444844">
        <w:rPr>
          <w:rFonts w:cs="Arial"/>
          <w:sz w:val="20"/>
          <w:szCs w:val="20"/>
          <w:lang w:val="es-ES_tradnl"/>
        </w:rPr>
        <w:t>INVIT</w:t>
      </w:r>
      <w:r w:rsidR="001C069F" w:rsidRPr="00444844">
        <w:rPr>
          <w:rFonts w:cs="Arial"/>
          <w:sz w:val="20"/>
          <w:szCs w:val="20"/>
          <w:lang w:val="es-ES_tradnl"/>
        </w:rPr>
        <w:t>ACIÓN.</w:t>
      </w:r>
      <w:bookmarkEnd w:id="35"/>
      <w:bookmarkEnd w:id="38"/>
    </w:p>
    <w:p w:rsidR="00320032" w:rsidRPr="00320032" w:rsidRDefault="00320032" w:rsidP="00320032">
      <w:pPr>
        <w:spacing w:after="0" w:line="240" w:lineRule="auto"/>
        <w:ind w:hanging="716"/>
        <w:rPr>
          <w:lang w:val="es-ES_tradnl" w:eastAsia="ar-SA"/>
        </w:rPr>
      </w:pPr>
    </w:p>
    <w:p w:rsidR="00320032" w:rsidRDefault="00320032" w:rsidP="00320032">
      <w:pPr>
        <w:pStyle w:val="Ttulo2"/>
        <w:numPr>
          <w:ilvl w:val="0"/>
          <w:numId w:val="0"/>
        </w:numPr>
        <w:spacing w:before="0" w:after="0"/>
        <w:ind w:left="426" w:right="49" w:hanging="716"/>
        <w:rPr>
          <w:rFonts w:cs="Arial"/>
          <w:i w:val="0"/>
          <w:sz w:val="20"/>
          <w:lang w:val="es-ES_tradnl"/>
        </w:rPr>
      </w:pPr>
      <w:bookmarkStart w:id="39" w:name="_Toc482275046"/>
      <w:bookmarkStart w:id="40" w:name="_Toc493150294"/>
      <w:bookmarkStart w:id="41" w:name="_Toc367205764"/>
      <w:r>
        <w:rPr>
          <w:rFonts w:cs="Arial"/>
          <w:i w:val="0"/>
          <w:sz w:val="20"/>
          <w:lang w:val="es-ES_tradnl"/>
        </w:rPr>
        <w:t>3.1 Protocolo de actuación</w:t>
      </w:r>
      <w:bookmarkEnd w:id="39"/>
      <w:bookmarkEnd w:id="40"/>
    </w:p>
    <w:p w:rsidR="00320032" w:rsidRDefault="00320032" w:rsidP="00320032">
      <w:pPr>
        <w:spacing w:after="0" w:line="240" w:lineRule="auto"/>
        <w:rPr>
          <w:rFonts w:ascii="Arial" w:hAnsi="Arial" w:cs="Arial"/>
          <w:sz w:val="16"/>
          <w:szCs w:val="16"/>
          <w:lang w:val="es-ES" w:eastAsia="ar-SA"/>
        </w:rPr>
      </w:pPr>
    </w:p>
    <w:p w:rsidR="00C73279" w:rsidRPr="00C73279" w:rsidRDefault="00C73279" w:rsidP="00C73279">
      <w:pPr>
        <w:ind w:left="-284" w:right="49"/>
        <w:jc w:val="both"/>
        <w:rPr>
          <w:rFonts w:ascii="Arial" w:eastAsia="Times New Roman" w:hAnsi="Arial" w:cs="Arial"/>
          <w:color w:val="000000"/>
          <w:sz w:val="20"/>
          <w:szCs w:val="20"/>
          <w:lang w:val="es-ES" w:eastAsia="ar-SA"/>
        </w:rPr>
      </w:pPr>
      <w:r w:rsidRPr="00C73279">
        <w:rPr>
          <w:rFonts w:ascii="Arial" w:eastAsia="Times New Roman" w:hAnsi="Arial" w:cs="Arial"/>
          <w:color w:val="000000"/>
          <w:sz w:val="20"/>
          <w:szCs w:val="20"/>
          <w:lang w:val="es-ES" w:eastAsia="ar-SA"/>
        </w:rPr>
        <w:t>Para el contacto de los servidores públicos con los particulares se observará el Protocolo de actuación en materia de contrataciones públicas, otorgamiento y prórroga de licencias, permisos, autorizaciones y concesiones, contenido en el Acuerdo por el que se expidió el mismo, publicado en el Diario Oficial de la Federación el 20 de agosto de 2015 modificado mediante similares que se difundieron en el mismo medio, el 19 de febrero de 2016 y el 28 de febrero de 2017, mismo que puede ser consultado en la sección de la Secretaría de la Función Pública, e</w:t>
      </w:r>
      <w:r w:rsidR="00C3065F">
        <w:rPr>
          <w:rFonts w:ascii="Arial" w:eastAsia="Times New Roman" w:hAnsi="Arial" w:cs="Arial"/>
          <w:color w:val="000000"/>
          <w:sz w:val="20"/>
          <w:szCs w:val="20"/>
          <w:lang w:val="es-ES" w:eastAsia="ar-SA"/>
        </w:rPr>
        <w:t>n</w:t>
      </w:r>
      <w:r w:rsidRPr="00C73279">
        <w:rPr>
          <w:rFonts w:ascii="Arial" w:eastAsia="Times New Roman" w:hAnsi="Arial" w:cs="Arial"/>
          <w:color w:val="000000"/>
          <w:sz w:val="20"/>
          <w:szCs w:val="20"/>
          <w:lang w:val="es-ES" w:eastAsia="ar-SA"/>
        </w:rPr>
        <w:t xml:space="preserve"> el portal de la Ventanilla Única Nacional (gob.mx), a través de la liga </w:t>
      </w:r>
      <w:hyperlink r:id="rId12" w:history="1">
        <w:r w:rsidRPr="00C73279">
          <w:rPr>
            <w:rStyle w:val="Hipervnculo"/>
            <w:rFonts w:ascii="Arial" w:eastAsia="Times New Roman" w:hAnsi="Arial" w:cs="Arial"/>
            <w:sz w:val="20"/>
            <w:szCs w:val="20"/>
            <w:lang w:val="es-ES" w:eastAsia="ar-SA"/>
          </w:rPr>
          <w:t>www.gob.mx/sfp</w:t>
        </w:r>
      </w:hyperlink>
      <w:r w:rsidRPr="00C73279">
        <w:rPr>
          <w:rFonts w:ascii="Arial" w:eastAsia="Times New Roman" w:hAnsi="Arial" w:cs="Arial"/>
          <w:color w:val="000000"/>
          <w:sz w:val="20"/>
          <w:szCs w:val="20"/>
          <w:lang w:val="es-ES" w:eastAsia="ar-SA"/>
        </w:rPr>
        <w:t>.</w:t>
      </w:r>
    </w:p>
    <w:p w:rsidR="00ED0DE6" w:rsidRPr="00C73279" w:rsidRDefault="00ED0DE6" w:rsidP="00320032">
      <w:pPr>
        <w:spacing w:after="0" w:line="240" w:lineRule="auto"/>
        <w:ind w:left="-284"/>
        <w:jc w:val="both"/>
        <w:rPr>
          <w:rFonts w:ascii="Arial" w:hAnsi="Arial" w:cs="Arial"/>
          <w:sz w:val="20"/>
          <w:szCs w:val="20"/>
          <w:lang w:val="es-ES"/>
        </w:rPr>
      </w:pPr>
    </w:p>
    <w:p w:rsidR="00AB211B" w:rsidRPr="00F10C9E" w:rsidRDefault="00FC7E0E" w:rsidP="00F10C9E">
      <w:pPr>
        <w:spacing w:after="0" w:line="240" w:lineRule="auto"/>
        <w:ind w:left="-284"/>
        <w:jc w:val="both"/>
        <w:rPr>
          <w:rFonts w:ascii="Arial" w:hAnsi="Arial" w:cs="Arial"/>
          <w:b/>
          <w:sz w:val="20"/>
          <w:szCs w:val="20"/>
        </w:rPr>
      </w:pPr>
      <w:r w:rsidRPr="00F10C9E">
        <w:rPr>
          <w:rFonts w:ascii="Arial" w:hAnsi="Arial" w:cs="Arial"/>
          <w:b/>
          <w:sz w:val="20"/>
          <w:szCs w:val="20"/>
        </w:rPr>
        <w:t>3.</w:t>
      </w:r>
      <w:r w:rsidR="00320032" w:rsidRPr="00F10C9E">
        <w:rPr>
          <w:rFonts w:ascii="Arial" w:hAnsi="Arial" w:cs="Arial"/>
          <w:b/>
          <w:sz w:val="20"/>
          <w:szCs w:val="20"/>
        </w:rPr>
        <w:t>2</w:t>
      </w:r>
      <w:r w:rsidRPr="00F10C9E">
        <w:rPr>
          <w:rFonts w:ascii="Arial" w:hAnsi="Arial" w:cs="Arial"/>
          <w:b/>
          <w:sz w:val="20"/>
          <w:szCs w:val="20"/>
        </w:rPr>
        <w:t xml:space="preserve"> </w:t>
      </w:r>
      <w:r w:rsidR="00EA48AB" w:rsidRPr="00F10C9E">
        <w:rPr>
          <w:rFonts w:ascii="Arial" w:hAnsi="Arial" w:cs="Arial"/>
          <w:b/>
          <w:sz w:val="20"/>
          <w:szCs w:val="20"/>
        </w:rPr>
        <w:t>Fecha</w:t>
      </w:r>
      <w:r w:rsidR="00D467CE" w:rsidRPr="00F10C9E">
        <w:rPr>
          <w:rFonts w:ascii="Arial" w:hAnsi="Arial" w:cs="Arial"/>
          <w:b/>
          <w:sz w:val="20"/>
          <w:szCs w:val="20"/>
        </w:rPr>
        <w:t xml:space="preserve"> y</w:t>
      </w:r>
      <w:r w:rsidR="00EA48AB" w:rsidRPr="00F10C9E">
        <w:rPr>
          <w:rFonts w:ascii="Arial" w:hAnsi="Arial" w:cs="Arial"/>
          <w:b/>
          <w:sz w:val="20"/>
          <w:szCs w:val="20"/>
        </w:rPr>
        <w:t xml:space="preserve"> </w:t>
      </w:r>
      <w:r w:rsidR="001E7ECA" w:rsidRPr="00F10C9E">
        <w:rPr>
          <w:rFonts w:ascii="Arial" w:hAnsi="Arial" w:cs="Arial"/>
          <w:b/>
          <w:sz w:val="20"/>
          <w:szCs w:val="20"/>
        </w:rPr>
        <w:t xml:space="preserve">hora para los actos de la </w:t>
      </w:r>
      <w:r w:rsidR="008D173B" w:rsidRPr="00F10C9E">
        <w:rPr>
          <w:rFonts w:ascii="Arial" w:hAnsi="Arial" w:cs="Arial"/>
          <w:b/>
          <w:sz w:val="20"/>
          <w:szCs w:val="20"/>
        </w:rPr>
        <w:t>Invitación</w:t>
      </w:r>
      <w:r w:rsidR="00B22351" w:rsidRPr="00F10C9E">
        <w:rPr>
          <w:rFonts w:ascii="Arial" w:hAnsi="Arial" w:cs="Arial"/>
          <w:b/>
          <w:sz w:val="20"/>
          <w:szCs w:val="20"/>
        </w:rPr>
        <w:t>.</w:t>
      </w:r>
      <w:bookmarkEnd w:id="41"/>
    </w:p>
    <w:p w:rsidR="00BA388C" w:rsidRPr="00F10C9E" w:rsidRDefault="00BA388C" w:rsidP="00F10C9E">
      <w:pPr>
        <w:spacing w:after="0" w:line="240" w:lineRule="auto"/>
        <w:ind w:left="-284"/>
        <w:jc w:val="both"/>
        <w:rPr>
          <w:rFonts w:ascii="Arial" w:hAnsi="Arial" w:cs="Arial"/>
          <w:sz w:val="20"/>
          <w:szCs w:val="20"/>
        </w:rPr>
      </w:pPr>
    </w:p>
    <w:tbl>
      <w:tblPr>
        <w:tblStyle w:val="Tablaconcuadrcula"/>
        <w:tblW w:w="5000" w:type="pct"/>
        <w:tblLook w:val="04A0" w:firstRow="1" w:lastRow="0" w:firstColumn="1" w:lastColumn="0" w:noHBand="0" w:noVBand="1"/>
      </w:tblPr>
      <w:tblGrid>
        <w:gridCol w:w="1950"/>
        <w:gridCol w:w="2269"/>
        <w:gridCol w:w="1416"/>
        <w:gridCol w:w="4078"/>
      </w:tblGrid>
      <w:tr w:rsidR="00BA388C" w:rsidRPr="00215844" w:rsidTr="004B494E">
        <w:trPr>
          <w:tblHeader/>
        </w:trPr>
        <w:tc>
          <w:tcPr>
            <w:tcW w:w="1004" w:type="pct"/>
            <w:shd w:val="clear" w:color="auto" w:fill="D9D9D9" w:themeFill="background1" w:themeFillShade="D9"/>
          </w:tcPr>
          <w:p w:rsidR="00BA388C" w:rsidRPr="00215844" w:rsidRDefault="00215844" w:rsidP="00215844">
            <w:pPr>
              <w:tabs>
                <w:tab w:val="left" w:pos="814"/>
                <w:tab w:val="center" w:pos="1106"/>
              </w:tabs>
              <w:jc w:val="center"/>
              <w:rPr>
                <w:rFonts w:ascii="Arial" w:hAnsi="Arial" w:cs="Arial"/>
                <w:b/>
                <w:sz w:val="18"/>
                <w:szCs w:val="18"/>
              </w:rPr>
            </w:pPr>
            <w:r w:rsidRPr="002C6394">
              <w:rPr>
                <w:rFonts w:ascii="Arial" w:hAnsi="Arial" w:cs="Arial"/>
                <w:b/>
                <w:noProof w:val="0"/>
                <w:sz w:val="18"/>
                <w:szCs w:val="18"/>
                <w:lang w:val="es-ES" w:eastAsia="ar-SA"/>
              </w:rPr>
              <w:t>EVENTOS</w:t>
            </w:r>
          </w:p>
        </w:tc>
        <w:tc>
          <w:tcPr>
            <w:tcW w:w="1168" w:type="pct"/>
            <w:shd w:val="clear" w:color="auto" w:fill="D9D9D9" w:themeFill="background1" w:themeFillShade="D9"/>
          </w:tcPr>
          <w:p w:rsidR="00BA388C" w:rsidRPr="00A72161" w:rsidRDefault="00215844" w:rsidP="00F10C9E">
            <w:pPr>
              <w:jc w:val="center"/>
              <w:rPr>
                <w:rFonts w:ascii="Arial" w:hAnsi="Arial" w:cs="Arial"/>
                <w:b/>
                <w:sz w:val="18"/>
                <w:szCs w:val="18"/>
              </w:rPr>
            </w:pPr>
            <w:r w:rsidRPr="00A72161">
              <w:rPr>
                <w:rFonts w:ascii="Arial" w:hAnsi="Arial" w:cs="Arial"/>
                <w:b/>
                <w:sz w:val="18"/>
                <w:szCs w:val="18"/>
              </w:rPr>
              <w:t>FECHA</w:t>
            </w:r>
          </w:p>
        </w:tc>
        <w:tc>
          <w:tcPr>
            <w:tcW w:w="729" w:type="pct"/>
            <w:shd w:val="clear" w:color="auto" w:fill="D9D9D9" w:themeFill="background1" w:themeFillShade="D9"/>
          </w:tcPr>
          <w:p w:rsidR="00BA388C" w:rsidRPr="00215844" w:rsidRDefault="00215844" w:rsidP="00F10C9E">
            <w:pPr>
              <w:jc w:val="center"/>
              <w:rPr>
                <w:rFonts w:ascii="Arial" w:hAnsi="Arial" w:cs="Arial"/>
                <w:b/>
                <w:sz w:val="18"/>
                <w:szCs w:val="18"/>
              </w:rPr>
            </w:pPr>
            <w:r w:rsidRPr="00215844">
              <w:rPr>
                <w:rFonts w:ascii="Arial" w:hAnsi="Arial" w:cs="Arial"/>
                <w:b/>
                <w:sz w:val="18"/>
                <w:szCs w:val="18"/>
              </w:rPr>
              <w:t>HORA</w:t>
            </w:r>
          </w:p>
        </w:tc>
        <w:tc>
          <w:tcPr>
            <w:tcW w:w="2099" w:type="pct"/>
            <w:shd w:val="clear" w:color="auto" w:fill="D9D9D9" w:themeFill="background1" w:themeFillShade="D9"/>
          </w:tcPr>
          <w:p w:rsidR="00BA388C" w:rsidRPr="00215844" w:rsidRDefault="00215844" w:rsidP="00F10C9E">
            <w:pPr>
              <w:jc w:val="center"/>
              <w:rPr>
                <w:rFonts w:ascii="Arial" w:hAnsi="Arial" w:cs="Arial"/>
                <w:b/>
                <w:sz w:val="18"/>
                <w:szCs w:val="18"/>
              </w:rPr>
            </w:pPr>
            <w:r w:rsidRPr="00215844">
              <w:rPr>
                <w:rFonts w:ascii="Arial" w:hAnsi="Arial" w:cs="Arial"/>
                <w:b/>
                <w:sz w:val="18"/>
                <w:szCs w:val="18"/>
              </w:rPr>
              <w:t>MEDIO</w:t>
            </w:r>
          </w:p>
        </w:tc>
      </w:tr>
      <w:tr w:rsidR="00BA388C" w:rsidRPr="00215844" w:rsidTr="004B494E">
        <w:trPr>
          <w:trHeight w:val="457"/>
        </w:trPr>
        <w:tc>
          <w:tcPr>
            <w:tcW w:w="1004" w:type="pct"/>
          </w:tcPr>
          <w:p w:rsidR="00BA388C" w:rsidRPr="00215844" w:rsidRDefault="00BA388C" w:rsidP="004F55C0">
            <w:pPr>
              <w:rPr>
                <w:rFonts w:ascii="Arial" w:hAnsi="Arial" w:cs="Arial"/>
                <w:sz w:val="18"/>
                <w:szCs w:val="18"/>
              </w:rPr>
            </w:pPr>
            <w:r w:rsidRPr="00215844">
              <w:rPr>
                <w:rFonts w:ascii="Arial" w:hAnsi="Arial" w:cs="Arial"/>
                <w:sz w:val="18"/>
                <w:szCs w:val="18"/>
                <w:lang w:val="es-ES_tradnl"/>
              </w:rPr>
              <w:t>Junta de Aclaraciones</w:t>
            </w:r>
          </w:p>
        </w:tc>
        <w:tc>
          <w:tcPr>
            <w:tcW w:w="1168" w:type="pct"/>
          </w:tcPr>
          <w:p w:rsidR="00BA388C" w:rsidRPr="00A72161" w:rsidRDefault="00225FF9" w:rsidP="00A72161">
            <w:pPr>
              <w:rPr>
                <w:rFonts w:ascii="Arial" w:hAnsi="Arial" w:cs="Arial"/>
                <w:sz w:val="18"/>
                <w:szCs w:val="18"/>
              </w:rPr>
            </w:pPr>
            <w:r>
              <w:rPr>
                <w:rFonts w:ascii="Arial" w:hAnsi="Arial" w:cs="Arial"/>
                <w:sz w:val="18"/>
                <w:szCs w:val="18"/>
                <w:lang w:val="es-ES_tradnl"/>
              </w:rPr>
              <w:t>20</w:t>
            </w:r>
            <w:r w:rsidR="00BA388C" w:rsidRPr="00A72161">
              <w:rPr>
                <w:rFonts w:ascii="Arial" w:hAnsi="Arial" w:cs="Arial"/>
                <w:sz w:val="18"/>
                <w:szCs w:val="18"/>
                <w:lang w:val="es-ES_tradnl"/>
              </w:rPr>
              <w:t xml:space="preserve"> de </w:t>
            </w:r>
            <w:r w:rsidR="009A6BD0" w:rsidRPr="00A72161">
              <w:rPr>
                <w:rFonts w:ascii="Arial" w:hAnsi="Arial" w:cs="Arial"/>
                <w:sz w:val="18"/>
                <w:szCs w:val="18"/>
                <w:lang w:val="es-ES_tradnl"/>
              </w:rPr>
              <w:t>septiembre</w:t>
            </w:r>
            <w:r w:rsidR="00BA388C" w:rsidRPr="00A72161">
              <w:rPr>
                <w:rFonts w:ascii="Arial" w:hAnsi="Arial" w:cs="Arial"/>
                <w:sz w:val="18"/>
                <w:szCs w:val="18"/>
                <w:lang w:val="es-ES_tradnl"/>
              </w:rPr>
              <w:t xml:space="preserve"> de  de 2017</w:t>
            </w:r>
          </w:p>
        </w:tc>
        <w:tc>
          <w:tcPr>
            <w:tcW w:w="729" w:type="pct"/>
          </w:tcPr>
          <w:p w:rsidR="00BA388C" w:rsidRPr="00215844" w:rsidRDefault="00BA388C" w:rsidP="00225FF9">
            <w:pPr>
              <w:rPr>
                <w:rFonts w:ascii="Arial" w:hAnsi="Arial" w:cs="Arial"/>
                <w:sz w:val="18"/>
                <w:szCs w:val="18"/>
              </w:rPr>
            </w:pPr>
            <w:r w:rsidRPr="00215844">
              <w:rPr>
                <w:rFonts w:ascii="Arial" w:hAnsi="Arial" w:cs="Arial"/>
                <w:sz w:val="18"/>
                <w:szCs w:val="18"/>
                <w:lang w:val="es-ES_tradnl"/>
              </w:rPr>
              <w:t>1</w:t>
            </w:r>
            <w:r w:rsidR="00225FF9">
              <w:rPr>
                <w:rFonts w:ascii="Arial" w:hAnsi="Arial" w:cs="Arial"/>
                <w:sz w:val="18"/>
                <w:szCs w:val="18"/>
                <w:lang w:val="es-ES_tradnl"/>
              </w:rPr>
              <w:t>0</w:t>
            </w:r>
            <w:r w:rsidRPr="00215844">
              <w:rPr>
                <w:rFonts w:ascii="Arial" w:hAnsi="Arial" w:cs="Arial"/>
                <w:sz w:val="18"/>
                <w:szCs w:val="18"/>
                <w:lang w:val="es-ES_tradnl"/>
              </w:rPr>
              <w:t>:</w:t>
            </w:r>
            <w:r w:rsidR="00225FF9">
              <w:rPr>
                <w:rFonts w:ascii="Arial" w:hAnsi="Arial" w:cs="Arial"/>
                <w:sz w:val="18"/>
                <w:szCs w:val="18"/>
                <w:lang w:val="es-ES_tradnl"/>
              </w:rPr>
              <w:t>0</w:t>
            </w:r>
            <w:r w:rsidRPr="00215844">
              <w:rPr>
                <w:rFonts w:ascii="Arial" w:hAnsi="Arial" w:cs="Arial"/>
                <w:sz w:val="18"/>
                <w:szCs w:val="18"/>
                <w:lang w:val="es-ES_tradnl"/>
              </w:rPr>
              <w:t>0 hrs.</w:t>
            </w:r>
          </w:p>
        </w:tc>
        <w:tc>
          <w:tcPr>
            <w:tcW w:w="2099" w:type="pct"/>
            <w:vMerge w:val="restart"/>
          </w:tcPr>
          <w:p w:rsidR="00BA388C" w:rsidRPr="00643DFC" w:rsidRDefault="00BA388C" w:rsidP="004F55C0">
            <w:pPr>
              <w:jc w:val="both"/>
              <w:rPr>
                <w:rFonts w:ascii="Arial" w:hAnsi="Arial" w:cs="Arial"/>
                <w:color w:val="000000" w:themeColor="text1"/>
                <w:sz w:val="18"/>
                <w:szCs w:val="18"/>
                <w:lang w:val="es-ES_tradnl"/>
              </w:rPr>
            </w:pPr>
            <w:r w:rsidRPr="00643DFC">
              <w:rPr>
                <w:rFonts w:ascii="Arial" w:hAnsi="Arial" w:cs="Arial"/>
                <w:color w:val="000000" w:themeColor="text1"/>
                <w:sz w:val="18"/>
                <w:szCs w:val="18"/>
                <w:lang w:val="es-ES_tradnl"/>
              </w:rPr>
              <w:t>El acto se realizará de conformidad con lo establecido en el artículo 26 Bis, fracción II de la LAASSP, a través del Sistema Electrónico de Compras Gubernamentales. CompraNet.</w:t>
            </w:r>
          </w:p>
          <w:p w:rsidR="00BA388C" w:rsidRPr="00643DFC" w:rsidRDefault="00BA388C" w:rsidP="004F55C0">
            <w:pPr>
              <w:jc w:val="both"/>
              <w:rPr>
                <w:rFonts w:ascii="Arial" w:hAnsi="Arial" w:cs="Arial"/>
                <w:color w:val="000000" w:themeColor="text1"/>
                <w:sz w:val="18"/>
                <w:szCs w:val="18"/>
                <w:lang w:val="es-ES_tradnl"/>
              </w:rPr>
            </w:pPr>
          </w:p>
          <w:p w:rsidR="00BA388C" w:rsidRPr="00215844" w:rsidRDefault="00BA388C" w:rsidP="004F55C0">
            <w:pPr>
              <w:rPr>
                <w:rFonts w:ascii="Arial" w:hAnsi="Arial" w:cs="Arial"/>
                <w:sz w:val="18"/>
                <w:szCs w:val="18"/>
              </w:rPr>
            </w:pPr>
            <w:r w:rsidRPr="00643DFC">
              <w:rPr>
                <w:rFonts w:ascii="Arial" w:hAnsi="Arial" w:cs="Arial"/>
                <w:color w:val="000000" w:themeColor="text1"/>
                <w:sz w:val="18"/>
                <w:szCs w:val="18"/>
                <w:lang w:val="es-ES_tradnl"/>
              </w:rPr>
              <w:t>Al tratarse de una Invitación a Cuando Menos Tres Personas electrónica, los licitantes únicamente podrán participar en los actos a través de ese medio.</w:t>
            </w:r>
          </w:p>
        </w:tc>
      </w:tr>
      <w:tr w:rsidR="00BA388C" w:rsidRPr="00215844" w:rsidTr="004B494E">
        <w:trPr>
          <w:trHeight w:val="543"/>
        </w:trPr>
        <w:tc>
          <w:tcPr>
            <w:tcW w:w="1004" w:type="pct"/>
          </w:tcPr>
          <w:p w:rsidR="00BA388C" w:rsidRPr="00215844" w:rsidRDefault="00BA388C" w:rsidP="004F55C0">
            <w:pPr>
              <w:rPr>
                <w:rFonts w:ascii="Arial" w:hAnsi="Arial" w:cs="Arial"/>
                <w:sz w:val="18"/>
                <w:szCs w:val="18"/>
              </w:rPr>
            </w:pPr>
            <w:r w:rsidRPr="00215844">
              <w:rPr>
                <w:rFonts w:ascii="Arial" w:hAnsi="Arial" w:cs="Arial"/>
                <w:sz w:val="18"/>
                <w:szCs w:val="18"/>
                <w:lang w:val="es-ES_tradnl"/>
              </w:rPr>
              <w:t>Presentación y Apertura de Proposiciones.</w:t>
            </w:r>
          </w:p>
        </w:tc>
        <w:tc>
          <w:tcPr>
            <w:tcW w:w="1168" w:type="pct"/>
          </w:tcPr>
          <w:p w:rsidR="00BA388C" w:rsidRDefault="00A72161" w:rsidP="00225FF9">
            <w:pPr>
              <w:rPr>
                <w:rFonts w:ascii="Arial" w:hAnsi="Arial" w:cs="Arial"/>
                <w:sz w:val="18"/>
                <w:szCs w:val="18"/>
                <w:lang w:val="es-ES_tradnl"/>
              </w:rPr>
            </w:pPr>
            <w:r w:rsidRPr="00A72161">
              <w:rPr>
                <w:rFonts w:ascii="Arial" w:hAnsi="Arial" w:cs="Arial"/>
                <w:sz w:val="18"/>
                <w:szCs w:val="18"/>
                <w:lang w:val="es-ES_tradnl"/>
              </w:rPr>
              <w:t>2</w:t>
            </w:r>
            <w:r w:rsidR="00932C3A">
              <w:rPr>
                <w:rFonts w:ascii="Arial" w:hAnsi="Arial" w:cs="Arial"/>
                <w:sz w:val="18"/>
                <w:szCs w:val="18"/>
                <w:lang w:val="es-ES_tradnl"/>
              </w:rPr>
              <w:t>7</w:t>
            </w:r>
            <w:r w:rsidR="00BA388C" w:rsidRPr="00A72161">
              <w:rPr>
                <w:rFonts w:ascii="Arial" w:hAnsi="Arial" w:cs="Arial"/>
                <w:sz w:val="18"/>
                <w:szCs w:val="18"/>
                <w:lang w:val="es-ES_tradnl"/>
              </w:rPr>
              <w:t xml:space="preserve"> de </w:t>
            </w:r>
            <w:r w:rsidR="009A6BD0" w:rsidRPr="00A72161">
              <w:rPr>
                <w:rFonts w:ascii="Arial" w:hAnsi="Arial" w:cs="Arial"/>
                <w:sz w:val="18"/>
                <w:szCs w:val="18"/>
                <w:lang w:val="es-ES_tradnl"/>
              </w:rPr>
              <w:t>septiembre</w:t>
            </w:r>
            <w:r w:rsidR="00BA388C" w:rsidRPr="00A72161">
              <w:rPr>
                <w:rFonts w:ascii="Arial" w:hAnsi="Arial" w:cs="Arial"/>
                <w:sz w:val="18"/>
                <w:szCs w:val="18"/>
                <w:lang w:val="es-ES_tradnl"/>
              </w:rPr>
              <w:t xml:space="preserve"> de  de 2017</w:t>
            </w:r>
          </w:p>
          <w:p w:rsidR="009F3F92" w:rsidRPr="00A72161" w:rsidRDefault="009F3F92" w:rsidP="00225FF9">
            <w:pPr>
              <w:rPr>
                <w:rFonts w:ascii="Arial" w:hAnsi="Arial" w:cs="Arial"/>
                <w:sz w:val="18"/>
                <w:szCs w:val="18"/>
              </w:rPr>
            </w:pPr>
          </w:p>
        </w:tc>
        <w:tc>
          <w:tcPr>
            <w:tcW w:w="729" w:type="pct"/>
          </w:tcPr>
          <w:p w:rsidR="00BA388C" w:rsidRPr="00215844" w:rsidRDefault="00BA388C" w:rsidP="0026780F">
            <w:pPr>
              <w:rPr>
                <w:rFonts w:ascii="Arial" w:hAnsi="Arial" w:cs="Arial"/>
                <w:sz w:val="18"/>
                <w:szCs w:val="18"/>
              </w:rPr>
            </w:pPr>
            <w:r w:rsidRPr="00215844">
              <w:rPr>
                <w:rFonts w:ascii="Arial" w:hAnsi="Arial" w:cs="Arial"/>
                <w:sz w:val="18"/>
                <w:szCs w:val="18"/>
                <w:lang w:val="es-ES_tradnl"/>
              </w:rPr>
              <w:t>10:00 Hrs.</w:t>
            </w:r>
          </w:p>
        </w:tc>
        <w:tc>
          <w:tcPr>
            <w:tcW w:w="2099" w:type="pct"/>
            <w:vMerge/>
          </w:tcPr>
          <w:p w:rsidR="00BA388C" w:rsidRPr="00215844" w:rsidRDefault="00BA388C" w:rsidP="004F55C0">
            <w:pPr>
              <w:rPr>
                <w:rFonts w:ascii="Arial" w:hAnsi="Arial" w:cs="Arial"/>
                <w:sz w:val="18"/>
                <w:szCs w:val="18"/>
              </w:rPr>
            </w:pPr>
          </w:p>
        </w:tc>
      </w:tr>
      <w:tr w:rsidR="00BA388C" w:rsidRPr="00215844" w:rsidTr="004B494E">
        <w:trPr>
          <w:trHeight w:val="414"/>
        </w:trPr>
        <w:tc>
          <w:tcPr>
            <w:tcW w:w="1004" w:type="pct"/>
          </w:tcPr>
          <w:p w:rsidR="00BA388C" w:rsidRPr="00215844" w:rsidRDefault="00BA388C" w:rsidP="004F55C0">
            <w:pPr>
              <w:ind w:hanging="6"/>
              <w:rPr>
                <w:rFonts w:ascii="Arial" w:hAnsi="Arial" w:cs="Arial"/>
                <w:sz w:val="18"/>
                <w:szCs w:val="18"/>
                <w:lang w:val="es-ES_tradnl"/>
              </w:rPr>
            </w:pPr>
            <w:r w:rsidRPr="00215844">
              <w:rPr>
                <w:rFonts w:ascii="Arial" w:hAnsi="Arial" w:cs="Arial"/>
                <w:sz w:val="18"/>
                <w:szCs w:val="18"/>
                <w:lang w:val="es-ES_tradnl"/>
              </w:rPr>
              <w:t>Acto de Notificación</w:t>
            </w:r>
          </w:p>
          <w:p w:rsidR="00BA388C" w:rsidRPr="00215844" w:rsidRDefault="00BA388C" w:rsidP="004F55C0">
            <w:pPr>
              <w:rPr>
                <w:rFonts w:ascii="Arial" w:hAnsi="Arial" w:cs="Arial"/>
                <w:sz w:val="18"/>
                <w:szCs w:val="18"/>
              </w:rPr>
            </w:pPr>
            <w:r w:rsidRPr="00215844">
              <w:rPr>
                <w:rFonts w:ascii="Arial" w:hAnsi="Arial" w:cs="Arial"/>
                <w:sz w:val="18"/>
                <w:szCs w:val="18"/>
                <w:lang w:val="es-ES_tradnl"/>
              </w:rPr>
              <w:t xml:space="preserve"> de Fallo.</w:t>
            </w:r>
          </w:p>
        </w:tc>
        <w:tc>
          <w:tcPr>
            <w:tcW w:w="1168" w:type="pct"/>
          </w:tcPr>
          <w:p w:rsidR="00BA388C" w:rsidRPr="00A72161" w:rsidRDefault="00932C3A" w:rsidP="00225FF9">
            <w:pPr>
              <w:rPr>
                <w:rFonts w:ascii="Arial" w:hAnsi="Arial" w:cs="Arial"/>
                <w:sz w:val="18"/>
                <w:szCs w:val="18"/>
              </w:rPr>
            </w:pPr>
            <w:r>
              <w:rPr>
                <w:rFonts w:ascii="Arial" w:hAnsi="Arial" w:cs="Arial"/>
                <w:sz w:val="18"/>
                <w:szCs w:val="18"/>
                <w:lang w:val="es-ES_tradnl"/>
              </w:rPr>
              <w:t>6</w:t>
            </w:r>
            <w:r w:rsidR="00BA388C" w:rsidRPr="00A72161">
              <w:rPr>
                <w:rFonts w:ascii="Arial" w:hAnsi="Arial" w:cs="Arial"/>
                <w:sz w:val="18"/>
                <w:szCs w:val="18"/>
                <w:lang w:val="es-ES_tradnl"/>
              </w:rPr>
              <w:t xml:space="preserve"> de </w:t>
            </w:r>
            <w:r w:rsidR="00225FF9">
              <w:rPr>
                <w:rFonts w:ascii="Arial" w:hAnsi="Arial" w:cs="Arial"/>
                <w:sz w:val="18"/>
                <w:szCs w:val="18"/>
                <w:lang w:val="es-ES_tradnl"/>
              </w:rPr>
              <w:t>octubre</w:t>
            </w:r>
            <w:r w:rsidR="009A6BD0" w:rsidRPr="00A72161">
              <w:rPr>
                <w:rFonts w:ascii="Arial" w:hAnsi="Arial" w:cs="Arial"/>
                <w:sz w:val="18"/>
                <w:szCs w:val="18"/>
                <w:lang w:val="es-ES_tradnl"/>
              </w:rPr>
              <w:t xml:space="preserve"> </w:t>
            </w:r>
            <w:r w:rsidR="00BA388C" w:rsidRPr="00A72161">
              <w:rPr>
                <w:rFonts w:ascii="Arial" w:hAnsi="Arial" w:cs="Arial"/>
                <w:sz w:val="18"/>
                <w:szCs w:val="18"/>
                <w:lang w:val="es-ES_tradnl"/>
              </w:rPr>
              <w:t>de  2017</w:t>
            </w:r>
          </w:p>
        </w:tc>
        <w:tc>
          <w:tcPr>
            <w:tcW w:w="729" w:type="pct"/>
          </w:tcPr>
          <w:p w:rsidR="00BA388C" w:rsidRPr="00215844" w:rsidRDefault="00BA388C" w:rsidP="00225FF9">
            <w:pPr>
              <w:rPr>
                <w:rFonts w:ascii="Arial" w:hAnsi="Arial" w:cs="Arial"/>
                <w:sz w:val="18"/>
                <w:szCs w:val="18"/>
              </w:rPr>
            </w:pPr>
            <w:r w:rsidRPr="00215844">
              <w:rPr>
                <w:rFonts w:ascii="Arial" w:hAnsi="Arial" w:cs="Arial"/>
                <w:sz w:val="18"/>
                <w:szCs w:val="18"/>
                <w:lang w:val="es-ES_tradnl"/>
              </w:rPr>
              <w:t>1</w:t>
            </w:r>
            <w:r w:rsidR="00225FF9">
              <w:rPr>
                <w:rFonts w:ascii="Arial" w:hAnsi="Arial" w:cs="Arial"/>
                <w:sz w:val="18"/>
                <w:szCs w:val="18"/>
                <w:lang w:val="es-ES_tradnl"/>
              </w:rPr>
              <w:t>0</w:t>
            </w:r>
            <w:r w:rsidRPr="00215844">
              <w:rPr>
                <w:rFonts w:ascii="Arial" w:hAnsi="Arial" w:cs="Arial"/>
                <w:sz w:val="18"/>
                <w:szCs w:val="18"/>
                <w:lang w:val="es-ES_tradnl"/>
              </w:rPr>
              <w:t>:00 Hrs.</w:t>
            </w:r>
          </w:p>
        </w:tc>
        <w:tc>
          <w:tcPr>
            <w:tcW w:w="2099" w:type="pct"/>
            <w:vMerge/>
          </w:tcPr>
          <w:p w:rsidR="00BA388C" w:rsidRPr="00215844" w:rsidRDefault="00BA388C" w:rsidP="004F55C0">
            <w:pPr>
              <w:rPr>
                <w:rFonts w:ascii="Arial" w:hAnsi="Arial" w:cs="Arial"/>
                <w:sz w:val="18"/>
                <w:szCs w:val="18"/>
              </w:rPr>
            </w:pPr>
          </w:p>
        </w:tc>
      </w:tr>
      <w:tr w:rsidR="004B494E" w:rsidRPr="00215844" w:rsidTr="004B494E">
        <w:tc>
          <w:tcPr>
            <w:tcW w:w="1004" w:type="pct"/>
          </w:tcPr>
          <w:p w:rsidR="004B494E" w:rsidRPr="00122A63" w:rsidRDefault="004B494E" w:rsidP="004F55C0">
            <w:pPr>
              <w:rPr>
                <w:rFonts w:ascii="Arial" w:hAnsi="Arial" w:cs="Arial"/>
                <w:sz w:val="18"/>
                <w:szCs w:val="18"/>
              </w:rPr>
            </w:pPr>
            <w:r w:rsidRPr="00122A63">
              <w:rPr>
                <w:rFonts w:ascii="Arial" w:hAnsi="Arial" w:cs="Arial"/>
                <w:noProof w:val="0"/>
                <w:sz w:val="18"/>
                <w:szCs w:val="18"/>
                <w:lang w:val="es-ES" w:eastAsia="ar-SA"/>
              </w:rPr>
              <w:t>Firma del contrato</w:t>
            </w:r>
          </w:p>
        </w:tc>
        <w:tc>
          <w:tcPr>
            <w:tcW w:w="1897" w:type="pct"/>
            <w:gridSpan w:val="2"/>
          </w:tcPr>
          <w:p w:rsidR="004B494E" w:rsidRPr="00122A63" w:rsidRDefault="004B494E" w:rsidP="00932C3A">
            <w:pPr>
              <w:jc w:val="center"/>
              <w:rPr>
                <w:rFonts w:ascii="Arial" w:hAnsi="Arial" w:cs="Arial"/>
                <w:sz w:val="18"/>
                <w:szCs w:val="18"/>
              </w:rPr>
            </w:pPr>
            <w:r>
              <w:rPr>
                <w:rFonts w:ascii="Arial" w:hAnsi="Arial" w:cs="Arial"/>
                <w:noProof w:val="0"/>
                <w:sz w:val="18"/>
                <w:szCs w:val="18"/>
              </w:rPr>
              <w:t>2</w:t>
            </w:r>
            <w:r w:rsidR="00932C3A">
              <w:rPr>
                <w:rFonts w:ascii="Arial" w:hAnsi="Arial" w:cs="Arial"/>
                <w:noProof w:val="0"/>
                <w:sz w:val="18"/>
                <w:szCs w:val="18"/>
              </w:rPr>
              <w:t>0</w:t>
            </w:r>
            <w:r w:rsidRPr="00A72161">
              <w:rPr>
                <w:rFonts w:ascii="Arial" w:hAnsi="Arial" w:cs="Arial"/>
                <w:noProof w:val="0"/>
                <w:sz w:val="18"/>
                <w:szCs w:val="18"/>
              </w:rPr>
              <w:t xml:space="preserve"> de octubre de 2017</w:t>
            </w:r>
          </w:p>
        </w:tc>
        <w:tc>
          <w:tcPr>
            <w:tcW w:w="2099" w:type="pct"/>
          </w:tcPr>
          <w:p w:rsidR="004B494E" w:rsidRPr="00122A63" w:rsidRDefault="004B494E" w:rsidP="004F55C0">
            <w:pPr>
              <w:rPr>
                <w:rFonts w:ascii="Arial" w:hAnsi="Arial" w:cs="Arial"/>
                <w:sz w:val="18"/>
                <w:szCs w:val="18"/>
              </w:rPr>
            </w:pPr>
            <w:r w:rsidRPr="00122A63">
              <w:rPr>
                <w:rFonts w:ascii="Arial" w:hAnsi="Arial" w:cs="Arial"/>
                <w:color w:val="000000" w:themeColor="text1"/>
                <w:sz w:val="18"/>
                <w:szCs w:val="18"/>
                <w:lang w:val="es-ES_tradnl"/>
              </w:rPr>
              <w:t>De acuerdo al fallo.</w:t>
            </w:r>
          </w:p>
        </w:tc>
      </w:tr>
      <w:tr w:rsidR="00BA388C" w:rsidRPr="00215844" w:rsidTr="00215844">
        <w:tc>
          <w:tcPr>
            <w:tcW w:w="1004" w:type="pct"/>
          </w:tcPr>
          <w:p w:rsidR="00BA388C" w:rsidRPr="00643DFC" w:rsidRDefault="00BA388C" w:rsidP="004F55C0">
            <w:pPr>
              <w:rPr>
                <w:rFonts w:ascii="Arial" w:hAnsi="Arial" w:cs="Arial"/>
                <w:sz w:val="18"/>
                <w:szCs w:val="18"/>
              </w:rPr>
            </w:pPr>
            <w:r w:rsidRPr="00643DFC">
              <w:rPr>
                <w:rFonts w:ascii="Arial" w:hAnsi="Arial" w:cs="Arial"/>
                <w:sz w:val="18"/>
                <w:szCs w:val="18"/>
              </w:rPr>
              <w:t>Medio de participación en la Presentación de las Proposiciones.</w:t>
            </w:r>
          </w:p>
        </w:tc>
        <w:tc>
          <w:tcPr>
            <w:tcW w:w="3996" w:type="pct"/>
            <w:gridSpan w:val="3"/>
          </w:tcPr>
          <w:p w:rsidR="00BA388C" w:rsidRPr="00643DFC" w:rsidRDefault="00BA388C" w:rsidP="004F55C0">
            <w:pPr>
              <w:rPr>
                <w:rFonts w:ascii="Arial" w:hAnsi="Arial" w:cs="Arial"/>
                <w:sz w:val="18"/>
                <w:szCs w:val="18"/>
              </w:rPr>
            </w:pPr>
            <w:r w:rsidRPr="00643DFC">
              <w:rPr>
                <w:rFonts w:ascii="Arial" w:hAnsi="Arial" w:cs="Arial"/>
                <w:b/>
                <w:sz w:val="18"/>
                <w:szCs w:val="18"/>
              </w:rPr>
              <w:t xml:space="preserve">ELECTRÓNICA </w:t>
            </w:r>
            <w:r w:rsidRPr="00643DFC">
              <w:rPr>
                <w:rFonts w:ascii="Arial" w:hAnsi="Arial" w:cs="Arial"/>
                <w:sz w:val="18"/>
                <w:szCs w:val="18"/>
              </w:rPr>
              <w:t>(artículo 26 Bis, fracción II, de la LAASSP). no se reciben proposiciones a través del servicio postal o mensajería, ni de forma presencial.</w:t>
            </w:r>
          </w:p>
        </w:tc>
      </w:tr>
    </w:tbl>
    <w:p w:rsidR="00BA388C" w:rsidRDefault="00BA388C" w:rsidP="00C15B41">
      <w:pPr>
        <w:spacing w:after="0" w:line="240" w:lineRule="auto"/>
      </w:pPr>
    </w:p>
    <w:p w:rsidR="001A39A8" w:rsidRDefault="001A39A8" w:rsidP="001A39A8">
      <w:pPr>
        <w:tabs>
          <w:tab w:val="left" w:pos="964"/>
        </w:tabs>
        <w:spacing w:after="0" w:line="240" w:lineRule="auto"/>
      </w:pPr>
      <w:r>
        <w:lastRenderedPageBreak/>
        <w:tab/>
      </w:r>
    </w:p>
    <w:p w:rsidR="003B7D43" w:rsidRDefault="00ED36DA" w:rsidP="003B7D43">
      <w:pPr>
        <w:spacing w:after="0" w:line="240" w:lineRule="auto"/>
        <w:ind w:left="-284"/>
        <w:jc w:val="both"/>
        <w:rPr>
          <w:rFonts w:ascii="Arial" w:hAnsi="Arial" w:cs="Arial"/>
          <w:b/>
          <w:sz w:val="20"/>
          <w:szCs w:val="20"/>
        </w:rPr>
      </w:pPr>
      <w:r w:rsidRPr="003B7D43">
        <w:rPr>
          <w:rFonts w:ascii="Arial" w:hAnsi="Arial" w:cs="Arial"/>
          <w:b/>
          <w:sz w:val="20"/>
          <w:szCs w:val="20"/>
        </w:rPr>
        <w:t>3.</w:t>
      </w:r>
      <w:r w:rsidR="00F10C9E" w:rsidRPr="003B7D43">
        <w:rPr>
          <w:rFonts w:ascii="Arial" w:hAnsi="Arial" w:cs="Arial"/>
          <w:b/>
          <w:sz w:val="20"/>
          <w:szCs w:val="20"/>
        </w:rPr>
        <w:t>3</w:t>
      </w:r>
      <w:r w:rsidRPr="003B7D43">
        <w:rPr>
          <w:rFonts w:ascii="Arial" w:hAnsi="Arial" w:cs="Arial"/>
          <w:b/>
          <w:sz w:val="20"/>
          <w:szCs w:val="20"/>
        </w:rPr>
        <w:t xml:space="preserve">  Junta de Aclaraciones</w:t>
      </w:r>
    </w:p>
    <w:p w:rsidR="003B7D43" w:rsidRDefault="003B7D43" w:rsidP="003B7D43">
      <w:pPr>
        <w:spacing w:after="0" w:line="240" w:lineRule="auto"/>
        <w:ind w:left="-284"/>
        <w:jc w:val="both"/>
        <w:rPr>
          <w:rFonts w:ascii="Arial" w:hAnsi="Arial" w:cs="Arial"/>
          <w:b/>
          <w:sz w:val="20"/>
          <w:szCs w:val="20"/>
        </w:rPr>
      </w:pPr>
    </w:p>
    <w:p w:rsidR="007A30A9" w:rsidRPr="006201F6" w:rsidRDefault="007A30A9" w:rsidP="007A30A9">
      <w:pPr>
        <w:suppressAutoHyphens/>
        <w:ind w:left="-284"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La Junta de Aclaraciones se llevará a cabo</w:t>
      </w:r>
      <w:r>
        <w:rPr>
          <w:rFonts w:ascii="Arial" w:eastAsia="Times New Roman" w:hAnsi="Arial" w:cs="Arial"/>
          <w:noProof w:val="0"/>
          <w:sz w:val="20"/>
          <w:szCs w:val="20"/>
          <w:lang w:val="es-ES" w:eastAsia="ar-SA"/>
        </w:rPr>
        <w:t xml:space="preserve"> a través del sistema </w:t>
      </w:r>
      <w:proofErr w:type="spellStart"/>
      <w:r>
        <w:rPr>
          <w:rFonts w:ascii="Arial" w:eastAsia="Times New Roman" w:hAnsi="Arial" w:cs="Arial"/>
          <w:noProof w:val="0"/>
          <w:sz w:val="20"/>
          <w:szCs w:val="20"/>
          <w:lang w:val="es-ES" w:eastAsia="ar-SA"/>
        </w:rPr>
        <w:t>CompraNet</w:t>
      </w:r>
      <w:proofErr w:type="spellEnd"/>
      <w:r>
        <w:rPr>
          <w:rFonts w:ascii="Arial" w:eastAsia="Times New Roman" w:hAnsi="Arial" w:cs="Arial"/>
          <w:noProof w:val="0"/>
          <w:sz w:val="20"/>
          <w:szCs w:val="20"/>
          <w:lang w:val="es-ES" w:eastAsia="ar-SA"/>
        </w:rPr>
        <w:t>,</w:t>
      </w:r>
      <w:r w:rsidRPr="006201F6">
        <w:rPr>
          <w:rFonts w:ascii="Arial" w:eastAsia="Times New Roman" w:hAnsi="Arial" w:cs="Arial"/>
          <w:noProof w:val="0"/>
          <w:sz w:val="20"/>
          <w:szCs w:val="20"/>
          <w:lang w:val="es-ES" w:eastAsia="ar-SA"/>
        </w:rPr>
        <w:t xml:space="preserve"> en términos de los artículos 33 Bis de la LAASSP, 45 y 46 del Reglamento, por lo que los licitantes que manifiesten su interés en participar en la </w:t>
      </w:r>
      <w:r w:rsidR="00642328" w:rsidRPr="00642328">
        <w:rPr>
          <w:rFonts w:ascii="Arial" w:eastAsia="Times New Roman" w:hAnsi="Arial" w:cs="Arial"/>
          <w:noProof w:val="0"/>
          <w:sz w:val="20"/>
          <w:szCs w:val="20"/>
          <w:lang w:val="es-ES" w:eastAsia="ar-SA"/>
        </w:rPr>
        <w:t>Invitación a Cuando Menos Tres Personas Internacional Bajo la Cobertura de los Tratados de Libre Comercio</w:t>
      </w:r>
      <w:r w:rsidRPr="006201F6">
        <w:rPr>
          <w:rFonts w:ascii="Arial" w:eastAsia="Times New Roman" w:hAnsi="Arial" w:cs="Arial"/>
          <w:noProof w:val="0"/>
          <w:sz w:val="20"/>
          <w:szCs w:val="20"/>
          <w:lang w:val="es-ES" w:eastAsia="ar-SA"/>
        </w:rPr>
        <w:t xml:space="preserve"> deberán enviar un escrito, por si o en representación de un tercero, de acuerdo con el </w:t>
      </w:r>
      <w:r w:rsidRPr="006201F6">
        <w:rPr>
          <w:rFonts w:ascii="Arial" w:eastAsia="Times New Roman" w:hAnsi="Arial" w:cs="Arial"/>
          <w:b/>
          <w:noProof w:val="0"/>
          <w:sz w:val="20"/>
          <w:szCs w:val="20"/>
          <w:lang w:val="es-ES" w:eastAsia="ar-SA"/>
        </w:rPr>
        <w:t xml:space="preserve">Anexo </w:t>
      </w:r>
      <w:r>
        <w:rPr>
          <w:rFonts w:ascii="Arial" w:eastAsia="Times New Roman" w:hAnsi="Arial" w:cs="Arial"/>
          <w:b/>
          <w:noProof w:val="0"/>
          <w:sz w:val="20"/>
          <w:szCs w:val="20"/>
          <w:lang w:val="es-ES" w:eastAsia="ar-SA"/>
        </w:rPr>
        <w:t>I</w:t>
      </w:r>
      <w:r w:rsidRPr="006201F6">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6201F6">
        <w:rPr>
          <w:rFonts w:ascii="Arial" w:eastAsia="Times New Roman" w:hAnsi="Arial" w:cs="Arial"/>
          <w:b/>
          <w:noProof w:val="0"/>
          <w:sz w:val="20"/>
          <w:szCs w:val="20"/>
          <w:lang w:val="es-ES" w:eastAsia="ar-SA"/>
        </w:rPr>
        <w:t xml:space="preserve">Anexo </w:t>
      </w:r>
      <w:r>
        <w:rPr>
          <w:rFonts w:ascii="Arial" w:eastAsia="Times New Roman" w:hAnsi="Arial" w:cs="Arial"/>
          <w:b/>
          <w:noProof w:val="0"/>
          <w:sz w:val="20"/>
          <w:szCs w:val="20"/>
          <w:lang w:val="es-ES" w:eastAsia="ar-SA"/>
        </w:rPr>
        <w:t xml:space="preserve">II </w:t>
      </w:r>
      <w:r w:rsidRPr="006201F6">
        <w:rPr>
          <w:rFonts w:ascii="Arial" w:eastAsia="Times New Roman" w:hAnsi="Arial" w:cs="Arial"/>
          <w:noProof w:val="0"/>
          <w:sz w:val="20"/>
          <w:szCs w:val="20"/>
          <w:lang w:val="es-ES" w:eastAsia="ar-SA"/>
        </w:rPr>
        <w:t xml:space="preserve">de la </w:t>
      </w:r>
      <w:r>
        <w:rPr>
          <w:rFonts w:ascii="Arial" w:eastAsia="Times New Roman" w:hAnsi="Arial" w:cs="Arial"/>
          <w:noProof w:val="0"/>
          <w:sz w:val="20"/>
          <w:szCs w:val="20"/>
          <w:lang w:val="es-ES" w:eastAsia="ar-SA"/>
        </w:rPr>
        <w:t>presente invitación</w:t>
      </w:r>
      <w:r w:rsidRPr="006201F6">
        <w:rPr>
          <w:rFonts w:ascii="Arial" w:eastAsia="Times New Roman" w:hAnsi="Arial" w:cs="Arial"/>
          <w:noProof w:val="0"/>
          <w:sz w:val="20"/>
          <w:szCs w:val="20"/>
          <w:lang w:val="es-ES" w:eastAsia="ar-SA"/>
        </w:rPr>
        <w:t xml:space="preserve">, mismo que deberá ser legible, en caso de presentar preguntas ilegibles, serán desechadas. Con el objeto de agilizar la Junta de Aclaraciones se solicita a los licitantes remitir las aclaraciones en formato </w:t>
      </w:r>
      <w:proofErr w:type="spellStart"/>
      <w:r w:rsidRPr="006201F6">
        <w:rPr>
          <w:rFonts w:ascii="Arial" w:eastAsia="Times New Roman" w:hAnsi="Arial" w:cs="Arial"/>
          <w:noProof w:val="0"/>
          <w:sz w:val="20"/>
          <w:szCs w:val="20"/>
          <w:lang w:val="es-ES" w:eastAsia="ar-SA"/>
        </w:rPr>
        <w:t>word</w:t>
      </w:r>
      <w:proofErr w:type="spellEnd"/>
      <w:r w:rsidRPr="006201F6">
        <w:rPr>
          <w:rFonts w:ascii="Arial" w:eastAsia="Times New Roman" w:hAnsi="Arial" w:cs="Arial"/>
          <w:noProof w:val="0"/>
          <w:sz w:val="20"/>
          <w:szCs w:val="20"/>
          <w:lang w:val="es-ES" w:eastAsia="ar-SA"/>
        </w:rPr>
        <w:t>.</w:t>
      </w:r>
    </w:p>
    <w:p w:rsidR="00000450" w:rsidRDefault="00000450" w:rsidP="00CF085F">
      <w:pPr>
        <w:pStyle w:val="Estilo"/>
        <w:ind w:left="-284"/>
        <w:jc w:val="both"/>
        <w:rPr>
          <w:rFonts w:cs="Arial"/>
          <w:b w:val="0"/>
          <w:noProof/>
          <w:lang w:val="es-ES_tradnl"/>
        </w:rPr>
      </w:pPr>
    </w:p>
    <w:p w:rsidR="00CF085F" w:rsidRPr="00DC3114" w:rsidRDefault="00CF085F" w:rsidP="00CF085F">
      <w:pPr>
        <w:pStyle w:val="Estilo"/>
        <w:ind w:left="-284"/>
        <w:jc w:val="both"/>
        <w:rPr>
          <w:rFonts w:cs="Arial"/>
          <w:b w:val="0"/>
          <w:noProof/>
          <w:lang w:val="es-ES_tradnl"/>
        </w:rPr>
      </w:pPr>
      <w:r w:rsidRPr="00DC3114">
        <w:rPr>
          <w:rFonts w:cs="Arial"/>
          <w:b w:val="0"/>
          <w:noProof/>
          <w:lang w:val="es-ES_tradnl"/>
        </w:rPr>
        <w:t xml:space="preserve">El plazo para enviar dichas solicitudes será </w:t>
      </w:r>
      <w:r w:rsidRPr="00DC3114">
        <w:rPr>
          <w:rFonts w:cs="Arial"/>
          <w:noProof/>
          <w:lang w:val="es-ES_tradnl"/>
        </w:rPr>
        <w:t>a más tardar veinticuatro horas antes</w:t>
      </w:r>
      <w:r w:rsidRPr="00DC3114">
        <w:rPr>
          <w:rFonts w:cs="Arial"/>
          <w:b w:val="0"/>
          <w:noProof/>
          <w:lang w:val="es-ES_tradnl"/>
        </w:rPr>
        <w:t xml:space="preserve"> de la fecha y hora en que se realice la Junta de A</w:t>
      </w:r>
      <w:r w:rsidR="004C3A9F" w:rsidRPr="00DC3114">
        <w:rPr>
          <w:rFonts w:cs="Arial"/>
          <w:b w:val="0"/>
          <w:noProof/>
          <w:lang w:val="es-ES_tradnl"/>
        </w:rPr>
        <w:t>claraciones, de conformidad con lo establecido en el artículo 33 Bis de la LAASSP.</w:t>
      </w:r>
      <w:r w:rsidRPr="00DC3114">
        <w:rPr>
          <w:rFonts w:cs="Arial"/>
          <w:b w:val="0"/>
          <w:noProof/>
          <w:lang w:val="es-ES_tradnl"/>
        </w:rPr>
        <w:t xml:space="preserve"> </w:t>
      </w:r>
    </w:p>
    <w:p w:rsidR="00665D7F" w:rsidRPr="00450105" w:rsidRDefault="00665D7F" w:rsidP="00CF085F">
      <w:pPr>
        <w:pStyle w:val="Estilo"/>
        <w:ind w:left="-284"/>
        <w:jc w:val="both"/>
        <w:rPr>
          <w:rFonts w:cs="Arial"/>
          <w:b w:val="0"/>
          <w:noProof/>
          <w:highlight w:val="yellow"/>
          <w:lang w:val="es-ES_tradnl"/>
        </w:rPr>
      </w:pPr>
    </w:p>
    <w:p w:rsidR="0040614A" w:rsidRDefault="0040614A" w:rsidP="00665D7F">
      <w:pPr>
        <w:pStyle w:val="Estilo"/>
        <w:ind w:left="-284"/>
        <w:jc w:val="both"/>
        <w:rPr>
          <w:rFonts w:cs="Arial"/>
          <w:b w:val="0"/>
          <w:noProof/>
          <w:lang w:val="es-ES_tradnl"/>
        </w:rPr>
      </w:pPr>
    </w:p>
    <w:p w:rsidR="00731387" w:rsidRPr="00DC3114" w:rsidRDefault="002C7DB2" w:rsidP="00E26827">
      <w:pPr>
        <w:pStyle w:val="Estilo"/>
        <w:ind w:left="-284"/>
        <w:jc w:val="both"/>
        <w:rPr>
          <w:rFonts w:cs="Arial"/>
          <w:noProof/>
          <w:lang w:val="es-ES_tradnl"/>
        </w:rPr>
      </w:pPr>
      <w:r>
        <w:rPr>
          <w:rFonts w:cs="Arial"/>
          <w:noProof/>
          <w:lang w:val="es-ES_tradnl"/>
        </w:rPr>
        <w:t xml:space="preserve">3.4 </w:t>
      </w:r>
      <w:r w:rsidR="00731387" w:rsidRPr="00DC3114">
        <w:rPr>
          <w:rFonts w:cs="Arial"/>
          <w:noProof/>
          <w:lang w:val="es-ES_tradnl"/>
        </w:rPr>
        <w:t>Presentación y Apertura de Proposiciones</w:t>
      </w:r>
    </w:p>
    <w:p w:rsidR="00731387" w:rsidRPr="00DC3114" w:rsidRDefault="00731387" w:rsidP="00E26827">
      <w:pPr>
        <w:pStyle w:val="Estilo"/>
        <w:ind w:left="-284"/>
        <w:jc w:val="both"/>
        <w:rPr>
          <w:rFonts w:cs="Arial"/>
          <w:b w:val="0"/>
          <w:noProof/>
          <w:lang w:val="es-ES_tradnl"/>
        </w:rPr>
      </w:pPr>
    </w:p>
    <w:p w:rsidR="00474EFD" w:rsidRPr="00F720A6" w:rsidRDefault="00474EFD" w:rsidP="00E26827">
      <w:pPr>
        <w:spacing w:after="0" w:line="240" w:lineRule="auto"/>
        <w:ind w:left="-284" w:right="49"/>
        <w:jc w:val="both"/>
        <w:rPr>
          <w:rFonts w:ascii="Arial" w:hAnsi="Arial" w:cs="Arial"/>
          <w:sz w:val="20"/>
          <w:szCs w:val="20"/>
        </w:rPr>
      </w:pPr>
      <w:r>
        <w:rPr>
          <w:rFonts w:ascii="Arial" w:hAnsi="Arial" w:cs="Arial"/>
          <w:sz w:val="20"/>
          <w:szCs w:val="20"/>
        </w:rPr>
        <w:t xml:space="preserve">Las proposiciones se recibirán a través de CompraNet por lo que se estará a lo dispuesto en el </w:t>
      </w:r>
      <w:r w:rsidRPr="00A94016">
        <w:rPr>
          <w:rFonts w:ascii="Arial" w:hAnsi="Arial" w:cs="Arial"/>
          <w:sz w:val="20"/>
          <w:szCs w:val="20"/>
        </w:rPr>
        <w:t>Acuerdo por el que se establecen las disposiciones que se deberán observar para la utilización del Sistema Electrónico de Información Pública Gubernamental denominado CompraNet</w:t>
      </w:r>
      <w:r w:rsidRPr="00F720A6">
        <w:rPr>
          <w:rFonts w:ascii="Arial" w:hAnsi="Arial" w:cs="Arial"/>
          <w:sz w:val="20"/>
          <w:szCs w:val="20"/>
        </w:rPr>
        <w:t xml:space="preserve"> y </w:t>
      </w:r>
      <w:r>
        <w:rPr>
          <w:rFonts w:ascii="Arial" w:hAnsi="Arial" w:cs="Arial"/>
          <w:sz w:val="20"/>
          <w:szCs w:val="20"/>
        </w:rPr>
        <w:t xml:space="preserve">el </w:t>
      </w:r>
      <w:r w:rsidRPr="00F720A6">
        <w:rPr>
          <w:rFonts w:ascii="Arial" w:hAnsi="Arial" w:cs="Arial"/>
          <w:sz w:val="20"/>
          <w:szCs w:val="20"/>
        </w:rPr>
        <w:t>soporte documental deberá remitirse de forma legible (en archivo PDF sin utilizar baja resolución, formato imagen jpg, gif o equivalente).</w:t>
      </w:r>
    </w:p>
    <w:p w:rsidR="00474EFD" w:rsidRDefault="00474EFD" w:rsidP="00E26827">
      <w:pPr>
        <w:spacing w:after="0" w:line="240" w:lineRule="auto"/>
        <w:ind w:left="-284" w:right="49"/>
        <w:rPr>
          <w:rFonts w:ascii="Arial" w:hAnsi="Arial" w:cs="Arial"/>
          <w:sz w:val="20"/>
          <w:szCs w:val="20"/>
        </w:rPr>
      </w:pPr>
    </w:p>
    <w:p w:rsidR="00474EFD" w:rsidRDefault="00474EFD" w:rsidP="00E26827">
      <w:pPr>
        <w:spacing w:after="0" w:line="240" w:lineRule="auto"/>
        <w:ind w:left="-284" w:right="49"/>
        <w:jc w:val="both"/>
        <w:rPr>
          <w:rFonts w:ascii="Arial" w:hAnsi="Arial" w:cs="Arial"/>
          <w:sz w:val="20"/>
          <w:szCs w:val="20"/>
        </w:rPr>
      </w:pPr>
      <w:bookmarkStart w:id="42" w:name="_Toc442265813"/>
      <w:r w:rsidRPr="000710DE">
        <w:rPr>
          <w:rFonts w:ascii="Arial" w:hAnsi="Arial" w:cs="Arial"/>
          <w:sz w:val="20"/>
          <w:szCs w:val="20"/>
        </w:rPr>
        <w:t>Una vez recibidas las proposiciones en la fecha y hora</w:t>
      </w:r>
      <w:r>
        <w:rPr>
          <w:rFonts w:ascii="Arial" w:hAnsi="Arial" w:cs="Arial"/>
          <w:sz w:val="20"/>
          <w:szCs w:val="20"/>
        </w:rPr>
        <w:t xml:space="preserve"> establecidas</w:t>
      </w:r>
      <w:r w:rsidRPr="000710DE">
        <w:rPr>
          <w:rFonts w:ascii="Arial" w:hAnsi="Arial" w:cs="Arial"/>
          <w:sz w:val="20"/>
          <w:szCs w:val="20"/>
        </w:rPr>
        <w:t>, éstas no podrán retirarse o dejarse sin efecto, por lo que deberán considerarse vigentes dentro del procedimiento de contratación hasta su conclusión.</w:t>
      </w:r>
      <w:bookmarkEnd w:id="42"/>
    </w:p>
    <w:p w:rsidR="00474EFD" w:rsidRDefault="00474EFD" w:rsidP="00E26827">
      <w:pPr>
        <w:spacing w:after="0" w:line="240" w:lineRule="auto"/>
        <w:ind w:left="-284" w:right="49"/>
        <w:jc w:val="both"/>
        <w:rPr>
          <w:rFonts w:ascii="Arial" w:hAnsi="Arial" w:cs="Arial"/>
          <w:sz w:val="20"/>
          <w:szCs w:val="20"/>
        </w:rPr>
      </w:pPr>
    </w:p>
    <w:p w:rsidR="00474EFD" w:rsidRDefault="00474EFD" w:rsidP="00E26827">
      <w:pPr>
        <w:spacing w:after="0" w:line="240" w:lineRule="auto"/>
        <w:ind w:left="-284" w:right="49"/>
        <w:jc w:val="both"/>
        <w:rPr>
          <w:rFonts w:ascii="Arial" w:hAnsi="Arial" w:cs="Arial"/>
          <w:sz w:val="20"/>
          <w:szCs w:val="20"/>
        </w:rPr>
      </w:pPr>
      <w:r w:rsidRPr="00AD2FE1">
        <w:rPr>
          <w:rFonts w:ascii="Arial" w:hAnsi="Arial" w:cs="Arial"/>
          <w:sz w:val="20"/>
          <w:szCs w:val="20"/>
        </w:rPr>
        <w:t>En el presente procedimiento no se reciben proposiciones a través del servicio postal o mensajería, ni de forma presencial.</w:t>
      </w:r>
    </w:p>
    <w:p w:rsidR="00474EFD" w:rsidRDefault="00474EFD" w:rsidP="00E26827">
      <w:pPr>
        <w:pStyle w:val="Estilo"/>
        <w:ind w:left="-284"/>
        <w:jc w:val="both"/>
        <w:rPr>
          <w:rFonts w:cs="Arial"/>
          <w:noProof/>
          <w:lang w:val="es-MX"/>
        </w:rPr>
      </w:pPr>
    </w:p>
    <w:p w:rsidR="00B236E8" w:rsidRPr="00474EFD" w:rsidRDefault="00B236E8" w:rsidP="00E26827">
      <w:pPr>
        <w:pStyle w:val="Estilo"/>
        <w:ind w:left="-284"/>
        <w:jc w:val="both"/>
        <w:rPr>
          <w:rFonts w:cs="Arial"/>
          <w:noProof/>
          <w:lang w:val="es-MX"/>
        </w:rPr>
      </w:pPr>
    </w:p>
    <w:p w:rsidR="00E26827" w:rsidRPr="00E26827" w:rsidRDefault="00E26827" w:rsidP="00F026CE">
      <w:pPr>
        <w:pStyle w:val="Ttulo2"/>
        <w:numPr>
          <w:ilvl w:val="1"/>
          <w:numId w:val="45"/>
        </w:numPr>
        <w:spacing w:before="0" w:after="0"/>
        <w:rPr>
          <w:rFonts w:cs="Arial"/>
          <w:i w:val="0"/>
          <w:sz w:val="20"/>
          <w:lang w:val="es-ES_tradnl" w:eastAsia="es-ES"/>
        </w:rPr>
      </w:pPr>
      <w:bookmarkStart w:id="43" w:name="_Toc491882218"/>
      <w:bookmarkStart w:id="44" w:name="_Toc493150295"/>
      <w:r w:rsidRPr="00E26827">
        <w:rPr>
          <w:rFonts w:cs="Arial"/>
          <w:i w:val="0"/>
          <w:sz w:val="20"/>
          <w:lang w:val="es-ES_tradnl"/>
        </w:rPr>
        <w:t>Envío de una sola proposición.</w:t>
      </w:r>
      <w:bookmarkEnd w:id="43"/>
      <w:bookmarkEnd w:id="44"/>
    </w:p>
    <w:p w:rsidR="00E26827" w:rsidRPr="00E26827" w:rsidRDefault="00E26827" w:rsidP="00E26827">
      <w:pPr>
        <w:spacing w:after="0" w:line="240" w:lineRule="auto"/>
        <w:ind w:right="49"/>
        <w:rPr>
          <w:rFonts w:ascii="Arial" w:hAnsi="Arial" w:cs="Arial"/>
          <w:sz w:val="20"/>
          <w:szCs w:val="20"/>
          <w:lang w:val="es-ES_tradnl"/>
        </w:rPr>
      </w:pPr>
    </w:p>
    <w:p w:rsidR="00E26827" w:rsidRDefault="00E26827" w:rsidP="00642328">
      <w:pPr>
        <w:spacing w:after="0" w:line="240" w:lineRule="auto"/>
        <w:ind w:left="-284" w:right="49"/>
        <w:rPr>
          <w:rFonts w:ascii="Arial" w:hAnsi="Arial" w:cs="Arial"/>
          <w:sz w:val="20"/>
          <w:szCs w:val="20"/>
        </w:rPr>
      </w:pPr>
      <w:r>
        <w:rPr>
          <w:rFonts w:ascii="Arial" w:hAnsi="Arial" w:cs="Arial"/>
          <w:sz w:val="20"/>
          <w:szCs w:val="20"/>
        </w:rPr>
        <w:t>L</w:t>
      </w:r>
      <w:r w:rsidRPr="001314D5">
        <w:rPr>
          <w:rFonts w:ascii="Arial" w:hAnsi="Arial" w:cs="Arial"/>
          <w:sz w:val="20"/>
          <w:szCs w:val="20"/>
        </w:rPr>
        <w:t>os licitantes sólo podr</w:t>
      </w:r>
      <w:r>
        <w:rPr>
          <w:rFonts w:ascii="Arial" w:hAnsi="Arial" w:cs="Arial"/>
          <w:sz w:val="20"/>
          <w:szCs w:val="20"/>
        </w:rPr>
        <w:t xml:space="preserve">án presentar una proposición para esta </w:t>
      </w:r>
      <w:bookmarkStart w:id="45" w:name="_Toc491882219"/>
      <w:r w:rsidR="00642328" w:rsidRPr="006201F6">
        <w:rPr>
          <w:rFonts w:ascii="Arial" w:eastAsia="Times New Roman" w:hAnsi="Arial" w:cs="Arial"/>
          <w:noProof w:val="0"/>
          <w:sz w:val="20"/>
          <w:szCs w:val="20"/>
          <w:lang w:val="es-ES" w:eastAsia="ar-SA"/>
        </w:rPr>
        <w:t xml:space="preserve">la </w:t>
      </w:r>
      <w:r w:rsidR="00642328" w:rsidRPr="00642328">
        <w:rPr>
          <w:rFonts w:ascii="Arial" w:eastAsia="Times New Roman" w:hAnsi="Arial" w:cs="Arial"/>
          <w:noProof w:val="0"/>
          <w:sz w:val="20"/>
          <w:szCs w:val="20"/>
          <w:lang w:val="es-ES" w:eastAsia="ar-SA"/>
        </w:rPr>
        <w:t>Invitación a Cuando Menos Tres Personas Internacional Bajo la Cobertura de los Tratados de Libre Comercio</w:t>
      </w:r>
    </w:p>
    <w:p w:rsidR="00E26827" w:rsidRDefault="00E26827" w:rsidP="00E26827">
      <w:pPr>
        <w:spacing w:after="0" w:line="240" w:lineRule="auto"/>
        <w:ind w:right="49" w:hanging="284"/>
        <w:rPr>
          <w:rFonts w:ascii="Arial" w:hAnsi="Arial" w:cs="Arial"/>
          <w:sz w:val="20"/>
          <w:szCs w:val="20"/>
        </w:rPr>
      </w:pPr>
    </w:p>
    <w:p w:rsidR="00B236E8" w:rsidRDefault="00B236E8" w:rsidP="00E26827">
      <w:pPr>
        <w:spacing w:after="0" w:line="240" w:lineRule="auto"/>
        <w:ind w:right="49" w:hanging="284"/>
        <w:rPr>
          <w:rFonts w:ascii="Arial" w:hAnsi="Arial" w:cs="Arial"/>
          <w:sz w:val="20"/>
          <w:szCs w:val="20"/>
        </w:rPr>
      </w:pPr>
    </w:p>
    <w:p w:rsidR="00E26827" w:rsidRPr="00E26827" w:rsidRDefault="00E26827" w:rsidP="00F026CE">
      <w:pPr>
        <w:pStyle w:val="Ttulo2"/>
        <w:numPr>
          <w:ilvl w:val="1"/>
          <w:numId w:val="45"/>
        </w:numPr>
        <w:spacing w:before="0" w:after="0"/>
        <w:rPr>
          <w:rFonts w:cs="Arial"/>
          <w:i w:val="0"/>
          <w:sz w:val="20"/>
          <w:lang w:val="es-ES_tradnl"/>
        </w:rPr>
      </w:pPr>
      <w:bookmarkStart w:id="46" w:name="_Toc493150296"/>
      <w:r w:rsidRPr="006201F6">
        <w:rPr>
          <w:rFonts w:cs="Arial"/>
          <w:i w:val="0"/>
          <w:sz w:val="20"/>
          <w:lang w:val="es-ES_tradnl"/>
        </w:rPr>
        <w:t>Acreditamiento de personalidad juridica y datos de notificación.</w:t>
      </w:r>
      <w:bookmarkEnd w:id="45"/>
      <w:bookmarkEnd w:id="46"/>
    </w:p>
    <w:p w:rsidR="00E26827" w:rsidRPr="006201F6" w:rsidRDefault="00E26827" w:rsidP="00E26827">
      <w:pPr>
        <w:suppressAutoHyphens/>
        <w:spacing w:after="0" w:line="240" w:lineRule="auto"/>
        <w:ind w:right="49"/>
        <w:jc w:val="both"/>
        <w:rPr>
          <w:rFonts w:ascii="Arial" w:hAnsi="Arial" w:cs="Arial"/>
          <w:noProof w:val="0"/>
          <w:sz w:val="20"/>
          <w:szCs w:val="20"/>
          <w:lang w:val="es-ES_tradnl" w:eastAsia="ar-SA"/>
        </w:rPr>
      </w:pPr>
    </w:p>
    <w:p w:rsidR="00E26827" w:rsidRDefault="00E26827" w:rsidP="00E26827">
      <w:pPr>
        <w:spacing w:after="0" w:line="240" w:lineRule="auto"/>
        <w:ind w:right="49" w:hanging="284"/>
        <w:jc w:val="both"/>
        <w:rPr>
          <w:rFonts w:ascii="Arial" w:hAnsi="Arial" w:cs="Arial"/>
          <w:sz w:val="20"/>
          <w:szCs w:val="20"/>
          <w:lang w:val="es-ES_tradnl"/>
        </w:rPr>
      </w:pPr>
      <w:r w:rsidRPr="006201F6">
        <w:rPr>
          <w:rFonts w:ascii="Arial" w:hAnsi="Arial" w:cs="Arial"/>
          <w:sz w:val="20"/>
          <w:szCs w:val="20"/>
          <w:lang w:val="es-ES_tradnl"/>
        </w:rPr>
        <w:t xml:space="preserve">Se deberá presentar </w:t>
      </w:r>
      <w:r w:rsidRPr="006201F6">
        <w:rPr>
          <w:rFonts w:ascii="Arial" w:hAnsi="Arial" w:cs="Arial"/>
          <w:b/>
          <w:sz w:val="20"/>
          <w:szCs w:val="20"/>
          <w:lang w:val="es-ES_tradnl"/>
        </w:rPr>
        <w:t xml:space="preserve">Anexo </w:t>
      </w:r>
      <w:r>
        <w:rPr>
          <w:rFonts w:ascii="Arial" w:hAnsi="Arial" w:cs="Arial"/>
          <w:b/>
          <w:sz w:val="20"/>
          <w:szCs w:val="20"/>
          <w:lang w:val="es-ES_tradnl"/>
        </w:rPr>
        <w:t>III</w:t>
      </w:r>
      <w:r w:rsidRPr="006201F6">
        <w:rPr>
          <w:rFonts w:ascii="Arial" w:hAnsi="Arial" w:cs="Arial"/>
          <w:sz w:val="20"/>
          <w:szCs w:val="20"/>
          <w:lang w:val="es-ES_tradnl"/>
        </w:rPr>
        <w:t xml:space="preserve"> debidamente requisitado.</w:t>
      </w:r>
      <w:bookmarkStart w:id="47" w:name="_Toc491882220"/>
    </w:p>
    <w:p w:rsidR="00E26827" w:rsidRDefault="00E26827" w:rsidP="00E26827">
      <w:pPr>
        <w:spacing w:after="0" w:line="240" w:lineRule="auto"/>
        <w:ind w:right="49" w:hanging="284"/>
        <w:jc w:val="both"/>
        <w:rPr>
          <w:rFonts w:ascii="Arial" w:hAnsi="Arial" w:cs="Arial"/>
          <w:sz w:val="20"/>
          <w:szCs w:val="20"/>
          <w:lang w:val="es-ES_tradnl"/>
        </w:rPr>
      </w:pPr>
    </w:p>
    <w:p w:rsidR="00B236E8" w:rsidRDefault="00B236E8" w:rsidP="00E26827">
      <w:pPr>
        <w:spacing w:after="0" w:line="240" w:lineRule="auto"/>
        <w:ind w:right="49" w:hanging="284"/>
        <w:jc w:val="both"/>
        <w:rPr>
          <w:rFonts w:ascii="Arial" w:hAnsi="Arial" w:cs="Arial"/>
          <w:sz w:val="20"/>
          <w:szCs w:val="20"/>
          <w:lang w:val="es-ES_tradnl"/>
        </w:rPr>
      </w:pPr>
    </w:p>
    <w:p w:rsidR="00E26827" w:rsidRPr="00E26827" w:rsidRDefault="00E26827" w:rsidP="00F026CE">
      <w:pPr>
        <w:pStyle w:val="Ttulo2"/>
        <w:numPr>
          <w:ilvl w:val="1"/>
          <w:numId w:val="45"/>
        </w:numPr>
        <w:spacing w:before="0" w:after="0"/>
        <w:rPr>
          <w:rFonts w:cs="Arial"/>
          <w:i w:val="0"/>
          <w:sz w:val="20"/>
          <w:lang w:val="es-ES_tradnl"/>
        </w:rPr>
      </w:pPr>
      <w:bookmarkStart w:id="48" w:name="_Toc493150297"/>
      <w:r w:rsidRPr="00E26827">
        <w:rPr>
          <w:rFonts w:cs="Arial"/>
          <w:i w:val="0"/>
          <w:sz w:val="20"/>
          <w:lang w:val="es-ES_tradnl"/>
        </w:rPr>
        <w:t>Información que se rubricará</w:t>
      </w:r>
      <w:bookmarkEnd w:id="47"/>
      <w:bookmarkEnd w:id="48"/>
    </w:p>
    <w:p w:rsidR="00E26827" w:rsidRPr="006201F6" w:rsidRDefault="00E26827" w:rsidP="00E26827">
      <w:pPr>
        <w:spacing w:after="0" w:line="240" w:lineRule="auto"/>
        <w:ind w:right="49"/>
        <w:rPr>
          <w:sz w:val="20"/>
          <w:szCs w:val="20"/>
          <w:lang w:val="es-ES_tradnl" w:eastAsia="ar-SA"/>
        </w:rPr>
      </w:pPr>
    </w:p>
    <w:p w:rsidR="00E26827" w:rsidRPr="006201F6" w:rsidRDefault="00E26827" w:rsidP="00E26827">
      <w:pPr>
        <w:suppressAutoHyphens/>
        <w:spacing w:after="0" w:line="240" w:lineRule="auto"/>
        <w:ind w:left="-284" w:right="49"/>
        <w:jc w:val="both"/>
        <w:rPr>
          <w:rFonts w:ascii="Arial" w:hAnsi="Arial" w:cs="Arial"/>
          <w:noProof w:val="0"/>
          <w:sz w:val="20"/>
          <w:szCs w:val="20"/>
          <w:lang w:eastAsia="ar-SA"/>
        </w:rPr>
      </w:pPr>
      <w:r w:rsidRPr="006201F6">
        <w:rPr>
          <w:rFonts w:ascii="Arial" w:hAnsi="Arial" w:cs="Arial"/>
          <w:noProof w:val="0"/>
          <w:sz w:val="20"/>
          <w:szCs w:val="20"/>
          <w:lang w:eastAsia="ar-SA"/>
        </w:rPr>
        <w:t>Proposición Económica</w:t>
      </w:r>
      <w:r w:rsidRPr="006201F6">
        <w:rPr>
          <w:rFonts w:ascii="Arial" w:hAnsi="Arial" w:cs="Arial"/>
          <w:b/>
          <w:noProof w:val="0"/>
          <w:sz w:val="20"/>
          <w:szCs w:val="20"/>
          <w:lang w:eastAsia="ar-SA"/>
        </w:rPr>
        <w:t xml:space="preserve"> Anexo </w:t>
      </w:r>
      <w:r>
        <w:rPr>
          <w:rFonts w:ascii="Arial" w:hAnsi="Arial" w:cs="Arial"/>
          <w:b/>
          <w:noProof w:val="0"/>
          <w:sz w:val="20"/>
          <w:szCs w:val="20"/>
          <w:lang w:eastAsia="ar-SA"/>
        </w:rPr>
        <w:t>XI</w:t>
      </w:r>
      <w:r w:rsidRPr="006201F6">
        <w:rPr>
          <w:rFonts w:ascii="Arial" w:hAnsi="Arial" w:cs="Arial"/>
          <w:b/>
          <w:noProof w:val="0"/>
          <w:sz w:val="20"/>
          <w:szCs w:val="20"/>
          <w:lang w:eastAsia="ar-SA"/>
        </w:rPr>
        <w:t xml:space="preserve">, </w:t>
      </w:r>
      <w:r w:rsidRPr="006201F6">
        <w:rPr>
          <w:rFonts w:ascii="Arial" w:hAnsi="Arial" w:cs="Arial"/>
          <w:noProof w:val="0"/>
          <w:sz w:val="20"/>
          <w:szCs w:val="20"/>
          <w:lang w:eastAsia="ar-SA"/>
        </w:rPr>
        <w:t>serán rubricadas por los servidores públicos que asistan al acto de presentación y apertura de proposiciones.</w:t>
      </w:r>
    </w:p>
    <w:p w:rsidR="00E26827" w:rsidRDefault="00E26827" w:rsidP="00E26827">
      <w:pPr>
        <w:spacing w:after="0" w:line="240" w:lineRule="auto"/>
        <w:rPr>
          <w:lang w:eastAsia="es-ES"/>
        </w:rPr>
      </w:pPr>
    </w:p>
    <w:p w:rsidR="00B236E8" w:rsidRDefault="00B236E8" w:rsidP="00E26827">
      <w:pPr>
        <w:spacing w:after="0" w:line="240" w:lineRule="auto"/>
        <w:rPr>
          <w:lang w:eastAsia="es-ES"/>
        </w:rPr>
      </w:pPr>
    </w:p>
    <w:p w:rsidR="00887879" w:rsidRPr="00E26827" w:rsidRDefault="00887879" w:rsidP="00E26827">
      <w:pPr>
        <w:spacing w:after="0" w:line="240" w:lineRule="auto"/>
        <w:rPr>
          <w:lang w:eastAsia="es-ES"/>
        </w:rPr>
      </w:pPr>
    </w:p>
    <w:p w:rsidR="00D1134A" w:rsidRDefault="00D02D9A" w:rsidP="008D73D9">
      <w:pPr>
        <w:pStyle w:val="Ttulo2"/>
        <w:tabs>
          <w:tab w:val="num" w:pos="-284"/>
        </w:tabs>
        <w:spacing w:before="0" w:after="0"/>
        <w:ind w:left="-284" w:firstLine="0"/>
        <w:rPr>
          <w:rFonts w:cs="Arial"/>
          <w:i w:val="0"/>
          <w:sz w:val="20"/>
          <w:lang w:val="es-ES_tradnl" w:eastAsia="es-ES"/>
        </w:rPr>
      </w:pPr>
      <w:bookmarkStart w:id="49" w:name="_Toc493150298"/>
      <w:r>
        <w:rPr>
          <w:rFonts w:cs="Arial"/>
          <w:i w:val="0"/>
          <w:sz w:val="20"/>
          <w:lang w:val="es-ES_tradnl" w:eastAsia="es-ES"/>
        </w:rPr>
        <w:lastRenderedPageBreak/>
        <w:t xml:space="preserve">3.8 </w:t>
      </w:r>
      <w:r w:rsidR="00D1134A" w:rsidRPr="00EC73EE">
        <w:rPr>
          <w:rFonts w:cs="Arial"/>
          <w:i w:val="0"/>
          <w:sz w:val="20"/>
          <w:lang w:val="es-ES_tradnl" w:eastAsia="es-ES"/>
        </w:rPr>
        <w:t xml:space="preserve">Acto de </w:t>
      </w:r>
      <w:r w:rsidR="00AA5936" w:rsidRPr="00EC73EE">
        <w:rPr>
          <w:rFonts w:cs="Arial"/>
          <w:i w:val="0"/>
          <w:sz w:val="20"/>
          <w:lang w:val="es-ES_tradnl" w:eastAsia="es-ES"/>
        </w:rPr>
        <w:t>F</w:t>
      </w:r>
      <w:r w:rsidR="00D1134A" w:rsidRPr="00EC73EE">
        <w:rPr>
          <w:rFonts w:cs="Arial"/>
          <w:i w:val="0"/>
          <w:sz w:val="20"/>
          <w:lang w:val="es-ES_tradnl" w:eastAsia="es-ES"/>
        </w:rPr>
        <w:t xml:space="preserve">allo </w:t>
      </w:r>
      <w:r>
        <w:rPr>
          <w:rFonts w:cs="Arial"/>
          <w:i w:val="0"/>
          <w:sz w:val="20"/>
          <w:lang w:val="es-ES_tradnl" w:eastAsia="es-ES"/>
        </w:rPr>
        <w:t xml:space="preserve"> Y Firma de Contrato.</w:t>
      </w:r>
      <w:bookmarkEnd w:id="49"/>
    </w:p>
    <w:p w:rsidR="00474EFD" w:rsidRPr="00474EFD" w:rsidRDefault="00474EFD" w:rsidP="008D73D9">
      <w:pPr>
        <w:spacing w:after="0" w:line="240" w:lineRule="auto"/>
        <w:rPr>
          <w:lang w:val="es-ES_tradnl" w:eastAsia="es-ES"/>
        </w:rPr>
      </w:pPr>
    </w:p>
    <w:p w:rsidR="008D73D9" w:rsidRPr="006201F6" w:rsidRDefault="008D73D9" w:rsidP="008D73D9">
      <w:pPr>
        <w:spacing w:after="0" w:line="240" w:lineRule="auto"/>
        <w:ind w:left="-284" w:right="49"/>
        <w:jc w:val="both"/>
        <w:rPr>
          <w:rFonts w:ascii="Arial" w:hAnsi="Arial" w:cs="Arial"/>
          <w:sz w:val="20"/>
          <w:szCs w:val="20"/>
          <w:lang w:val="es-ES_tradnl"/>
        </w:rPr>
      </w:pPr>
      <w:r>
        <w:rPr>
          <w:rFonts w:ascii="Arial" w:hAnsi="Arial" w:cs="Arial"/>
          <w:sz w:val="20"/>
          <w:szCs w:val="20"/>
          <w:lang w:val="es-ES_tradnl"/>
        </w:rPr>
        <w:t>El fallo se dará a conocer, en la fecha y hora establecida en el numeral 3.2, e</w:t>
      </w:r>
      <w:r w:rsidRPr="006201F6">
        <w:rPr>
          <w:rFonts w:ascii="Arial" w:hAnsi="Arial" w:cs="Arial"/>
          <w:sz w:val="20"/>
          <w:szCs w:val="20"/>
          <w:lang w:val="es-ES_tradnl"/>
        </w:rPr>
        <w:t>n caso de que la fecha originalmente prevista para el fallo, esté rebasada, el mismo se dará dentro de los veinte días posteriores a la fecha señalada en el numeral 3.2 de la presente convocatoria, por lo que el término para la firma del contrato quedará comprendido dentro de los quince días naturales posteriores a la notificación del Fallo, y se dará a conocer a los interesados mediante el sistema CompraNet.</w:t>
      </w:r>
    </w:p>
    <w:p w:rsidR="008D73D9" w:rsidRPr="006201F6" w:rsidRDefault="008D73D9" w:rsidP="008D73D9">
      <w:pPr>
        <w:spacing w:after="0" w:line="240" w:lineRule="auto"/>
        <w:ind w:left="-284" w:right="49"/>
        <w:rPr>
          <w:rFonts w:ascii="Arial" w:hAnsi="Arial" w:cs="Arial"/>
          <w:sz w:val="20"/>
          <w:szCs w:val="20"/>
          <w:lang w:val="es-ES_tradnl" w:eastAsia="es-ES"/>
        </w:rPr>
      </w:pPr>
    </w:p>
    <w:p w:rsidR="008D73D9" w:rsidRPr="006201F6" w:rsidRDefault="008D73D9" w:rsidP="00B236E8">
      <w:pPr>
        <w:spacing w:after="0" w:line="240" w:lineRule="auto"/>
        <w:ind w:left="-284" w:right="49"/>
        <w:jc w:val="both"/>
        <w:rPr>
          <w:rFonts w:ascii="Arial" w:hAnsi="Arial" w:cs="Arial"/>
          <w:sz w:val="20"/>
          <w:szCs w:val="20"/>
          <w:lang w:val="es-ES_tradnl"/>
        </w:rPr>
      </w:pPr>
      <w:r w:rsidRPr="006201F6">
        <w:rPr>
          <w:rFonts w:ascii="Arial" w:hAnsi="Arial" w:cs="Arial"/>
          <w:sz w:val="20"/>
          <w:szCs w:val="20"/>
          <w:lang w:val="es-ES_tradnl" w:eastAsia="es-ES"/>
        </w:rPr>
        <w:t xml:space="preserve">El Fallo se emitirá de conformidad con el artículo 37 de la LAASSP y su contenido </w:t>
      </w:r>
      <w:r w:rsidRPr="006201F6">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6201F6">
        <w:rPr>
          <w:rFonts w:ascii="Arial" w:hAnsi="Arial" w:cs="Arial"/>
          <w:sz w:val="20"/>
          <w:szCs w:val="20"/>
          <w:shd w:val="clear" w:color="auto" w:fill="FFFFFF" w:themeFill="background1"/>
          <w:lang w:val="es-ES_tradnl"/>
        </w:rPr>
        <w:t>en el 4° Piso</w:t>
      </w:r>
      <w:r w:rsidRPr="006201F6">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8D73D9" w:rsidRPr="006201F6" w:rsidRDefault="008D73D9" w:rsidP="00B236E8">
      <w:pPr>
        <w:spacing w:after="0" w:line="240" w:lineRule="auto"/>
        <w:ind w:right="49"/>
        <w:jc w:val="both"/>
        <w:rPr>
          <w:rFonts w:ascii="Arial" w:eastAsia="Times New Roman" w:hAnsi="Arial" w:cs="Arial"/>
          <w:sz w:val="20"/>
          <w:szCs w:val="20"/>
          <w:lang w:val="es-ES_tradnl" w:eastAsia="es-ES"/>
        </w:rPr>
      </w:pPr>
    </w:p>
    <w:p w:rsidR="008D73D9" w:rsidRPr="006201F6" w:rsidRDefault="008D73D9" w:rsidP="00B236E8">
      <w:pPr>
        <w:pStyle w:val="INCISO"/>
        <w:tabs>
          <w:tab w:val="clear" w:pos="2304"/>
          <w:tab w:val="left" w:pos="2356"/>
        </w:tabs>
        <w:spacing w:after="0" w:line="240" w:lineRule="auto"/>
        <w:ind w:left="0" w:right="51" w:firstLine="0"/>
        <w:rPr>
          <w:rFonts w:eastAsiaTheme="minorHAnsi" w:cs="Arial"/>
          <w:sz w:val="20"/>
          <w:lang w:eastAsia="en-US"/>
        </w:rPr>
      </w:pPr>
      <w:r w:rsidRPr="006201F6">
        <w:rPr>
          <w:rFonts w:eastAsiaTheme="minorHAnsi" w:cs="Arial"/>
          <w:sz w:val="20"/>
          <w:lang w:eastAsia="en-US"/>
        </w:rPr>
        <w:t xml:space="preserve">El(los) licitante(s) adjudicado(s) deberá(n) firmar el contrato que se le(s) haya adjudicado en la fecha, horario y domicilio </w:t>
      </w:r>
      <w:r>
        <w:rPr>
          <w:rFonts w:eastAsiaTheme="minorHAnsi" w:cs="Arial"/>
          <w:sz w:val="20"/>
          <w:lang w:eastAsia="en-US"/>
        </w:rPr>
        <w:t>establecido</w:t>
      </w:r>
      <w:r w:rsidRPr="006201F6">
        <w:rPr>
          <w:rFonts w:eastAsiaTheme="minorHAnsi" w:cs="Arial"/>
          <w:sz w:val="20"/>
          <w:lang w:eastAsia="en-US"/>
        </w:rPr>
        <w:t xml:space="preserve"> en el </w:t>
      </w:r>
      <w:r>
        <w:rPr>
          <w:rFonts w:eastAsiaTheme="minorHAnsi" w:cs="Arial"/>
          <w:sz w:val="20"/>
          <w:lang w:eastAsia="en-US"/>
        </w:rPr>
        <w:t>numeral 3.2 de la presente convocatoria, para cada Ente Consolidado.</w:t>
      </w:r>
    </w:p>
    <w:p w:rsidR="008D73D9" w:rsidRPr="006201F6" w:rsidRDefault="008D73D9" w:rsidP="00B236E8">
      <w:pPr>
        <w:pStyle w:val="INCISO"/>
        <w:tabs>
          <w:tab w:val="clear" w:pos="2304"/>
          <w:tab w:val="left" w:pos="2356"/>
        </w:tabs>
        <w:spacing w:after="0" w:line="240" w:lineRule="auto"/>
        <w:ind w:left="0" w:right="51" w:firstLine="0"/>
        <w:rPr>
          <w:rFonts w:eastAsiaTheme="minorHAnsi" w:cs="Arial"/>
          <w:sz w:val="20"/>
          <w:lang w:eastAsia="en-US"/>
        </w:rPr>
      </w:pPr>
    </w:p>
    <w:p w:rsidR="008D73D9" w:rsidRPr="006201F6" w:rsidRDefault="008D73D9" w:rsidP="008D73D9">
      <w:pPr>
        <w:pStyle w:val="INCISO"/>
        <w:tabs>
          <w:tab w:val="clear" w:pos="2304"/>
          <w:tab w:val="left" w:pos="2356"/>
        </w:tabs>
        <w:spacing w:after="0" w:line="240" w:lineRule="auto"/>
        <w:ind w:left="0" w:right="51" w:firstLine="0"/>
        <w:rPr>
          <w:rFonts w:eastAsiaTheme="minorHAnsi" w:cs="Arial"/>
          <w:sz w:val="20"/>
          <w:lang w:eastAsia="en-US"/>
        </w:rPr>
      </w:pPr>
      <w:r w:rsidRPr="006201F6">
        <w:rPr>
          <w:rFonts w:eastAsiaTheme="minorHAnsi" w:cs="Arial"/>
          <w:sz w:val="20"/>
          <w:lang w:eastAsia="en-US"/>
        </w:rPr>
        <w:t>Para el caso del IMSS, el(los) licitante(s) adjudicado(s) deberá(n) firmar el(los) contrato(s) que se le(s) haya adjudicado, ya sea por partida, clave, según convenga al IMSS</w:t>
      </w:r>
      <w:r>
        <w:rPr>
          <w:rFonts w:eastAsiaTheme="minorHAnsi" w:cs="Arial"/>
          <w:sz w:val="20"/>
          <w:lang w:eastAsia="en-US"/>
        </w:rPr>
        <w:t>.</w:t>
      </w:r>
    </w:p>
    <w:p w:rsidR="008D73D9" w:rsidRPr="006201F6" w:rsidRDefault="008D73D9" w:rsidP="008D73D9">
      <w:pPr>
        <w:spacing w:after="0" w:line="240" w:lineRule="auto"/>
        <w:ind w:right="51"/>
        <w:jc w:val="both"/>
        <w:rPr>
          <w:rFonts w:ascii="Arial" w:hAnsi="Arial" w:cs="Arial"/>
          <w:sz w:val="20"/>
          <w:szCs w:val="20"/>
          <w:lang w:val="es-ES_tradnl"/>
        </w:rPr>
      </w:pPr>
    </w:p>
    <w:p w:rsidR="008D73D9" w:rsidRPr="006201F6" w:rsidRDefault="008D73D9" w:rsidP="008D73D9">
      <w:pPr>
        <w:spacing w:after="0" w:line="240" w:lineRule="auto"/>
        <w:ind w:right="51"/>
        <w:jc w:val="both"/>
        <w:rPr>
          <w:rFonts w:ascii="Arial" w:hAnsi="Arial" w:cs="Arial"/>
          <w:sz w:val="20"/>
          <w:szCs w:val="20"/>
          <w:lang w:val="es-ES_tradnl"/>
        </w:rPr>
      </w:pPr>
      <w:r w:rsidRPr="006201F6">
        <w:rPr>
          <w:rFonts w:ascii="Arial" w:hAnsi="Arial" w:cs="Arial"/>
          <w:sz w:val="20"/>
          <w:szCs w:val="20"/>
          <w:lang w:val="es-ES_tradnl"/>
        </w:rPr>
        <w:t xml:space="preserve">Para la firma del contrato </w:t>
      </w:r>
      <w:r>
        <w:rPr>
          <w:rFonts w:ascii="Arial" w:hAnsi="Arial" w:cs="Arial"/>
          <w:sz w:val="20"/>
          <w:szCs w:val="20"/>
          <w:lang w:val="es-ES_tradnl"/>
        </w:rPr>
        <w:t xml:space="preserve">los licitantes adjudicados </w:t>
      </w:r>
      <w:r w:rsidRPr="006201F6">
        <w:rPr>
          <w:rFonts w:ascii="Arial" w:hAnsi="Arial" w:cs="Arial"/>
          <w:sz w:val="20"/>
          <w:szCs w:val="20"/>
          <w:lang w:val="es-ES_tradnl"/>
        </w:rPr>
        <w:t>deberá</w:t>
      </w:r>
      <w:r>
        <w:rPr>
          <w:rFonts w:ascii="Arial" w:hAnsi="Arial" w:cs="Arial"/>
          <w:sz w:val="20"/>
          <w:szCs w:val="20"/>
          <w:lang w:val="es-ES_tradnl"/>
        </w:rPr>
        <w:t>n</w:t>
      </w:r>
      <w:r w:rsidRPr="006201F6">
        <w:rPr>
          <w:rFonts w:ascii="Arial" w:hAnsi="Arial" w:cs="Arial"/>
          <w:sz w:val="20"/>
          <w:szCs w:val="20"/>
          <w:lang w:val="es-ES_tradnl"/>
        </w:rPr>
        <w:t xml:space="preserve"> presentar </w:t>
      </w:r>
      <w:r>
        <w:rPr>
          <w:rFonts w:ascii="Arial" w:hAnsi="Arial" w:cs="Arial"/>
          <w:sz w:val="20"/>
          <w:szCs w:val="20"/>
          <w:lang w:val="es-ES_tradnl"/>
        </w:rPr>
        <w:t xml:space="preserve">al día siguiente hábil </w:t>
      </w:r>
      <w:r w:rsidRPr="006201F6">
        <w:rPr>
          <w:rFonts w:ascii="Arial" w:hAnsi="Arial" w:cs="Arial"/>
          <w:sz w:val="20"/>
          <w:szCs w:val="20"/>
          <w:lang w:val="es-ES_tradnl"/>
        </w:rPr>
        <w:t>los siguientes documentos (no deberán integrarse en la propuesta técnica-económica):</w:t>
      </w:r>
    </w:p>
    <w:p w:rsidR="008D73D9" w:rsidRPr="006201F6" w:rsidRDefault="008D73D9" w:rsidP="008D73D9">
      <w:pPr>
        <w:pStyle w:val="Prrafodelista"/>
        <w:ind w:left="0" w:right="51"/>
        <w:jc w:val="both"/>
        <w:rPr>
          <w:rFonts w:ascii="Arial" w:hAnsi="Arial" w:cs="Arial"/>
          <w:sz w:val="20"/>
          <w:szCs w:val="20"/>
          <w:lang w:val="es-ES_tradnl"/>
        </w:rPr>
      </w:pPr>
    </w:p>
    <w:p w:rsidR="008D73D9" w:rsidRPr="006201F6" w:rsidRDefault="008D73D9" w:rsidP="008D73D9">
      <w:pPr>
        <w:spacing w:after="0" w:line="240" w:lineRule="auto"/>
        <w:ind w:right="51"/>
        <w:jc w:val="both"/>
        <w:rPr>
          <w:rFonts w:ascii="Arial" w:hAnsi="Arial" w:cs="Arial"/>
          <w:b/>
          <w:sz w:val="20"/>
          <w:szCs w:val="20"/>
          <w:lang w:val="es-ES_tradnl"/>
        </w:rPr>
      </w:pPr>
      <w:r w:rsidRPr="006201F6">
        <w:rPr>
          <w:rFonts w:ascii="Arial" w:hAnsi="Arial" w:cs="Arial"/>
          <w:b/>
          <w:sz w:val="20"/>
          <w:szCs w:val="20"/>
          <w:lang w:val="es-ES_tradnl"/>
        </w:rPr>
        <w:t xml:space="preserve">Persona moral: </w:t>
      </w:r>
    </w:p>
    <w:p w:rsidR="008D73D9" w:rsidRPr="006201F6" w:rsidRDefault="008D73D9" w:rsidP="008D73D9">
      <w:pPr>
        <w:pStyle w:val="Prrafodelista"/>
        <w:ind w:left="1440" w:right="51"/>
        <w:jc w:val="both"/>
        <w:rPr>
          <w:rFonts w:ascii="Arial" w:hAnsi="Arial" w:cs="Arial"/>
          <w:b/>
          <w:sz w:val="20"/>
          <w:szCs w:val="20"/>
          <w:lang w:val="es-ES_tradnl"/>
        </w:rPr>
      </w:pPr>
    </w:p>
    <w:p w:rsidR="008D73D9" w:rsidRPr="006201F6" w:rsidRDefault="008D73D9" w:rsidP="008D73D9">
      <w:pPr>
        <w:pStyle w:val="Prrafodelista"/>
        <w:numPr>
          <w:ilvl w:val="0"/>
          <w:numId w:val="19"/>
        </w:numPr>
        <w:ind w:right="51"/>
        <w:jc w:val="both"/>
        <w:rPr>
          <w:rFonts w:ascii="Arial" w:hAnsi="Arial" w:cs="Arial"/>
          <w:sz w:val="20"/>
          <w:szCs w:val="20"/>
          <w:lang w:val="es-ES_tradnl"/>
        </w:rPr>
      </w:pPr>
      <w:r w:rsidRPr="006201F6">
        <w:rPr>
          <w:rFonts w:ascii="Arial" w:hAnsi="Arial" w:cs="Arial"/>
          <w:iCs/>
          <w:sz w:val="20"/>
          <w:szCs w:val="20"/>
          <w:lang w:val="es-ES_tradnl"/>
        </w:rPr>
        <w:t>Acta constitutiva y, en su caso, sus respectivas modificaciones.</w:t>
      </w:r>
    </w:p>
    <w:p w:rsidR="008D73D9" w:rsidRPr="006201F6" w:rsidRDefault="008D73D9" w:rsidP="008D73D9">
      <w:pPr>
        <w:pStyle w:val="Prrafodelista"/>
        <w:numPr>
          <w:ilvl w:val="0"/>
          <w:numId w:val="19"/>
        </w:numPr>
        <w:ind w:right="51"/>
        <w:jc w:val="both"/>
        <w:rPr>
          <w:rFonts w:ascii="Arial" w:hAnsi="Arial" w:cs="Arial"/>
          <w:sz w:val="20"/>
          <w:szCs w:val="20"/>
          <w:lang w:val="es-ES_tradnl"/>
        </w:rPr>
      </w:pPr>
      <w:r w:rsidRPr="006201F6">
        <w:rPr>
          <w:rFonts w:ascii="Arial" w:hAnsi="Arial" w:cs="Arial"/>
          <w:iCs/>
          <w:sz w:val="20"/>
          <w:szCs w:val="20"/>
          <w:lang w:val="es-ES_tradnl"/>
        </w:rPr>
        <w:t>Poder notarial del representante legal que firmará el contrato.</w:t>
      </w:r>
    </w:p>
    <w:p w:rsidR="008D73D9" w:rsidRPr="006201F6" w:rsidRDefault="008D73D9" w:rsidP="008D73D9">
      <w:pPr>
        <w:pStyle w:val="Prrafodelista"/>
        <w:ind w:left="1440" w:right="51"/>
        <w:jc w:val="both"/>
        <w:rPr>
          <w:rFonts w:ascii="Arial" w:hAnsi="Arial" w:cs="Arial"/>
          <w:sz w:val="20"/>
          <w:szCs w:val="20"/>
          <w:lang w:val="es-ES_tradnl"/>
        </w:rPr>
      </w:pPr>
    </w:p>
    <w:p w:rsidR="008D73D9" w:rsidRPr="006201F6" w:rsidRDefault="008D73D9" w:rsidP="008D73D9">
      <w:pPr>
        <w:spacing w:after="0" w:line="240" w:lineRule="auto"/>
        <w:ind w:right="51"/>
        <w:jc w:val="both"/>
        <w:rPr>
          <w:rFonts w:ascii="Arial" w:hAnsi="Arial" w:cs="Arial"/>
          <w:b/>
          <w:sz w:val="20"/>
          <w:szCs w:val="20"/>
          <w:lang w:val="es-ES_tradnl"/>
        </w:rPr>
      </w:pPr>
      <w:r w:rsidRPr="006201F6">
        <w:rPr>
          <w:rFonts w:ascii="Arial" w:hAnsi="Arial" w:cs="Arial"/>
          <w:b/>
          <w:sz w:val="20"/>
          <w:szCs w:val="20"/>
          <w:lang w:val="es-ES_tradnl"/>
        </w:rPr>
        <w:t>Persona física:</w:t>
      </w:r>
    </w:p>
    <w:p w:rsidR="008D73D9" w:rsidRPr="006201F6" w:rsidRDefault="008D73D9" w:rsidP="008D73D9">
      <w:pPr>
        <w:pStyle w:val="Prrafodelista"/>
        <w:ind w:left="1440" w:right="51"/>
        <w:jc w:val="both"/>
        <w:rPr>
          <w:rFonts w:ascii="Arial" w:hAnsi="Arial" w:cs="Arial"/>
          <w:b/>
          <w:sz w:val="20"/>
          <w:szCs w:val="20"/>
          <w:lang w:val="es-ES_tradnl"/>
        </w:rPr>
      </w:pPr>
    </w:p>
    <w:p w:rsidR="008D73D9" w:rsidRPr="006201F6" w:rsidRDefault="008D73D9" w:rsidP="00F026CE">
      <w:pPr>
        <w:pStyle w:val="Prrafodelista"/>
        <w:numPr>
          <w:ilvl w:val="0"/>
          <w:numId w:val="40"/>
        </w:numPr>
        <w:ind w:right="51"/>
        <w:jc w:val="both"/>
        <w:rPr>
          <w:rFonts w:ascii="Arial" w:hAnsi="Arial" w:cs="Arial"/>
          <w:iCs/>
          <w:sz w:val="20"/>
          <w:szCs w:val="20"/>
          <w:lang w:val="es-ES_tradnl"/>
        </w:rPr>
      </w:pPr>
      <w:r w:rsidRPr="006201F6">
        <w:rPr>
          <w:rFonts w:ascii="Arial" w:hAnsi="Arial" w:cs="Arial"/>
          <w:iCs/>
          <w:sz w:val="20"/>
          <w:szCs w:val="20"/>
          <w:lang w:val="es-ES_tradnl"/>
        </w:rPr>
        <w:t>Copia Certificada del Acta de nacimiento o carta de naturalización.</w:t>
      </w:r>
    </w:p>
    <w:p w:rsidR="008D73D9" w:rsidRPr="006201F6" w:rsidRDefault="008D73D9" w:rsidP="008D73D9">
      <w:pPr>
        <w:pStyle w:val="Prrafodelista"/>
        <w:ind w:left="1440" w:right="51"/>
        <w:jc w:val="both"/>
        <w:rPr>
          <w:rFonts w:ascii="Arial" w:hAnsi="Arial" w:cs="Arial"/>
          <w:sz w:val="20"/>
          <w:szCs w:val="20"/>
          <w:lang w:val="es-ES_tradnl"/>
        </w:rPr>
      </w:pPr>
    </w:p>
    <w:p w:rsidR="008D73D9" w:rsidRPr="006201F6" w:rsidRDefault="008D73D9" w:rsidP="008D73D9">
      <w:pPr>
        <w:spacing w:after="0" w:line="240" w:lineRule="auto"/>
        <w:ind w:right="51"/>
        <w:jc w:val="both"/>
        <w:rPr>
          <w:rFonts w:ascii="Arial" w:hAnsi="Arial" w:cs="Arial"/>
          <w:b/>
          <w:sz w:val="20"/>
          <w:szCs w:val="20"/>
          <w:lang w:val="es-ES_tradnl"/>
        </w:rPr>
      </w:pPr>
      <w:r w:rsidRPr="006201F6">
        <w:rPr>
          <w:rFonts w:ascii="Arial" w:hAnsi="Arial" w:cs="Arial"/>
          <w:b/>
          <w:sz w:val="20"/>
          <w:szCs w:val="20"/>
          <w:lang w:val="es-ES_tradnl"/>
        </w:rPr>
        <w:t xml:space="preserve">Para ambos: </w:t>
      </w:r>
    </w:p>
    <w:p w:rsidR="008D73D9" w:rsidRPr="006201F6" w:rsidRDefault="008D73D9" w:rsidP="008D73D9">
      <w:pPr>
        <w:pStyle w:val="Prrafodelista"/>
        <w:ind w:left="1440" w:right="49"/>
        <w:jc w:val="both"/>
        <w:rPr>
          <w:rFonts w:ascii="Arial" w:hAnsi="Arial" w:cs="Arial"/>
          <w:b/>
          <w:sz w:val="20"/>
          <w:szCs w:val="20"/>
          <w:lang w:val="es-ES_tradnl"/>
        </w:rPr>
      </w:pP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Identificación oficial vigente y con fotografía del representante legal.</w:t>
      </w: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Registro Patronal.</w:t>
      </w: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Cédula de Registro Federal de Contribuyentes.</w:t>
      </w: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Comprobante de domicilio con vigencia no mayor a 3 meses.</w:t>
      </w: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 xml:space="preserve">En su caso, escrito de estratificación de empresa en términos del artículo 3 de la Ley para el Desarrollo de la Competitividad de la Micro, Pequeña y Mediana Empresa. </w:t>
      </w: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Escrito en términos del artículo 50 y 60 de la LAASSP.</w:t>
      </w: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8D73D9" w:rsidRPr="006201F6" w:rsidRDefault="008D73D9" w:rsidP="00F026CE">
      <w:pPr>
        <w:pStyle w:val="Prrafodelista"/>
        <w:numPr>
          <w:ilvl w:val="0"/>
          <w:numId w:val="31"/>
        </w:numPr>
        <w:ind w:left="720" w:right="49"/>
        <w:jc w:val="both"/>
        <w:rPr>
          <w:rFonts w:ascii="Arial" w:hAnsi="Arial" w:cs="Arial"/>
          <w:iCs/>
          <w:sz w:val="20"/>
          <w:szCs w:val="20"/>
          <w:lang w:val="es-ES_tradnl"/>
        </w:rPr>
      </w:pPr>
      <w:r w:rsidRPr="006201F6">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Pr="006201F6">
        <w:rPr>
          <w:rFonts w:ascii="Arial" w:hAnsi="Arial" w:cs="Arial"/>
          <w:iCs/>
          <w:sz w:val="20"/>
          <w:szCs w:val="20"/>
          <w:lang w:val="es-ES_tradnl"/>
        </w:rPr>
        <w:tab/>
        <w:t>HCT.101214/281.P.DIR publicado en el DOF el 27 de febrero de 2015.</w:t>
      </w:r>
    </w:p>
    <w:p w:rsidR="008D73D9" w:rsidRPr="006201F6" w:rsidRDefault="008D73D9" w:rsidP="008D73D9">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no cuente con trabajadores debido a que celebró contrato de prestación de servicios con otra empresa que es la que tiene contratados a los trabajadores (outsourcing), deberá presentar dicho contrato, así como escrito libre en el que manifieste que no </w:t>
      </w:r>
      <w:r w:rsidRPr="006201F6">
        <w:rPr>
          <w:rFonts w:ascii="Arial" w:hAnsi="Arial" w:cs="Arial"/>
          <w:sz w:val="20"/>
          <w:szCs w:val="20"/>
          <w:lang w:val="es-ES_tradnl"/>
        </w:rPr>
        <w:lastRenderedPageBreak/>
        <w:t>se encuentra obligado debido a tal situación y opinión po</w:t>
      </w:r>
      <w:r w:rsidRPr="006201F6">
        <w:rPr>
          <w:rFonts w:ascii="Arial" w:eastAsia="Apple SD 산돌고딕 Neo 일반체" w:hAnsi="Arial" w:cs="Arial"/>
          <w:sz w:val="20"/>
          <w:szCs w:val="20"/>
          <w:lang w:val="es-ES_tradnl"/>
        </w:rPr>
        <w:t>s</w:t>
      </w:r>
      <w:r w:rsidRPr="006201F6">
        <w:rPr>
          <w:rFonts w:ascii="Arial" w:hAnsi="Arial" w:cs="Arial"/>
          <w:sz w:val="20"/>
          <w:szCs w:val="20"/>
          <w:lang w:val="es-ES_tradnl"/>
        </w:rPr>
        <w:t>itiva vigente de cumplimiento de obligaciones en materia de seguridad social de la empresa subcontratada emitidad por el IMSS.</w:t>
      </w:r>
    </w:p>
    <w:p w:rsidR="008D73D9" w:rsidRPr="006201F6" w:rsidRDefault="008D73D9" w:rsidP="008D73D9">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6201F6">
        <w:rPr>
          <w:rFonts w:ascii="Arial" w:hAnsi="Arial" w:cs="Arial"/>
          <w:noProof w:val="0"/>
          <w:sz w:val="20"/>
          <w:szCs w:val="20"/>
          <w:lang w:val="es-ES_tradnl"/>
        </w:rPr>
        <w:t>opinión</w:t>
      </w:r>
      <w:r w:rsidRPr="006201F6">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8D73D9" w:rsidRPr="006201F6" w:rsidRDefault="008D73D9" w:rsidP="008D73D9">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6201F6">
        <w:rPr>
          <w:rFonts w:ascii="Arial" w:hAnsi="Arial" w:cs="Arial"/>
          <w:noProof w:val="0"/>
          <w:sz w:val="20"/>
          <w:szCs w:val="20"/>
          <w:lang w:val="es-ES_tradnl"/>
        </w:rPr>
        <w:t>opinión</w:t>
      </w:r>
      <w:r w:rsidRPr="006201F6">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8D73D9" w:rsidRPr="006201F6" w:rsidRDefault="008D73D9" w:rsidP="008D73D9">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conforman, será necesario que exhiba el documento que acredite la subcontratación para situarse en el supuesto del segundo párrafo del presente numeral, así como documento emitido por el IMSS, en el que se haga constar que no se puede emitir la opinión de cumplimiento.</w:t>
      </w:r>
    </w:p>
    <w:p w:rsidR="008D73D9" w:rsidRDefault="008D73D9" w:rsidP="008D73D9">
      <w:pPr>
        <w:pStyle w:val="Prrafodelista"/>
        <w:ind w:left="698" w:right="49"/>
        <w:jc w:val="both"/>
        <w:rPr>
          <w:rFonts w:ascii="Arial" w:hAnsi="Arial" w:cs="Arial"/>
          <w:sz w:val="20"/>
          <w:szCs w:val="20"/>
        </w:rPr>
      </w:pPr>
      <w:r w:rsidRPr="006201F6">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6201F6">
        <w:rPr>
          <w:rFonts w:ascii="Arial" w:hAnsi="Arial" w:cs="Arial"/>
          <w:bCs/>
          <w:sz w:val="20"/>
          <w:szCs w:val="20"/>
        </w:rPr>
        <w:t>el Instituto, y que</w:t>
      </w:r>
      <w:r w:rsidRPr="006201F6">
        <w:rPr>
          <w:rFonts w:ascii="Arial" w:hAnsi="Arial" w:cs="Arial"/>
          <w:sz w:val="20"/>
          <w:szCs w:val="20"/>
        </w:rPr>
        <w:t xml:space="preserve"> exhibirá para efectos de la suscripción del contrato y que cuenta con el registro patronal citado en el anverso del presente instrumento jurídico.</w:t>
      </w:r>
      <w:r>
        <w:rPr>
          <w:rFonts w:ascii="Arial" w:hAnsi="Arial" w:cs="Arial"/>
          <w:sz w:val="20"/>
          <w:szCs w:val="20"/>
        </w:rPr>
        <w:t xml:space="preserve"> </w:t>
      </w:r>
    </w:p>
    <w:p w:rsidR="008D73D9" w:rsidRPr="0066224D" w:rsidRDefault="008D73D9" w:rsidP="00F026CE">
      <w:pPr>
        <w:pStyle w:val="Prrafodelista"/>
        <w:numPr>
          <w:ilvl w:val="0"/>
          <w:numId w:val="31"/>
        </w:numPr>
        <w:ind w:left="698" w:right="51"/>
        <w:jc w:val="both"/>
        <w:rPr>
          <w:rFonts w:ascii="Arial" w:hAnsi="Arial" w:cs="Arial"/>
          <w:iCs/>
          <w:sz w:val="20"/>
          <w:szCs w:val="20"/>
          <w:lang w:val="es-ES_tradnl"/>
        </w:rPr>
      </w:pPr>
      <w:r w:rsidRPr="0066224D">
        <w:rPr>
          <w:rFonts w:ascii="Arial" w:hAnsi="Arial" w:cs="Arial"/>
          <w:iCs/>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8D73D9" w:rsidRPr="006201F6" w:rsidRDefault="008D73D9" w:rsidP="008D73D9">
      <w:pPr>
        <w:spacing w:after="0" w:line="240" w:lineRule="auto"/>
        <w:ind w:right="51"/>
        <w:jc w:val="both"/>
        <w:rPr>
          <w:rFonts w:ascii="Arial" w:hAnsi="Arial" w:cs="Arial"/>
          <w:sz w:val="20"/>
          <w:szCs w:val="20"/>
          <w:lang w:val="es-ES_tradnl"/>
        </w:rPr>
      </w:pPr>
    </w:p>
    <w:p w:rsidR="008D73D9" w:rsidRPr="006201F6" w:rsidRDefault="008D73D9" w:rsidP="008D73D9">
      <w:pPr>
        <w:pStyle w:val="INCISO"/>
        <w:tabs>
          <w:tab w:val="clear" w:pos="2304"/>
          <w:tab w:val="left" w:pos="2356"/>
        </w:tabs>
        <w:spacing w:after="0" w:line="240" w:lineRule="auto"/>
        <w:ind w:left="0" w:right="51" w:firstLine="0"/>
        <w:rPr>
          <w:rFonts w:eastAsiaTheme="minorHAnsi" w:cs="Arial"/>
          <w:sz w:val="20"/>
          <w:lang w:eastAsia="en-US"/>
        </w:rPr>
      </w:pPr>
      <w:r w:rsidRPr="006201F6">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8D73D9" w:rsidRDefault="008D73D9" w:rsidP="008D73D9">
      <w:pPr>
        <w:pStyle w:val="INCISO"/>
        <w:tabs>
          <w:tab w:val="clear" w:pos="2304"/>
          <w:tab w:val="left" w:pos="2356"/>
        </w:tabs>
        <w:spacing w:after="0" w:line="240" w:lineRule="auto"/>
        <w:ind w:left="0" w:right="51" w:firstLine="0"/>
        <w:rPr>
          <w:rFonts w:eastAsiaTheme="minorHAnsi" w:cs="Arial"/>
          <w:sz w:val="20"/>
          <w:lang w:eastAsia="en-US"/>
        </w:rPr>
      </w:pPr>
    </w:p>
    <w:p w:rsidR="00BA7241" w:rsidRDefault="006325DE" w:rsidP="006325DE">
      <w:pPr>
        <w:pStyle w:val="INCISO"/>
        <w:tabs>
          <w:tab w:val="clear" w:pos="2304"/>
          <w:tab w:val="left" w:pos="2356"/>
        </w:tabs>
        <w:spacing w:after="0" w:line="240" w:lineRule="auto"/>
        <w:ind w:left="0" w:right="51" w:firstLine="0"/>
        <w:rPr>
          <w:rFonts w:cs="Arial"/>
          <w:b/>
          <w:color w:val="000000" w:themeColor="text1"/>
          <w:sz w:val="20"/>
          <w:lang w:val="es-ES"/>
        </w:rPr>
      </w:pPr>
      <w:r>
        <w:rPr>
          <w:rFonts w:eastAsiaTheme="minorHAnsi" w:cs="Arial"/>
          <w:sz w:val="20"/>
          <w:lang w:eastAsia="en-US"/>
        </w:rPr>
        <w:t>Para la firma de l</w:t>
      </w:r>
      <w:r w:rsidR="008D73D9">
        <w:rPr>
          <w:rFonts w:eastAsiaTheme="minorHAnsi" w:cs="Arial"/>
          <w:sz w:val="20"/>
          <w:lang w:eastAsia="en-US"/>
        </w:rPr>
        <w:t>o</w:t>
      </w:r>
      <w:r>
        <w:rPr>
          <w:rFonts w:eastAsiaTheme="minorHAnsi" w:cs="Arial"/>
          <w:sz w:val="20"/>
          <w:lang w:eastAsia="en-US"/>
        </w:rPr>
        <w:t>s</w:t>
      </w:r>
      <w:r w:rsidR="008D73D9">
        <w:rPr>
          <w:rFonts w:eastAsiaTheme="minorHAnsi" w:cs="Arial"/>
          <w:sz w:val="20"/>
          <w:lang w:eastAsia="en-US"/>
        </w:rPr>
        <w:t xml:space="preserve"> contratos,  el licitante deberá observar lo indicado </w:t>
      </w:r>
      <w:r>
        <w:rPr>
          <w:rFonts w:eastAsiaTheme="minorHAnsi" w:cs="Arial"/>
          <w:sz w:val="20"/>
          <w:lang w:eastAsia="en-US"/>
        </w:rPr>
        <w:t xml:space="preserve">en el </w:t>
      </w:r>
      <w:r w:rsidR="00BA7241" w:rsidRPr="00A724B5">
        <w:rPr>
          <w:rFonts w:cs="Arial"/>
          <w:b/>
          <w:sz w:val="20"/>
          <w:lang w:eastAsia="es-ES"/>
        </w:rPr>
        <w:t>Anexo 4</w:t>
      </w:r>
      <w:r w:rsidR="000F2550" w:rsidRPr="00A724B5">
        <w:rPr>
          <w:rFonts w:cs="Arial"/>
          <w:b/>
          <w:sz w:val="20"/>
          <w:lang w:eastAsia="es-ES"/>
        </w:rPr>
        <w:t xml:space="preserve"> Términos y Condiciones</w:t>
      </w:r>
      <w:r w:rsidR="000F2550" w:rsidRPr="00A724B5">
        <w:rPr>
          <w:rFonts w:cs="Arial"/>
          <w:sz w:val="20"/>
          <w:lang w:eastAsia="es-ES"/>
        </w:rPr>
        <w:t xml:space="preserve"> </w:t>
      </w:r>
      <w:r w:rsidR="00BA7241" w:rsidRPr="00A724B5">
        <w:rPr>
          <w:rFonts w:cs="Arial"/>
          <w:b/>
          <w:color w:val="000000" w:themeColor="text1"/>
          <w:sz w:val="20"/>
          <w:lang w:val="es-ES"/>
        </w:rPr>
        <w:t>Numeral 14</w:t>
      </w:r>
      <w:r w:rsidR="00BA7241" w:rsidRPr="00A724B5">
        <w:rPr>
          <w:rFonts w:cs="Arial"/>
          <w:b/>
          <w:i/>
          <w:color w:val="000000" w:themeColor="text1"/>
          <w:sz w:val="20"/>
          <w:lang w:val="es-ES"/>
        </w:rPr>
        <w:t xml:space="preserve"> </w:t>
      </w:r>
      <w:r w:rsidR="00BA7241" w:rsidRPr="00A724B5">
        <w:rPr>
          <w:rFonts w:cs="Arial"/>
          <w:b/>
          <w:color w:val="000000" w:themeColor="text1"/>
          <w:sz w:val="20"/>
          <w:lang w:val="es-ES"/>
        </w:rPr>
        <w:t>Representante Técnico</w:t>
      </w:r>
      <w:r w:rsidRPr="00A724B5">
        <w:rPr>
          <w:rFonts w:cs="Arial"/>
          <w:b/>
          <w:color w:val="000000" w:themeColor="text1"/>
          <w:sz w:val="20"/>
          <w:lang w:val="es-ES"/>
        </w:rPr>
        <w:t xml:space="preserve">, </w:t>
      </w:r>
      <w:r w:rsidR="00BA7241" w:rsidRPr="00A724B5">
        <w:rPr>
          <w:rFonts w:cs="Arial"/>
          <w:b/>
          <w:color w:val="000000" w:themeColor="text1"/>
          <w:sz w:val="20"/>
          <w:lang w:val="es-ES"/>
        </w:rPr>
        <w:t xml:space="preserve"> Numeral 15</w:t>
      </w:r>
      <w:r w:rsidRPr="00A724B5">
        <w:rPr>
          <w:rFonts w:cs="Arial"/>
          <w:b/>
          <w:color w:val="000000" w:themeColor="text1"/>
          <w:sz w:val="20"/>
          <w:lang w:val="es-ES"/>
        </w:rPr>
        <w:t xml:space="preserve"> Administrador del Contrato y</w:t>
      </w:r>
      <w:r>
        <w:rPr>
          <w:rFonts w:cs="Arial"/>
          <w:b/>
          <w:color w:val="000000" w:themeColor="text1"/>
          <w:sz w:val="20"/>
          <w:lang w:val="es-ES"/>
        </w:rPr>
        <w:t xml:space="preserve"> Anexo 4.3 Administradores del Contrato</w:t>
      </w:r>
    </w:p>
    <w:p w:rsidR="00B236E8" w:rsidRPr="00BA7241" w:rsidRDefault="00B236E8" w:rsidP="006325DE">
      <w:pPr>
        <w:pStyle w:val="INCISO"/>
        <w:tabs>
          <w:tab w:val="clear" w:pos="2304"/>
          <w:tab w:val="left" w:pos="2356"/>
        </w:tabs>
        <w:spacing w:after="0" w:line="240" w:lineRule="auto"/>
        <w:ind w:left="0" w:right="51" w:firstLine="0"/>
        <w:rPr>
          <w:rFonts w:cs="Arial"/>
          <w:sz w:val="20"/>
          <w:lang w:eastAsia="es-ES"/>
        </w:rPr>
      </w:pPr>
    </w:p>
    <w:p w:rsidR="00D1134A" w:rsidRPr="00EC73EE" w:rsidRDefault="00753B68" w:rsidP="00CD1B1D">
      <w:pPr>
        <w:pStyle w:val="Ttulo1"/>
        <w:ind w:hanging="716"/>
        <w:rPr>
          <w:rFonts w:cs="Arial"/>
          <w:sz w:val="20"/>
          <w:szCs w:val="20"/>
          <w:lang w:val="es-ES_tradnl"/>
        </w:rPr>
      </w:pPr>
      <w:bookmarkStart w:id="50" w:name="_Toc493150299"/>
      <w:r w:rsidRPr="00EC73EE">
        <w:rPr>
          <w:rFonts w:cs="Arial"/>
          <w:sz w:val="20"/>
          <w:szCs w:val="20"/>
          <w:lang w:val="es-ES_tradnl" w:eastAsia="es-ES"/>
        </w:rPr>
        <w:t>4.</w:t>
      </w:r>
      <w:r w:rsidR="00D1134A" w:rsidRPr="00EC73EE">
        <w:rPr>
          <w:rFonts w:cs="Arial"/>
          <w:sz w:val="20"/>
          <w:szCs w:val="20"/>
          <w:lang w:val="es-ES_tradnl" w:eastAsia="es-ES"/>
        </w:rPr>
        <w:t xml:space="preserve"> </w:t>
      </w:r>
      <w:bookmarkStart w:id="51" w:name="_Toc424735341"/>
      <w:r w:rsidR="00D1134A" w:rsidRPr="00EC73EE">
        <w:rPr>
          <w:rFonts w:cs="Arial"/>
          <w:sz w:val="20"/>
          <w:szCs w:val="20"/>
          <w:lang w:val="es-ES_tradnl" w:eastAsia="es-ES"/>
        </w:rPr>
        <w:t>R</w:t>
      </w:r>
      <w:r w:rsidR="00CC36F4" w:rsidRPr="00EC73EE">
        <w:rPr>
          <w:rFonts w:cs="Arial"/>
          <w:sz w:val="20"/>
          <w:szCs w:val="20"/>
          <w:lang w:val="es-ES_tradnl"/>
        </w:rPr>
        <w:t xml:space="preserve">EQUISITOS QUE LOS </w:t>
      </w:r>
      <w:r w:rsidR="00FC061A" w:rsidRPr="00EC73EE">
        <w:rPr>
          <w:rFonts w:cs="Arial"/>
          <w:sz w:val="20"/>
          <w:szCs w:val="20"/>
          <w:lang w:val="es-ES_tradnl"/>
        </w:rPr>
        <w:t xml:space="preserve">LICITANTES </w:t>
      </w:r>
      <w:r w:rsidR="00D1134A" w:rsidRPr="00EC73EE">
        <w:rPr>
          <w:rFonts w:cs="Arial"/>
          <w:sz w:val="20"/>
          <w:szCs w:val="20"/>
          <w:lang w:val="es-ES_tradnl"/>
        </w:rPr>
        <w:t>DEBEN CUMPLIR</w:t>
      </w:r>
      <w:bookmarkEnd w:id="51"/>
      <w:r w:rsidR="00D1134A" w:rsidRPr="00EC73EE">
        <w:rPr>
          <w:rFonts w:cs="Arial"/>
          <w:sz w:val="20"/>
          <w:szCs w:val="20"/>
          <w:lang w:val="es-ES_tradnl"/>
        </w:rPr>
        <w:t>.</w:t>
      </w:r>
      <w:bookmarkEnd w:id="50"/>
    </w:p>
    <w:p w:rsidR="00D1134A" w:rsidRPr="00EC73EE" w:rsidRDefault="00D1134A" w:rsidP="00D1134A">
      <w:pPr>
        <w:spacing w:after="0" w:line="240" w:lineRule="auto"/>
        <w:ind w:left="-284"/>
        <w:jc w:val="both"/>
        <w:rPr>
          <w:rFonts w:ascii="Arial" w:eastAsia="Times New Roman" w:hAnsi="Arial" w:cs="Arial"/>
          <w:sz w:val="20"/>
          <w:szCs w:val="20"/>
          <w:lang w:val="es-ES_tradnl" w:eastAsia="es-ES"/>
        </w:rPr>
      </w:pPr>
    </w:p>
    <w:p w:rsidR="008F5C23" w:rsidRDefault="008F5C23" w:rsidP="008F5C23">
      <w:pPr>
        <w:spacing w:after="0" w:line="240" w:lineRule="auto"/>
        <w:ind w:left="-284" w:right="51"/>
        <w:jc w:val="both"/>
        <w:rPr>
          <w:rFonts w:ascii="Arial" w:hAnsi="Arial" w:cs="Arial"/>
          <w:sz w:val="20"/>
          <w:szCs w:val="20"/>
        </w:rPr>
      </w:pPr>
      <w:r w:rsidRPr="00C84764">
        <w:rPr>
          <w:rFonts w:ascii="Arial" w:hAnsi="Arial" w:cs="Arial"/>
          <w:sz w:val="20"/>
          <w:szCs w:val="20"/>
        </w:rPr>
        <w:t xml:space="preserve">Con fundamento en los artículos 26 Bis fracción II y 34 de la LAASSP, el licitante deberá remitir a través del sistema CompraNet, su proposición </w:t>
      </w:r>
      <w:r>
        <w:rPr>
          <w:rFonts w:ascii="Arial" w:hAnsi="Arial" w:cs="Arial"/>
          <w:sz w:val="20"/>
          <w:szCs w:val="20"/>
        </w:rPr>
        <w:t xml:space="preserve">técnica y economica </w:t>
      </w:r>
      <w:r w:rsidRPr="00C84764">
        <w:rPr>
          <w:rFonts w:ascii="Arial" w:hAnsi="Arial" w:cs="Arial"/>
          <w:sz w:val="20"/>
          <w:szCs w:val="20"/>
        </w:rPr>
        <w:t>firmada con la firma electrónica avanzada que emite el SAT.</w:t>
      </w:r>
    </w:p>
    <w:p w:rsidR="008F5C23" w:rsidRDefault="008F5C23" w:rsidP="008F5C23">
      <w:pPr>
        <w:spacing w:after="0" w:line="240" w:lineRule="auto"/>
        <w:ind w:left="-284" w:right="51"/>
        <w:jc w:val="both"/>
        <w:rPr>
          <w:rFonts w:ascii="Arial" w:hAnsi="Arial" w:cs="Arial"/>
          <w:sz w:val="20"/>
          <w:szCs w:val="20"/>
        </w:rPr>
      </w:pPr>
    </w:p>
    <w:p w:rsidR="008F5C23" w:rsidRDefault="008F5C23" w:rsidP="008F5C23">
      <w:pPr>
        <w:spacing w:after="0" w:line="240" w:lineRule="auto"/>
        <w:ind w:left="-284" w:right="51"/>
        <w:jc w:val="both"/>
        <w:rPr>
          <w:rFonts w:ascii="Arial" w:hAnsi="Arial" w:cs="Arial"/>
          <w:sz w:val="20"/>
          <w:szCs w:val="20"/>
        </w:rPr>
      </w:pPr>
      <w:r>
        <w:rPr>
          <w:rFonts w:ascii="Arial" w:hAnsi="Arial" w:cs="Arial"/>
          <w:sz w:val="20"/>
          <w:szCs w:val="20"/>
        </w:rPr>
        <w:t>La falta de firma electrónica en la proposición técnica y económica sera motivo de desechamiento, pues afecta la solvencia de la misma.</w:t>
      </w:r>
    </w:p>
    <w:p w:rsidR="002D1322" w:rsidRDefault="002D1322" w:rsidP="008F5C23">
      <w:pPr>
        <w:spacing w:after="0" w:line="240" w:lineRule="auto"/>
        <w:ind w:left="-284" w:right="51"/>
        <w:jc w:val="both"/>
        <w:rPr>
          <w:rFonts w:ascii="Arial" w:hAnsi="Arial" w:cs="Arial"/>
          <w:sz w:val="20"/>
          <w:szCs w:val="20"/>
        </w:rPr>
      </w:pPr>
    </w:p>
    <w:p w:rsidR="00EF5B8D" w:rsidRDefault="00EF5B8D" w:rsidP="008F5C23">
      <w:pPr>
        <w:spacing w:after="0" w:line="240" w:lineRule="auto"/>
        <w:ind w:left="-284" w:right="51"/>
        <w:jc w:val="both"/>
        <w:rPr>
          <w:rFonts w:ascii="Arial" w:hAnsi="Arial" w:cs="Arial"/>
          <w:sz w:val="20"/>
          <w:szCs w:val="20"/>
        </w:rPr>
      </w:pPr>
    </w:p>
    <w:p w:rsidR="002D1322" w:rsidRPr="00C85172" w:rsidRDefault="002D1322" w:rsidP="00F026CE">
      <w:pPr>
        <w:pStyle w:val="Prrafodelista"/>
        <w:numPr>
          <w:ilvl w:val="1"/>
          <w:numId w:val="37"/>
        </w:numPr>
        <w:ind w:left="142" w:hanging="426"/>
        <w:jc w:val="both"/>
        <w:outlineLvl w:val="2"/>
        <w:rPr>
          <w:rFonts w:ascii="Arial" w:hAnsi="Arial" w:cs="Arial"/>
          <w:b/>
          <w:sz w:val="20"/>
          <w:szCs w:val="20"/>
          <w:lang w:val="es-ES_tradnl"/>
        </w:rPr>
      </w:pPr>
      <w:bookmarkStart w:id="52" w:name="_Toc493150300"/>
      <w:r w:rsidRPr="00C85172">
        <w:rPr>
          <w:rFonts w:ascii="Arial" w:hAnsi="Arial" w:cs="Arial"/>
          <w:b/>
          <w:sz w:val="20"/>
          <w:szCs w:val="20"/>
          <w:lang w:val="es-ES_tradnl"/>
        </w:rPr>
        <w:lastRenderedPageBreak/>
        <w:t>Documentación legal-administrativa</w:t>
      </w:r>
      <w:r>
        <w:rPr>
          <w:rFonts w:ascii="Arial" w:hAnsi="Arial" w:cs="Arial"/>
          <w:b/>
          <w:sz w:val="20"/>
          <w:szCs w:val="20"/>
          <w:lang w:val="es-ES_tradnl"/>
        </w:rPr>
        <w:t>.</w:t>
      </w:r>
      <w:bookmarkEnd w:id="52"/>
    </w:p>
    <w:p w:rsidR="002D1322" w:rsidRDefault="002D1322" w:rsidP="002D1322">
      <w:pPr>
        <w:spacing w:after="0" w:line="240" w:lineRule="auto"/>
        <w:jc w:val="both"/>
        <w:rPr>
          <w:rFonts w:ascii="Arial" w:eastAsia="Times New Roman" w:hAnsi="Arial" w:cs="Arial"/>
          <w:sz w:val="20"/>
          <w:szCs w:val="20"/>
          <w:lang w:val="es-ES_tradnl" w:eastAsia="es-ES"/>
        </w:rPr>
      </w:pPr>
    </w:p>
    <w:p w:rsidR="00E53382" w:rsidRPr="006201F6" w:rsidRDefault="00E53382" w:rsidP="00E53382">
      <w:pPr>
        <w:ind w:left="-284" w:right="49"/>
        <w:jc w:val="both"/>
        <w:rPr>
          <w:rFonts w:ascii="Arial" w:hAnsi="Arial" w:cs="Arial"/>
          <w:sz w:val="20"/>
          <w:szCs w:val="20"/>
          <w:lang w:val="es-ES_tradnl"/>
        </w:rPr>
      </w:pPr>
      <w:r w:rsidRPr="006201F6">
        <w:rPr>
          <w:rFonts w:ascii="Arial" w:hAnsi="Arial" w:cs="Arial"/>
          <w:sz w:val="20"/>
          <w:szCs w:val="20"/>
          <w:lang w:val="es-ES_tradnl"/>
        </w:rPr>
        <w:t>El licitante deberá presentar los siguientes documentos</w:t>
      </w:r>
      <w:r>
        <w:rPr>
          <w:rFonts w:ascii="Arial" w:hAnsi="Arial" w:cs="Arial"/>
          <w:sz w:val="20"/>
          <w:szCs w:val="20"/>
          <w:lang w:val="es-ES_tradnl"/>
        </w:rPr>
        <w:t xml:space="preserve"> debidamente requisitados, foliados y suscritos por la persona facultada para ello, (l</w:t>
      </w:r>
      <w:r w:rsidRPr="001E0589">
        <w:rPr>
          <w:rFonts w:ascii="Arial" w:hAnsi="Arial" w:cs="Arial"/>
          <w:sz w:val="20"/>
          <w:szCs w:val="20"/>
          <w:lang w:val="es-ES_tradnl"/>
        </w:rPr>
        <w:t>a falta absoluta de folio, afecta la solvencia de la misma y motivaría su desechamiento</w:t>
      </w:r>
      <w:r>
        <w:rPr>
          <w:rFonts w:ascii="Arial" w:hAnsi="Arial" w:cs="Arial"/>
          <w:sz w:val="20"/>
          <w:szCs w:val="20"/>
          <w:lang w:val="es-ES_tradnl"/>
        </w:rPr>
        <w:t>):</w:t>
      </w:r>
    </w:p>
    <w:p w:rsidR="002D1322" w:rsidRPr="00906173" w:rsidRDefault="002D1322" w:rsidP="00F026CE">
      <w:pPr>
        <w:pStyle w:val="Ttulo3"/>
        <w:numPr>
          <w:ilvl w:val="0"/>
          <w:numId w:val="39"/>
        </w:numPr>
        <w:spacing w:before="0" w:after="0"/>
        <w:ind w:left="142" w:right="49" w:hanging="426"/>
        <w:rPr>
          <w:rFonts w:cs="Arial"/>
          <w:sz w:val="20"/>
          <w:szCs w:val="20"/>
        </w:rPr>
      </w:pPr>
      <w:bookmarkStart w:id="53" w:name="_Toc482275057"/>
      <w:bookmarkStart w:id="54" w:name="_Toc493150301"/>
      <w:r w:rsidRPr="00906173">
        <w:rPr>
          <w:rFonts w:cs="Arial"/>
          <w:sz w:val="20"/>
          <w:szCs w:val="20"/>
        </w:rPr>
        <w:t>Acreditamiento de Personalidad Jurídica y datos de notificación.</w:t>
      </w:r>
      <w:bookmarkEnd w:id="53"/>
      <w:bookmarkEnd w:id="54"/>
    </w:p>
    <w:p w:rsidR="002D1322" w:rsidRDefault="002D1322" w:rsidP="002D1322">
      <w:pPr>
        <w:pStyle w:val="Prrafodelista"/>
        <w:ind w:left="0"/>
        <w:jc w:val="both"/>
        <w:rPr>
          <w:rFonts w:ascii="Arial" w:hAnsi="Arial" w:cs="Arial"/>
          <w:sz w:val="20"/>
          <w:szCs w:val="20"/>
          <w:lang w:val="es-MX"/>
        </w:rPr>
      </w:pPr>
    </w:p>
    <w:p w:rsidR="002D1322" w:rsidRPr="006201F6" w:rsidRDefault="002D1322" w:rsidP="002D1322">
      <w:pPr>
        <w:spacing w:after="0" w:line="240" w:lineRule="auto"/>
        <w:ind w:left="142" w:right="51"/>
        <w:jc w:val="both"/>
        <w:rPr>
          <w:rFonts w:ascii="Arial" w:hAnsi="Arial" w:cs="Arial"/>
          <w:b/>
          <w:sz w:val="20"/>
          <w:szCs w:val="20"/>
        </w:rPr>
      </w:pPr>
      <w:r w:rsidRPr="006201F6">
        <w:rPr>
          <w:rFonts w:ascii="Arial" w:hAnsi="Arial" w:cs="Arial"/>
          <w:sz w:val="20"/>
          <w:szCs w:val="20"/>
        </w:rPr>
        <w:t xml:space="preserve">Escrito </w:t>
      </w:r>
      <w:r w:rsidRPr="006201F6">
        <w:rPr>
          <w:rFonts w:ascii="Arial" w:hAnsi="Arial" w:cs="Arial"/>
          <w:b/>
          <w:sz w:val="20"/>
          <w:szCs w:val="20"/>
        </w:rPr>
        <w:t>Bajo Protesta de Decir Verdad</w:t>
      </w:r>
      <w:r w:rsidRPr="006201F6">
        <w:rPr>
          <w:rFonts w:ascii="Arial" w:hAnsi="Arial" w:cs="Arial"/>
          <w:sz w:val="20"/>
          <w:szCs w:val="20"/>
        </w:rPr>
        <w:t xml:space="preserve">, en el que manifieste que cuenta con facultades suficientes para comprometerse por sí o por su representada, sin que </w:t>
      </w:r>
      <w:r>
        <w:rPr>
          <w:rFonts w:ascii="Arial" w:hAnsi="Arial" w:cs="Arial"/>
          <w:sz w:val="20"/>
          <w:szCs w:val="20"/>
        </w:rPr>
        <w:t xml:space="preserve">sea </w:t>
      </w:r>
      <w:r w:rsidRPr="006201F6">
        <w:rPr>
          <w:rFonts w:ascii="Arial" w:hAnsi="Arial" w:cs="Arial"/>
          <w:sz w:val="20"/>
          <w:szCs w:val="20"/>
        </w:rPr>
        <w:t xml:space="preserve">necesario </w:t>
      </w:r>
      <w:r>
        <w:rPr>
          <w:rFonts w:ascii="Arial" w:hAnsi="Arial" w:cs="Arial"/>
          <w:sz w:val="20"/>
          <w:szCs w:val="20"/>
        </w:rPr>
        <w:t>presentar su acta constitutiva.</w:t>
      </w:r>
      <w:r w:rsidRPr="006201F6">
        <w:rPr>
          <w:rFonts w:ascii="Arial" w:hAnsi="Arial" w:cs="Arial"/>
          <w:sz w:val="20"/>
          <w:szCs w:val="20"/>
        </w:rPr>
        <w:t xml:space="preserve"> </w:t>
      </w:r>
      <w:r w:rsidRPr="006201F6">
        <w:rPr>
          <w:rFonts w:ascii="Arial" w:hAnsi="Arial" w:cs="Arial"/>
          <w:b/>
          <w:sz w:val="20"/>
          <w:szCs w:val="20"/>
        </w:rPr>
        <w:t xml:space="preserve">Anexo </w:t>
      </w:r>
      <w:r>
        <w:rPr>
          <w:rFonts w:ascii="Arial" w:hAnsi="Arial" w:cs="Arial"/>
          <w:b/>
          <w:sz w:val="20"/>
          <w:szCs w:val="20"/>
        </w:rPr>
        <w:t>III</w:t>
      </w:r>
      <w:r w:rsidRPr="006201F6">
        <w:rPr>
          <w:rFonts w:ascii="Arial" w:hAnsi="Arial" w:cs="Arial"/>
          <w:b/>
          <w:sz w:val="20"/>
          <w:szCs w:val="20"/>
        </w:rPr>
        <w:t>.</w:t>
      </w:r>
    </w:p>
    <w:p w:rsidR="002D1322" w:rsidRPr="006201F6" w:rsidRDefault="002D1322" w:rsidP="002D1322">
      <w:pPr>
        <w:spacing w:after="0" w:line="240" w:lineRule="auto"/>
        <w:ind w:left="142" w:right="49"/>
        <w:rPr>
          <w:sz w:val="20"/>
          <w:szCs w:val="20"/>
          <w:lang w:eastAsia="ar-SA"/>
        </w:rPr>
      </w:pPr>
    </w:p>
    <w:p w:rsidR="002D1322" w:rsidRPr="00384892" w:rsidRDefault="002D1322" w:rsidP="002D1322">
      <w:pPr>
        <w:spacing w:after="0" w:line="240" w:lineRule="auto"/>
        <w:ind w:left="142"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2D1322" w:rsidRDefault="002D1322" w:rsidP="002D1322">
      <w:pPr>
        <w:pStyle w:val="Prrafodelista"/>
        <w:ind w:left="0" w:right="283"/>
        <w:jc w:val="both"/>
        <w:rPr>
          <w:rFonts w:ascii="Arial" w:hAnsi="Arial" w:cs="Arial"/>
          <w:sz w:val="20"/>
          <w:szCs w:val="20"/>
          <w:lang w:val="es-ES_tradnl"/>
        </w:rPr>
      </w:pPr>
    </w:p>
    <w:p w:rsidR="001F31F4" w:rsidRPr="001F31F4" w:rsidRDefault="001F31F4" w:rsidP="00F026CE">
      <w:pPr>
        <w:pStyle w:val="Prrafodelista"/>
        <w:numPr>
          <w:ilvl w:val="0"/>
          <w:numId w:val="39"/>
        </w:numPr>
        <w:ind w:left="142" w:hanging="426"/>
        <w:jc w:val="both"/>
        <w:outlineLvl w:val="2"/>
        <w:rPr>
          <w:rFonts w:ascii="Arial" w:hAnsi="Arial" w:cs="Arial"/>
          <w:b/>
          <w:sz w:val="20"/>
          <w:szCs w:val="20"/>
          <w:lang w:val="es-ES_tradnl"/>
        </w:rPr>
      </w:pPr>
      <w:bookmarkStart w:id="55" w:name="_Toc493150302"/>
      <w:r w:rsidRPr="002F1421">
        <w:rPr>
          <w:rFonts w:ascii="Arial" w:hAnsi="Arial" w:cs="Arial"/>
          <w:b/>
          <w:sz w:val="20"/>
          <w:szCs w:val="20"/>
          <w:lang w:val="es-ES_tradnl"/>
        </w:rPr>
        <w:t xml:space="preserve">Escritos </w:t>
      </w:r>
      <w:r w:rsidRPr="001F31F4">
        <w:rPr>
          <w:rFonts w:ascii="Arial" w:hAnsi="Arial" w:cs="Arial"/>
          <w:b/>
          <w:sz w:val="20"/>
          <w:szCs w:val="20"/>
          <w:lang w:val="es-ES_tradnl"/>
        </w:rPr>
        <w:t>para la manifestación del origen de los bienes.</w:t>
      </w:r>
      <w:bookmarkEnd w:id="55"/>
    </w:p>
    <w:p w:rsidR="001F31F4" w:rsidRPr="00932B75" w:rsidRDefault="001F31F4" w:rsidP="001F31F4">
      <w:pPr>
        <w:pStyle w:val="Prrafodelista"/>
        <w:ind w:left="567"/>
        <w:jc w:val="both"/>
        <w:rPr>
          <w:rFonts w:ascii="Arial" w:hAnsi="Arial" w:cs="Arial"/>
          <w:b/>
          <w:sz w:val="20"/>
          <w:szCs w:val="20"/>
          <w:lang w:val="es-MX"/>
        </w:rPr>
      </w:pPr>
    </w:p>
    <w:p w:rsidR="001F31F4" w:rsidRPr="000668FF" w:rsidRDefault="001F31F4" w:rsidP="001F31F4">
      <w:pPr>
        <w:spacing w:after="0" w:line="240" w:lineRule="auto"/>
        <w:ind w:left="142"/>
        <w:jc w:val="both"/>
        <w:rPr>
          <w:rFonts w:ascii="Arial" w:hAnsi="Arial" w:cs="Arial"/>
          <w:bCs/>
          <w:sz w:val="20"/>
        </w:rPr>
      </w:pPr>
      <w:r w:rsidRPr="000668FF">
        <w:rPr>
          <w:rFonts w:ascii="Arial" w:hAnsi="Arial" w:cs="Arial"/>
          <w:bCs/>
          <w:sz w:val="20"/>
        </w:rPr>
        <w:t xml:space="preserve">Tratándose de licitantes que oferten bienes de origen nacional que cumplen con lo establecido en el artículo 28, fracción I de la Ley de Adquisiciones, deberán presentar escrito bajo protesta de decir verdad donde así lo manifiesten en papel membretado y firmado por el licitante conforme al </w:t>
      </w:r>
      <w:r w:rsidRPr="000668FF">
        <w:rPr>
          <w:rFonts w:ascii="Arial" w:hAnsi="Arial" w:cs="Arial"/>
          <w:b/>
          <w:bCs/>
          <w:sz w:val="20"/>
        </w:rPr>
        <w:t xml:space="preserve">Anexo </w:t>
      </w:r>
      <w:r>
        <w:rPr>
          <w:rFonts w:ascii="Arial" w:hAnsi="Arial" w:cs="Arial"/>
          <w:b/>
          <w:bCs/>
          <w:sz w:val="20"/>
        </w:rPr>
        <w:t>VIII</w:t>
      </w:r>
      <w:r w:rsidRPr="000668FF">
        <w:rPr>
          <w:rFonts w:ascii="Arial" w:hAnsi="Arial" w:cs="Arial"/>
          <w:bCs/>
          <w:sz w:val="20"/>
        </w:rPr>
        <w:t xml:space="preserve">, o en caso de que los bienes cumplan con el origen nacional conforme a las reglas de origen correspondientes a los capítulos de compras del sector público de los tratados de libre comercio deberán presentar escrito bajo protesta de decir verdad donde así lo manifiesten en papel membretado y firmado por el licitante conforme al </w:t>
      </w:r>
      <w:r w:rsidRPr="000668FF">
        <w:rPr>
          <w:rFonts w:ascii="Arial" w:hAnsi="Arial" w:cs="Arial"/>
          <w:b/>
          <w:bCs/>
          <w:sz w:val="20"/>
        </w:rPr>
        <w:t xml:space="preserve">Anexo </w:t>
      </w:r>
      <w:r>
        <w:rPr>
          <w:rFonts w:ascii="Arial" w:hAnsi="Arial" w:cs="Arial"/>
          <w:b/>
          <w:bCs/>
          <w:sz w:val="20"/>
        </w:rPr>
        <w:t>IX,</w:t>
      </w:r>
      <w:r w:rsidRPr="000668FF">
        <w:rPr>
          <w:rFonts w:ascii="Arial" w:hAnsi="Arial" w:cs="Arial"/>
          <w:bCs/>
          <w:sz w:val="20"/>
        </w:rPr>
        <w:t xml:space="preserve"> lo anterior de conformidad con la regla 5.2.1. Para la celebración de </w:t>
      </w:r>
      <w:r w:rsidR="00642328" w:rsidRPr="006201F6">
        <w:rPr>
          <w:rFonts w:ascii="Arial" w:eastAsia="Times New Roman" w:hAnsi="Arial" w:cs="Arial"/>
          <w:noProof w:val="0"/>
          <w:sz w:val="20"/>
          <w:szCs w:val="20"/>
          <w:lang w:val="es-ES" w:eastAsia="ar-SA"/>
        </w:rPr>
        <w:t xml:space="preserve"> </w:t>
      </w:r>
      <w:r w:rsidR="00642328" w:rsidRPr="00642328">
        <w:rPr>
          <w:rFonts w:ascii="Arial" w:eastAsia="Times New Roman" w:hAnsi="Arial" w:cs="Arial"/>
          <w:noProof w:val="0"/>
          <w:sz w:val="20"/>
          <w:szCs w:val="20"/>
          <w:lang w:val="es-ES" w:eastAsia="ar-SA"/>
        </w:rPr>
        <w:t>Invitación a Cuando Menos Tres Personas Internacional Bajo la Cobertura de los Tratados de Libre Comercio</w:t>
      </w:r>
      <w:r w:rsidR="00642328">
        <w:rPr>
          <w:rFonts w:ascii="Arial" w:eastAsia="Times New Roman" w:hAnsi="Arial" w:cs="Arial"/>
          <w:noProof w:val="0"/>
          <w:sz w:val="20"/>
          <w:szCs w:val="20"/>
          <w:lang w:val="es-ES" w:eastAsia="ar-SA"/>
        </w:rPr>
        <w:t xml:space="preserve"> </w:t>
      </w:r>
      <w:r w:rsidRPr="000668FF">
        <w:rPr>
          <w:rFonts w:ascii="Arial" w:hAnsi="Arial" w:cs="Arial"/>
          <w:bCs/>
          <w:sz w:val="20"/>
        </w:rPr>
        <w:t>suscritos por los Estados Unidos Mexicanos, publicadas en el DOF el 28 de diciembre de 2010.</w:t>
      </w:r>
    </w:p>
    <w:p w:rsidR="001F31F4" w:rsidRPr="000668FF" w:rsidRDefault="001F31F4" w:rsidP="001F31F4">
      <w:pPr>
        <w:spacing w:after="0" w:line="240" w:lineRule="auto"/>
        <w:ind w:left="142"/>
        <w:rPr>
          <w:rFonts w:ascii="Arial" w:hAnsi="Arial" w:cs="Arial"/>
          <w:bCs/>
          <w:sz w:val="20"/>
        </w:rPr>
      </w:pPr>
    </w:p>
    <w:p w:rsidR="001F31F4" w:rsidRPr="000668FF" w:rsidRDefault="001F31F4" w:rsidP="001F31F4">
      <w:pPr>
        <w:spacing w:after="0" w:line="240" w:lineRule="auto"/>
        <w:ind w:left="142"/>
        <w:jc w:val="both"/>
        <w:rPr>
          <w:rFonts w:ascii="Arial" w:hAnsi="Arial" w:cs="Arial"/>
          <w:bCs/>
          <w:sz w:val="20"/>
        </w:rPr>
      </w:pPr>
      <w:r w:rsidRPr="000668FF">
        <w:rPr>
          <w:rFonts w:ascii="Arial" w:hAnsi="Arial" w:cs="Arial"/>
          <w:bCs/>
          <w:sz w:val="20"/>
        </w:rPr>
        <w:t>Los licitantes que oferten bienes de importación, deberán presentar escrito bajo protesta de decir verdad en papel membretado y firmado por el licitante, manifestando que cumplen con las reglas de origen establecidas en el capítulo de compras del sector público del tratado que corresponda; de conformidad con la regla 5.2.2. Para la celebración de</w:t>
      </w:r>
      <w:r w:rsidR="00302E19">
        <w:rPr>
          <w:rFonts w:ascii="Arial" w:hAnsi="Arial" w:cs="Arial"/>
          <w:bCs/>
          <w:sz w:val="20"/>
        </w:rPr>
        <w:t xml:space="preserve"> </w:t>
      </w:r>
      <w:r w:rsidR="00302E19" w:rsidRPr="006201F6">
        <w:rPr>
          <w:rFonts w:ascii="Arial" w:eastAsia="Times New Roman" w:hAnsi="Arial" w:cs="Arial"/>
          <w:noProof w:val="0"/>
          <w:sz w:val="20"/>
          <w:szCs w:val="20"/>
          <w:lang w:val="es-ES" w:eastAsia="ar-SA"/>
        </w:rPr>
        <w:t xml:space="preserve">la </w:t>
      </w:r>
      <w:r w:rsidR="00302E19" w:rsidRPr="00642328">
        <w:rPr>
          <w:rFonts w:ascii="Arial" w:eastAsia="Times New Roman" w:hAnsi="Arial" w:cs="Arial"/>
          <w:noProof w:val="0"/>
          <w:sz w:val="20"/>
          <w:szCs w:val="20"/>
          <w:lang w:val="es-ES" w:eastAsia="ar-SA"/>
        </w:rPr>
        <w:t>Invitación a Cuando Menos Tres Personas Internacional Bajo la Cobertura de los Tratados de Libre Comercio</w:t>
      </w:r>
      <w:r w:rsidR="00302E19">
        <w:rPr>
          <w:rFonts w:ascii="Arial" w:eastAsia="Times New Roman" w:hAnsi="Arial" w:cs="Arial"/>
          <w:noProof w:val="0"/>
          <w:sz w:val="20"/>
          <w:szCs w:val="20"/>
          <w:lang w:val="es-ES" w:eastAsia="ar-SA"/>
        </w:rPr>
        <w:t xml:space="preserve"> </w:t>
      </w:r>
      <w:r w:rsidRPr="000668FF">
        <w:rPr>
          <w:rFonts w:ascii="Arial" w:hAnsi="Arial" w:cs="Arial"/>
          <w:bCs/>
          <w:sz w:val="20"/>
        </w:rPr>
        <w:t xml:space="preserve">suscritos por los Estados Unidos Mexicanos, publicadas en el DOF el 28 de diciembre de 2010. Conforme al </w:t>
      </w:r>
      <w:r w:rsidRPr="000668FF">
        <w:rPr>
          <w:rFonts w:ascii="Arial" w:hAnsi="Arial" w:cs="Arial"/>
          <w:b/>
          <w:bCs/>
          <w:sz w:val="20"/>
        </w:rPr>
        <w:t xml:space="preserve">Anexo </w:t>
      </w:r>
      <w:r>
        <w:rPr>
          <w:rFonts w:ascii="Arial" w:hAnsi="Arial" w:cs="Arial"/>
          <w:b/>
          <w:bCs/>
          <w:sz w:val="20"/>
        </w:rPr>
        <w:t>X</w:t>
      </w:r>
      <w:r w:rsidRPr="000668FF">
        <w:rPr>
          <w:rFonts w:ascii="Arial" w:hAnsi="Arial" w:cs="Arial"/>
          <w:bCs/>
          <w:sz w:val="20"/>
        </w:rPr>
        <w:t>, de la presente convocatoria.</w:t>
      </w:r>
    </w:p>
    <w:p w:rsidR="001F31F4" w:rsidRPr="006201F6" w:rsidRDefault="001F31F4" w:rsidP="001F31F4">
      <w:pPr>
        <w:spacing w:after="0" w:line="240" w:lineRule="auto"/>
        <w:ind w:left="142" w:right="49"/>
        <w:rPr>
          <w:rFonts w:ascii="Arial" w:hAnsi="Arial" w:cs="Arial"/>
          <w:b/>
          <w:sz w:val="20"/>
          <w:szCs w:val="20"/>
          <w:lang w:val="es-ES_tradnl"/>
        </w:rPr>
      </w:pPr>
    </w:p>
    <w:p w:rsidR="001F31F4" w:rsidRPr="00384892" w:rsidRDefault="001F31F4" w:rsidP="001F31F4">
      <w:pPr>
        <w:spacing w:after="0" w:line="240" w:lineRule="auto"/>
        <w:ind w:left="142"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1F31F4" w:rsidRPr="001F31F4" w:rsidRDefault="001F31F4" w:rsidP="001F31F4">
      <w:pPr>
        <w:spacing w:after="0" w:line="240" w:lineRule="auto"/>
        <w:jc w:val="both"/>
        <w:rPr>
          <w:rFonts w:ascii="Arial" w:hAnsi="Arial" w:cs="Arial"/>
          <w:b/>
          <w:sz w:val="20"/>
          <w:szCs w:val="20"/>
        </w:rPr>
      </w:pPr>
    </w:p>
    <w:p w:rsidR="002D1322" w:rsidRPr="008B29B2" w:rsidRDefault="002D1322" w:rsidP="00F026CE">
      <w:pPr>
        <w:pStyle w:val="Ttulo3"/>
        <w:numPr>
          <w:ilvl w:val="0"/>
          <w:numId w:val="39"/>
        </w:numPr>
        <w:spacing w:before="0" w:after="0"/>
        <w:ind w:left="284" w:right="49" w:hanging="284"/>
        <w:rPr>
          <w:rFonts w:cs="Arial"/>
          <w:sz w:val="20"/>
          <w:szCs w:val="20"/>
          <w:lang w:val="es-ES_tradnl"/>
        </w:rPr>
      </w:pPr>
      <w:bookmarkStart w:id="56" w:name="_Toc482275060"/>
      <w:bookmarkStart w:id="57" w:name="_Toc493150303"/>
      <w:r w:rsidRPr="008B29B2">
        <w:rPr>
          <w:rFonts w:cs="Arial"/>
          <w:sz w:val="20"/>
          <w:szCs w:val="20"/>
          <w:lang w:val="es-ES_tradnl"/>
        </w:rPr>
        <w:t>Escrito de los supuestos establecidos en los artículos 50 y 60 de LA LAASSP.</w:t>
      </w:r>
      <w:bookmarkEnd w:id="56"/>
      <w:bookmarkEnd w:id="57"/>
    </w:p>
    <w:p w:rsidR="002D1322" w:rsidRPr="002E7B64" w:rsidRDefault="002D1322" w:rsidP="002D1322">
      <w:pPr>
        <w:pStyle w:val="Prrafodelista"/>
        <w:ind w:left="0"/>
        <w:jc w:val="both"/>
        <w:rPr>
          <w:rFonts w:ascii="Arial" w:hAnsi="Arial" w:cs="Arial"/>
          <w:bCs/>
          <w:sz w:val="20"/>
          <w:szCs w:val="20"/>
          <w:lang w:val="es-ES_tradnl"/>
        </w:rPr>
      </w:pPr>
    </w:p>
    <w:p w:rsidR="002D1322" w:rsidRDefault="002D1322" w:rsidP="00ED6133">
      <w:pPr>
        <w:spacing w:after="0" w:line="240" w:lineRule="auto"/>
        <w:ind w:left="142" w:right="49"/>
        <w:jc w:val="both"/>
        <w:rPr>
          <w:rFonts w:ascii="Arial" w:hAnsi="Arial" w:cs="Arial"/>
          <w:sz w:val="20"/>
          <w:szCs w:val="20"/>
        </w:rPr>
      </w:pPr>
      <w:r w:rsidRPr="005E478E">
        <w:rPr>
          <w:rFonts w:ascii="Arial" w:hAnsi="Arial" w:cs="Arial"/>
          <w:sz w:val="20"/>
          <w:szCs w:val="20"/>
        </w:rPr>
        <w:t xml:space="preserve">Escrito </w:t>
      </w:r>
      <w:r w:rsidRPr="00C2748E">
        <w:rPr>
          <w:rFonts w:ascii="Arial" w:hAnsi="Arial" w:cs="Arial"/>
          <w:b/>
          <w:sz w:val="20"/>
          <w:szCs w:val="20"/>
        </w:rPr>
        <w:t xml:space="preserve">bajo protesta de decir verdad, </w:t>
      </w:r>
      <w:r w:rsidRPr="005E478E">
        <w:rPr>
          <w:rFonts w:ascii="Arial" w:hAnsi="Arial" w:cs="Arial"/>
          <w:sz w:val="20"/>
          <w:szCs w:val="20"/>
        </w:rPr>
        <w:t xml:space="preserve">que no se ubica en los supuestos establecidos en los artículos 50 y 60 de la LAASSP, para lo cual podrá </w:t>
      </w:r>
      <w:r w:rsidRPr="002550E2">
        <w:rPr>
          <w:rFonts w:ascii="Arial" w:hAnsi="Arial" w:cs="Arial"/>
          <w:sz w:val="20"/>
          <w:szCs w:val="20"/>
        </w:rPr>
        <w:t xml:space="preserve">hacer uso del </w:t>
      </w:r>
      <w:r w:rsidRPr="002550E2">
        <w:rPr>
          <w:rFonts w:ascii="Arial" w:hAnsi="Arial" w:cs="Arial"/>
          <w:b/>
          <w:sz w:val="20"/>
          <w:szCs w:val="20"/>
        </w:rPr>
        <w:t>Anexo IV</w:t>
      </w:r>
      <w:r w:rsidRPr="002550E2">
        <w:rPr>
          <w:rFonts w:ascii="Arial" w:hAnsi="Arial" w:cs="Arial"/>
          <w:sz w:val="20"/>
          <w:szCs w:val="20"/>
        </w:rPr>
        <w:t xml:space="preserve"> de</w:t>
      </w:r>
      <w:r w:rsidRPr="005E478E">
        <w:rPr>
          <w:rFonts w:ascii="Arial" w:hAnsi="Arial" w:cs="Arial"/>
          <w:sz w:val="20"/>
          <w:szCs w:val="20"/>
        </w:rPr>
        <w:t xml:space="preserve"> la presente Invitación</w:t>
      </w:r>
      <w:r w:rsidRPr="00361A86">
        <w:rPr>
          <w:rFonts w:ascii="Arial" w:hAnsi="Arial" w:cs="Arial"/>
          <w:sz w:val="20"/>
          <w:szCs w:val="20"/>
        </w:rPr>
        <w:t>.</w:t>
      </w:r>
      <w:bookmarkStart w:id="58" w:name="_Toc482275058"/>
    </w:p>
    <w:p w:rsidR="002D1322" w:rsidRDefault="002D1322" w:rsidP="00ED6133">
      <w:pPr>
        <w:pStyle w:val="Prrafodelista"/>
        <w:ind w:left="142" w:right="283"/>
        <w:jc w:val="both"/>
        <w:rPr>
          <w:rFonts w:ascii="Arial" w:hAnsi="Arial" w:cs="Arial"/>
          <w:sz w:val="20"/>
          <w:szCs w:val="20"/>
          <w:lang w:val="es-MX"/>
        </w:rPr>
      </w:pPr>
    </w:p>
    <w:p w:rsidR="002D1322" w:rsidRDefault="002D1322" w:rsidP="00ED6133">
      <w:pPr>
        <w:spacing w:after="0" w:line="240" w:lineRule="auto"/>
        <w:ind w:left="142" w:right="49"/>
        <w:jc w:val="both"/>
        <w:rPr>
          <w:rFonts w:ascii="Arial" w:hAnsi="Arial" w:cs="Arial"/>
          <w:b/>
          <w:i/>
          <w:sz w:val="20"/>
          <w:szCs w:val="20"/>
          <w:u w:val="single"/>
          <w:lang w:eastAsia="ar-SA"/>
        </w:rPr>
      </w:pPr>
      <w:r w:rsidRPr="00ED6133">
        <w:rPr>
          <w:rFonts w:ascii="Arial" w:hAnsi="Arial" w:cs="Arial"/>
          <w:b/>
          <w:i/>
          <w:sz w:val="20"/>
          <w:szCs w:val="20"/>
          <w:u w:val="single"/>
          <w:lang w:eastAsia="ar-SA"/>
        </w:rPr>
        <w:t xml:space="preserve">La falta de presentación de la documentación afecta la solvencia de su propuesta y motivaría su desechamiento. </w:t>
      </w:r>
    </w:p>
    <w:p w:rsidR="00EB35B5" w:rsidRDefault="00EB35B5" w:rsidP="00ED6133">
      <w:pPr>
        <w:spacing w:after="0" w:line="240" w:lineRule="auto"/>
        <w:ind w:left="142" w:right="49"/>
        <w:jc w:val="both"/>
        <w:rPr>
          <w:rFonts w:ascii="Arial" w:hAnsi="Arial" w:cs="Arial"/>
          <w:b/>
          <w:i/>
          <w:sz w:val="20"/>
          <w:szCs w:val="20"/>
          <w:u w:val="single"/>
          <w:lang w:eastAsia="ar-SA"/>
        </w:rPr>
      </w:pPr>
    </w:p>
    <w:p w:rsidR="00EB35B5" w:rsidRPr="00EB35B5" w:rsidRDefault="00EB35B5" w:rsidP="00AE044A">
      <w:pPr>
        <w:spacing w:after="0" w:line="240" w:lineRule="auto"/>
        <w:ind w:left="284" w:right="51" w:hanging="284"/>
        <w:jc w:val="both"/>
        <w:rPr>
          <w:rFonts w:ascii="Arial" w:hAnsi="Arial" w:cs="Arial"/>
          <w:b/>
          <w:sz w:val="20"/>
          <w:szCs w:val="20"/>
        </w:rPr>
      </w:pPr>
      <w:r>
        <w:rPr>
          <w:rFonts w:ascii="Arial" w:hAnsi="Arial" w:cs="Arial"/>
          <w:b/>
          <w:sz w:val="20"/>
          <w:szCs w:val="20"/>
        </w:rPr>
        <w:t xml:space="preserve">d. Declaración </w:t>
      </w:r>
      <w:r w:rsidRPr="00EB35B5">
        <w:rPr>
          <w:rFonts w:ascii="Arial" w:hAnsi="Arial" w:cs="Arial"/>
          <w:b/>
          <w:sz w:val="20"/>
          <w:szCs w:val="20"/>
        </w:rPr>
        <w:t>de Integridad</w:t>
      </w:r>
    </w:p>
    <w:p w:rsidR="00EB35B5" w:rsidRPr="00361A86" w:rsidRDefault="00EB35B5" w:rsidP="00EB35B5">
      <w:pPr>
        <w:pStyle w:val="Prrafodelista"/>
        <w:ind w:left="0" w:right="51"/>
        <w:jc w:val="both"/>
        <w:rPr>
          <w:rFonts w:ascii="Arial" w:hAnsi="Arial" w:cs="Arial"/>
          <w:bCs/>
          <w:sz w:val="20"/>
          <w:szCs w:val="20"/>
          <w:lang w:val="es-ES_tradnl"/>
        </w:rPr>
      </w:pPr>
    </w:p>
    <w:p w:rsidR="00EB35B5" w:rsidRPr="00811A65" w:rsidRDefault="00EB35B5" w:rsidP="00AE044A">
      <w:pPr>
        <w:spacing w:after="0" w:line="240" w:lineRule="auto"/>
        <w:ind w:left="142" w:right="51"/>
        <w:jc w:val="both"/>
        <w:rPr>
          <w:rFonts w:ascii="Arial" w:hAnsi="Arial" w:cs="Arial"/>
          <w:sz w:val="20"/>
          <w:szCs w:val="20"/>
        </w:rPr>
      </w:pPr>
      <w:r w:rsidRPr="005E478E">
        <w:rPr>
          <w:rFonts w:ascii="Arial" w:hAnsi="Arial" w:cs="Arial"/>
          <w:sz w:val="20"/>
          <w:szCs w:val="20"/>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w:t>
      </w:r>
      <w:r w:rsidRPr="005E478E">
        <w:rPr>
          <w:rFonts w:ascii="Arial" w:hAnsi="Arial" w:cs="Arial"/>
          <w:sz w:val="20"/>
          <w:szCs w:val="20"/>
        </w:rPr>
        <w:lastRenderedPageBreak/>
        <w:t xml:space="preserve">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811A65">
        <w:rPr>
          <w:rFonts w:ascii="Arial" w:hAnsi="Arial" w:cs="Arial"/>
          <w:b/>
          <w:sz w:val="20"/>
          <w:szCs w:val="20"/>
        </w:rPr>
        <w:t>Anexo VI</w:t>
      </w:r>
      <w:r w:rsidRPr="00811A65">
        <w:rPr>
          <w:rFonts w:ascii="Arial" w:hAnsi="Arial" w:cs="Arial"/>
          <w:sz w:val="20"/>
          <w:szCs w:val="20"/>
        </w:rPr>
        <w:t xml:space="preserve"> de la </w:t>
      </w:r>
      <w:r>
        <w:rPr>
          <w:rFonts w:ascii="Arial" w:hAnsi="Arial" w:cs="Arial"/>
          <w:sz w:val="20"/>
          <w:szCs w:val="20"/>
        </w:rPr>
        <w:t>Invitación</w:t>
      </w:r>
      <w:r w:rsidRPr="00811A65">
        <w:rPr>
          <w:rFonts w:ascii="Arial" w:hAnsi="Arial" w:cs="Arial"/>
          <w:sz w:val="20"/>
          <w:szCs w:val="20"/>
        </w:rPr>
        <w:t>.</w:t>
      </w:r>
    </w:p>
    <w:p w:rsidR="00EB35B5" w:rsidRPr="00811A65" w:rsidRDefault="00EB35B5" w:rsidP="00AE044A">
      <w:pPr>
        <w:spacing w:after="0" w:line="240" w:lineRule="auto"/>
        <w:ind w:left="142" w:right="49"/>
        <w:jc w:val="both"/>
        <w:rPr>
          <w:rFonts w:ascii="Arial" w:hAnsi="Arial" w:cs="Arial"/>
          <w:sz w:val="20"/>
          <w:szCs w:val="20"/>
        </w:rPr>
      </w:pPr>
    </w:p>
    <w:p w:rsidR="00EB35B5" w:rsidRPr="00327072" w:rsidRDefault="00EB35B5" w:rsidP="00AE044A">
      <w:pPr>
        <w:spacing w:after="0" w:line="240" w:lineRule="auto"/>
        <w:ind w:left="142" w:right="49"/>
        <w:jc w:val="both"/>
        <w:rPr>
          <w:rFonts w:ascii="Arial" w:hAnsi="Arial" w:cs="Arial"/>
          <w:b/>
          <w:i/>
          <w:sz w:val="20"/>
          <w:szCs w:val="20"/>
          <w:u w:val="single"/>
          <w:lang w:eastAsia="ar-SA"/>
        </w:rPr>
      </w:pPr>
      <w:r w:rsidRPr="00327072">
        <w:rPr>
          <w:rFonts w:ascii="Arial" w:hAnsi="Arial" w:cs="Arial"/>
          <w:b/>
          <w:i/>
          <w:sz w:val="20"/>
          <w:szCs w:val="20"/>
          <w:u w:val="single"/>
          <w:lang w:eastAsia="ar-SA"/>
        </w:rPr>
        <w:t xml:space="preserve">La falta de presentación de la documentación afecta la solvencia de su propuesta y motivaría su desechamiento. </w:t>
      </w:r>
    </w:p>
    <w:p w:rsidR="00EB35B5" w:rsidRPr="00ED6133" w:rsidRDefault="00EB35B5" w:rsidP="00ED6133">
      <w:pPr>
        <w:spacing w:after="0" w:line="240" w:lineRule="auto"/>
        <w:ind w:left="142" w:right="49"/>
        <w:jc w:val="both"/>
        <w:rPr>
          <w:rFonts w:ascii="Arial" w:hAnsi="Arial" w:cs="Arial"/>
          <w:b/>
          <w:i/>
          <w:sz w:val="20"/>
          <w:szCs w:val="20"/>
          <w:u w:val="single"/>
          <w:lang w:eastAsia="ar-SA"/>
        </w:rPr>
      </w:pPr>
    </w:p>
    <w:p w:rsidR="00800464" w:rsidRPr="0088021C" w:rsidRDefault="00800464" w:rsidP="00F026CE">
      <w:pPr>
        <w:pStyle w:val="Ttulo3"/>
        <w:numPr>
          <w:ilvl w:val="0"/>
          <w:numId w:val="44"/>
        </w:numPr>
        <w:spacing w:before="0" w:after="0"/>
        <w:ind w:left="284" w:right="49" w:hanging="284"/>
        <w:rPr>
          <w:rFonts w:cs="Arial"/>
          <w:sz w:val="20"/>
          <w:szCs w:val="20"/>
          <w:lang w:val="es-ES_tradnl"/>
        </w:rPr>
      </w:pPr>
      <w:bookmarkStart w:id="59" w:name="_Toc482275062"/>
      <w:bookmarkStart w:id="60" w:name="_Toc493150304"/>
      <w:r w:rsidRPr="0088021C">
        <w:rPr>
          <w:rFonts w:cs="Arial"/>
          <w:sz w:val="20"/>
          <w:szCs w:val="20"/>
          <w:lang w:val="es-ES_tradnl"/>
        </w:rPr>
        <w:t xml:space="preserve">Escrito de estratificación de </w:t>
      </w:r>
      <w:r w:rsidR="00C66190" w:rsidRPr="0088021C">
        <w:rPr>
          <w:rFonts w:cs="Arial"/>
          <w:sz w:val="20"/>
          <w:szCs w:val="20"/>
          <w:lang w:val="es-ES_tradnl"/>
        </w:rPr>
        <w:t>MIPYME</w:t>
      </w:r>
      <w:bookmarkEnd w:id="59"/>
      <w:bookmarkEnd w:id="60"/>
    </w:p>
    <w:p w:rsidR="00800464" w:rsidRDefault="00800464" w:rsidP="00800464">
      <w:pPr>
        <w:pStyle w:val="Prrafodelista"/>
        <w:ind w:left="567"/>
        <w:jc w:val="both"/>
        <w:rPr>
          <w:rFonts w:ascii="Arial" w:hAnsi="Arial" w:cs="Arial"/>
          <w:sz w:val="20"/>
          <w:szCs w:val="20"/>
          <w:lang w:val="es-MX"/>
        </w:rPr>
      </w:pPr>
    </w:p>
    <w:p w:rsidR="00800464" w:rsidRDefault="00800464" w:rsidP="00AE044A">
      <w:pPr>
        <w:spacing w:after="0" w:line="240" w:lineRule="auto"/>
        <w:ind w:left="284" w:right="49"/>
        <w:jc w:val="both"/>
        <w:rPr>
          <w:rFonts w:ascii="Arial" w:hAnsi="Arial" w:cs="Arial"/>
          <w:sz w:val="20"/>
          <w:szCs w:val="20"/>
          <w:lang w:val="es-ES_tradnl"/>
        </w:rPr>
      </w:pPr>
      <w:r w:rsidRPr="006201F6">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Pr="006201F6">
        <w:rPr>
          <w:rFonts w:ascii="Arial" w:hAnsi="Arial" w:cs="Arial"/>
          <w:b/>
          <w:sz w:val="20"/>
          <w:szCs w:val="20"/>
          <w:lang w:val="es-ES_tradnl"/>
        </w:rPr>
        <w:t xml:space="preserve">Anexo </w:t>
      </w:r>
      <w:r>
        <w:rPr>
          <w:rFonts w:ascii="Arial" w:hAnsi="Arial" w:cs="Arial"/>
          <w:b/>
          <w:sz w:val="20"/>
          <w:szCs w:val="20"/>
          <w:lang w:val="es-ES_tradnl"/>
        </w:rPr>
        <w:t>VII</w:t>
      </w:r>
      <w:r w:rsidRPr="006201F6">
        <w:rPr>
          <w:rFonts w:ascii="Arial" w:hAnsi="Arial" w:cs="Arial"/>
          <w:b/>
          <w:sz w:val="20"/>
          <w:szCs w:val="20"/>
          <w:lang w:val="es-ES_tradnl"/>
        </w:rPr>
        <w:t xml:space="preserve"> </w:t>
      </w:r>
      <w:r w:rsidRPr="006201F6">
        <w:rPr>
          <w:rFonts w:ascii="Arial" w:hAnsi="Arial" w:cs="Arial"/>
          <w:sz w:val="20"/>
          <w:szCs w:val="20"/>
          <w:lang w:val="es-ES_tradnl"/>
        </w:rPr>
        <w:t xml:space="preserve">de la </w:t>
      </w:r>
      <w:r>
        <w:rPr>
          <w:rFonts w:ascii="Arial" w:hAnsi="Arial" w:cs="Arial"/>
          <w:sz w:val="20"/>
          <w:szCs w:val="20"/>
          <w:lang w:val="es-ES_tradnl"/>
        </w:rPr>
        <w:t>invitación</w:t>
      </w:r>
      <w:r w:rsidRPr="006201F6">
        <w:rPr>
          <w:rFonts w:ascii="Arial" w:hAnsi="Arial" w:cs="Arial"/>
          <w:sz w:val="20"/>
          <w:szCs w:val="20"/>
          <w:lang w:val="es-ES_tradnl"/>
        </w:rPr>
        <w:t>.</w:t>
      </w:r>
    </w:p>
    <w:p w:rsidR="00800464" w:rsidRPr="006201F6" w:rsidRDefault="00800464" w:rsidP="00AE044A">
      <w:pPr>
        <w:spacing w:after="0" w:line="240" w:lineRule="auto"/>
        <w:ind w:left="284" w:right="49"/>
        <w:jc w:val="both"/>
        <w:rPr>
          <w:rFonts w:ascii="Arial" w:hAnsi="Arial" w:cs="Arial"/>
          <w:sz w:val="20"/>
          <w:szCs w:val="20"/>
          <w:lang w:val="es-ES_tradnl"/>
        </w:rPr>
      </w:pPr>
    </w:p>
    <w:p w:rsidR="00800464" w:rsidRPr="00E12FF0" w:rsidRDefault="00800464" w:rsidP="00B236E8">
      <w:pPr>
        <w:spacing w:after="0" w:line="240" w:lineRule="auto"/>
        <w:ind w:left="284" w:right="49"/>
        <w:jc w:val="both"/>
        <w:rPr>
          <w:rFonts w:ascii="Arial" w:hAnsi="Arial" w:cs="Arial"/>
          <w:b/>
          <w:i/>
          <w:sz w:val="20"/>
          <w:szCs w:val="20"/>
          <w:u w:val="single"/>
          <w:lang w:eastAsia="ar-SA"/>
        </w:rPr>
      </w:pPr>
      <w:r w:rsidRPr="00E12FF0">
        <w:rPr>
          <w:rFonts w:ascii="Arial" w:hAnsi="Arial" w:cs="Arial"/>
          <w:b/>
          <w:i/>
          <w:sz w:val="20"/>
          <w:szCs w:val="20"/>
          <w:u w:val="single"/>
          <w:lang w:eastAsia="ar-SA"/>
        </w:rPr>
        <w:t>En caso de que el licitante no se ubique dentro de la estratificación de MIPYME, es decir no corresponda específicamente a una MICRO, PEQUEÑA O MEDIANA EMPRESA, no deberá integrar a su proposición el Anexo 12 o integrar un escrito libre donde manifieste algún otro tipo de sector o estratificación al cual pertenezca. Lo cual no será considerado como causal de desechamiento.</w:t>
      </w:r>
    </w:p>
    <w:p w:rsidR="00800464" w:rsidRDefault="00800464" w:rsidP="00B236E8">
      <w:pPr>
        <w:spacing w:after="0" w:line="240" w:lineRule="auto"/>
        <w:ind w:right="49"/>
        <w:jc w:val="both"/>
        <w:rPr>
          <w:rFonts w:ascii="Arial" w:hAnsi="Arial" w:cs="Arial"/>
          <w:sz w:val="20"/>
          <w:szCs w:val="20"/>
          <w:lang w:val="es-ES_tradnl"/>
        </w:rPr>
      </w:pPr>
    </w:p>
    <w:p w:rsidR="008210B2" w:rsidRPr="00906173" w:rsidRDefault="008210B2" w:rsidP="00B236E8">
      <w:pPr>
        <w:pStyle w:val="Ttulo3"/>
        <w:numPr>
          <w:ilvl w:val="0"/>
          <w:numId w:val="44"/>
        </w:numPr>
        <w:spacing w:before="0" w:after="0"/>
        <w:ind w:left="284" w:right="49" w:hanging="284"/>
        <w:rPr>
          <w:rFonts w:cs="Arial"/>
          <w:sz w:val="20"/>
          <w:szCs w:val="20"/>
          <w:lang w:val="es-ES_tradnl"/>
        </w:rPr>
      </w:pPr>
      <w:bookmarkStart w:id="61" w:name="_Toc482275063"/>
      <w:bookmarkStart w:id="62" w:name="_Toc493150305"/>
      <w:r w:rsidRPr="00906173">
        <w:rPr>
          <w:rFonts w:cs="Arial"/>
          <w:sz w:val="20"/>
          <w:szCs w:val="20"/>
          <w:lang w:val="es-ES_tradnl"/>
        </w:rPr>
        <w:t>Escrito de aceptación de las disposiciones del sistema CompraNet</w:t>
      </w:r>
      <w:bookmarkEnd w:id="61"/>
      <w:bookmarkEnd w:id="62"/>
    </w:p>
    <w:p w:rsidR="008210B2" w:rsidRDefault="008210B2" w:rsidP="00B236E8">
      <w:pPr>
        <w:pStyle w:val="Prrafodelista"/>
        <w:ind w:left="426"/>
        <w:jc w:val="both"/>
        <w:rPr>
          <w:rFonts w:ascii="Arial" w:hAnsi="Arial" w:cs="Arial"/>
          <w:sz w:val="20"/>
          <w:szCs w:val="20"/>
          <w:lang w:val="es-MX"/>
        </w:rPr>
      </w:pPr>
    </w:p>
    <w:p w:rsidR="008210B2" w:rsidRDefault="008210B2" w:rsidP="00B236E8">
      <w:pPr>
        <w:spacing w:after="0" w:line="240" w:lineRule="auto"/>
        <w:ind w:right="51"/>
        <w:jc w:val="both"/>
        <w:rPr>
          <w:rFonts w:ascii="Arial" w:hAnsi="Arial" w:cs="Arial"/>
          <w:i/>
          <w:sz w:val="20"/>
          <w:szCs w:val="20"/>
          <w:lang w:val="es-ES_tradnl"/>
        </w:rPr>
      </w:pPr>
      <w:r w:rsidRPr="006201F6">
        <w:rPr>
          <w:rFonts w:ascii="Arial" w:hAnsi="Arial" w:cs="Arial"/>
          <w:sz w:val="20"/>
          <w:szCs w:val="20"/>
          <w:lang w:val="es-ES_tradnl"/>
        </w:rPr>
        <w:t>Escrito libr</w:t>
      </w:r>
      <w:r w:rsidRPr="006201F6">
        <w:rPr>
          <w:rFonts w:ascii="Arial" w:eastAsia="Heiti SC Light" w:hAnsi="Arial" w:cs="Arial"/>
          <w:sz w:val="20"/>
          <w:szCs w:val="20"/>
          <w:lang w:val="es-ES_tradnl"/>
        </w:rPr>
        <w:t>e</w:t>
      </w:r>
      <w:r w:rsidRPr="006201F6">
        <w:rPr>
          <w:rFonts w:ascii="Arial" w:hAnsi="Arial" w:cs="Arial"/>
          <w:sz w:val="20"/>
          <w:szCs w:val="20"/>
          <w:lang w:val="es-ES_tradnl"/>
        </w:rPr>
        <w:t xml:space="preserve"> en el que manifieste su </w:t>
      </w:r>
      <w:r w:rsidRPr="006201F6">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6201F6">
        <w:rPr>
          <w:rFonts w:ascii="Arial" w:hAnsi="Arial" w:cs="Arial"/>
          <w:sz w:val="20"/>
          <w:szCs w:val="20"/>
          <w:lang w:val="es-ES_tradnl"/>
        </w:rPr>
        <w:t xml:space="preserve"> dispuesto por el numeral 29 del </w:t>
      </w:r>
      <w:r w:rsidRPr="006201F6">
        <w:rPr>
          <w:rFonts w:ascii="Arial" w:hAnsi="Arial" w:cs="Arial"/>
          <w:b/>
          <w:i/>
          <w:sz w:val="20"/>
          <w:szCs w:val="20"/>
          <w:lang w:val="es-ES_tradnl"/>
        </w:rPr>
        <w:t>“</w:t>
      </w:r>
      <w:r w:rsidRPr="006201F6">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FF643A" w:rsidRPr="006201F6" w:rsidRDefault="00FF643A" w:rsidP="00B236E8">
      <w:pPr>
        <w:spacing w:after="0" w:line="240" w:lineRule="auto"/>
        <w:ind w:right="51"/>
        <w:jc w:val="both"/>
        <w:rPr>
          <w:rFonts w:ascii="Arial" w:hAnsi="Arial" w:cs="Arial"/>
          <w:i/>
          <w:sz w:val="20"/>
          <w:szCs w:val="20"/>
          <w:lang w:val="es-ES_tradnl"/>
        </w:rPr>
      </w:pPr>
    </w:p>
    <w:p w:rsidR="008210B2" w:rsidRDefault="008210B2" w:rsidP="00B236E8">
      <w:pPr>
        <w:spacing w:after="0" w:line="240" w:lineRule="auto"/>
        <w:ind w:right="51"/>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FF643A" w:rsidRDefault="00FF643A" w:rsidP="00B236E8">
      <w:pPr>
        <w:spacing w:after="0" w:line="240" w:lineRule="auto"/>
        <w:ind w:right="51"/>
        <w:jc w:val="both"/>
        <w:rPr>
          <w:rFonts w:ascii="Arial" w:hAnsi="Arial" w:cs="Arial"/>
          <w:b/>
          <w:i/>
          <w:sz w:val="20"/>
          <w:szCs w:val="20"/>
          <w:u w:val="single"/>
          <w:lang w:eastAsia="ar-SA"/>
        </w:rPr>
      </w:pPr>
    </w:p>
    <w:p w:rsidR="00441EE5" w:rsidRDefault="00441EE5" w:rsidP="00B236E8">
      <w:pPr>
        <w:spacing w:after="0" w:line="240" w:lineRule="auto"/>
        <w:ind w:right="51"/>
        <w:jc w:val="both"/>
        <w:rPr>
          <w:rFonts w:ascii="Arial" w:hAnsi="Arial" w:cs="Arial"/>
          <w:b/>
          <w:i/>
          <w:sz w:val="20"/>
          <w:szCs w:val="20"/>
          <w:u w:val="single"/>
          <w:lang w:eastAsia="ar-SA"/>
        </w:rPr>
      </w:pPr>
    </w:p>
    <w:p w:rsidR="00441EE5" w:rsidRPr="00906173" w:rsidRDefault="00441EE5" w:rsidP="00B236E8">
      <w:pPr>
        <w:pStyle w:val="Ttulo3"/>
        <w:numPr>
          <w:ilvl w:val="0"/>
          <w:numId w:val="44"/>
        </w:numPr>
        <w:spacing w:before="0" w:after="0"/>
        <w:ind w:left="284" w:right="49" w:hanging="284"/>
        <w:rPr>
          <w:rFonts w:cs="Arial"/>
          <w:sz w:val="20"/>
          <w:szCs w:val="20"/>
          <w:lang w:val="es-ES_tradnl"/>
        </w:rPr>
      </w:pPr>
      <w:bookmarkStart w:id="63" w:name="_Toc482275065"/>
      <w:bookmarkStart w:id="64" w:name="_Toc493150306"/>
      <w:r w:rsidRPr="00906173">
        <w:rPr>
          <w:rFonts w:cs="Arial"/>
          <w:sz w:val="20"/>
          <w:szCs w:val="20"/>
          <w:lang w:val="es-ES_tradnl"/>
        </w:rPr>
        <w:t>Información reservada y confidencial.</w:t>
      </w:r>
      <w:bookmarkEnd w:id="63"/>
      <w:bookmarkEnd w:id="64"/>
    </w:p>
    <w:p w:rsidR="00441EE5" w:rsidRDefault="00441EE5" w:rsidP="00B236E8">
      <w:pPr>
        <w:spacing w:after="0" w:line="240" w:lineRule="auto"/>
        <w:jc w:val="both"/>
        <w:rPr>
          <w:rFonts w:ascii="Arial" w:hAnsi="Arial" w:cs="Arial"/>
          <w:sz w:val="20"/>
          <w:szCs w:val="20"/>
          <w:u w:val="single"/>
        </w:rPr>
      </w:pPr>
    </w:p>
    <w:p w:rsidR="00441EE5" w:rsidRDefault="00441EE5" w:rsidP="00441EE5">
      <w:pPr>
        <w:spacing w:after="0" w:line="240" w:lineRule="auto"/>
        <w:ind w:right="49"/>
        <w:jc w:val="both"/>
        <w:rPr>
          <w:rFonts w:ascii="Arial" w:hAnsi="Arial" w:cs="Arial"/>
          <w:sz w:val="20"/>
          <w:szCs w:val="20"/>
          <w:lang w:val="es-ES_tradnl"/>
        </w:rPr>
      </w:pPr>
      <w:r w:rsidRPr="006201F6">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6201F6">
        <w:rPr>
          <w:rFonts w:ascii="Arial" w:hAnsi="Arial" w:cs="Arial"/>
          <w:b/>
          <w:bCs/>
          <w:sz w:val="20"/>
          <w:szCs w:val="20"/>
          <w:lang w:val="es-ES_tradnl"/>
        </w:rPr>
        <w:t xml:space="preserve">Anexo </w:t>
      </w:r>
      <w:r>
        <w:rPr>
          <w:rFonts w:ascii="Arial" w:hAnsi="Arial" w:cs="Arial"/>
          <w:b/>
          <w:bCs/>
          <w:sz w:val="20"/>
          <w:szCs w:val="20"/>
          <w:lang w:val="es-ES_tradnl"/>
        </w:rPr>
        <w:t>XIII</w:t>
      </w:r>
      <w:r w:rsidRPr="006201F6">
        <w:rPr>
          <w:rFonts w:ascii="Arial" w:hAnsi="Arial" w:cs="Arial"/>
          <w:b/>
          <w:bCs/>
          <w:sz w:val="20"/>
          <w:szCs w:val="20"/>
          <w:lang w:val="es-ES_tradnl"/>
        </w:rPr>
        <w:t xml:space="preserve">. </w:t>
      </w:r>
      <w:r w:rsidRPr="006201F6">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00DB40E9" w:rsidRPr="006201F6">
        <w:rPr>
          <w:rFonts w:ascii="Arial" w:hAnsi="Arial" w:cs="Arial"/>
          <w:sz w:val="20"/>
          <w:szCs w:val="20"/>
        </w:rPr>
        <w:t xml:space="preserve">TENDRÁ </w:t>
      </w:r>
      <w:r w:rsidRPr="006201F6">
        <w:rPr>
          <w:rFonts w:ascii="Arial" w:hAnsi="Arial" w:cs="Arial"/>
          <w:sz w:val="20"/>
          <w:szCs w:val="20"/>
        </w:rPr>
        <w:t xml:space="preserve">tratamiento de información </w:t>
      </w:r>
      <w:r w:rsidRPr="006201F6">
        <w:rPr>
          <w:rFonts w:ascii="Arial" w:hAnsi="Arial" w:cs="Arial"/>
          <w:sz w:val="20"/>
          <w:szCs w:val="20"/>
          <w:lang w:val="es-ES_tradnl"/>
        </w:rPr>
        <w:t>de carácter público. (No es causal de desechamiento el no presentar este documento).</w:t>
      </w:r>
    </w:p>
    <w:p w:rsidR="00441EE5" w:rsidRDefault="00441EE5" w:rsidP="00FF643A">
      <w:pPr>
        <w:spacing w:after="0" w:line="240" w:lineRule="auto"/>
        <w:ind w:right="51"/>
        <w:jc w:val="both"/>
        <w:rPr>
          <w:rFonts w:ascii="Arial" w:hAnsi="Arial" w:cs="Arial"/>
          <w:b/>
          <w:i/>
          <w:sz w:val="20"/>
          <w:szCs w:val="20"/>
          <w:u w:val="single"/>
          <w:lang w:val="es-ES_tradnl" w:eastAsia="ar-SA"/>
        </w:rPr>
      </w:pPr>
    </w:p>
    <w:p w:rsidR="00520FF0" w:rsidRPr="006201F6" w:rsidRDefault="00520FF0" w:rsidP="00F026CE">
      <w:pPr>
        <w:pStyle w:val="Ttulo3"/>
        <w:numPr>
          <w:ilvl w:val="0"/>
          <w:numId w:val="44"/>
        </w:numPr>
        <w:spacing w:before="0" w:after="0"/>
        <w:ind w:left="284" w:right="49" w:hanging="284"/>
        <w:rPr>
          <w:rFonts w:cs="Arial"/>
          <w:sz w:val="20"/>
          <w:szCs w:val="20"/>
          <w:lang w:val="es-ES_tradnl"/>
        </w:rPr>
      </w:pPr>
      <w:bookmarkStart w:id="65" w:name="_Toc490125218"/>
      <w:bookmarkStart w:id="66" w:name="_Toc493150307"/>
      <w:r>
        <w:rPr>
          <w:rFonts w:cs="Arial"/>
          <w:sz w:val="20"/>
          <w:szCs w:val="20"/>
          <w:lang w:val="es-ES_tradnl"/>
        </w:rPr>
        <w:t>Escrito de Integridad que conoce la Ley Federal de Competencia Económica</w:t>
      </w:r>
      <w:bookmarkEnd w:id="65"/>
      <w:bookmarkEnd w:id="66"/>
    </w:p>
    <w:p w:rsidR="00520FF0" w:rsidRPr="008B29B2" w:rsidRDefault="00520FF0" w:rsidP="00520FF0">
      <w:pPr>
        <w:spacing w:after="0" w:line="240" w:lineRule="auto"/>
        <w:rPr>
          <w:lang w:val="es-ES_tradnl" w:eastAsia="ar-SA"/>
        </w:rPr>
      </w:pPr>
    </w:p>
    <w:p w:rsidR="00520FF0" w:rsidRDefault="00520FF0" w:rsidP="007D6B5C">
      <w:pPr>
        <w:spacing w:after="0" w:line="240" w:lineRule="auto"/>
        <w:ind w:right="49"/>
        <w:jc w:val="both"/>
        <w:rPr>
          <w:rFonts w:ascii="Arial" w:hAnsi="Arial" w:cs="Arial"/>
          <w:sz w:val="20"/>
          <w:szCs w:val="20"/>
        </w:rPr>
      </w:pPr>
      <w:r w:rsidRPr="008B29B2">
        <w:rPr>
          <w:rFonts w:ascii="Arial" w:hAnsi="Arial" w:cs="Arial"/>
          <w:sz w:val="20"/>
          <w:szCs w:val="20"/>
        </w:rPr>
        <w:t xml:space="preserve">Escrito a sugerencia de la Comisión Federal de Competencia, siendo optativo al lictante la presentación del mismo, no siendo causal de desechamiento la no </w:t>
      </w:r>
      <w:r w:rsidRPr="002550E2">
        <w:rPr>
          <w:rFonts w:ascii="Arial" w:hAnsi="Arial" w:cs="Arial"/>
          <w:sz w:val="20"/>
          <w:szCs w:val="20"/>
        </w:rPr>
        <w:t xml:space="preserve">presentación)  </w:t>
      </w:r>
      <w:r w:rsidRPr="002550E2">
        <w:rPr>
          <w:rFonts w:ascii="Arial" w:hAnsi="Arial" w:cs="Arial"/>
          <w:b/>
          <w:sz w:val="20"/>
          <w:szCs w:val="20"/>
        </w:rPr>
        <w:t>Anexo V</w:t>
      </w:r>
      <w:r w:rsidRPr="002550E2">
        <w:rPr>
          <w:rFonts w:ascii="Arial" w:hAnsi="Arial" w:cs="Arial"/>
          <w:sz w:val="20"/>
          <w:szCs w:val="20"/>
        </w:rPr>
        <w:t>.</w:t>
      </w:r>
    </w:p>
    <w:p w:rsidR="00520FF0" w:rsidRDefault="00520FF0" w:rsidP="007D6B5C">
      <w:pPr>
        <w:spacing w:after="0" w:line="240" w:lineRule="auto"/>
        <w:ind w:right="49"/>
        <w:jc w:val="both"/>
        <w:rPr>
          <w:rFonts w:ascii="Arial" w:hAnsi="Arial" w:cs="Arial"/>
          <w:sz w:val="20"/>
          <w:szCs w:val="20"/>
        </w:rPr>
      </w:pPr>
    </w:p>
    <w:p w:rsidR="00520FF0" w:rsidRPr="002D5EBE" w:rsidRDefault="00520FF0" w:rsidP="007D6B5C">
      <w:pPr>
        <w:spacing w:after="0" w:line="240" w:lineRule="auto"/>
        <w:ind w:right="49"/>
        <w:jc w:val="both"/>
        <w:rPr>
          <w:rFonts w:ascii="Arial" w:hAnsi="Arial" w:cs="Arial"/>
          <w:b/>
          <w:i/>
          <w:sz w:val="20"/>
          <w:szCs w:val="20"/>
          <w:u w:val="single"/>
          <w:lang w:eastAsia="ar-SA"/>
        </w:rPr>
      </w:pPr>
      <w:r w:rsidRPr="002D5EBE">
        <w:rPr>
          <w:rFonts w:ascii="Arial" w:hAnsi="Arial" w:cs="Arial"/>
          <w:b/>
          <w:i/>
          <w:sz w:val="20"/>
          <w:szCs w:val="20"/>
          <w:u w:val="single"/>
          <w:lang w:eastAsia="ar-SA"/>
        </w:rPr>
        <w:t xml:space="preserve">Este escrito es a sugerencia de la </w:t>
      </w:r>
      <w:r>
        <w:rPr>
          <w:rFonts w:ascii="Arial" w:hAnsi="Arial" w:cs="Arial"/>
          <w:b/>
          <w:i/>
          <w:sz w:val="20"/>
          <w:szCs w:val="20"/>
          <w:u w:val="single"/>
          <w:lang w:eastAsia="ar-SA"/>
        </w:rPr>
        <w:t>C</w:t>
      </w:r>
      <w:r w:rsidRPr="002D5EBE">
        <w:rPr>
          <w:rFonts w:ascii="Arial" w:hAnsi="Arial" w:cs="Arial"/>
          <w:b/>
          <w:i/>
          <w:sz w:val="20"/>
          <w:szCs w:val="20"/>
          <w:u w:val="single"/>
          <w:lang w:eastAsia="ar-SA"/>
        </w:rPr>
        <w:t xml:space="preserve">omisión </w:t>
      </w:r>
      <w:r>
        <w:rPr>
          <w:rFonts w:ascii="Arial" w:hAnsi="Arial" w:cs="Arial"/>
          <w:b/>
          <w:i/>
          <w:sz w:val="20"/>
          <w:szCs w:val="20"/>
          <w:u w:val="single"/>
          <w:lang w:eastAsia="ar-SA"/>
        </w:rPr>
        <w:t>F</w:t>
      </w:r>
      <w:r w:rsidRPr="002D5EBE">
        <w:rPr>
          <w:rFonts w:ascii="Arial" w:hAnsi="Arial" w:cs="Arial"/>
          <w:b/>
          <w:i/>
          <w:sz w:val="20"/>
          <w:szCs w:val="20"/>
          <w:u w:val="single"/>
          <w:lang w:eastAsia="ar-SA"/>
        </w:rPr>
        <w:t xml:space="preserve">ederal de </w:t>
      </w:r>
      <w:r>
        <w:rPr>
          <w:rFonts w:ascii="Arial" w:hAnsi="Arial" w:cs="Arial"/>
          <w:b/>
          <w:i/>
          <w:sz w:val="20"/>
          <w:szCs w:val="20"/>
          <w:u w:val="single"/>
          <w:lang w:eastAsia="ar-SA"/>
        </w:rPr>
        <w:t>C</w:t>
      </w:r>
      <w:r w:rsidRPr="002D5EBE">
        <w:rPr>
          <w:rFonts w:ascii="Arial" w:hAnsi="Arial" w:cs="Arial"/>
          <w:b/>
          <w:i/>
          <w:sz w:val="20"/>
          <w:szCs w:val="20"/>
          <w:u w:val="single"/>
          <w:lang w:eastAsia="ar-SA"/>
        </w:rPr>
        <w:t>ompetencia</w:t>
      </w:r>
      <w:r>
        <w:rPr>
          <w:rFonts w:ascii="Arial" w:hAnsi="Arial" w:cs="Arial"/>
          <w:b/>
          <w:i/>
          <w:sz w:val="20"/>
          <w:szCs w:val="20"/>
          <w:u w:val="single"/>
          <w:lang w:eastAsia="ar-SA"/>
        </w:rPr>
        <w:t xml:space="preserve"> Económica</w:t>
      </w:r>
      <w:r w:rsidRPr="002D5EBE">
        <w:rPr>
          <w:rFonts w:ascii="Arial" w:hAnsi="Arial" w:cs="Arial"/>
          <w:b/>
          <w:i/>
          <w:sz w:val="20"/>
          <w:szCs w:val="20"/>
          <w:u w:val="single"/>
          <w:lang w:eastAsia="ar-SA"/>
        </w:rPr>
        <w:t>, siendo optativo al licitante la presentación del mismo, no siendo causal de desechamiento la no presentación</w:t>
      </w:r>
      <w:r>
        <w:rPr>
          <w:rFonts w:ascii="Arial" w:hAnsi="Arial" w:cs="Arial"/>
          <w:b/>
          <w:i/>
          <w:sz w:val="20"/>
          <w:szCs w:val="20"/>
          <w:u w:val="single"/>
          <w:lang w:eastAsia="ar-SA"/>
        </w:rPr>
        <w:t>.</w:t>
      </w:r>
    </w:p>
    <w:p w:rsidR="00441EE5" w:rsidRPr="00384892" w:rsidRDefault="00441EE5" w:rsidP="007D6B5C">
      <w:pPr>
        <w:spacing w:after="0" w:line="240" w:lineRule="auto"/>
        <w:ind w:right="51"/>
        <w:jc w:val="both"/>
        <w:rPr>
          <w:rFonts w:ascii="Arial" w:hAnsi="Arial" w:cs="Arial"/>
          <w:b/>
          <w:i/>
          <w:sz w:val="20"/>
          <w:szCs w:val="20"/>
          <w:u w:val="single"/>
          <w:lang w:eastAsia="ar-SA"/>
        </w:rPr>
      </w:pPr>
    </w:p>
    <w:p w:rsidR="00B77FDB" w:rsidRPr="001E0589" w:rsidRDefault="00B77FDB" w:rsidP="007D6B5C">
      <w:pPr>
        <w:pStyle w:val="Ttulo3"/>
        <w:numPr>
          <w:ilvl w:val="0"/>
          <w:numId w:val="44"/>
        </w:numPr>
        <w:spacing w:before="0" w:after="0"/>
        <w:ind w:left="284" w:right="49" w:hanging="284"/>
        <w:rPr>
          <w:rFonts w:cs="Arial"/>
          <w:sz w:val="20"/>
          <w:szCs w:val="20"/>
          <w:lang w:val="es-ES_tradnl"/>
        </w:rPr>
      </w:pPr>
      <w:bookmarkStart w:id="67" w:name="_Toc491882233"/>
      <w:bookmarkStart w:id="68" w:name="_Toc493150308"/>
      <w:bookmarkEnd w:id="58"/>
      <w:r w:rsidRPr="001E0589">
        <w:rPr>
          <w:rFonts w:cs="Arial"/>
          <w:sz w:val="20"/>
          <w:szCs w:val="20"/>
          <w:lang w:val="es-ES_tradnl"/>
        </w:rPr>
        <w:lastRenderedPageBreak/>
        <w:t>No conflicto de Interés</w:t>
      </w:r>
      <w:bookmarkEnd w:id="67"/>
      <w:bookmarkEnd w:id="68"/>
    </w:p>
    <w:p w:rsidR="00B77FDB" w:rsidRPr="001E0589" w:rsidRDefault="00B77FDB" w:rsidP="007D6B5C">
      <w:pPr>
        <w:spacing w:after="0" w:line="240" w:lineRule="auto"/>
        <w:ind w:left="360" w:right="49"/>
        <w:jc w:val="both"/>
        <w:rPr>
          <w:rFonts w:ascii="Arial" w:hAnsi="Arial" w:cs="Arial"/>
          <w:sz w:val="20"/>
          <w:szCs w:val="20"/>
          <w:lang w:val="es-ES_tradnl"/>
        </w:rPr>
      </w:pPr>
    </w:p>
    <w:p w:rsidR="002D1322" w:rsidRPr="00E20E83" w:rsidRDefault="00B77FDB" w:rsidP="003F5F62">
      <w:pPr>
        <w:spacing w:after="0" w:line="240" w:lineRule="auto"/>
        <w:jc w:val="both"/>
        <w:rPr>
          <w:rFonts w:ascii="Arial" w:hAnsi="Arial" w:cs="Arial"/>
          <w:sz w:val="20"/>
          <w:szCs w:val="20"/>
        </w:rPr>
      </w:pPr>
      <w:r w:rsidRPr="007B4703">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7B4703">
        <w:t xml:space="preserve"> </w:t>
      </w:r>
      <w:r w:rsidRPr="007B4703">
        <w:rPr>
          <w:rFonts w:ascii="Arial" w:hAnsi="Arial" w:cs="Arial"/>
          <w:sz w:val="20"/>
          <w:szCs w:val="20"/>
          <w:lang w:val="es-ES_tradnl"/>
        </w:rPr>
        <w:t xml:space="preserve">otorgamiento y prórroga de licencias, permisos, autorizaciones y concesiones” específicamente al numeral 3, los particulares podrán formular a través de sus representantes legales un manifiesto 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r w:rsidRPr="00D57325">
        <w:rPr>
          <w:rFonts w:ascii="Arial" w:hAnsi="Arial" w:cs="Arial"/>
          <w:b/>
          <w:sz w:val="20"/>
          <w:szCs w:val="20"/>
          <w:lang w:val="es-ES_tradnl"/>
        </w:rPr>
        <w:t>(No será causal de desechamiento el no presentar este documento).</w:t>
      </w:r>
    </w:p>
    <w:p w:rsidR="002D1322" w:rsidRPr="008B29B2" w:rsidRDefault="002D1322" w:rsidP="002D1322">
      <w:pPr>
        <w:spacing w:after="0" w:line="240" w:lineRule="auto"/>
        <w:rPr>
          <w:lang w:val="es-ES_tradnl" w:eastAsia="ar-SA"/>
        </w:rPr>
      </w:pPr>
    </w:p>
    <w:p w:rsidR="002D1322" w:rsidRPr="008B29B2" w:rsidRDefault="002D1322" w:rsidP="00F026CE">
      <w:pPr>
        <w:pStyle w:val="Ttulo3"/>
        <w:numPr>
          <w:ilvl w:val="0"/>
          <w:numId w:val="44"/>
        </w:numPr>
        <w:spacing w:before="0" w:after="0"/>
        <w:ind w:left="284" w:right="49" w:hanging="284"/>
        <w:rPr>
          <w:rFonts w:cs="Arial"/>
          <w:sz w:val="20"/>
          <w:szCs w:val="20"/>
          <w:lang w:val="es-ES_tradnl"/>
        </w:rPr>
      </w:pPr>
      <w:bookmarkStart w:id="69" w:name="_Toc482275068"/>
      <w:bookmarkStart w:id="70" w:name="_Toc493150309"/>
      <w:r w:rsidRPr="008B29B2">
        <w:rPr>
          <w:rFonts w:cs="Arial"/>
          <w:sz w:val="20"/>
          <w:szCs w:val="20"/>
          <w:lang w:val="es-ES_tradnl"/>
        </w:rPr>
        <w:t>Relación de documentos que debe presentar el licitante.</w:t>
      </w:r>
      <w:bookmarkEnd w:id="69"/>
      <w:bookmarkEnd w:id="70"/>
    </w:p>
    <w:p w:rsidR="002D1322" w:rsidRPr="008B29B2" w:rsidRDefault="002D1322" w:rsidP="002D1322">
      <w:pPr>
        <w:suppressAutoHyphens/>
        <w:spacing w:after="0" w:line="240" w:lineRule="auto"/>
        <w:ind w:left="-284" w:right="49"/>
        <w:jc w:val="both"/>
        <w:rPr>
          <w:rFonts w:ascii="Arial" w:eastAsia="Arial Unicode MS" w:hAnsi="Arial" w:cs="Arial"/>
          <w:b/>
          <w:sz w:val="20"/>
          <w:szCs w:val="20"/>
          <w:lang w:val="es-ES_tradnl"/>
        </w:rPr>
      </w:pPr>
    </w:p>
    <w:p w:rsidR="002D1322" w:rsidRPr="008B29B2" w:rsidRDefault="002D1322" w:rsidP="002D1322">
      <w:pPr>
        <w:spacing w:after="0" w:line="240" w:lineRule="auto"/>
        <w:ind w:right="49"/>
        <w:jc w:val="both"/>
        <w:rPr>
          <w:rFonts w:ascii="Arial" w:hAnsi="Arial" w:cs="Arial"/>
          <w:sz w:val="20"/>
          <w:szCs w:val="20"/>
        </w:rPr>
      </w:pPr>
      <w:r w:rsidRPr="008B29B2">
        <w:rPr>
          <w:rFonts w:ascii="Arial" w:hAnsi="Arial" w:cs="Arial"/>
          <w:sz w:val="20"/>
          <w:szCs w:val="20"/>
        </w:rPr>
        <w:t xml:space="preserve">En </w:t>
      </w:r>
      <w:r w:rsidRPr="00811101">
        <w:rPr>
          <w:rFonts w:ascii="Arial" w:hAnsi="Arial" w:cs="Arial"/>
          <w:sz w:val="20"/>
          <w:szCs w:val="20"/>
        </w:rPr>
        <w:t xml:space="preserve">el </w:t>
      </w:r>
      <w:r w:rsidRPr="00811101">
        <w:rPr>
          <w:rFonts w:ascii="Arial" w:hAnsi="Arial" w:cs="Arial"/>
          <w:b/>
          <w:sz w:val="20"/>
          <w:szCs w:val="20"/>
        </w:rPr>
        <w:t>Anexo XI</w:t>
      </w:r>
      <w:r>
        <w:rPr>
          <w:rFonts w:ascii="Arial" w:hAnsi="Arial" w:cs="Arial"/>
          <w:b/>
          <w:sz w:val="20"/>
          <w:szCs w:val="20"/>
        </w:rPr>
        <w:t>V</w:t>
      </w:r>
      <w:r w:rsidRPr="00811101">
        <w:rPr>
          <w:rFonts w:ascii="Arial" w:hAnsi="Arial" w:cs="Arial"/>
          <w:sz w:val="20"/>
          <w:szCs w:val="20"/>
        </w:rPr>
        <w:t xml:space="preserve"> de</w:t>
      </w:r>
      <w:r w:rsidRPr="008B29B2">
        <w:rPr>
          <w:rFonts w:ascii="Arial" w:hAnsi="Arial" w:cs="Arial"/>
          <w:sz w:val="20"/>
          <w:szCs w:val="20"/>
        </w:rPr>
        <w:t xml:space="preserve"> la Convocatoria se relacionan los documentos que debe presentar cada licitante; se sugiere que el archivo de la proposición se ordene en un sólo archivo y de forma consecutiva, conforme al anexo citado.</w:t>
      </w:r>
    </w:p>
    <w:p w:rsidR="002D1322" w:rsidRDefault="002D1322" w:rsidP="008F5C23">
      <w:pPr>
        <w:spacing w:after="0" w:line="240" w:lineRule="auto"/>
        <w:ind w:left="-284" w:right="51"/>
        <w:jc w:val="both"/>
        <w:rPr>
          <w:rFonts w:ascii="Arial" w:hAnsi="Arial" w:cs="Arial"/>
          <w:sz w:val="20"/>
          <w:szCs w:val="20"/>
        </w:rPr>
      </w:pPr>
    </w:p>
    <w:p w:rsidR="004805DE" w:rsidRPr="00F76AF1" w:rsidRDefault="00337440" w:rsidP="00F026CE">
      <w:pPr>
        <w:pStyle w:val="Prrafodelista"/>
        <w:numPr>
          <w:ilvl w:val="1"/>
          <w:numId w:val="37"/>
        </w:numPr>
        <w:ind w:left="284" w:hanging="426"/>
        <w:jc w:val="both"/>
        <w:outlineLvl w:val="2"/>
        <w:rPr>
          <w:rFonts w:ascii="Arial" w:hAnsi="Arial" w:cs="Arial"/>
          <w:b/>
          <w:sz w:val="20"/>
          <w:szCs w:val="20"/>
          <w:lang w:val="es-ES_tradnl"/>
        </w:rPr>
      </w:pPr>
      <w:bookmarkStart w:id="71" w:name="_Toc493150310"/>
      <w:r w:rsidRPr="00F76AF1">
        <w:rPr>
          <w:rFonts w:ascii="Arial" w:hAnsi="Arial" w:cs="Arial"/>
          <w:b/>
          <w:sz w:val="20"/>
          <w:szCs w:val="20"/>
          <w:lang w:val="es-ES_tradnl"/>
        </w:rPr>
        <w:t>Propuesta técnica</w:t>
      </w:r>
      <w:r w:rsidR="00F76AF1" w:rsidRPr="00F76AF1">
        <w:rPr>
          <w:rFonts w:ascii="Arial" w:hAnsi="Arial" w:cs="Arial"/>
          <w:b/>
          <w:sz w:val="20"/>
          <w:szCs w:val="20"/>
          <w:lang w:val="es-ES_tradnl"/>
        </w:rPr>
        <w:t>.</w:t>
      </w:r>
      <w:bookmarkEnd w:id="71"/>
    </w:p>
    <w:p w:rsidR="000A76C2" w:rsidRDefault="000A76C2" w:rsidP="00317F65">
      <w:pPr>
        <w:spacing w:after="0" w:line="240" w:lineRule="auto"/>
        <w:ind w:left="-284"/>
        <w:jc w:val="both"/>
        <w:rPr>
          <w:rFonts w:ascii="Arial" w:eastAsia="Times New Roman" w:hAnsi="Arial" w:cs="Arial"/>
          <w:sz w:val="20"/>
          <w:szCs w:val="20"/>
          <w:lang w:val="es-ES_tradnl" w:eastAsia="es-ES"/>
        </w:rPr>
      </w:pPr>
    </w:p>
    <w:p w:rsidR="007D6B5C" w:rsidRDefault="007D6B5C" w:rsidP="00317F65">
      <w:pPr>
        <w:spacing w:after="0" w:line="240" w:lineRule="auto"/>
        <w:ind w:left="-284"/>
        <w:jc w:val="both"/>
        <w:rPr>
          <w:rFonts w:ascii="Arial" w:eastAsia="Times New Roman" w:hAnsi="Arial" w:cs="Arial"/>
          <w:sz w:val="20"/>
          <w:szCs w:val="20"/>
          <w:lang w:val="es-ES_tradnl" w:eastAsia="es-ES"/>
        </w:rPr>
      </w:pPr>
    </w:p>
    <w:p w:rsidR="00337440" w:rsidRDefault="00337440" w:rsidP="00337440">
      <w:pPr>
        <w:tabs>
          <w:tab w:val="left" w:pos="3909"/>
        </w:tabs>
        <w:suppressAutoHyphens/>
        <w:ind w:left="-142" w:right="49"/>
        <w:jc w:val="both"/>
        <w:rPr>
          <w:rFonts w:ascii="Arial" w:hAnsi="Arial" w:cs="Arial"/>
          <w:sz w:val="20"/>
          <w:szCs w:val="20"/>
          <w:lang w:eastAsia="ar-SA"/>
        </w:rPr>
      </w:pPr>
      <w:r>
        <w:rPr>
          <w:rFonts w:ascii="Arial" w:hAnsi="Arial" w:cs="Arial"/>
          <w:sz w:val="20"/>
          <w:szCs w:val="20"/>
          <w:lang w:eastAsia="ar-SA"/>
        </w:rPr>
        <w:t>Deberá integrar a su propuesta técnica debidamente requisitada, foliada y suscrita por la persona facultada para ello, los documentos siguientes:</w:t>
      </w:r>
    </w:p>
    <w:p w:rsidR="00A028EF" w:rsidRPr="002A7013" w:rsidRDefault="00A028EF" w:rsidP="00F026CE">
      <w:pPr>
        <w:pStyle w:val="Ttulo3"/>
        <w:numPr>
          <w:ilvl w:val="0"/>
          <w:numId w:val="38"/>
        </w:numPr>
        <w:spacing w:before="0" w:after="0"/>
        <w:ind w:right="49"/>
        <w:rPr>
          <w:rFonts w:cs="Arial"/>
          <w:sz w:val="20"/>
          <w:szCs w:val="20"/>
          <w:lang w:val="es-ES_tradnl"/>
        </w:rPr>
      </w:pPr>
      <w:bookmarkStart w:id="72" w:name="_Toc482275076"/>
      <w:bookmarkStart w:id="73" w:name="_Toc493150311"/>
      <w:r w:rsidRPr="002A7013">
        <w:rPr>
          <w:rFonts w:cs="Arial"/>
          <w:sz w:val="20"/>
          <w:szCs w:val="20"/>
          <w:lang w:val="es-ES_tradnl"/>
        </w:rPr>
        <w:t>Formato de propuesta técnica</w:t>
      </w:r>
      <w:bookmarkEnd w:id="72"/>
      <w:bookmarkEnd w:id="73"/>
    </w:p>
    <w:p w:rsidR="00A028EF" w:rsidRPr="002A7013" w:rsidRDefault="00A028EF" w:rsidP="00A028EF">
      <w:pPr>
        <w:spacing w:after="0" w:line="240" w:lineRule="auto"/>
        <w:ind w:left="709" w:right="49"/>
        <w:jc w:val="both"/>
        <w:rPr>
          <w:rFonts w:ascii="Arial" w:hAnsi="Arial" w:cs="Arial"/>
          <w:b/>
          <w:noProof w:val="0"/>
          <w:sz w:val="20"/>
          <w:szCs w:val="20"/>
          <w:lang w:val="es-ES_tradnl"/>
        </w:rPr>
      </w:pPr>
    </w:p>
    <w:p w:rsidR="00A028EF" w:rsidRPr="006201F6" w:rsidRDefault="00A028EF" w:rsidP="00A028EF">
      <w:pPr>
        <w:suppressAutoHyphens/>
        <w:spacing w:after="0" w:line="240" w:lineRule="auto"/>
        <w:ind w:right="51"/>
        <w:contextualSpacing/>
        <w:jc w:val="both"/>
        <w:rPr>
          <w:rFonts w:ascii="Arial" w:hAnsi="Arial" w:cs="Arial"/>
          <w:color w:val="000000" w:themeColor="text1"/>
          <w:sz w:val="20"/>
          <w:szCs w:val="20"/>
          <w:lang w:eastAsia="es-ES"/>
        </w:rPr>
      </w:pPr>
      <w:r>
        <w:rPr>
          <w:rFonts w:ascii="Arial" w:hAnsi="Arial" w:cs="Arial"/>
          <w:color w:val="000000" w:themeColor="text1"/>
          <w:sz w:val="20"/>
          <w:szCs w:val="20"/>
          <w:lang w:eastAsia="es-ES"/>
        </w:rPr>
        <w:t>Deberá integrar debidamente requisitado con las especificaciones técnicas,  infomación y documentación requerida su propuesta técnica, p</w:t>
      </w:r>
      <w:r w:rsidRPr="006201F6">
        <w:rPr>
          <w:rFonts w:ascii="Arial" w:hAnsi="Arial" w:cs="Arial"/>
          <w:color w:val="000000" w:themeColor="text1"/>
          <w:sz w:val="20"/>
          <w:szCs w:val="20"/>
          <w:lang w:eastAsia="es-ES"/>
        </w:rPr>
        <w:t xml:space="preserve">ara lo cual podrá hacer uso del formato </w:t>
      </w:r>
      <w:r w:rsidRPr="006201F6">
        <w:rPr>
          <w:rFonts w:ascii="Arial" w:hAnsi="Arial" w:cs="Arial"/>
          <w:b/>
          <w:color w:val="000000" w:themeColor="text1"/>
          <w:sz w:val="20"/>
          <w:szCs w:val="20"/>
          <w:lang w:eastAsia="es-ES"/>
        </w:rPr>
        <w:t xml:space="preserve">Anexo </w:t>
      </w:r>
      <w:r>
        <w:rPr>
          <w:rFonts w:ascii="Arial" w:hAnsi="Arial" w:cs="Arial"/>
          <w:b/>
          <w:color w:val="000000" w:themeColor="text1"/>
          <w:sz w:val="20"/>
          <w:szCs w:val="20"/>
          <w:lang w:eastAsia="es-ES"/>
        </w:rPr>
        <w:t>XII</w:t>
      </w:r>
      <w:r w:rsidRPr="006201F6">
        <w:rPr>
          <w:rFonts w:ascii="Arial" w:hAnsi="Arial" w:cs="Arial"/>
          <w:color w:val="000000" w:themeColor="text1"/>
          <w:sz w:val="20"/>
          <w:szCs w:val="20"/>
          <w:lang w:eastAsia="es-ES"/>
        </w:rPr>
        <w:t xml:space="preserve"> de la </w:t>
      </w:r>
      <w:r>
        <w:rPr>
          <w:rFonts w:ascii="Arial" w:hAnsi="Arial" w:cs="Arial"/>
          <w:color w:val="000000" w:themeColor="text1"/>
          <w:sz w:val="20"/>
          <w:szCs w:val="20"/>
          <w:lang w:eastAsia="es-ES"/>
        </w:rPr>
        <w:t>invitación</w:t>
      </w:r>
      <w:r w:rsidRPr="006201F6">
        <w:rPr>
          <w:rFonts w:ascii="Arial" w:hAnsi="Arial" w:cs="Arial"/>
          <w:color w:val="000000" w:themeColor="text1"/>
          <w:sz w:val="20"/>
          <w:szCs w:val="20"/>
          <w:lang w:eastAsia="es-ES"/>
        </w:rPr>
        <w:t xml:space="preserve">, en caso de no usar el fomato, el documento remitido, deberá contener los mismos datos solicitados en el mismo. </w:t>
      </w:r>
    </w:p>
    <w:p w:rsidR="00A028EF" w:rsidRDefault="00A028EF" w:rsidP="00A028EF">
      <w:pPr>
        <w:suppressAutoHyphens/>
        <w:spacing w:after="0" w:line="240" w:lineRule="auto"/>
        <w:ind w:right="51"/>
        <w:contextualSpacing/>
        <w:jc w:val="both"/>
        <w:rPr>
          <w:rFonts w:ascii="Arial" w:hAnsi="Arial" w:cs="Arial"/>
          <w:color w:val="000000" w:themeColor="text1"/>
          <w:sz w:val="20"/>
          <w:szCs w:val="20"/>
          <w:lang w:eastAsia="es-ES"/>
        </w:rPr>
      </w:pPr>
    </w:p>
    <w:p w:rsidR="00A028EF" w:rsidRPr="006B0086" w:rsidRDefault="00A028EF" w:rsidP="00C02D3D">
      <w:pPr>
        <w:suppressAutoHyphens/>
        <w:autoSpaceDE w:val="0"/>
        <w:spacing w:after="0" w:line="240" w:lineRule="auto"/>
        <w:ind w:right="51"/>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A028EF" w:rsidRDefault="00A028EF" w:rsidP="00C02D3D">
      <w:pPr>
        <w:tabs>
          <w:tab w:val="left" w:pos="3909"/>
        </w:tabs>
        <w:suppressAutoHyphens/>
        <w:spacing w:after="0" w:line="240" w:lineRule="auto"/>
        <w:ind w:left="-142" w:right="49"/>
        <w:jc w:val="both"/>
        <w:rPr>
          <w:rFonts w:ascii="Arial" w:hAnsi="Arial" w:cs="Arial"/>
          <w:sz w:val="20"/>
          <w:szCs w:val="20"/>
          <w:lang w:val="es-ES_tradnl" w:eastAsia="ar-SA"/>
        </w:rPr>
      </w:pPr>
    </w:p>
    <w:p w:rsidR="001E6324" w:rsidRPr="008B29B2" w:rsidRDefault="001E6324" w:rsidP="00F026CE">
      <w:pPr>
        <w:pStyle w:val="Ttulo3"/>
        <w:numPr>
          <w:ilvl w:val="0"/>
          <w:numId w:val="38"/>
        </w:numPr>
        <w:spacing w:before="0" w:after="0"/>
        <w:ind w:right="49"/>
        <w:rPr>
          <w:rFonts w:cs="Arial"/>
          <w:sz w:val="20"/>
          <w:szCs w:val="20"/>
          <w:lang w:val="es-ES"/>
        </w:rPr>
      </w:pPr>
      <w:bookmarkStart w:id="74" w:name="_Toc482275071"/>
      <w:bookmarkStart w:id="75" w:name="_Toc493150312"/>
      <w:r w:rsidRPr="008B29B2">
        <w:rPr>
          <w:rFonts w:cs="Arial"/>
          <w:sz w:val="20"/>
          <w:szCs w:val="20"/>
          <w:lang w:val="es-ES"/>
        </w:rPr>
        <w:t>Cumplimiento de especificaciones y normas</w:t>
      </w:r>
      <w:bookmarkEnd w:id="74"/>
      <w:bookmarkEnd w:id="75"/>
    </w:p>
    <w:p w:rsidR="001E6324" w:rsidRDefault="001E6324" w:rsidP="00C02D3D">
      <w:pPr>
        <w:spacing w:after="0" w:line="240" w:lineRule="auto"/>
        <w:rPr>
          <w:lang w:val="es-ES" w:eastAsia="ar-SA"/>
        </w:rPr>
      </w:pPr>
    </w:p>
    <w:p w:rsidR="00C02D3D" w:rsidRPr="008B29B2" w:rsidRDefault="00C02D3D" w:rsidP="00C02D3D">
      <w:pPr>
        <w:spacing w:after="0" w:line="240" w:lineRule="auto"/>
        <w:ind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Deberá presentar la documentación que acredite el cumplimiento de especificaciones y normas c</w:t>
      </w:r>
      <w:r w:rsidRPr="00417E87">
        <w:rPr>
          <w:rFonts w:ascii="Arial" w:hAnsi="Arial" w:cs="Arial"/>
          <w:color w:val="000000" w:themeColor="text1"/>
          <w:sz w:val="20"/>
          <w:szCs w:val="20"/>
          <w:lang w:val="es-ES"/>
        </w:rPr>
        <w:t xml:space="preserve">onforme se indica en el archivo adjunto a la </w:t>
      </w:r>
      <w:r>
        <w:rPr>
          <w:rFonts w:ascii="Arial" w:hAnsi="Arial" w:cs="Arial"/>
          <w:color w:val="000000" w:themeColor="text1"/>
          <w:sz w:val="20"/>
          <w:szCs w:val="20"/>
          <w:lang w:val="es-ES"/>
        </w:rPr>
        <w:t>invitación</w:t>
      </w:r>
      <w:r w:rsidRPr="00417E87">
        <w:rPr>
          <w:rFonts w:ascii="Arial" w:hAnsi="Arial" w:cs="Arial"/>
          <w:color w:val="000000" w:themeColor="text1"/>
          <w:sz w:val="20"/>
          <w:szCs w:val="20"/>
          <w:lang w:val="es-ES"/>
        </w:rPr>
        <w:t xml:space="preserve"> denominado: </w:t>
      </w:r>
      <w:r w:rsidR="00AE7542" w:rsidRPr="00AE7542">
        <w:rPr>
          <w:rFonts w:ascii="Arial" w:hAnsi="Arial" w:cs="Arial"/>
          <w:color w:val="000000" w:themeColor="text1"/>
          <w:sz w:val="20"/>
          <w:szCs w:val="20"/>
          <w:lang w:val="es-ES"/>
        </w:rPr>
        <w:t>Anexo 4</w:t>
      </w:r>
      <w:r w:rsidR="00AE7542">
        <w:rPr>
          <w:rFonts w:ascii="Arial" w:hAnsi="Arial" w:cs="Arial"/>
          <w:color w:val="000000" w:themeColor="text1"/>
          <w:sz w:val="20"/>
          <w:szCs w:val="20"/>
          <w:lang w:val="es-ES"/>
        </w:rPr>
        <w:t xml:space="preserve"> </w:t>
      </w:r>
      <w:r w:rsidRPr="00AE7542">
        <w:rPr>
          <w:rFonts w:ascii="Arial" w:hAnsi="Arial" w:cs="Arial"/>
          <w:color w:val="000000" w:themeColor="text1"/>
          <w:sz w:val="20"/>
          <w:szCs w:val="20"/>
          <w:lang w:val="es-ES"/>
        </w:rPr>
        <w:t xml:space="preserve">Términos y Condiciones </w:t>
      </w:r>
      <w:r>
        <w:rPr>
          <w:rFonts w:ascii="Arial" w:hAnsi="Arial" w:cs="Arial"/>
          <w:color w:val="000000" w:themeColor="text1"/>
          <w:sz w:val="20"/>
          <w:szCs w:val="20"/>
          <w:lang w:val="es-ES"/>
        </w:rPr>
        <w:t>en el</w:t>
      </w:r>
      <w:r w:rsidRPr="008B29B2">
        <w:rPr>
          <w:rFonts w:ascii="Arial" w:hAnsi="Arial" w:cs="Arial"/>
          <w:color w:val="000000" w:themeColor="text1"/>
          <w:sz w:val="20"/>
          <w:szCs w:val="20"/>
          <w:lang w:val="es-ES"/>
        </w:rPr>
        <w:t xml:space="preserve"> Numeral 4.</w:t>
      </w:r>
      <w:r>
        <w:rPr>
          <w:rFonts w:ascii="Arial" w:hAnsi="Arial" w:cs="Arial"/>
          <w:color w:val="000000" w:themeColor="text1"/>
          <w:sz w:val="20"/>
          <w:szCs w:val="20"/>
          <w:lang w:val="es-ES"/>
        </w:rPr>
        <w:t xml:space="preserve"> Normas o Especifiación Técni</w:t>
      </w:r>
      <w:r w:rsidR="00AE7542">
        <w:rPr>
          <w:rFonts w:ascii="Arial" w:hAnsi="Arial" w:cs="Arial"/>
          <w:color w:val="000000" w:themeColor="text1"/>
          <w:sz w:val="20"/>
          <w:szCs w:val="20"/>
          <w:lang w:val="es-ES"/>
        </w:rPr>
        <w:t xml:space="preserve">ca que deben cumplir los bienes, </w:t>
      </w:r>
      <w:r w:rsidR="00AE7542">
        <w:rPr>
          <w:rFonts w:ascii="Arial" w:hAnsi="Arial" w:cs="Arial"/>
          <w:color w:val="000000" w:themeColor="text1"/>
          <w:sz w:val="20"/>
          <w:szCs w:val="20"/>
          <w:lang w:eastAsia="es-ES"/>
        </w:rPr>
        <w:t>p</w:t>
      </w:r>
      <w:r w:rsidR="00AE7542" w:rsidRPr="006201F6">
        <w:rPr>
          <w:rFonts w:ascii="Arial" w:hAnsi="Arial" w:cs="Arial"/>
          <w:color w:val="000000" w:themeColor="text1"/>
          <w:sz w:val="20"/>
          <w:szCs w:val="20"/>
          <w:lang w:eastAsia="es-ES"/>
        </w:rPr>
        <w:t>ara lo cual podrá hacer uso del formato</w:t>
      </w:r>
      <w:r w:rsidR="00AE7542">
        <w:rPr>
          <w:rFonts w:ascii="Arial" w:hAnsi="Arial" w:cs="Arial"/>
          <w:color w:val="000000" w:themeColor="text1"/>
          <w:sz w:val="20"/>
          <w:szCs w:val="20"/>
          <w:lang w:eastAsia="es-ES"/>
        </w:rPr>
        <w:t xml:space="preserve"> </w:t>
      </w:r>
      <w:r w:rsidR="00AE7542">
        <w:rPr>
          <w:rFonts w:ascii="Arial" w:hAnsi="Arial" w:cs="Arial"/>
          <w:b/>
          <w:color w:val="000000" w:themeColor="text1"/>
          <w:sz w:val="20"/>
          <w:szCs w:val="20"/>
          <w:lang w:val="es-ES"/>
        </w:rPr>
        <w:t>Anexo XX</w:t>
      </w:r>
      <w:r w:rsidR="00AE7542" w:rsidRPr="00823930">
        <w:rPr>
          <w:rFonts w:ascii="Arial" w:hAnsi="Arial" w:cs="Arial"/>
          <w:b/>
          <w:color w:val="000000" w:themeColor="text1"/>
          <w:sz w:val="20"/>
          <w:szCs w:val="20"/>
          <w:lang w:val="es-ES"/>
        </w:rPr>
        <w:t xml:space="preserve"> </w:t>
      </w:r>
      <w:r w:rsidR="00AE7542" w:rsidRPr="00AE7542">
        <w:rPr>
          <w:rFonts w:ascii="Arial" w:hAnsi="Arial" w:cs="Arial"/>
          <w:b/>
          <w:color w:val="000000" w:themeColor="text1"/>
          <w:sz w:val="20"/>
          <w:szCs w:val="20"/>
          <w:lang w:val="es-ES"/>
        </w:rPr>
        <w:t>Escrito de Cumplimiento de Norma</w:t>
      </w:r>
      <w:r w:rsidR="00AE7542">
        <w:rPr>
          <w:rFonts w:ascii="Arial" w:hAnsi="Arial" w:cs="Arial"/>
          <w:b/>
          <w:color w:val="000000" w:themeColor="text1"/>
          <w:sz w:val="20"/>
          <w:szCs w:val="20"/>
          <w:lang w:val="es-ES"/>
        </w:rPr>
        <w:t>s.</w:t>
      </w:r>
    </w:p>
    <w:p w:rsidR="00C02D3D" w:rsidRPr="00417E87" w:rsidRDefault="00C02D3D" w:rsidP="00C02D3D">
      <w:pPr>
        <w:spacing w:after="0" w:line="240" w:lineRule="auto"/>
        <w:jc w:val="both"/>
        <w:rPr>
          <w:rFonts w:ascii="Arial" w:eastAsia="Calibri" w:hAnsi="Arial" w:cs="Arial"/>
          <w:sz w:val="20"/>
          <w:szCs w:val="20"/>
        </w:rPr>
      </w:pPr>
    </w:p>
    <w:p w:rsidR="00C02D3D" w:rsidRPr="006B0086" w:rsidRDefault="00C02D3D" w:rsidP="00C02D3D">
      <w:pPr>
        <w:tabs>
          <w:tab w:val="left" w:pos="1276"/>
          <w:tab w:val="left" w:pos="15889"/>
        </w:tabs>
        <w:suppressAutoHyphens/>
        <w:overflowPunct w:val="0"/>
        <w:autoSpaceDE w:val="0"/>
        <w:spacing w:after="0" w:line="240" w:lineRule="auto"/>
        <w:ind w:right="49"/>
        <w:jc w:val="both"/>
        <w:textAlignment w:val="baseline"/>
        <w:rPr>
          <w:rFonts w:ascii="Arial" w:eastAsia="Times New Roman" w:hAnsi="Arial" w:cs="Arial"/>
          <w:b/>
          <w:bCs/>
          <w:strike/>
          <w:sz w:val="20"/>
          <w:szCs w:val="20"/>
          <w:lang w:val="es-ES_tradnl" w:eastAsia="ar-SA"/>
        </w:rPr>
      </w:pPr>
      <w:r w:rsidRPr="006B0086">
        <w:rPr>
          <w:rFonts w:ascii="Arial" w:eastAsia="Calibri" w:hAnsi="Arial" w:cs="Arial"/>
          <w:b/>
          <w:i/>
          <w:sz w:val="20"/>
          <w:szCs w:val="20"/>
          <w:u w:val="single"/>
        </w:rPr>
        <w:t xml:space="preserve">La falta de presentación de </w:t>
      </w:r>
      <w:r>
        <w:rPr>
          <w:rFonts w:ascii="Arial" w:eastAsia="Calibri" w:hAnsi="Arial" w:cs="Arial"/>
          <w:b/>
          <w:i/>
          <w:sz w:val="20"/>
          <w:szCs w:val="20"/>
          <w:u w:val="single"/>
        </w:rPr>
        <w:t xml:space="preserve">éste requisito </w:t>
      </w:r>
      <w:r w:rsidRPr="006B0086">
        <w:rPr>
          <w:rFonts w:ascii="Arial" w:eastAsia="Calibri" w:hAnsi="Arial" w:cs="Arial"/>
          <w:b/>
          <w:i/>
          <w:sz w:val="20"/>
          <w:szCs w:val="20"/>
          <w:u w:val="single"/>
        </w:rPr>
        <w:t>afecta la solvencia de su propuesta y motivaría su desechamiento.</w:t>
      </w:r>
    </w:p>
    <w:p w:rsidR="00C02D3D" w:rsidRDefault="00C02D3D" w:rsidP="00471404">
      <w:pPr>
        <w:spacing w:after="0" w:line="240" w:lineRule="auto"/>
        <w:rPr>
          <w:lang w:val="es-ES_tradnl" w:eastAsia="ar-SA"/>
        </w:rPr>
      </w:pPr>
    </w:p>
    <w:p w:rsidR="00CE3F7F" w:rsidRPr="008B29B2" w:rsidRDefault="005421C7" w:rsidP="00F026CE">
      <w:pPr>
        <w:pStyle w:val="Ttulo3"/>
        <w:numPr>
          <w:ilvl w:val="0"/>
          <w:numId w:val="38"/>
        </w:numPr>
        <w:spacing w:before="0" w:after="0"/>
        <w:ind w:right="49"/>
        <w:rPr>
          <w:rFonts w:cs="Arial"/>
          <w:sz w:val="20"/>
          <w:szCs w:val="20"/>
          <w:lang w:val="es-ES"/>
        </w:rPr>
      </w:pPr>
      <w:bookmarkStart w:id="76" w:name="_Toc482275070"/>
      <w:bookmarkStart w:id="77" w:name="_Toc493150313"/>
      <w:r>
        <w:rPr>
          <w:rFonts w:cs="Arial"/>
          <w:sz w:val="20"/>
          <w:szCs w:val="20"/>
          <w:lang w:val="es-ES"/>
        </w:rPr>
        <w:t>Registro Sanitario</w:t>
      </w:r>
      <w:r w:rsidR="00CE3F7F" w:rsidRPr="008B29B2">
        <w:rPr>
          <w:rFonts w:cs="Arial"/>
          <w:sz w:val="20"/>
          <w:szCs w:val="20"/>
          <w:lang w:val="es-ES"/>
        </w:rPr>
        <w:t>.</w:t>
      </w:r>
      <w:bookmarkEnd w:id="76"/>
      <w:bookmarkEnd w:id="77"/>
    </w:p>
    <w:p w:rsidR="00CE3F7F" w:rsidRPr="008B29B2" w:rsidRDefault="00CE3F7F" w:rsidP="00471404">
      <w:pPr>
        <w:spacing w:after="0" w:line="240" w:lineRule="auto"/>
        <w:rPr>
          <w:lang w:val="es-ES" w:eastAsia="ar-SA"/>
        </w:rPr>
      </w:pPr>
    </w:p>
    <w:p w:rsidR="005421C7" w:rsidRDefault="005421C7" w:rsidP="00471404">
      <w:pPr>
        <w:spacing w:after="0" w:line="240" w:lineRule="auto"/>
        <w:jc w:val="both"/>
        <w:rPr>
          <w:rFonts w:ascii="Arial" w:hAnsi="Arial" w:cs="Arial"/>
          <w:b/>
          <w:color w:val="000000" w:themeColor="text1"/>
          <w:sz w:val="20"/>
          <w:szCs w:val="20"/>
          <w:lang w:val="es-ES"/>
        </w:rPr>
      </w:pPr>
      <w:r>
        <w:rPr>
          <w:rFonts w:ascii="Arial" w:hAnsi="Arial" w:cs="Arial"/>
          <w:color w:val="000000" w:themeColor="text1"/>
          <w:sz w:val="20"/>
          <w:szCs w:val="20"/>
          <w:lang w:val="es-ES"/>
        </w:rPr>
        <w:t>Los Registros Sanitarios se deberán presentar c</w:t>
      </w:r>
      <w:r w:rsidRPr="00417E87">
        <w:rPr>
          <w:rFonts w:ascii="Arial" w:hAnsi="Arial" w:cs="Arial"/>
          <w:color w:val="000000" w:themeColor="text1"/>
          <w:sz w:val="20"/>
          <w:szCs w:val="20"/>
          <w:lang w:val="es-ES"/>
        </w:rPr>
        <w:t xml:space="preserve">onforme se indica en el archivo adjunto a la </w:t>
      </w:r>
      <w:r>
        <w:rPr>
          <w:rFonts w:ascii="Arial" w:hAnsi="Arial" w:cs="Arial"/>
          <w:color w:val="000000" w:themeColor="text1"/>
          <w:sz w:val="20"/>
          <w:szCs w:val="20"/>
          <w:lang w:val="es-ES"/>
        </w:rPr>
        <w:t xml:space="preserve">invitación </w:t>
      </w:r>
      <w:r w:rsidRPr="00417E87">
        <w:rPr>
          <w:rFonts w:ascii="Arial" w:hAnsi="Arial" w:cs="Arial"/>
          <w:color w:val="000000" w:themeColor="text1"/>
          <w:sz w:val="20"/>
          <w:szCs w:val="20"/>
          <w:lang w:val="es-ES"/>
        </w:rPr>
        <w:t xml:space="preserve">denominado: </w:t>
      </w:r>
      <w:r w:rsidRPr="005421C7">
        <w:rPr>
          <w:rFonts w:ascii="Arial" w:hAnsi="Arial" w:cs="Arial"/>
          <w:b/>
          <w:color w:val="000000" w:themeColor="text1"/>
          <w:sz w:val="20"/>
          <w:szCs w:val="20"/>
          <w:lang w:val="es-ES"/>
        </w:rPr>
        <w:t>Anexo 4  Términos y Condiciones  Los Numerales 5 y 5.1</w:t>
      </w:r>
    </w:p>
    <w:p w:rsidR="008E5F03" w:rsidRPr="00252682" w:rsidRDefault="008E5F03" w:rsidP="00471404">
      <w:pPr>
        <w:spacing w:after="0" w:line="240" w:lineRule="auto"/>
        <w:jc w:val="both"/>
        <w:rPr>
          <w:rFonts w:ascii="Arial" w:hAnsi="Arial" w:cs="Arial"/>
          <w:bCs/>
          <w:sz w:val="20"/>
          <w:szCs w:val="20"/>
          <w:highlight w:val="red"/>
        </w:rPr>
      </w:pPr>
    </w:p>
    <w:p w:rsidR="005421C7" w:rsidRPr="006B0086" w:rsidRDefault="005421C7" w:rsidP="00471404">
      <w:pPr>
        <w:tabs>
          <w:tab w:val="left" w:pos="11374"/>
          <w:tab w:val="left" w:pos="11404"/>
          <w:tab w:val="left" w:pos="11614"/>
          <w:tab w:val="left" w:pos="13174"/>
        </w:tabs>
        <w:suppressAutoHyphens/>
        <w:spacing w:after="0" w:line="240" w:lineRule="auto"/>
        <w:ind w:right="49"/>
        <w:jc w:val="both"/>
        <w:rPr>
          <w:rFonts w:ascii="Arial" w:hAnsi="Arial" w:cs="Arial"/>
          <w:b/>
          <w:i/>
          <w:color w:val="000000" w:themeColor="text1"/>
          <w:sz w:val="20"/>
          <w:szCs w:val="20"/>
          <w:lang w:eastAsia="es-ES"/>
        </w:rPr>
      </w:pPr>
      <w:r w:rsidRPr="006B0086">
        <w:rPr>
          <w:rFonts w:ascii="Arial" w:hAnsi="Arial" w:cs="Arial"/>
          <w:b/>
          <w:bCs/>
          <w:i/>
          <w:sz w:val="20"/>
          <w:szCs w:val="20"/>
          <w:u w:val="single"/>
        </w:rPr>
        <w:t>La falta de presentación de</w:t>
      </w:r>
      <w:r>
        <w:rPr>
          <w:rFonts w:ascii="Arial" w:hAnsi="Arial" w:cs="Arial"/>
          <w:b/>
          <w:bCs/>
          <w:i/>
          <w:sz w:val="20"/>
          <w:szCs w:val="20"/>
          <w:u w:val="single"/>
        </w:rPr>
        <w:t xml:space="preserve"> éste requisito</w:t>
      </w:r>
      <w:r w:rsidRPr="006B0086">
        <w:rPr>
          <w:rFonts w:ascii="Arial" w:hAnsi="Arial" w:cs="Arial"/>
          <w:b/>
          <w:bCs/>
          <w:i/>
          <w:sz w:val="20"/>
          <w:szCs w:val="20"/>
          <w:u w:val="single"/>
        </w:rPr>
        <w:t>, afecta la solvencia de su propuesta y motivaría su desechamiento.</w:t>
      </w:r>
    </w:p>
    <w:p w:rsidR="00CE3F7F" w:rsidRPr="00811A65" w:rsidRDefault="00CE3F7F" w:rsidP="00CE3F7F">
      <w:pPr>
        <w:tabs>
          <w:tab w:val="left" w:pos="1276"/>
          <w:tab w:val="left" w:pos="15889"/>
        </w:tabs>
        <w:suppressAutoHyphens/>
        <w:overflowPunct w:val="0"/>
        <w:autoSpaceDE w:val="0"/>
        <w:spacing w:after="0" w:line="240" w:lineRule="auto"/>
        <w:ind w:right="49"/>
        <w:jc w:val="both"/>
        <w:textAlignment w:val="baseline"/>
        <w:rPr>
          <w:rFonts w:ascii="Arial" w:eastAsia="Times New Roman" w:hAnsi="Arial" w:cs="Arial"/>
          <w:b/>
          <w:bCs/>
          <w:strike/>
          <w:sz w:val="20"/>
          <w:szCs w:val="20"/>
          <w:lang w:val="es-ES_tradnl" w:eastAsia="ar-SA"/>
        </w:rPr>
      </w:pPr>
      <w:bookmarkStart w:id="78" w:name="_LICENCIAS,_AUTORIZACIONES_Y"/>
      <w:bookmarkStart w:id="79" w:name="_Toc442265827"/>
      <w:bookmarkEnd w:id="78"/>
    </w:p>
    <w:p w:rsidR="00CE3F7F" w:rsidRPr="00811A65" w:rsidRDefault="00CE3F7F" w:rsidP="00F026CE">
      <w:pPr>
        <w:pStyle w:val="Ttulo3"/>
        <w:numPr>
          <w:ilvl w:val="0"/>
          <w:numId w:val="38"/>
        </w:numPr>
        <w:spacing w:before="0" w:after="0"/>
        <w:ind w:right="49"/>
        <w:rPr>
          <w:rFonts w:cs="Arial"/>
          <w:sz w:val="20"/>
          <w:szCs w:val="20"/>
          <w:shd w:val="clear" w:color="auto" w:fill="00FF00"/>
          <w:lang w:val="es-ES"/>
        </w:rPr>
      </w:pPr>
      <w:bookmarkStart w:id="80" w:name="_Toc482275072"/>
      <w:bookmarkStart w:id="81" w:name="_Toc493150314"/>
      <w:r w:rsidRPr="00811A65">
        <w:rPr>
          <w:rFonts w:cs="Arial"/>
          <w:sz w:val="20"/>
          <w:szCs w:val="20"/>
          <w:lang w:val="es-ES"/>
        </w:rPr>
        <w:lastRenderedPageBreak/>
        <w:t>Licencias</w:t>
      </w:r>
      <w:bookmarkEnd w:id="79"/>
      <w:bookmarkEnd w:id="80"/>
      <w:r w:rsidR="008E5F03">
        <w:rPr>
          <w:rFonts w:cs="Arial"/>
          <w:sz w:val="20"/>
          <w:szCs w:val="20"/>
          <w:lang w:val="es-ES"/>
        </w:rPr>
        <w:t xml:space="preserve"> y Avisos.</w:t>
      </w:r>
      <w:bookmarkEnd w:id="81"/>
    </w:p>
    <w:p w:rsidR="00CE3F7F" w:rsidRDefault="00CE3F7F" w:rsidP="00CE3F7F">
      <w:pPr>
        <w:suppressAutoHyphens/>
        <w:spacing w:after="0" w:line="240" w:lineRule="auto"/>
        <w:ind w:left="1276" w:right="49" w:hanging="283"/>
        <w:jc w:val="both"/>
        <w:rPr>
          <w:rFonts w:ascii="Arial" w:eastAsia="Times New Roman" w:hAnsi="Arial" w:cs="Arial"/>
          <w:sz w:val="20"/>
          <w:szCs w:val="20"/>
          <w:shd w:val="clear" w:color="auto" w:fill="FFFF00"/>
          <w:lang w:val="es-ES" w:eastAsia="ar-SA"/>
        </w:rPr>
      </w:pPr>
    </w:p>
    <w:p w:rsidR="008E5F03" w:rsidRPr="00417E87" w:rsidRDefault="008E5F03" w:rsidP="008E5F03">
      <w:pPr>
        <w:spacing w:after="0" w:line="240" w:lineRule="auto"/>
        <w:jc w:val="both"/>
        <w:rPr>
          <w:rFonts w:ascii="Arial" w:hAnsi="Arial" w:cs="Arial"/>
          <w:sz w:val="20"/>
        </w:rPr>
      </w:pPr>
      <w:r>
        <w:rPr>
          <w:rFonts w:ascii="Arial" w:hAnsi="Arial" w:cs="Arial"/>
          <w:color w:val="000000" w:themeColor="text1"/>
          <w:sz w:val="20"/>
          <w:szCs w:val="20"/>
          <w:lang w:val="es-ES"/>
        </w:rPr>
        <w:t>El licitante deberá acompañar la documentación que acredite el cumplimiento de Licencias, Autorizaciones y Permisos c</w:t>
      </w:r>
      <w:r w:rsidRPr="00417E87">
        <w:rPr>
          <w:rFonts w:ascii="Arial" w:hAnsi="Arial" w:cs="Arial"/>
          <w:color w:val="000000" w:themeColor="text1"/>
          <w:sz w:val="20"/>
          <w:szCs w:val="20"/>
          <w:lang w:val="es-ES"/>
        </w:rPr>
        <w:t xml:space="preserve">onforme se indica en el archivo adjunto a la convocatoria denominado: </w:t>
      </w:r>
      <w:r w:rsidRPr="00823930">
        <w:rPr>
          <w:rFonts w:ascii="Arial" w:hAnsi="Arial" w:cs="Arial"/>
          <w:b/>
          <w:color w:val="000000" w:themeColor="text1"/>
          <w:sz w:val="20"/>
          <w:szCs w:val="20"/>
          <w:lang w:val="es-ES"/>
        </w:rPr>
        <w:t>Anexo 4 Términos y Condiciones</w:t>
      </w:r>
      <w:r>
        <w:rPr>
          <w:rFonts w:ascii="Arial" w:hAnsi="Arial" w:cs="Arial"/>
          <w:color w:val="000000" w:themeColor="text1"/>
          <w:sz w:val="20"/>
          <w:szCs w:val="20"/>
          <w:lang w:val="es-ES"/>
        </w:rPr>
        <w:t xml:space="preserve"> señalados en el Numeral , 5.1 y 5.2</w:t>
      </w:r>
      <w:r w:rsidRPr="00811A65">
        <w:rPr>
          <w:rFonts w:ascii="Arial" w:hAnsi="Arial" w:cs="Arial"/>
          <w:color w:val="000000" w:themeColor="text1"/>
          <w:sz w:val="20"/>
          <w:szCs w:val="20"/>
          <w:lang w:val="es-ES"/>
        </w:rPr>
        <w:t>.</w:t>
      </w:r>
    </w:p>
    <w:p w:rsidR="008E5F03" w:rsidRPr="00417E87" w:rsidRDefault="008E5F03" w:rsidP="008E5F03">
      <w:pPr>
        <w:spacing w:after="0" w:line="240" w:lineRule="auto"/>
        <w:ind w:right="49"/>
        <w:jc w:val="both"/>
        <w:rPr>
          <w:rFonts w:ascii="Arial" w:eastAsia="Calibri" w:hAnsi="Arial" w:cs="Arial"/>
          <w:sz w:val="20"/>
          <w:szCs w:val="20"/>
        </w:rPr>
      </w:pPr>
    </w:p>
    <w:p w:rsidR="008E5F03" w:rsidRPr="006B0086" w:rsidRDefault="008E5F03" w:rsidP="00DA16CA">
      <w:pPr>
        <w:suppressAutoHyphens/>
        <w:autoSpaceDE w:val="0"/>
        <w:spacing w:after="0" w:line="240" w:lineRule="auto"/>
        <w:ind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w:t>
      </w:r>
      <w:r>
        <w:rPr>
          <w:rFonts w:ascii="Arial" w:eastAsia="Times New Roman" w:hAnsi="Arial" w:cs="Arial"/>
          <w:b/>
          <w:i/>
          <w:noProof w:val="0"/>
          <w:sz w:val="20"/>
          <w:szCs w:val="20"/>
          <w:u w:val="single"/>
          <w:lang w:val="es-ES_tradnl" w:eastAsia="ar-SA"/>
        </w:rPr>
        <w:t xml:space="preserve">éste requisito </w:t>
      </w:r>
      <w:r w:rsidRPr="006B0086">
        <w:rPr>
          <w:rFonts w:ascii="Arial" w:eastAsia="Times New Roman" w:hAnsi="Arial" w:cs="Arial"/>
          <w:b/>
          <w:i/>
          <w:noProof w:val="0"/>
          <w:sz w:val="20"/>
          <w:szCs w:val="20"/>
          <w:u w:val="single"/>
          <w:lang w:val="es-ES_tradnl" w:eastAsia="ar-SA"/>
        </w:rPr>
        <w:t xml:space="preserve">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8E5F03" w:rsidRPr="008E5F03" w:rsidRDefault="008E5F03" w:rsidP="00CE3F7F">
      <w:pPr>
        <w:suppressAutoHyphens/>
        <w:spacing w:after="0" w:line="240" w:lineRule="auto"/>
        <w:ind w:left="1276" w:right="49" w:hanging="283"/>
        <w:jc w:val="both"/>
        <w:rPr>
          <w:rFonts w:ascii="Arial" w:eastAsia="Times New Roman" w:hAnsi="Arial" w:cs="Arial"/>
          <w:sz w:val="20"/>
          <w:szCs w:val="20"/>
          <w:shd w:val="clear" w:color="auto" w:fill="FFFF00"/>
          <w:lang w:val="es-ES_tradnl" w:eastAsia="ar-SA"/>
        </w:rPr>
      </w:pPr>
    </w:p>
    <w:p w:rsidR="00CE3F7F" w:rsidRPr="008B29B2" w:rsidRDefault="00CE3F7F" w:rsidP="00CE3F7F">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CE3F7F" w:rsidRDefault="00745AC4" w:rsidP="00F026CE">
      <w:pPr>
        <w:pStyle w:val="Ttulo3"/>
        <w:numPr>
          <w:ilvl w:val="0"/>
          <w:numId w:val="38"/>
        </w:numPr>
        <w:spacing w:before="0" w:after="0"/>
        <w:ind w:left="284" w:right="49"/>
        <w:jc w:val="both"/>
        <w:rPr>
          <w:rFonts w:cs="Arial"/>
          <w:bCs w:val="0"/>
          <w:sz w:val="20"/>
          <w:szCs w:val="20"/>
        </w:rPr>
      </w:pPr>
      <w:bookmarkStart w:id="82" w:name="_Toc482275073"/>
      <w:bookmarkStart w:id="83" w:name="_Toc493150315"/>
      <w:r w:rsidRPr="00745AC4">
        <w:rPr>
          <w:rFonts w:cs="Arial"/>
          <w:sz w:val="20"/>
          <w:szCs w:val="20"/>
          <w:lang w:val="es-ES_tradnl"/>
        </w:rPr>
        <w:t>Folletos</w:t>
      </w:r>
      <w:r w:rsidR="00CE3F7F" w:rsidRPr="00745AC4">
        <w:rPr>
          <w:rFonts w:cs="Arial"/>
          <w:sz w:val="20"/>
          <w:szCs w:val="20"/>
          <w:lang w:val="es-ES_tradnl"/>
        </w:rPr>
        <w:t xml:space="preserve"> </w:t>
      </w:r>
      <w:r w:rsidR="00CE3F7F" w:rsidRPr="00745AC4">
        <w:rPr>
          <w:rFonts w:cs="Arial"/>
          <w:sz w:val="20"/>
          <w:szCs w:val="20"/>
        </w:rPr>
        <w:t xml:space="preserve">o catálogos o </w:t>
      </w:r>
      <w:bookmarkEnd w:id="82"/>
      <w:r w:rsidRPr="006B098F">
        <w:rPr>
          <w:rFonts w:cs="Arial"/>
          <w:bCs w:val="0"/>
          <w:sz w:val="20"/>
          <w:szCs w:val="20"/>
        </w:rPr>
        <w:t>fotografías</w:t>
      </w:r>
      <w:r>
        <w:rPr>
          <w:rFonts w:cs="Arial"/>
          <w:bCs w:val="0"/>
          <w:sz w:val="20"/>
          <w:szCs w:val="20"/>
        </w:rPr>
        <w:t xml:space="preserve"> o</w:t>
      </w:r>
      <w:r w:rsidRPr="006B098F">
        <w:rPr>
          <w:rFonts w:cs="Arial"/>
          <w:bCs w:val="0"/>
          <w:sz w:val="20"/>
          <w:szCs w:val="20"/>
        </w:rPr>
        <w:t xml:space="preserve"> manuales, entre otros para comprobar las especificaciones técnicas requeridas</w:t>
      </w:r>
      <w:bookmarkEnd w:id="83"/>
    </w:p>
    <w:p w:rsidR="00745AC4" w:rsidRPr="00745AC4" w:rsidRDefault="00745AC4" w:rsidP="00745AC4">
      <w:pPr>
        <w:spacing w:after="0" w:line="240" w:lineRule="auto"/>
        <w:rPr>
          <w:lang w:eastAsia="ar-SA"/>
        </w:rPr>
      </w:pPr>
    </w:p>
    <w:p w:rsidR="00CE3F7F" w:rsidRPr="008B29B2" w:rsidRDefault="00745AC4" w:rsidP="00745AC4">
      <w:pPr>
        <w:spacing w:after="0" w:line="240" w:lineRule="auto"/>
        <w:ind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C</w:t>
      </w:r>
      <w:r w:rsidRPr="00417E87">
        <w:rPr>
          <w:rFonts w:ascii="Arial" w:hAnsi="Arial" w:cs="Arial"/>
          <w:color w:val="000000" w:themeColor="text1"/>
          <w:sz w:val="20"/>
          <w:szCs w:val="20"/>
          <w:lang w:val="es-ES"/>
        </w:rPr>
        <w:t xml:space="preserve">onforme se indica en el archivo adjunto a la convocatoria denominado: </w:t>
      </w:r>
      <w:r w:rsidR="00815513" w:rsidRPr="00823930">
        <w:rPr>
          <w:rFonts w:ascii="Arial" w:hAnsi="Arial" w:cs="Arial"/>
          <w:b/>
          <w:color w:val="000000" w:themeColor="text1"/>
          <w:sz w:val="20"/>
          <w:szCs w:val="20"/>
          <w:lang w:val="es-ES"/>
        </w:rPr>
        <w:t>Anexo 4 Términos y Condiciones</w:t>
      </w:r>
      <w:r w:rsidR="00815513">
        <w:rPr>
          <w:rFonts w:ascii="Arial" w:hAnsi="Arial" w:cs="Arial"/>
          <w:b/>
          <w:color w:val="000000" w:themeColor="text1"/>
          <w:sz w:val="20"/>
          <w:szCs w:val="20"/>
          <w:lang w:val="es-ES"/>
        </w:rPr>
        <w:t xml:space="preserve">, </w:t>
      </w:r>
      <w:r w:rsidR="00815513">
        <w:rPr>
          <w:rFonts w:ascii="Arial" w:hAnsi="Arial" w:cs="Arial"/>
          <w:color w:val="000000" w:themeColor="text1"/>
          <w:sz w:val="20"/>
          <w:szCs w:val="20"/>
          <w:lang w:val="es-ES"/>
        </w:rPr>
        <w:t xml:space="preserve"> señaladas en el </w:t>
      </w:r>
      <w:r w:rsidR="00CE3F7F" w:rsidRPr="008B29B2">
        <w:rPr>
          <w:rFonts w:ascii="Arial" w:hAnsi="Arial" w:cs="Arial"/>
          <w:color w:val="000000" w:themeColor="text1"/>
          <w:sz w:val="20"/>
          <w:szCs w:val="20"/>
          <w:lang w:val="es-ES"/>
        </w:rPr>
        <w:t>Numeral 6.</w:t>
      </w:r>
      <w:r w:rsidR="00815513">
        <w:rPr>
          <w:rFonts w:ascii="Arial" w:hAnsi="Arial" w:cs="Arial"/>
          <w:color w:val="000000" w:themeColor="text1"/>
          <w:sz w:val="20"/>
          <w:szCs w:val="20"/>
          <w:lang w:val="es-ES"/>
        </w:rPr>
        <w:t xml:space="preserve"> Folletos, catálogos, fotografías, manuales, entre otros para comprobar las especificaciones técnica requeridas.</w:t>
      </w:r>
    </w:p>
    <w:p w:rsidR="00CE3F7F" w:rsidRPr="008B29B2" w:rsidRDefault="00CE3F7F" w:rsidP="00CE3F7F">
      <w:pPr>
        <w:spacing w:after="0" w:line="240" w:lineRule="auto"/>
        <w:ind w:right="49"/>
        <w:jc w:val="both"/>
        <w:rPr>
          <w:rFonts w:ascii="Arial" w:hAnsi="Arial" w:cs="Arial"/>
          <w:noProof w:val="0"/>
          <w:sz w:val="20"/>
          <w:szCs w:val="20"/>
          <w:lang w:val="es-ES" w:eastAsia="ar-SA"/>
        </w:rPr>
      </w:pPr>
    </w:p>
    <w:p w:rsidR="00616CE7" w:rsidRPr="006B0086" w:rsidRDefault="00616CE7" w:rsidP="00091B39">
      <w:pPr>
        <w:suppressAutoHyphens/>
        <w:autoSpaceDE w:val="0"/>
        <w:spacing w:after="0" w:line="240" w:lineRule="auto"/>
        <w:ind w:right="51"/>
        <w:jc w:val="both"/>
        <w:rPr>
          <w:rFonts w:ascii="Arial" w:eastAsia="Times New Roman" w:hAnsi="Arial" w:cs="Arial"/>
          <w:b/>
          <w:i/>
          <w:noProof w:val="0"/>
          <w:sz w:val="20"/>
          <w:szCs w:val="20"/>
          <w:u w:val="single"/>
          <w:lang w:val="es-ES_tradnl" w:eastAsia="ar-SA"/>
        </w:rPr>
      </w:pPr>
      <w:r>
        <w:rPr>
          <w:rFonts w:ascii="Arial" w:eastAsia="Times New Roman" w:hAnsi="Arial" w:cs="Arial"/>
          <w:b/>
          <w:i/>
          <w:noProof w:val="0"/>
          <w:sz w:val="20"/>
          <w:szCs w:val="20"/>
          <w:u w:val="single"/>
          <w:lang w:val="es-ES_tradnl" w:eastAsia="ar-SA"/>
        </w:rPr>
        <w:t>Por lo cual en caso de que el registro sanitario se encuentre en este supuesto l</w:t>
      </w:r>
      <w:r w:rsidRPr="006B0086">
        <w:rPr>
          <w:rFonts w:ascii="Arial" w:eastAsia="Times New Roman" w:hAnsi="Arial" w:cs="Arial"/>
          <w:b/>
          <w:i/>
          <w:noProof w:val="0"/>
          <w:sz w:val="20"/>
          <w:szCs w:val="20"/>
          <w:u w:val="single"/>
          <w:lang w:val="es-ES_tradnl" w:eastAsia="ar-SA"/>
        </w:rPr>
        <w:t xml:space="preserve">a falta de presentación de </w:t>
      </w:r>
      <w:r>
        <w:rPr>
          <w:rFonts w:ascii="Arial" w:eastAsia="Times New Roman" w:hAnsi="Arial" w:cs="Arial"/>
          <w:b/>
          <w:i/>
          <w:noProof w:val="0"/>
          <w:sz w:val="20"/>
          <w:szCs w:val="20"/>
          <w:u w:val="single"/>
          <w:lang w:val="es-ES_tradnl" w:eastAsia="ar-SA"/>
        </w:rPr>
        <w:t xml:space="preserve">éste requisito </w:t>
      </w:r>
      <w:r w:rsidRPr="006B0086">
        <w:rPr>
          <w:rFonts w:ascii="Arial" w:eastAsia="Times New Roman" w:hAnsi="Arial" w:cs="Arial"/>
          <w:b/>
          <w:i/>
          <w:noProof w:val="0"/>
          <w:sz w:val="20"/>
          <w:szCs w:val="20"/>
          <w:u w:val="single"/>
          <w:lang w:val="es-ES_tradnl" w:eastAsia="ar-SA"/>
        </w:rPr>
        <w:t xml:space="preserve">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CE3F7F" w:rsidRDefault="00CE3F7F" w:rsidP="00091B39">
      <w:pPr>
        <w:spacing w:after="0" w:line="240" w:lineRule="auto"/>
        <w:ind w:right="51"/>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 </w:t>
      </w:r>
    </w:p>
    <w:p w:rsidR="00CE3F7F" w:rsidRPr="008B29B2" w:rsidRDefault="00CE3F7F" w:rsidP="00F026CE">
      <w:pPr>
        <w:pStyle w:val="Ttulo3"/>
        <w:numPr>
          <w:ilvl w:val="0"/>
          <w:numId w:val="38"/>
        </w:numPr>
        <w:spacing w:before="0" w:after="0"/>
        <w:ind w:left="284" w:right="51" w:hanging="284"/>
        <w:rPr>
          <w:rFonts w:cs="Arial"/>
          <w:sz w:val="20"/>
          <w:szCs w:val="20"/>
        </w:rPr>
      </w:pPr>
      <w:bookmarkStart w:id="84" w:name="_Toc482275074"/>
      <w:bookmarkStart w:id="85" w:name="_Toc493150316"/>
      <w:r w:rsidRPr="008B29B2">
        <w:rPr>
          <w:rFonts w:cs="Arial"/>
          <w:sz w:val="20"/>
          <w:szCs w:val="20"/>
        </w:rPr>
        <w:t>Carta de Respaldo del Fabricante</w:t>
      </w:r>
      <w:bookmarkEnd w:id="84"/>
      <w:bookmarkEnd w:id="85"/>
    </w:p>
    <w:p w:rsidR="00CE3F7F" w:rsidRPr="008B29B2" w:rsidRDefault="00CE3F7F" w:rsidP="00091B39">
      <w:pPr>
        <w:spacing w:after="0" w:line="240" w:lineRule="auto"/>
        <w:ind w:left="709" w:right="51"/>
        <w:jc w:val="both"/>
        <w:rPr>
          <w:rFonts w:ascii="Arial" w:hAnsi="Arial" w:cs="Arial"/>
          <w:sz w:val="20"/>
          <w:szCs w:val="20"/>
          <w:lang w:val="es-ES_tradnl"/>
        </w:rPr>
      </w:pPr>
    </w:p>
    <w:p w:rsidR="00CE3F7F" w:rsidRPr="008B29B2" w:rsidRDefault="00A170A0" w:rsidP="00091B39">
      <w:pPr>
        <w:spacing w:after="0" w:line="240" w:lineRule="auto"/>
        <w:ind w:right="51"/>
        <w:jc w:val="both"/>
        <w:rPr>
          <w:rFonts w:ascii="Arial" w:hAnsi="Arial" w:cs="Arial"/>
          <w:color w:val="000000" w:themeColor="text1"/>
          <w:sz w:val="20"/>
          <w:szCs w:val="20"/>
          <w:lang w:val="es-ES"/>
        </w:rPr>
      </w:pPr>
      <w:r>
        <w:rPr>
          <w:rFonts w:ascii="Arial" w:hAnsi="Arial" w:cs="Arial"/>
          <w:color w:val="000000" w:themeColor="text1"/>
          <w:sz w:val="20"/>
          <w:szCs w:val="20"/>
          <w:lang w:val="es-ES"/>
        </w:rPr>
        <w:t>C</w:t>
      </w:r>
      <w:r w:rsidRPr="00417E87">
        <w:rPr>
          <w:rFonts w:ascii="Arial" w:hAnsi="Arial" w:cs="Arial"/>
          <w:color w:val="000000" w:themeColor="text1"/>
          <w:sz w:val="20"/>
          <w:szCs w:val="20"/>
          <w:lang w:val="es-ES"/>
        </w:rPr>
        <w:t xml:space="preserve">onforme se indica en el archivo adjunto a la convocatoria denominado: </w:t>
      </w:r>
      <w:r w:rsidR="001611DC" w:rsidRPr="00823930">
        <w:rPr>
          <w:rFonts w:ascii="Arial" w:hAnsi="Arial" w:cs="Arial"/>
          <w:b/>
          <w:color w:val="000000" w:themeColor="text1"/>
          <w:sz w:val="20"/>
          <w:szCs w:val="20"/>
          <w:lang w:val="es-ES"/>
        </w:rPr>
        <w:t>Anexo 4 Términos y Condiciones</w:t>
      </w:r>
      <w:r w:rsidR="001611DC">
        <w:rPr>
          <w:rFonts w:ascii="Arial" w:hAnsi="Arial" w:cs="Arial"/>
          <w:color w:val="000000" w:themeColor="text1"/>
          <w:sz w:val="20"/>
          <w:szCs w:val="20"/>
          <w:lang w:val="es-ES"/>
        </w:rPr>
        <w:t xml:space="preserve"> y señalada en el </w:t>
      </w:r>
      <w:r w:rsidR="00CE3F7F" w:rsidRPr="008B29B2">
        <w:rPr>
          <w:rFonts w:ascii="Arial" w:hAnsi="Arial" w:cs="Arial"/>
          <w:color w:val="000000" w:themeColor="text1"/>
          <w:sz w:val="20"/>
          <w:szCs w:val="20"/>
          <w:lang w:val="es-ES"/>
        </w:rPr>
        <w:t xml:space="preserve">Numeral 5.2 </w:t>
      </w:r>
      <w:r w:rsidR="001611DC">
        <w:rPr>
          <w:rFonts w:ascii="Arial" w:hAnsi="Arial" w:cs="Arial"/>
          <w:color w:val="000000" w:themeColor="text1"/>
          <w:sz w:val="20"/>
          <w:szCs w:val="20"/>
          <w:lang w:val="es-ES"/>
        </w:rPr>
        <w:t xml:space="preserve">Carta de respaldo, se adjunta formato en el </w:t>
      </w:r>
      <w:r w:rsidR="00CE3F7F" w:rsidRPr="00AA3F7C">
        <w:rPr>
          <w:rFonts w:ascii="Arial" w:hAnsi="Arial" w:cs="Arial"/>
          <w:b/>
          <w:color w:val="000000" w:themeColor="text1"/>
          <w:sz w:val="20"/>
          <w:szCs w:val="20"/>
          <w:lang w:val="es-ES"/>
        </w:rPr>
        <w:t>Anexo X</w:t>
      </w:r>
      <w:r w:rsidR="001611DC" w:rsidRPr="00AA3F7C">
        <w:rPr>
          <w:rFonts w:ascii="Arial" w:hAnsi="Arial" w:cs="Arial"/>
          <w:b/>
          <w:color w:val="000000" w:themeColor="text1"/>
          <w:sz w:val="20"/>
          <w:szCs w:val="20"/>
          <w:lang w:val="es-ES"/>
        </w:rPr>
        <w:t>I</w:t>
      </w:r>
      <w:r w:rsidR="00AA3F7C" w:rsidRPr="00AA3F7C">
        <w:rPr>
          <w:rFonts w:ascii="Arial" w:hAnsi="Arial" w:cs="Arial"/>
          <w:b/>
          <w:color w:val="000000" w:themeColor="text1"/>
          <w:sz w:val="20"/>
          <w:szCs w:val="20"/>
          <w:lang w:val="es-ES"/>
        </w:rPr>
        <w:t>X</w:t>
      </w:r>
      <w:r w:rsidR="00CE3F7F" w:rsidRPr="00AA3F7C">
        <w:rPr>
          <w:rFonts w:ascii="Arial" w:hAnsi="Arial" w:cs="Arial"/>
          <w:b/>
          <w:color w:val="000000" w:themeColor="text1"/>
          <w:sz w:val="20"/>
          <w:szCs w:val="20"/>
          <w:lang w:val="es-ES"/>
        </w:rPr>
        <w:t>.</w:t>
      </w:r>
    </w:p>
    <w:p w:rsidR="00CE3F7F" w:rsidRPr="008B29B2" w:rsidRDefault="00CE3F7F" w:rsidP="00091B39">
      <w:pPr>
        <w:spacing w:after="0" w:line="240" w:lineRule="auto"/>
        <w:ind w:right="51"/>
        <w:jc w:val="both"/>
        <w:rPr>
          <w:rFonts w:ascii="Arial" w:hAnsi="Arial" w:cs="Arial"/>
          <w:b/>
          <w:noProof w:val="0"/>
          <w:sz w:val="20"/>
          <w:szCs w:val="20"/>
        </w:rPr>
      </w:pPr>
    </w:p>
    <w:p w:rsidR="00A170A0" w:rsidRPr="006B0086" w:rsidRDefault="00A170A0" w:rsidP="00A170A0">
      <w:pPr>
        <w:suppressAutoHyphens/>
        <w:autoSpaceDE w:val="0"/>
        <w:ind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CE3F7F" w:rsidRPr="008B29B2" w:rsidRDefault="00CE3F7F" w:rsidP="00F026CE">
      <w:pPr>
        <w:pStyle w:val="Ttulo3"/>
        <w:numPr>
          <w:ilvl w:val="0"/>
          <w:numId w:val="38"/>
        </w:numPr>
        <w:spacing w:before="0" w:after="0"/>
        <w:ind w:left="284" w:right="49" w:hanging="284"/>
        <w:rPr>
          <w:rFonts w:cs="Arial"/>
          <w:sz w:val="20"/>
          <w:szCs w:val="20"/>
          <w:lang w:val="es-ES_tradnl"/>
        </w:rPr>
      </w:pPr>
      <w:bookmarkStart w:id="86" w:name="_Toc442182704"/>
      <w:bookmarkStart w:id="87" w:name="_Toc442383378"/>
      <w:bookmarkStart w:id="88" w:name="_Toc442383577"/>
      <w:bookmarkStart w:id="89" w:name="_Toc442383706"/>
      <w:bookmarkStart w:id="90" w:name="_Toc460500900"/>
      <w:bookmarkStart w:id="91" w:name="_Toc482275075"/>
      <w:bookmarkStart w:id="92" w:name="_Toc493150317"/>
      <w:r w:rsidRPr="008B29B2">
        <w:rPr>
          <w:rFonts w:cs="Arial"/>
          <w:sz w:val="20"/>
          <w:szCs w:val="20"/>
          <w:lang w:val="es-ES_tradnl"/>
        </w:rPr>
        <w:t>Acuse de recibo de las muestras</w:t>
      </w:r>
      <w:bookmarkEnd w:id="86"/>
      <w:bookmarkEnd w:id="87"/>
      <w:bookmarkEnd w:id="88"/>
      <w:bookmarkEnd w:id="89"/>
      <w:bookmarkEnd w:id="90"/>
      <w:bookmarkEnd w:id="91"/>
      <w:bookmarkEnd w:id="92"/>
    </w:p>
    <w:p w:rsidR="00CE3F7F" w:rsidRPr="008B29B2" w:rsidRDefault="00CE3F7F" w:rsidP="00CE3F7F">
      <w:pPr>
        <w:spacing w:after="0" w:line="240" w:lineRule="auto"/>
        <w:ind w:right="49"/>
        <w:jc w:val="both"/>
        <w:rPr>
          <w:rFonts w:ascii="Arial" w:hAnsi="Arial" w:cs="Arial"/>
          <w:bCs/>
          <w:sz w:val="20"/>
          <w:szCs w:val="20"/>
          <w:lang w:eastAsia="ar-SA"/>
        </w:rPr>
      </w:pPr>
    </w:p>
    <w:p w:rsidR="00CE3F7F" w:rsidRPr="00811A65" w:rsidRDefault="00F16FA4" w:rsidP="00CE3F7F">
      <w:pPr>
        <w:spacing w:after="0" w:line="240" w:lineRule="auto"/>
        <w:ind w:right="49"/>
        <w:jc w:val="both"/>
        <w:rPr>
          <w:rFonts w:ascii="Arial" w:hAnsi="Arial" w:cs="Arial"/>
          <w:bCs/>
          <w:sz w:val="20"/>
          <w:szCs w:val="20"/>
          <w:lang w:eastAsia="ar-SA"/>
        </w:rPr>
      </w:pPr>
      <w:r>
        <w:rPr>
          <w:rFonts w:ascii="Arial" w:hAnsi="Arial" w:cs="Arial"/>
          <w:color w:val="000000" w:themeColor="text1"/>
          <w:sz w:val="20"/>
          <w:szCs w:val="20"/>
          <w:lang w:val="es-ES"/>
        </w:rPr>
        <w:t>C</w:t>
      </w:r>
      <w:r w:rsidRPr="00417E87">
        <w:rPr>
          <w:rFonts w:ascii="Arial" w:hAnsi="Arial" w:cs="Arial"/>
          <w:color w:val="000000" w:themeColor="text1"/>
          <w:sz w:val="20"/>
          <w:szCs w:val="20"/>
          <w:lang w:val="es-ES"/>
        </w:rPr>
        <w:t xml:space="preserve">onforme se indica en el archivo adjunto a la convocatoria denominado: </w:t>
      </w:r>
      <w:r w:rsidR="00CE3F7F" w:rsidRPr="008B29B2">
        <w:rPr>
          <w:rFonts w:ascii="Arial" w:hAnsi="Arial" w:cs="Arial"/>
          <w:b/>
          <w:bCs/>
          <w:sz w:val="20"/>
          <w:szCs w:val="20"/>
          <w:lang w:eastAsia="ar-SA"/>
        </w:rPr>
        <w:t xml:space="preserve">Anexo </w:t>
      </w:r>
      <w:r w:rsidR="003E0876">
        <w:rPr>
          <w:rFonts w:ascii="Arial" w:hAnsi="Arial" w:cs="Arial"/>
          <w:b/>
          <w:bCs/>
          <w:sz w:val="20"/>
          <w:szCs w:val="20"/>
          <w:lang w:eastAsia="ar-SA"/>
        </w:rPr>
        <w:t xml:space="preserve">4 Términos y Condiciones </w:t>
      </w:r>
      <w:r w:rsidR="00CE3F7F" w:rsidRPr="008B29B2">
        <w:rPr>
          <w:rFonts w:ascii="Arial" w:hAnsi="Arial" w:cs="Arial"/>
          <w:b/>
          <w:bCs/>
          <w:sz w:val="20"/>
          <w:szCs w:val="20"/>
          <w:lang w:eastAsia="ar-SA"/>
        </w:rPr>
        <w:t>Numeral 2, incisos A. y B</w:t>
      </w:r>
      <w:r w:rsidR="003E0876">
        <w:rPr>
          <w:rFonts w:ascii="Arial" w:hAnsi="Arial" w:cs="Arial"/>
          <w:b/>
          <w:bCs/>
          <w:sz w:val="20"/>
          <w:szCs w:val="20"/>
          <w:lang w:eastAsia="ar-SA"/>
        </w:rPr>
        <w:t>.</w:t>
      </w:r>
      <w:r w:rsidR="00CE3F7F" w:rsidRPr="008B29B2">
        <w:rPr>
          <w:rFonts w:ascii="Arial" w:hAnsi="Arial" w:cs="Arial"/>
          <w:b/>
          <w:bCs/>
          <w:sz w:val="20"/>
          <w:szCs w:val="20"/>
          <w:lang w:eastAsia="ar-SA"/>
        </w:rPr>
        <w:t xml:space="preserve"> </w:t>
      </w:r>
    </w:p>
    <w:p w:rsidR="00CE3F7F" w:rsidRPr="00811A65" w:rsidRDefault="00CE3F7F" w:rsidP="00CE3F7F">
      <w:pPr>
        <w:spacing w:after="0" w:line="240" w:lineRule="auto"/>
        <w:ind w:left="709" w:right="49" w:hanging="709"/>
        <w:jc w:val="both"/>
        <w:rPr>
          <w:rFonts w:ascii="Arial" w:hAnsi="Arial" w:cs="Arial"/>
          <w:b/>
          <w:bCs/>
          <w:sz w:val="20"/>
          <w:szCs w:val="20"/>
          <w:lang w:eastAsia="ar-SA"/>
        </w:rPr>
      </w:pPr>
    </w:p>
    <w:p w:rsidR="00F16FA4" w:rsidRPr="006B0086" w:rsidRDefault="00F16FA4" w:rsidP="00F16FA4">
      <w:pPr>
        <w:suppressAutoHyphens/>
        <w:autoSpaceDE w:val="0"/>
        <w:ind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CE3F7F" w:rsidRPr="00F16FA4" w:rsidRDefault="00CE3F7F" w:rsidP="00CE3F7F">
      <w:pPr>
        <w:suppressAutoHyphens/>
        <w:spacing w:after="0" w:line="240" w:lineRule="auto"/>
        <w:ind w:right="49"/>
        <w:jc w:val="both"/>
        <w:rPr>
          <w:rFonts w:ascii="Arial" w:hAnsi="Arial" w:cs="Arial"/>
          <w:sz w:val="20"/>
          <w:szCs w:val="20"/>
          <w:lang w:val="es-ES_tradnl" w:eastAsia="ar-SA"/>
        </w:rPr>
      </w:pPr>
    </w:p>
    <w:p w:rsidR="008174FC" w:rsidRDefault="007B1B03" w:rsidP="00F026CE">
      <w:pPr>
        <w:pStyle w:val="Prrafodelista"/>
        <w:numPr>
          <w:ilvl w:val="1"/>
          <w:numId w:val="37"/>
        </w:numPr>
        <w:ind w:left="426" w:hanging="426"/>
        <w:jc w:val="both"/>
        <w:outlineLvl w:val="2"/>
        <w:rPr>
          <w:rFonts w:ascii="Arial" w:hAnsi="Arial" w:cs="Arial"/>
          <w:sz w:val="20"/>
          <w:szCs w:val="20"/>
          <w:lang w:val="es-ES_tradnl"/>
        </w:rPr>
      </w:pPr>
      <w:r w:rsidRPr="006757E9">
        <w:rPr>
          <w:rFonts w:ascii="Arial" w:hAnsi="Arial" w:cs="Arial"/>
          <w:sz w:val="20"/>
          <w:szCs w:val="20"/>
          <w:lang w:val="es-ES_tradnl"/>
        </w:rPr>
        <w:t xml:space="preserve"> </w:t>
      </w:r>
      <w:bookmarkStart w:id="93" w:name="_Toc493150318"/>
      <w:r w:rsidR="00DB40E9" w:rsidRPr="00F76AF1">
        <w:rPr>
          <w:rFonts w:ascii="Arial" w:hAnsi="Arial" w:cs="Arial"/>
          <w:b/>
          <w:sz w:val="20"/>
          <w:szCs w:val="20"/>
          <w:lang w:val="es-ES_tradnl"/>
        </w:rPr>
        <w:t>Propuesta Económica</w:t>
      </w:r>
      <w:r w:rsidR="00F76AF1" w:rsidRPr="00F76AF1">
        <w:rPr>
          <w:rFonts w:ascii="Arial" w:hAnsi="Arial" w:cs="Arial"/>
          <w:b/>
          <w:sz w:val="20"/>
          <w:szCs w:val="20"/>
          <w:lang w:val="es-ES_tradnl"/>
        </w:rPr>
        <w:t>.</w:t>
      </w:r>
      <w:bookmarkEnd w:id="93"/>
      <w:r w:rsidR="00F76AF1" w:rsidRPr="00F76AF1">
        <w:rPr>
          <w:rFonts w:ascii="Arial" w:hAnsi="Arial" w:cs="Arial"/>
          <w:szCs w:val="20"/>
          <w:lang w:val="es-ES_tradnl"/>
        </w:rPr>
        <w:t xml:space="preserve"> </w:t>
      </w:r>
    </w:p>
    <w:p w:rsidR="006757E9" w:rsidRPr="006757E9" w:rsidRDefault="006757E9" w:rsidP="006757E9">
      <w:pPr>
        <w:spacing w:after="0" w:line="240" w:lineRule="auto"/>
        <w:ind w:left="-284"/>
        <w:jc w:val="both"/>
        <w:rPr>
          <w:rFonts w:ascii="Arial" w:eastAsia="Times New Roman" w:hAnsi="Arial" w:cs="Arial"/>
          <w:sz w:val="20"/>
          <w:szCs w:val="20"/>
          <w:lang w:val="es-ES_tradnl" w:eastAsia="es-ES"/>
        </w:rPr>
      </w:pPr>
    </w:p>
    <w:p w:rsidR="00432D24" w:rsidRDefault="00432D24" w:rsidP="00432D24">
      <w:pPr>
        <w:tabs>
          <w:tab w:val="left" w:pos="3909"/>
        </w:tabs>
        <w:suppressAutoHyphens/>
        <w:spacing w:after="0" w:line="240" w:lineRule="auto"/>
        <w:ind w:right="51"/>
        <w:jc w:val="both"/>
        <w:rPr>
          <w:rFonts w:ascii="Arial" w:hAnsi="Arial" w:cs="Arial"/>
          <w:sz w:val="20"/>
          <w:szCs w:val="20"/>
          <w:lang w:eastAsia="ar-SA"/>
        </w:rPr>
      </w:pPr>
      <w:r>
        <w:rPr>
          <w:rFonts w:ascii="Arial" w:hAnsi="Arial" w:cs="Arial"/>
          <w:sz w:val="20"/>
          <w:szCs w:val="20"/>
          <w:lang w:eastAsia="ar-SA"/>
        </w:rPr>
        <w:t>Deberá remitir su propuesta economica debidamente requisitada, foliada y suscrita por la persona facultada para ello, (l</w:t>
      </w:r>
      <w:r w:rsidRPr="00022AC2">
        <w:rPr>
          <w:rFonts w:ascii="Arial" w:hAnsi="Arial" w:cs="Arial"/>
          <w:sz w:val="20"/>
          <w:szCs w:val="20"/>
          <w:lang w:eastAsia="ar-SA"/>
        </w:rPr>
        <w:t>a falta absoluta de folio, afecta la solvencia de la mis</w:t>
      </w:r>
      <w:r>
        <w:rPr>
          <w:rFonts w:ascii="Arial" w:hAnsi="Arial" w:cs="Arial"/>
          <w:sz w:val="20"/>
          <w:szCs w:val="20"/>
          <w:lang w:eastAsia="ar-SA"/>
        </w:rPr>
        <w:t>ma y motivaría su desechamiento).</w:t>
      </w:r>
    </w:p>
    <w:p w:rsidR="00366F8F" w:rsidRDefault="00366F8F" w:rsidP="00432D24">
      <w:pPr>
        <w:tabs>
          <w:tab w:val="left" w:pos="3909"/>
        </w:tabs>
        <w:suppressAutoHyphens/>
        <w:spacing w:after="0" w:line="240" w:lineRule="auto"/>
        <w:ind w:right="51"/>
        <w:jc w:val="both"/>
        <w:rPr>
          <w:rFonts w:ascii="Arial" w:hAnsi="Arial" w:cs="Arial"/>
          <w:sz w:val="20"/>
          <w:szCs w:val="20"/>
          <w:lang w:eastAsia="ar-SA"/>
        </w:rPr>
      </w:pPr>
    </w:p>
    <w:p w:rsidR="00366F8F" w:rsidRDefault="00366F8F" w:rsidP="00A7443C">
      <w:pPr>
        <w:suppressAutoHyphens/>
        <w:spacing w:after="0" w:line="240" w:lineRule="auto"/>
        <w:ind w:right="49"/>
        <w:contextualSpacing/>
        <w:jc w:val="both"/>
        <w:rPr>
          <w:rFonts w:ascii="Arial" w:hAnsi="Arial" w:cs="Arial"/>
          <w:color w:val="000000" w:themeColor="text1"/>
          <w:sz w:val="20"/>
          <w:szCs w:val="20"/>
          <w:lang w:eastAsia="es-ES"/>
        </w:rPr>
      </w:pPr>
      <w:r>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6201F6">
        <w:rPr>
          <w:rFonts w:ascii="Arial" w:hAnsi="Arial" w:cs="Arial"/>
          <w:sz w:val="20"/>
          <w:szCs w:val="20"/>
          <w:lang w:val="es-ES_tradnl"/>
        </w:rPr>
        <w:t xml:space="preserve"> económica, </w:t>
      </w:r>
      <w:r>
        <w:rPr>
          <w:rFonts w:ascii="Arial" w:hAnsi="Arial" w:cs="Arial"/>
          <w:sz w:val="20"/>
          <w:szCs w:val="20"/>
          <w:lang w:val="es-ES_tradnl"/>
        </w:rPr>
        <w:t xml:space="preserve">considerando el Precio Máxiimo de Referencia establecido en el </w:t>
      </w:r>
      <w:r w:rsidRPr="004A43B0">
        <w:rPr>
          <w:rFonts w:ascii="Arial" w:hAnsi="Arial" w:cs="Arial"/>
          <w:b/>
          <w:sz w:val="20"/>
          <w:szCs w:val="20"/>
          <w:lang w:val="es-ES_tradnl"/>
        </w:rPr>
        <w:t xml:space="preserve">Anexo </w:t>
      </w:r>
      <w:r w:rsidR="00D149FC">
        <w:rPr>
          <w:rFonts w:ascii="Arial" w:hAnsi="Arial" w:cs="Arial"/>
          <w:b/>
          <w:sz w:val="20"/>
          <w:szCs w:val="20"/>
          <w:lang w:val="es-ES_tradnl"/>
        </w:rPr>
        <w:t>XV</w:t>
      </w:r>
      <w:r w:rsidRPr="004A43B0">
        <w:rPr>
          <w:rFonts w:ascii="Arial" w:hAnsi="Arial" w:cs="Arial"/>
          <w:b/>
          <w:sz w:val="20"/>
          <w:szCs w:val="20"/>
          <w:lang w:val="es-ES_tradnl"/>
        </w:rPr>
        <w:t xml:space="preserve"> </w:t>
      </w:r>
      <w:r>
        <w:rPr>
          <w:rFonts w:ascii="Arial" w:hAnsi="Arial" w:cs="Arial"/>
          <w:b/>
          <w:sz w:val="20"/>
          <w:szCs w:val="20"/>
          <w:lang w:val="es-ES_tradnl"/>
        </w:rPr>
        <w:t>“</w:t>
      </w:r>
      <w:r w:rsidRPr="004A43B0">
        <w:rPr>
          <w:rFonts w:ascii="Arial" w:hAnsi="Arial" w:cs="Arial"/>
          <w:b/>
          <w:sz w:val="20"/>
          <w:szCs w:val="20"/>
          <w:lang w:val="es-ES_tradnl"/>
        </w:rPr>
        <w:t>PMR”</w:t>
      </w:r>
      <w:r w:rsidR="00D149FC">
        <w:rPr>
          <w:rFonts w:ascii="Arial" w:hAnsi="Arial" w:cs="Arial"/>
          <w:b/>
          <w:sz w:val="20"/>
          <w:szCs w:val="20"/>
          <w:lang w:val="es-ES_tradnl"/>
        </w:rPr>
        <w:t xml:space="preserve"> Requerimiento</w:t>
      </w:r>
      <w:r w:rsidRPr="004A43B0">
        <w:rPr>
          <w:rFonts w:ascii="Arial" w:hAnsi="Arial" w:cs="Arial"/>
          <w:b/>
          <w:sz w:val="20"/>
          <w:szCs w:val="20"/>
          <w:lang w:val="es-ES_tradnl"/>
        </w:rPr>
        <w:t xml:space="preserve"> </w:t>
      </w:r>
      <w:r>
        <w:rPr>
          <w:rFonts w:ascii="Arial" w:hAnsi="Arial" w:cs="Arial"/>
          <w:sz w:val="20"/>
          <w:szCs w:val="20"/>
          <w:lang w:val="es-ES_tradnl"/>
        </w:rPr>
        <w:t xml:space="preserve">de la presente convocatoria, </w:t>
      </w:r>
      <w:r w:rsidRPr="006201F6">
        <w:rPr>
          <w:rFonts w:ascii="Arial" w:hAnsi="Arial" w:cs="Arial"/>
          <w:sz w:val="20"/>
          <w:szCs w:val="20"/>
          <w:lang w:val="es-ES_tradnl"/>
        </w:rPr>
        <w:t xml:space="preserve">para lo cual podrá hacer uso del </w:t>
      </w:r>
      <w:r w:rsidRPr="006201F6">
        <w:rPr>
          <w:rFonts w:ascii="Arial" w:hAnsi="Arial" w:cs="Arial"/>
          <w:b/>
          <w:sz w:val="20"/>
          <w:szCs w:val="20"/>
          <w:lang w:val="es-ES_tradnl"/>
        </w:rPr>
        <w:t xml:space="preserve">Anexo </w:t>
      </w:r>
      <w:r>
        <w:rPr>
          <w:rFonts w:ascii="Arial" w:hAnsi="Arial" w:cs="Arial"/>
          <w:b/>
          <w:sz w:val="20"/>
          <w:szCs w:val="20"/>
          <w:lang w:val="es-ES_tradnl"/>
        </w:rPr>
        <w:t>XI</w:t>
      </w:r>
      <w:r w:rsidRPr="006201F6">
        <w:rPr>
          <w:rFonts w:ascii="Arial" w:hAnsi="Arial" w:cs="Arial"/>
          <w:sz w:val="20"/>
          <w:szCs w:val="20"/>
          <w:lang w:val="es-ES_tradnl"/>
        </w:rPr>
        <w:t xml:space="preserve"> de la Convocatoria, </w:t>
      </w:r>
      <w:r w:rsidRPr="006201F6">
        <w:rPr>
          <w:rFonts w:ascii="Arial" w:hAnsi="Arial" w:cs="Arial"/>
          <w:color w:val="000000" w:themeColor="text1"/>
          <w:sz w:val="20"/>
          <w:szCs w:val="20"/>
          <w:lang w:eastAsia="es-ES"/>
        </w:rPr>
        <w:t xml:space="preserve">en caso de no usar el fomato, el documento remitido, deberá contener los mismos datos solicitados en el mismo. </w:t>
      </w:r>
    </w:p>
    <w:p w:rsidR="00366F8F" w:rsidRDefault="00366F8F" w:rsidP="00A7443C">
      <w:pPr>
        <w:tabs>
          <w:tab w:val="left" w:pos="3909"/>
        </w:tabs>
        <w:suppressAutoHyphens/>
        <w:spacing w:after="0" w:line="240" w:lineRule="auto"/>
        <w:ind w:right="51"/>
        <w:jc w:val="both"/>
        <w:rPr>
          <w:rFonts w:ascii="Arial" w:hAnsi="Arial" w:cs="Arial"/>
          <w:sz w:val="20"/>
          <w:szCs w:val="20"/>
          <w:lang w:eastAsia="ar-SA"/>
        </w:rPr>
      </w:pPr>
    </w:p>
    <w:p w:rsidR="00A7443C" w:rsidRPr="006201F6" w:rsidRDefault="00A7443C" w:rsidP="00A7443C">
      <w:pPr>
        <w:spacing w:after="0" w:line="240" w:lineRule="auto"/>
        <w:ind w:right="49"/>
        <w:jc w:val="both"/>
        <w:rPr>
          <w:rFonts w:ascii="Arial" w:hAnsi="Arial" w:cs="Arial"/>
          <w:sz w:val="20"/>
          <w:szCs w:val="20"/>
          <w:lang w:val="es-ES_tradnl"/>
        </w:rPr>
      </w:pPr>
      <w:r>
        <w:rPr>
          <w:rFonts w:ascii="Arial" w:hAnsi="Arial" w:cs="Arial"/>
          <w:sz w:val="20"/>
          <w:szCs w:val="20"/>
          <w:lang w:val="es-ES_tradnl"/>
        </w:rPr>
        <w:t>Deberá</w:t>
      </w:r>
      <w:r w:rsidRPr="006201F6">
        <w:rPr>
          <w:rFonts w:ascii="Arial" w:hAnsi="Arial" w:cs="Arial"/>
          <w:sz w:val="20"/>
          <w:szCs w:val="20"/>
          <w:lang w:val="es-ES_tradnl"/>
        </w:rPr>
        <w:t xml:space="preserve"> ofertar un porcentaje de descuento, minimo del 0.01%, el ofertar 0.00%, o descuentos negativos, sera causal de desechamiento.</w:t>
      </w:r>
    </w:p>
    <w:p w:rsidR="00A7443C" w:rsidRPr="006201F6" w:rsidRDefault="00A7443C" w:rsidP="00A7443C">
      <w:pPr>
        <w:spacing w:after="0" w:line="240" w:lineRule="auto"/>
        <w:ind w:right="49"/>
        <w:jc w:val="both"/>
        <w:rPr>
          <w:rFonts w:ascii="Arial" w:hAnsi="Arial" w:cs="Arial"/>
          <w:sz w:val="20"/>
          <w:szCs w:val="20"/>
          <w:lang w:val="es-ES_tradnl"/>
        </w:rPr>
      </w:pPr>
    </w:p>
    <w:p w:rsidR="00A7443C" w:rsidRPr="006201F6" w:rsidRDefault="00A7443C" w:rsidP="00A7443C">
      <w:pPr>
        <w:spacing w:after="0" w:line="240" w:lineRule="auto"/>
        <w:ind w:right="49"/>
        <w:jc w:val="both"/>
        <w:rPr>
          <w:rFonts w:ascii="Arial" w:hAnsi="Arial" w:cs="Arial"/>
          <w:sz w:val="20"/>
          <w:szCs w:val="20"/>
          <w:lang w:val="es-ES_tradnl"/>
        </w:rPr>
      </w:pPr>
      <w:r>
        <w:rPr>
          <w:rFonts w:ascii="Arial" w:hAnsi="Arial" w:cs="Arial"/>
          <w:sz w:val="20"/>
          <w:szCs w:val="20"/>
          <w:lang w:val="es-ES_tradnl"/>
        </w:rPr>
        <w:lastRenderedPageBreak/>
        <w:t>El precio unitario que resulta de aplicar el porcentaje de descuento ofertado, se truncará</w:t>
      </w:r>
      <w:r w:rsidRPr="006201F6">
        <w:rPr>
          <w:rFonts w:ascii="Arial" w:hAnsi="Arial" w:cs="Arial"/>
          <w:sz w:val="20"/>
          <w:szCs w:val="20"/>
          <w:lang w:val="es-ES_tradnl"/>
        </w:rPr>
        <w:t xml:space="preserve"> a dos decimales, sin considerar el Impuesto al Valor Agregado.</w:t>
      </w:r>
    </w:p>
    <w:p w:rsidR="00A7443C" w:rsidRDefault="00A7443C" w:rsidP="00A7443C">
      <w:pPr>
        <w:spacing w:after="0" w:line="240" w:lineRule="auto"/>
        <w:ind w:right="49"/>
        <w:jc w:val="both"/>
        <w:rPr>
          <w:rFonts w:ascii="Arial" w:hAnsi="Arial" w:cs="Arial"/>
          <w:sz w:val="20"/>
          <w:szCs w:val="20"/>
        </w:rPr>
      </w:pPr>
    </w:p>
    <w:p w:rsidR="00A7443C" w:rsidRDefault="00A7443C" w:rsidP="00A7443C">
      <w:pPr>
        <w:spacing w:after="0" w:line="240" w:lineRule="auto"/>
        <w:ind w:right="49"/>
        <w:jc w:val="both"/>
        <w:rPr>
          <w:rFonts w:ascii="Arial" w:hAnsi="Arial" w:cs="Arial"/>
          <w:sz w:val="20"/>
          <w:szCs w:val="20"/>
        </w:rPr>
      </w:pPr>
      <w:r w:rsidRPr="00022AC2">
        <w:rPr>
          <w:rFonts w:ascii="Arial" w:hAnsi="Arial" w:cs="Arial"/>
          <w:sz w:val="20"/>
          <w:szCs w:val="20"/>
        </w:rPr>
        <w:t xml:space="preserve">En caso de existir discrepancia entre la información captura en el sistema CompraNet y el Anexo </w:t>
      </w:r>
      <w:r>
        <w:rPr>
          <w:rFonts w:ascii="Arial" w:hAnsi="Arial" w:cs="Arial"/>
          <w:sz w:val="20"/>
          <w:szCs w:val="20"/>
        </w:rPr>
        <w:t>XI</w:t>
      </w:r>
      <w:r w:rsidRPr="00022AC2">
        <w:rPr>
          <w:rFonts w:ascii="Arial" w:hAnsi="Arial" w:cs="Arial"/>
          <w:sz w:val="20"/>
          <w:szCs w:val="20"/>
        </w:rPr>
        <w:t xml:space="preserve"> Propuesta económica, prevalecerá la asentada en el Anexo </w:t>
      </w:r>
      <w:r>
        <w:rPr>
          <w:rFonts w:ascii="Arial" w:hAnsi="Arial" w:cs="Arial"/>
          <w:sz w:val="20"/>
          <w:szCs w:val="20"/>
        </w:rPr>
        <w:t>XI</w:t>
      </w:r>
      <w:r w:rsidRPr="00022AC2">
        <w:rPr>
          <w:rFonts w:ascii="Arial" w:hAnsi="Arial" w:cs="Arial"/>
          <w:sz w:val="20"/>
          <w:szCs w:val="20"/>
        </w:rPr>
        <w:t xml:space="preserve"> Propuesta económica.</w:t>
      </w:r>
    </w:p>
    <w:p w:rsidR="00A7443C" w:rsidRDefault="00A7443C" w:rsidP="00A7443C">
      <w:pPr>
        <w:spacing w:after="0" w:line="240" w:lineRule="auto"/>
        <w:ind w:right="49"/>
        <w:jc w:val="both"/>
        <w:rPr>
          <w:rFonts w:ascii="Arial" w:hAnsi="Arial" w:cs="Arial"/>
          <w:sz w:val="20"/>
          <w:szCs w:val="20"/>
        </w:rPr>
      </w:pPr>
    </w:p>
    <w:p w:rsidR="00A7443C" w:rsidRDefault="00A7443C" w:rsidP="00A7443C">
      <w:pPr>
        <w:spacing w:after="0" w:line="240" w:lineRule="auto"/>
        <w:ind w:right="49"/>
        <w:jc w:val="both"/>
        <w:rPr>
          <w:rFonts w:ascii="Arial" w:hAnsi="Arial" w:cs="Arial"/>
          <w:sz w:val="20"/>
          <w:szCs w:val="20"/>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432D24" w:rsidRDefault="00432D24" w:rsidP="00A7443C">
      <w:pPr>
        <w:tabs>
          <w:tab w:val="left" w:pos="3909"/>
        </w:tabs>
        <w:suppressAutoHyphens/>
        <w:spacing w:after="0" w:line="240" w:lineRule="auto"/>
        <w:ind w:right="51"/>
        <w:jc w:val="both"/>
        <w:rPr>
          <w:rFonts w:ascii="Arial" w:hAnsi="Arial" w:cs="Arial"/>
          <w:sz w:val="20"/>
          <w:szCs w:val="20"/>
          <w:lang w:eastAsia="ar-SA"/>
        </w:rPr>
      </w:pPr>
    </w:p>
    <w:p w:rsidR="007D6B5C" w:rsidRDefault="007D6B5C" w:rsidP="00A7443C">
      <w:pPr>
        <w:tabs>
          <w:tab w:val="left" w:pos="3909"/>
        </w:tabs>
        <w:suppressAutoHyphens/>
        <w:spacing w:after="0" w:line="240" w:lineRule="auto"/>
        <w:ind w:right="51"/>
        <w:jc w:val="both"/>
        <w:rPr>
          <w:rFonts w:ascii="Arial" w:hAnsi="Arial" w:cs="Arial"/>
          <w:sz w:val="20"/>
          <w:szCs w:val="20"/>
          <w:lang w:eastAsia="ar-SA"/>
        </w:rPr>
      </w:pPr>
    </w:p>
    <w:p w:rsidR="00D1134A" w:rsidRPr="00B55D8E" w:rsidRDefault="00B26BE6" w:rsidP="00F026CE">
      <w:pPr>
        <w:pStyle w:val="Prrafodelista"/>
        <w:numPr>
          <w:ilvl w:val="1"/>
          <w:numId w:val="37"/>
        </w:numPr>
        <w:ind w:left="709" w:hanging="425"/>
        <w:jc w:val="both"/>
        <w:outlineLvl w:val="2"/>
        <w:rPr>
          <w:rFonts w:ascii="Arial" w:hAnsi="Arial" w:cs="Arial"/>
          <w:b/>
          <w:bCs/>
          <w:kern w:val="1"/>
          <w:sz w:val="20"/>
          <w:szCs w:val="32"/>
          <w:lang w:val="es-ES_tradnl" w:eastAsia="ar-SA"/>
        </w:rPr>
      </w:pPr>
      <w:bookmarkStart w:id="94" w:name="_Toc493150319"/>
      <w:r w:rsidRPr="00B55D8E">
        <w:rPr>
          <w:rFonts w:ascii="Arial" w:hAnsi="Arial" w:cs="Arial"/>
          <w:b/>
          <w:bCs/>
          <w:kern w:val="1"/>
          <w:sz w:val="20"/>
          <w:szCs w:val="32"/>
          <w:lang w:val="es-ES_tradnl" w:eastAsia="ar-SA"/>
        </w:rPr>
        <w:t>Causales expresas de desechamiento</w:t>
      </w:r>
      <w:r w:rsidR="004B2A12" w:rsidRPr="00B55D8E">
        <w:rPr>
          <w:rFonts w:ascii="Arial" w:hAnsi="Arial" w:cs="Arial"/>
          <w:b/>
          <w:bCs/>
          <w:kern w:val="1"/>
          <w:sz w:val="20"/>
          <w:szCs w:val="32"/>
          <w:lang w:val="es-ES_tradnl" w:eastAsia="ar-SA"/>
        </w:rPr>
        <w:t>.</w:t>
      </w:r>
      <w:bookmarkEnd w:id="94"/>
    </w:p>
    <w:p w:rsidR="00620752" w:rsidRDefault="00620752" w:rsidP="00FA663D">
      <w:pPr>
        <w:spacing w:after="0" w:line="240" w:lineRule="auto"/>
        <w:jc w:val="both"/>
        <w:rPr>
          <w:rFonts w:ascii="Arial" w:hAnsi="Arial" w:cs="Arial"/>
          <w:sz w:val="20"/>
          <w:szCs w:val="20"/>
          <w:lang w:val="es-ES_tradnl"/>
        </w:rPr>
      </w:pPr>
    </w:p>
    <w:p w:rsidR="00620752" w:rsidRPr="006201F6" w:rsidRDefault="00620752" w:rsidP="00FA663D">
      <w:pPr>
        <w:spacing w:after="0" w:line="240" w:lineRule="auto"/>
        <w:ind w:right="49"/>
        <w:jc w:val="both"/>
        <w:rPr>
          <w:rFonts w:ascii="Arial" w:hAnsi="Arial" w:cs="Arial"/>
          <w:sz w:val="20"/>
          <w:szCs w:val="20"/>
          <w:lang w:val="es-ES_tradnl"/>
        </w:rPr>
      </w:pPr>
      <w:r>
        <w:rPr>
          <w:rFonts w:ascii="Arial" w:hAnsi="Arial" w:cs="Arial"/>
          <w:sz w:val="20"/>
          <w:szCs w:val="20"/>
          <w:lang w:val="es-ES_tradnl"/>
        </w:rPr>
        <w:t>S</w:t>
      </w:r>
      <w:r w:rsidRPr="006201F6">
        <w:rPr>
          <w:rFonts w:ascii="Arial" w:hAnsi="Arial" w:cs="Arial"/>
          <w:sz w:val="20"/>
          <w:szCs w:val="20"/>
          <w:lang w:val="es-ES_tradnl"/>
        </w:rPr>
        <w:t xml:space="preserve">erá causal de desechamiento: </w:t>
      </w:r>
    </w:p>
    <w:p w:rsidR="00620752" w:rsidRPr="006201F6" w:rsidRDefault="00620752" w:rsidP="00620752">
      <w:pPr>
        <w:pStyle w:val="Prrafodelista"/>
        <w:ind w:left="720" w:right="49"/>
        <w:jc w:val="both"/>
        <w:rPr>
          <w:rFonts w:ascii="Arial" w:hAnsi="Arial" w:cs="Arial"/>
          <w:sz w:val="20"/>
          <w:szCs w:val="20"/>
          <w:lang w:val="es-ES_tradnl"/>
        </w:rPr>
      </w:pPr>
    </w:p>
    <w:p w:rsidR="00620752" w:rsidRPr="006201F6" w:rsidRDefault="00620752" w:rsidP="007D0301">
      <w:pPr>
        <w:pStyle w:val="Prrafodelista"/>
        <w:numPr>
          <w:ilvl w:val="0"/>
          <w:numId w:val="46"/>
        </w:numPr>
        <w:tabs>
          <w:tab w:val="left" w:pos="284"/>
        </w:tabs>
        <w:ind w:left="284" w:right="49" w:hanging="284"/>
        <w:jc w:val="both"/>
        <w:rPr>
          <w:rFonts w:ascii="Arial" w:hAnsi="Arial" w:cs="Arial"/>
          <w:sz w:val="20"/>
          <w:szCs w:val="20"/>
          <w:lang w:val="es-ES_tradnl"/>
        </w:rPr>
      </w:pPr>
      <w:r w:rsidRPr="006201F6">
        <w:rPr>
          <w:rFonts w:ascii="Arial" w:hAnsi="Arial" w:cs="Arial"/>
          <w:sz w:val="20"/>
          <w:szCs w:val="20"/>
          <w:lang w:val="es-ES_tradnl"/>
        </w:rPr>
        <w:t xml:space="preserve">Cuando no presente escrito </w:t>
      </w:r>
      <w:r w:rsidRPr="006201F6">
        <w:rPr>
          <w:rFonts w:ascii="Arial" w:hAnsi="Arial" w:cs="Arial"/>
          <w:b/>
          <w:sz w:val="20"/>
          <w:szCs w:val="20"/>
          <w:lang w:val="es-ES_tradnl"/>
        </w:rPr>
        <w:t>“Bajo protesta de decir verdad</w:t>
      </w:r>
      <w:r w:rsidRPr="006201F6">
        <w:rPr>
          <w:rFonts w:ascii="Arial" w:hAnsi="Arial" w:cs="Arial"/>
          <w:sz w:val="20"/>
          <w:szCs w:val="20"/>
          <w:lang w:val="es-ES_tradnl"/>
        </w:rPr>
        <w:t xml:space="preserve">”, de que el licitante no se ubica en los supuestos establecidos en los artículos 50 y 60 de la LAASSP, de acuerdo con el </w:t>
      </w:r>
      <w:r w:rsidRPr="006201F6">
        <w:rPr>
          <w:rFonts w:ascii="Arial" w:hAnsi="Arial" w:cs="Arial"/>
          <w:b/>
          <w:sz w:val="20"/>
          <w:szCs w:val="20"/>
          <w:lang w:val="es-ES_tradnl"/>
        </w:rPr>
        <w:t xml:space="preserve">Anexo </w:t>
      </w:r>
      <w:r>
        <w:rPr>
          <w:rFonts w:ascii="Arial" w:hAnsi="Arial" w:cs="Arial"/>
          <w:b/>
          <w:sz w:val="20"/>
          <w:szCs w:val="20"/>
          <w:lang w:val="es-ES_tradnl"/>
        </w:rPr>
        <w:t>IV</w:t>
      </w:r>
      <w:r w:rsidRPr="006201F6">
        <w:rPr>
          <w:rFonts w:ascii="Arial" w:hAnsi="Arial" w:cs="Arial"/>
          <w:b/>
          <w:sz w:val="20"/>
          <w:szCs w:val="20"/>
          <w:lang w:val="es-ES_tradnl"/>
        </w:rPr>
        <w:t xml:space="preserve"> </w:t>
      </w:r>
      <w:r w:rsidRPr="006201F6">
        <w:rPr>
          <w:rFonts w:ascii="Arial" w:hAnsi="Arial" w:cs="Arial"/>
          <w:sz w:val="20"/>
          <w:szCs w:val="20"/>
          <w:lang w:val="es-ES_tradnl"/>
        </w:rPr>
        <w:t xml:space="preserve">de la </w:t>
      </w:r>
      <w:r>
        <w:rPr>
          <w:rFonts w:ascii="Arial" w:hAnsi="Arial" w:cs="Arial"/>
          <w:sz w:val="20"/>
          <w:szCs w:val="20"/>
          <w:lang w:val="es-ES_tradnl"/>
        </w:rPr>
        <w:t>invitación</w:t>
      </w:r>
      <w:r>
        <w:rPr>
          <w:rFonts w:ascii="Arial" w:hAnsi="Arial" w:cs="Arial"/>
          <w:b/>
          <w:sz w:val="20"/>
          <w:szCs w:val="20"/>
          <w:lang w:val="es-ES_tradnl"/>
        </w:rPr>
        <w:t>, o bien se compruebe fe</w:t>
      </w:r>
      <w:r w:rsidRPr="006201F6">
        <w:rPr>
          <w:rFonts w:ascii="Arial" w:hAnsi="Arial" w:cs="Arial"/>
          <w:b/>
          <w:sz w:val="20"/>
          <w:szCs w:val="20"/>
          <w:lang w:val="es-ES_tradnl"/>
        </w:rPr>
        <w:t>hacientemente que la manifestación es falsa.</w:t>
      </w:r>
    </w:p>
    <w:p w:rsidR="00620752" w:rsidRDefault="00620752" w:rsidP="00FA663D">
      <w:pPr>
        <w:spacing w:after="0" w:line="240" w:lineRule="auto"/>
        <w:jc w:val="both"/>
        <w:rPr>
          <w:rFonts w:ascii="Arial" w:hAnsi="Arial" w:cs="Arial"/>
          <w:sz w:val="20"/>
          <w:szCs w:val="20"/>
          <w:lang w:val="es-ES_tradnl"/>
        </w:rPr>
      </w:pPr>
    </w:p>
    <w:p w:rsidR="00FA663D" w:rsidRPr="006201F6" w:rsidRDefault="00FA663D" w:rsidP="007D0301">
      <w:pPr>
        <w:pStyle w:val="Prrafodelista"/>
        <w:numPr>
          <w:ilvl w:val="0"/>
          <w:numId w:val="46"/>
        </w:numPr>
        <w:tabs>
          <w:tab w:val="left" w:pos="284"/>
        </w:tabs>
        <w:ind w:left="284" w:right="49" w:hanging="284"/>
        <w:jc w:val="both"/>
        <w:rPr>
          <w:rFonts w:ascii="Arial" w:hAnsi="Arial" w:cs="Arial"/>
          <w:sz w:val="20"/>
          <w:szCs w:val="20"/>
          <w:lang w:val="es-ES_tradnl"/>
        </w:rPr>
      </w:pPr>
      <w:r w:rsidRPr="006201F6">
        <w:rPr>
          <w:rFonts w:ascii="Arial" w:hAnsi="Arial" w:cs="Arial"/>
          <w:sz w:val="20"/>
          <w:szCs w:val="20"/>
          <w:lang w:val="es-ES_tradnl"/>
        </w:rPr>
        <w:t xml:space="preserve">Cuando no presente escrito </w:t>
      </w:r>
      <w:r w:rsidRPr="006201F6">
        <w:rPr>
          <w:rFonts w:ascii="Arial" w:hAnsi="Arial" w:cs="Arial"/>
          <w:b/>
          <w:sz w:val="20"/>
          <w:szCs w:val="20"/>
          <w:lang w:val="es-ES_tradnl"/>
        </w:rPr>
        <w:t>“Bajo protesta de decir verdad</w:t>
      </w:r>
      <w:r w:rsidRPr="006201F6">
        <w:rPr>
          <w:rFonts w:ascii="Arial" w:hAnsi="Arial" w:cs="Arial"/>
          <w:sz w:val="20"/>
          <w:szCs w:val="20"/>
          <w:lang w:val="es-ES_tradnl"/>
        </w:rPr>
        <w:t xml:space="preserve">”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w:t>
      </w:r>
      <w:r>
        <w:rPr>
          <w:rFonts w:ascii="Arial" w:hAnsi="Arial" w:cs="Arial"/>
          <w:sz w:val="20"/>
          <w:szCs w:val="20"/>
          <w:lang w:val="es-ES_tradnl"/>
        </w:rPr>
        <w:t xml:space="preserve">y entes consolidados </w:t>
      </w:r>
      <w:r w:rsidRPr="006201F6">
        <w:rPr>
          <w:rFonts w:ascii="Arial" w:hAnsi="Arial" w:cs="Arial"/>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6201F6">
        <w:rPr>
          <w:rFonts w:ascii="Arial" w:hAnsi="Arial" w:cs="Arial"/>
          <w:b/>
          <w:sz w:val="20"/>
          <w:szCs w:val="20"/>
          <w:lang w:val="es-ES_tradnl"/>
        </w:rPr>
        <w:t xml:space="preserve">Anexo </w:t>
      </w:r>
      <w:r>
        <w:rPr>
          <w:rFonts w:ascii="Arial" w:hAnsi="Arial" w:cs="Arial"/>
          <w:b/>
          <w:sz w:val="20"/>
          <w:szCs w:val="20"/>
          <w:lang w:val="es-ES_tradnl"/>
        </w:rPr>
        <w:t>VI</w:t>
      </w:r>
      <w:r w:rsidRPr="006201F6">
        <w:rPr>
          <w:rFonts w:ascii="Arial" w:hAnsi="Arial" w:cs="Arial"/>
          <w:sz w:val="20"/>
          <w:szCs w:val="20"/>
          <w:lang w:val="es-ES_tradnl"/>
        </w:rPr>
        <w:t xml:space="preserve"> de la Convocatoria.</w:t>
      </w:r>
    </w:p>
    <w:p w:rsidR="00C825B1" w:rsidRPr="006201F6" w:rsidRDefault="00C825B1" w:rsidP="00C825B1">
      <w:pPr>
        <w:pStyle w:val="Prrafodelista"/>
        <w:ind w:left="720" w:right="49"/>
        <w:jc w:val="both"/>
        <w:rPr>
          <w:rFonts w:ascii="Arial" w:hAnsi="Arial" w:cs="Arial"/>
          <w:sz w:val="20"/>
          <w:szCs w:val="20"/>
        </w:rPr>
      </w:pPr>
    </w:p>
    <w:p w:rsidR="00C825B1" w:rsidRDefault="00C825B1" w:rsidP="00F026CE">
      <w:pPr>
        <w:pStyle w:val="Prrafodelista"/>
        <w:numPr>
          <w:ilvl w:val="0"/>
          <w:numId w:val="46"/>
        </w:numPr>
        <w:ind w:left="284" w:hanging="284"/>
        <w:jc w:val="both"/>
        <w:rPr>
          <w:rFonts w:ascii="Arial" w:hAnsi="Arial" w:cs="Arial"/>
          <w:sz w:val="20"/>
          <w:szCs w:val="20"/>
          <w:lang w:val="es-ES_tradnl"/>
        </w:rPr>
      </w:pPr>
      <w:r w:rsidRPr="00C825B1">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demás licitantes</w:t>
      </w:r>
      <w:r>
        <w:rPr>
          <w:rFonts w:ascii="Arial" w:hAnsi="Arial" w:cs="Arial"/>
          <w:sz w:val="20"/>
          <w:szCs w:val="20"/>
          <w:lang w:val="es-ES_tradnl"/>
        </w:rPr>
        <w:t>.</w:t>
      </w:r>
    </w:p>
    <w:p w:rsidR="00C825B1" w:rsidRPr="00C825B1" w:rsidRDefault="00C825B1" w:rsidP="00C825B1">
      <w:pPr>
        <w:pStyle w:val="Prrafodelista"/>
        <w:rPr>
          <w:rFonts w:ascii="Arial" w:hAnsi="Arial" w:cs="Arial"/>
          <w:sz w:val="20"/>
          <w:szCs w:val="20"/>
          <w:lang w:val="es-ES_tradnl"/>
        </w:rPr>
      </w:pPr>
    </w:p>
    <w:p w:rsidR="00C825B1" w:rsidRDefault="00C825B1" w:rsidP="00F026CE">
      <w:pPr>
        <w:pStyle w:val="Prrafodelista"/>
        <w:numPr>
          <w:ilvl w:val="0"/>
          <w:numId w:val="46"/>
        </w:numPr>
        <w:ind w:left="284" w:right="49" w:hanging="284"/>
        <w:jc w:val="both"/>
        <w:rPr>
          <w:rFonts w:ascii="Arial" w:hAnsi="Arial" w:cs="Arial"/>
          <w:sz w:val="20"/>
          <w:szCs w:val="20"/>
          <w:lang w:val="es-ES_tradnl"/>
        </w:rPr>
      </w:pPr>
      <w:r w:rsidRPr="00C825B1">
        <w:rPr>
          <w:rFonts w:ascii="Arial" w:hAnsi="Arial" w:cs="Arial"/>
          <w:sz w:val="20"/>
          <w:szCs w:val="20"/>
          <w:lang w:val="es-ES_tradnl"/>
        </w:rPr>
        <w:t>La falta de presentación de los escritos o manifestaciones “</w:t>
      </w:r>
      <w:r w:rsidRPr="00C825B1">
        <w:rPr>
          <w:rFonts w:ascii="Arial" w:hAnsi="Arial" w:cs="Arial"/>
          <w:b/>
          <w:sz w:val="20"/>
          <w:szCs w:val="20"/>
          <w:lang w:val="es-ES_tradnl"/>
        </w:rPr>
        <w:t>bajo protesta de decir verdad”</w:t>
      </w:r>
      <w:r w:rsidRPr="00C825B1">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 establecidos en el numeral 4.1. incisos a), b), c), d) y g) de la presente convocatoria.</w:t>
      </w:r>
    </w:p>
    <w:p w:rsidR="00C825B1" w:rsidRPr="00C825B1" w:rsidRDefault="00C825B1" w:rsidP="00C825B1">
      <w:pPr>
        <w:pStyle w:val="Prrafodelista"/>
        <w:rPr>
          <w:rFonts w:ascii="Arial" w:hAnsi="Arial" w:cs="Arial"/>
          <w:sz w:val="20"/>
          <w:szCs w:val="20"/>
          <w:lang w:val="es-ES_tradnl"/>
        </w:rPr>
      </w:pPr>
    </w:p>
    <w:p w:rsidR="00C825B1" w:rsidRPr="00C825B1" w:rsidRDefault="00C825B1" w:rsidP="00F026CE">
      <w:pPr>
        <w:pStyle w:val="Prrafodelista"/>
        <w:numPr>
          <w:ilvl w:val="0"/>
          <w:numId w:val="46"/>
        </w:numPr>
        <w:ind w:left="284" w:right="49" w:hanging="284"/>
        <w:jc w:val="both"/>
        <w:rPr>
          <w:rFonts w:ascii="Arial" w:hAnsi="Arial" w:cs="Arial"/>
          <w:sz w:val="20"/>
          <w:szCs w:val="20"/>
        </w:rPr>
      </w:pPr>
      <w:r w:rsidRPr="00C825B1">
        <w:rPr>
          <w:rFonts w:ascii="Arial" w:hAnsi="Arial" w:cs="Arial"/>
          <w:sz w:val="20"/>
          <w:szCs w:val="20"/>
        </w:rPr>
        <w:t>La falta absoluta del foliado en la documentación que integre la propuesta técnica y económica será causal de desechamiento.</w:t>
      </w:r>
    </w:p>
    <w:p w:rsidR="00C825B1" w:rsidRDefault="00C825B1" w:rsidP="00C825B1">
      <w:pPr>
        <w:pStyle w:val="Prrafodelista"/>
        <w:ind w:left="284" w:right="49"/>
        <w:jc w:val="both"/>
        <w:rPr>
          <w:rFonts w:ascii="Arial" w:hAnsi="Arial" w:cs="Arial"/>
          <w:sz w:val="20"/>
          <w:szCs w:val="20"/>
          <w:lang w:val="es-ES_tradnl"/>
        </w:rPr>
      </w:pPr>
    </w:p>
    <w:p w:rsidR="00C825B1" w:rsidRPr="00C825B1" w:rsidRDefault="00C825B1" w:rsidP="00F026CE">
      <w:pPr>
        <w:pStyle w:val="Prrafodelista"/>
        <w:numPr>
          <w:ilvl w:val="0"/>
          <w:numId w:val="46"/>
        </w:numPr>
        <w:ind w:left="284" w:right="49" w:hanging="284"/>
        <w:jc w:val="both"/>
        <w:rPr>
          <w:rFonts w:ascii="Arial" w:hAnsi="Arial" w:cs="Arial"/>
          <w:sz w:val="20"/>
          <w:szCs w:val="20"/>
          <w:lang w:val="es-ES_tradnl"/>
        </w:rPr>
      </w:pPr>
      <w:r w:rsidRPr="00C825B1">
        <w:rPr>
          <w:rFonts w:ascii="Arial" w:hAnsi="Arial" w:cs="Arial"/>
          <w:sz w:val="20"/>
          <w:szCs w:val="20"/>
          <w:lang w:val="es-ES_tradnl"/>
        </w:rPr>
        <w:t xml:space="preserve">Que no cumplan con alguno de los requisitos establecidos en esta Convocatoria contenidos en los numerales </w:t>
      </w:r>
      <w:r w:rsidRPr="00C825B1">
        <w:rPr>
          <w:rFonts w:ascii="Arial" w:hAnsi="Arial" w:cs="Arial"/>
          <w:b/>
          <w:sz w:val="20"/>
          <w:szCs w:val="20"/>
          <w:lang w:val="es-ES_tradnl"/>
        </w:rPr>
        <w:t>2.4, 2.5, 4.1, 4.2, 4.3,</w:t>
      </w:r>
      <w:r>
        <w:rPr>
          <w:rFonts w:ascii="Arial" w:hAnsi="Arial" w:cs="Arial"/>
          <w:b/>
          <w:sz w:val="20"/>
          <w:szCs w:val="20"/>
          <w:lang w:val="es-ES_tradnl"/>
        </w:rPr>
        <w:t xml:space="preserve"> ANEXO XV</w:t>
      </w:r>
      <w:r w:rsidRPr="00C825B1">
        <w:rPr>
          <w:rFonts w:ascii="Arial" w:hAnsi="Arial" w:cs="Arial"/>
          <w:b/>
          <w:sz w:val="20"/>
          <w:szCs w:val="20"/>
          <w:lang w:val="es-ES_tradnl"/>
        </w:rPr>
        <w:t xml:space="preserve"> “PMR”</w:t>
      </w:r>
      <w:r>
        <w:rPr>
          <w:rFonts w:ascii="Arial" w:hAnsi="Arial" w:cs="Arial"/>
          <w:b/>
          <w:sz w:val="20"/>
          <w:szCs w:val="20"/>
          <w:lang w:val="es-ES_tradnl"/>
        </w:rPr>
        <w:t xml:space="preserve"> Requerimiento</w:t>
      </w:r>
      <w:r w:rsidRPr="00C825B1">
        <w:rPr>
          <w:rFonts w:ascii="Arial" w:hAnsi="Arial" w:cs="Arial"/>
          <w:b/>
          <w:sz w:val="20"/>
          <w:szCs w:val="20"/>
          <w:lang w:val="es-ES_tradnl"/>
        </w:rPr>
        <w:t xml:space="preserve">,  Anexo </w:t>
      </w:r>
      <w:r w:rsidR="00D1685C">
        <w:rPr>
          <w:rFonts w:ascii="Arial" w:hAnsi="Arial" w:cs="Arial"/>
          <w:b/>
          <w:sz w:val="20"/>
          <w:szCs w:val="20"/>
          <w:lang w:val="es-ES_tradnl"/>
        </w:rPr>
        <w:t>XI</w:t>
      </w:r>
      <w:r w:rsidRPr="00C825B1">
        <w:rPr>
          <w:rFonts w:ascii="Arial" w:hAnsi="Arial" w:cs="Arial"/>
          <w:b/>
          <w:sz w:val="20"/>
          <w:szCs w:val="20"/>
          <w:lang w:val="es-ES_tradnl"/>
        </w:rPr>
        <w:t xml:space="preserve">, Anexo </w:t>
      </w:r>
      <w:r w:rsidR="00D1685C">
        <w:rPr>
          <w:rFonts w:ascii="Arial" w:hAnsi="Arial" w:cs="Arial"/>
          <w:b/>
          <w:sz w:val="20"/>
          <w:szCs w:val="20"/>
          <w:lang w:val="es-ES_tradnl"/>
        </w:rPr>
        <w:t>XII</w:t>
      </w:r>
      <w:r w:rsidRPr="00C825B1">
        <w:rPr>
          <w:rFonts w:ascii="Arial" w:hAnsi="Arial" w:cs="Arial"/>
          <w:b/>
          <w:sz w:val="20"/>
          <w:szCs w:val="20"/>
          <w:lang w:val="es-ES_tradnl"/>
        </w:rPr>
        <w:t xml:space="preserve"> y Anexo </w:t>
      </w:r>
      <w:r>
        <w:rPr>
          <w:rFonts w:ascii="Arial" w:hAnsi="Arial" w:cs="Arial"/>
          <w:b/>
          <w:sz w:val="20"/>
          <w:szCs w:val="20"/>
          <w:lang w:val="es-ES_tradnl"/>
        </w:rPr>
        <w:t>4 Términos y Condiciones,</w:t>
      </w:r>
      <w:r w:rsidRPr="00C825B1">
        <w:rPr>
          <w:rFonts w:ascii="Arial" w:hAnsi="Arial" w:cs="Arial"/>
          <w:b/>
          <w:sz w:val="20"/>
          <w:szCs w:val="20"/>
          <w:lang w:val="es-ES_tradnl"/>
        </w:rPr>
        <w:t xml:space="preserve"> </w:t>
      </w:r>
      <w:r w:rsidRPr="00C825B1">
        <w:rPr>
          <w:rFonts w:ascii="Arial" w:hAnsi="Arial"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rsidR="00C825B1" w:rsidRPr="00C825B1" w:rsidRDefault="00C825B1" w:rsidP="00C825B1">
      <w:pPr>
        <w:pStyle w:val="Prrafodelista"/>
        <w:ind w:left="284" w:right="49"/>
        <w:jc w:val="both"/>
        <w:rPr>
          <w:rFonts w:ascii="Arial" w:hAnsi="Arial" w:cs="Arial"/>
          <w:sz w:val="20"/>
          <w:szCs w:val="20"/>
          <w:lang w:val="es-ES_tradnl"/>
        </w:rPr>
      </w:pPr>
    </w:p>
    <w:p w:rsidR="00FD3231" w:rsidRPr="006201F6" w:rsidRDefault="00FD3231" w:rsidP="00F026CE">
      <w:pPr>
        <w:pStyle w:val="Prrafodelista"/>
        <w:numPr>
          <w:ilvl w:val="0"/>
          <w:numId w:val="46"/>
        </w:numPr>
        <w:tabs>
          <w:tab w:val="left" w:pos="284"/>
        </w:tabs>
        <w:ind w:left="0" w:right="49" w:firstLine="0"/>
        <w:jc w:val="both"/>
        <w:rPr>
          <w:rFonts w:ascii="Arial" w:hAnsi="Arial" w:cs="Arial"/>
          <w:sz w:val="20"/>
          <w:szCs w:val="20"/>
          <w:lang w:val="es-ES_tradnl"/>
        </w:rPr>
      </w:pPr>
      <w:r w:rsidRPr="006201F6">
        <w:rPr>
          <w:rFonts w:ascii="Arial" w:hAnsi="Arial" w:cs="Arial"/>
          <w:sz w:val="20"/>
          <w:szCs w:val="20"/>
          <w:lang w:val="es-ES_tradnl"/>
        </w:rPr>
        <w:t>Cuando el licitante presente más de una proposición.</w:t>
      </w:r>
    </w:p>
    <w:p w:rsidR="00FD3231" w:rsidRPr="006201F6" w:rsidRDefault="00FD3231" w:rsidP="00FD3231">
      <w:pPr>
        <w:pStyle w:val="Prrafodelista"/>
        <w:ind w:left="0"/>
        <w:rPr>
          <w:rFonts w:ascii="Arial" w:hAnsi="Arial" w:cs="Arial"/>
          <w:sz w:val="20"/>
          <w:szCs w:val="20"/>
          <w:lang w:val="es-ES_tradnl"/>
        </w:rPr>
      </w:pPr>
    </w:p>
    <w:p w:rsidR="00FD3231" w:rsidRPr="00041937" w:rsidRDefault="00FD3231" w:rsidP="003060AB">
      <w:pPr>
        <w:pStyle w:val="Prrafodelista"/>
        <w:numPr>
          <w:ilvl w:val="0"/>
          <w:numId w:val="46"/>
        </w:numPr>
        <w:tabs>
          <w:tab w:val="left" w:pos="284"/>
        </w:tabs>
        <w:ind w:left="284" w:right="49" w:hanging="284"/>
        <w:jc w:val="both"/>
        <w:rPr>
          <w:rFonts w:ascii="Arial" w:hAnsi="Arial" w:cs="Arial"/>
          <w:sz w:val="20"/>
          <w:szCs w:val="20"/>
          <w:lang w:val="es-ES_tradnl"/>
        </w:rPr>
      </w:pPr>
      <w:r w:rsidRPr="006201F6">
        <w:rPr>
          <w:rFonts w:ascii="Arial" w:hAnsi="Arial" w:cs="Arial"/>
          <w:sz w:val="20"/>
          <w:szCs w:val="20"/>
          <w:lang w:val="es-ES_tradnl"/>
        </w:rPr>
        <w:t xml:space="preserve">Cuando la descripción y presentación del bien ofertado no sea igual a la descripción y </w:t>
      </w:r>
      <w:r w:rsidRPr="00041937">
        <w:rPr>
          <w:rFonts w:ascii="Arial" w:hAnsi="Arial" w:cs="Arial"/>
          <w:sz w:val="20"/>
          <w:szCs w:val="20"/>
          <w:lang w:val="es-ES_tradnl"/>
        </w:rPr>
        <w:t xml:space="preserve">presentación solicitada en la presente </w:t>
      </w:r>
      <w:r>
        <w:rPr>
          <w:rFonts w:ascii="Arial" w:hAnsi="Arial" w:cs="Arial"/>
          <w:sz w:val="20"/>
          <w:szCs w:val="20"/>
          <w:lang w:val="es-ES_tradnl"/>
        </w:rPr>
        <w:t>invitación</w:t>
      </w:r>
      <w:r w:rsidRPr="00041937">
        <w:rPr>
          <w:rFonts w:ascii="Arial" w:hAnsi="Arial" w:cs="Arial"/>
          <w:sz w:val="20"/>
          <w:szCs w:val="20"/>
          <w:lang w:val="es-ES_tradnl"/>
        </w:rPr>
        <w:t>.</w:t>
      </w:r>
    </w:p>
    <w:p w:rsidR="00FD3231" w:rsidRPr="00041937" w:rsidRDefault="00FD3231" w:rsidP="00FD3231">
      <w:pPr>
        <w:pStyle w:val="Prrafodelista"/>
        <w:ind w:left="0" w:right="49"/>
        <w:rPr>
          <w:rFonts w:ascii="Arial" w:hAnsi="Arial" w:cs="Arial"/>
          <w:sz w:val="20"/>
          <w:szCs w:val="20"/>
          <w:lang w:val="es-ES_tradnl"/>
        </w:rPr>
      </w:pPr>
    </w:p>
    <w:p w:rsidR="00FD3231" w:rsidRPr="009323A6" w:rsidRDefault="00FD3231" w:rsidP="003060AB">
      <w:pPr>
        <w:pStyle w:val="Prrafodelista"/>
        <w:numPr>
          <w:ilvl w:val="0"/>
          <w:numId w:val="46"/>
        </w:numPr>
        <w:tabs>
          <w:tab w:val="left" w:pos="284"/>
        </w:tabs>
        <w:ind w:left="284" w:right="49" w:hanging="284"/>
        <w:jc w:val="both"/>
        <w:rPr>
          <w:rFonts w:ascii="Arial" w:hAnsi="Arial" w:cs="Arial"/>
          <w:b/>
          <w:sz w:val="20"/>
          <w:szCs w:val="20"/>
          <w:lang w:val="es-ES_tradnl"/>
        </w:rPr>
      </w:pPr>
      <w:r w:rsidRPr="009323A6">
        <w:rPr>
          <w:rFonts w:ascii="Arial" w:hAnsi="Arial" w:cs="Arial"/>
          <w:sz w:val="20"/>
          <w:szCs w:val="20"/>
          <w:lang w:val="es-ES_tradnl"/>
        </w:rPr>
        <w:lastRenderedPageBreak/>
        <w:t xml:space="preserve">Cuando no cotice la cantidad de los bienes requeridos en la Convocatoria, de acuerdo con el  </w:t>
      </w:r>
      <w:r>
        <w:rPr>
          <w:rFonts w:ascii="Arial" w:hAnsi="Arial" w:cs="Arial"/>
          <w:b/>
          <w:color w:val="000000" w:themeColor="text1"/>
          <w:sz w:val="20"/>
          <w:szCs w:val="20"/>
        </w:rPr>
        <w:t>Anexo XV “PMR</w:t>
      </w:r>
      <w:r w:rsidRPr="009323A6">
        <w:rPr>
          <w:rFonts w:ascii="Arial" w:hAnsi="Arial" w:cs="Arial"/>
          <w:b/>
          <w:color w:val="000000" w:themeColor="text1"/>
          <w:sz w:val="20"/>
          <w:szCs w:val="20"/>
        </w:rPr>
        <w:t>”</w:t>
      </w:r>
      <w:r>
        <w:rPr>
          <w:rFonts w:ascii="Arial" w:hAnsi="Arial" w:cs="Arial"/>
          <w:b/>
          <w:color w:val="000000" w:themeColor="text1"/>
          <w:sz w:val="20"/>
          <w:szCs w:val="20"/>
        </w:rPr>
        <w:t>Requerimiento</w:t>
      </w:r>
      <w:r w:rsidRPr="009323A6">
        <w:rPr>
          <w:rFonts w:ascii="Arial" w:hAnsi="Arial" w:cs="Arial"/>
          <w:b/>
          <w:color w:val="000000" w:themeColor="text1"/>
          <w:sz w:val="20"/>
          <w:szCs w:val="20"/>
        </w:rPr>
        <w:t xml:space="preserve"> </w:t>
      </w:r>
      <w:r w:rsidRPr="009323A6">
        <w:rPr>
          <w:rFonts w:ascii="Arial" w:hAnsi="Arial" w:cs="Arial"/>
          <w:color w:val="000000" w:themeColor="text1"/>
          <w:sz w:val="20"/>
          <w:szCs w:val="20"/>
        </w:rPr>
        <w:t xml:space="preserve">y el numeral 2.8 de la presente </w:t>
      </w:r>
      <w:r w:rsidR="00A106FF">
        <w:rPr>
          <w:rFonts w:ascii="Arial" w:hAnsi="Arial" w:cs="Arial"/>
          <w:color w:val="000000" w:themeColor="text1"/>
          <w:sz w:val="20"/>
          <w:szCs w:val="20"/>
        </w:rPr>
        <w:t>invitación</w:t>
      </w:r>
      <w:r w:rsidRPr="009323A6">
        <w:rPr>
          <w:rFonts w:ascii="Arial" w:hAnsi="Arial" w:cs="Arial"/>
          <w:color w:val="000000" w:themeColor="text1"/>
          <w:sz w:val="20"/>
          <w:szCs w:val="20"/>
        </w:rPr>
        <w:t>.</w:t>
      </w:r>
    </w:p>
    <w:p w:rsidR="00FD3231" w:rsidRPr="006201F6" w:rsidRDefault="00FD3231" w:rsidP="00FD3231">
      <w:pPr>
        <w:pStyle w:val="Prrafodelista"/>
        <w:ind w:left="0" w:right="49"/>
        <w:rPr>
          <w:rFonts w:ascii="Arial" w:hAnsi="Arial" w:cs="Arial"/>
          <w:sz w:val="20"/>
          <w:szCs w:val="20"/>
          <w:lang w:val="es-ES_tradnl"/>
        </w:rPr>
      </w:pPr>
    </w:p>
    <w:p w:rsidR="00FD3231" w:rsidRPr="00FD3231" w:rsidRDefault="00FD3231" w:rsidP="003060AB">
      <w:pPr>
        <w:pStyle w:val="Prrafodelista"/>
        <w:numPr>
          <w:ilvl w:val="0"/>
          <w:numId w:val="46"/>
        </w:numPr>
        <w:tabs>
          <w:tab w:val="left" w:pos="284"/>
        </w:tabs>
        <w:ind w:left="284" w:right="49" w:hanging="284"/>
        <w:jc w:val="both"/>
        <w:rPr>
          <w:rFonts w:ascii="Arial" w:hAnsi="Arial" w:cs="Arial"/>
          <w:sz w:val="20"/>
          <w:szCs w:val="20"/>
          <w:lang w:val="es-ES_tradnl"/>
        </w:rPr>
      </w:pPr>
      <w:r w:rsidRPr="00FD3231">
        <w:rPr>
          <w:rFonts w:ascii="Arial" w:hAnsi="Arial" w:cs="Arial"/>
          <w:sz w:val="20"/>
          <w:szCs w:val="20"/>
          <w:lang w:val="es-ES_tradnl"/>
        </w:rPr>
        <w:t xml:space="preserve">Cuando no cotice el 100% de los bienes en su cantidad máxima de acuerdo con el  </w:t>
      </w:r>
      <w:r>
        <w:rPr>
          <w:rFonts w:ascii="Arial" w:hAnsi="Arial" w:cs="Arial"/>
          <w:b/>
          <w:color w:val="000000" w:themeColor="text1"/>
          <w:sz w:val="20"/>
          <w:szCs w:val="20"/>
        </w:rPr>
        <w:t>Anexo XV “PMR</w:t>
      </w:r>
      <w:r w:rsidRPr="009323A6">
        <w:rPr>
          <w:rFonts w:ascii="Arial" w:hAnsi="Arial" w:cs="Arial"/>
          <w:b/>
          <w:color w:val="000000" w:themeColor="text1"/>
          <w:sz w:val="20"/>
          <w:szCs w:val="20"/>
        </w:rPr>
        <w:t>”</w:t>
      </w:r>
      <w:r>
        <w:rPr>
          <w:rFonts w:ascii="Arial" w:hAnsi="Arial" w:cs="Arial"/>
          <w:b/>
          <w:color w:val="000000" w:themeColor="text1"/>
          <w:sz w:val="20"/>
          <w:szCs w:val="20"/>
        </w:rPr>
        <w:t>Requerimiento</w:t>
      </w:r>
    </w:p>
    <w:p w:rsidR="00FD3231" w:rsidRPr="00FD3231" w:rsidRDefault="00FD3231" w:rsidP="00FD3231">
      <w:pPr>
        <w:pStyle w:val="Prrafodelista"/>
        <w:ind w:left="0" w:right="49"/>
        <w:jc w:val="both"/>
        <w:rPr>
          <w:rFonts w:ascii="Arial" w:hAnsi="Arial" w:cs="Arial"/>
          <w:sz w:val="20"/>
          <w:szCs w:val="20"/>
          <w:lang w:val="es-ES_tradnl"/>
        </w:rPr>
      </w:pPr>
    </w:p>
    <w:p w:rsidR="00FD3231" w:rsidRPr="006201F6" w:rsidRDefault="00FD3231" w:rsidP="003060AB">
      <w:pPr>
        <w:pStyle w:val="Prrafodelista"/>
        <w:numPr>
          <w:ilvl w:val="0"/>
          <w:numId w:val="46"/>
        </w:numPr>
        <w:tabs>
          <w:tab w:val="left" w:pos="284"/>
        </w:tabs>
        <w:ind w:left="284" w:right="49" w:hanging="284"/>
        <w:jc w:val="both"/>
        <w:rPr>
          <w:rFonts w:ascii="Arial" w:hAnsi="Arial" w:cs="Arial"/>
          <w:sz w:val="20"/>
          <w:szCs w:val="20"/>
          <w:lang w:val="es-ES_tradnl"/>
        </w:rPr>
      </w:pPr>
      <w:r w:rsidRPr="006201F6">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FD3231" w:rsidRPr="006201F6" w:rsidRDefault="00FD3231" w:rsidP="00FD3231">
      <w:pPr>
        <w:pStyle w:val="Prrafodelista"/>
        <w:ind w:left="0" w:right="49"/>
        <w:jc w:val="both"/>
        <w:rPr>
          <w:rFonts w:ascii="Arial" w:hAnsi="Arial" w:cs="Arial"/>
          <w:sz w:val="20"/>
          <w:szCs w:val="20"/>
          <w:lang w:val="es-ES_tradnl"/>
        </w:rPr>
      </w:pPr>
    </w:p>
    <w:p w:rsidR="00FD3231" w:rsidRPr="00B2251A" w:rsidRDefault="00FD3231" w:rsidP="003060AB">
      <w:pPr>
        <w:pStyle w:val="Prrafodelista"/>
        <w:numPr>
          <w:ilvl w:val="0"/>
          <w:numId w:val="46"/>
        </w:numPr>
        <w:tabs>
          <w:tab w:val="left" w:pos="284"/>
        </w:tabs>
        <w:ind w:left="284" w:right="49" w:hanging="284"/>
        <w:jc w:val="both"/>
        <w:rPr>
          <w:rFonts w:ascii="Arial" w:hAnsi="Arial" w:cs="Arial"/>
          <w:sz w:val="20"/>
          <w:szCs w:val="20"/>
          <w:lang w:val="es-ES_tradnl"/>
        </w:rPr>
      </w:pPr>
      <w:r w:rsidRPr="00B2251A">
        <w:rPr>
          <w:rFonts w:ascii="Arial" w:hAnsi="Arial" w:cs="Arial"/>
          <w:sz w:val="20"/>
          <w:szCs w:val="20"/>
          <w:lang w:val="es-ES_tradnl"/>
        </w:rPr>
        <w:t>Cuando la descripción de las partidas ofertadas, no corresponda al Cuadro Básico y Catálogo de Insumos del Sector Salud, contenido en el Catálogo de Artículos Institucional vigente.</w:t>
      </w:r>
    </w:p>
    <w:p w:rsidR="00FD3231" w:rsidRPr="006201F6" w:rsidRDefault="00FD3231" w:rsidP="00FD3231">
      <w:pPr>
        <w:pStyle w:val="Prrafodelista"/>
        <w:ind w:left="0" w:right="49"/>
        <w:jc w:val="both"/>
        <w:rPr>
          <w:rFonts w:ascii="Arial" w:hAnsi="Arial" w:cs="Arial"/>
          <w:sz w:val="20"/>
          <w:szCs w:val="20"/>
          <w:lang w:val="es-ES_tradnl"/>
        </w:rPr>
      </w:pPr>
    </w:p>
    <w:p w:rsidR="00FD3231" w:rsidRDefault="00FD3231" w:rsidP="003060AB">
      <w:pPr>
        <w:pStyle w:val="Prrafodelista"/>
        <w:numPr>
          <w:ilvl w:val="0"/>
          <w:numId w:val="46"/>
        </w:numPr>
        <w:tabs>
          <w:tab w:val="left" w:pos="284"/>
        </w:tabs>
        <w:ind w:left="284" w:right="49" w:hanging="284"/>
        <w:jc w:val="both"/>
        <w:rPr>
          <w:rFonts w:ascii="Arial" w:hAnsi="Arial" w:cs="Arial"/>
          <w:sz w:val="20"/>
          <w:szCs w:val="20"/>
          <w:lang w:val="es-ES_tradnl"/>
        </w:rPr>
      </w:pPr>
      <w:r w:rsidRPr="00B2251A">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p>
    <w:p w:rsidR="00FD3231" w:rsidRPr="00B2251A" w:rsidRDefault="00FD3231" w:rsidP="00FD3231">
      <w:pPr>
        <w:pStyle w:val="Prrafodelista"/>
        <w:rPr>
          <w:rFonts w:ascii="Arial" w:hAnsi="Arial" w:cs="Arial"/>
          <w:sz w:val="20"/>
          <w:szCs w:val="20"/>
          <w:lang w:val="es-ES_tradnl"/>
        </w:rPr>
      </w:pPr>
    </w:p>
    <w:p w:rsidR="00FD3231" w:rsidRPr="006201F6" w:rsidRDefault="00FD3231" w:rsidP="00F026CE">
      <w:pPr>
        <w:pStyle w:val="Prrafodelista"/>
        <w:numPr>
          <w:ilvl w:val="0"/>
          <w:numId w:val="46"/>
        </w:numPr>
        <w:ind w:left="284" w:right="49" w:hanging="284"/>
        <w:jc w:val="both"/>
        <w:rPr>
          <w:rFonts w:ascii="Arial" w:hAnsi="Arial" w:cs="Arial"/>
          <w:sz w:val="20"/>
          <w:szCs w:val="20"/>
          <w:lang w:val="es-ES_tradnl"/>
        </w:rPr>
      </w:pPr>
      <w:r w:rsidRPr="006201F6">
        <w:rPr>
          <w:rFonts w:ascii="Arial" w:hAnsi="Arial" w:cs="Arial"/>
          <w:sz w:val="20"/>
          <w:szCs w:val="20"/>
          <w:lang w:val="es-ES_tradnl"/>
        </w:rPr>
        <w:t xml:space="preserve">Cuando no exista correspondencia, resulten incompletos o incongruentes los datos asentados en su propuesta técnica </w:t>
      </w:r>
      <w:r w:rsidRPr="006201F6">
        <w:rPr>
          <w:rFonts w:ascii="Arial" w:hAnsi="Arial" w:cs="Arial"/>
          <w:b/>
          <w:sz w:val="20"/>
          <w:szCs w:val="20"/>
          <w:lang w:val="es-ES_tradnl"/>
        </w:rPr>
        <w:t xml:space="preserve">Anexo </w:t>
      </w:r>
      <w:r>
        <w:rPr>
          <w:rFonts w:ascii="Arial" w:hAnsi="Arial" w:cs="Arial"/>
          <w:b/>
          <w:sz w:val="20"/>
          <w:szCs w:val="20"/>
          <w:lang w:val="es-ES_tradnl"/>
        </w:rPr>
        <w:t>XII</w:t>
      </w:r>
      <w:r w:rsidRPr="006201F6">
        <w:rPr>
          <w:rFonts w:ascii="Arial" w:hAnsi="Arial" w:cs="Arial"/>
          <w:b/>
          <w:sz w:val="20"/>
          <w:szCs w:val="20"/>
          <w:lang w:val="es-ES_tradnl"/>
        </w:rPr>
        <w:t xml:space="preserve">, </w:t>
      </w:r>
      <w:r w:rsidRPr="006201F6">
        <w:rPr>
          <w:rFonts w:ascii="Arial" w:hAnsi="Arial" w:cs="Arial"/>
          <w:sz w:val="20"/>
          <w:szCs w:val="20"/>
          <w:lang w:val="es-ES_tradnl"/>
        </w:rPr>
        <w:t>entre los documentos presentados por el licitante y el soporte documental requerido.</w:t>
      </w:r>
    </w:p>
    <w:p w:rsidR="00FD3231" w:rsidRPr="006201F6" w:rsidRDefault="00FD3231" w:rsidP="00FD3231">
      <w:pPr>
        <w:pStyle w:val="Prrafodelista"/>
        <w:ind w:left="284" w:hanging="284"/>
        <w:rPr>
          <w:rFonts w:ascii="Arial" w:hAnsi="Arial" w:cs="Arial"/>
          <w:sz w:val="20"/>
          <w:szCs w:val="20"/>
          <w:lang w:val="es-ES_tradnl"/>
        </w:rPr>
      </w:pPr>
    </w:p>
    <w:p w:rsidR="00FD3231" w:rsidRPr="00B2251A" w:rsidRDefault="00FD3231" w:rsidP="00F026CE">
      <w:pPr>
        <w:pStyle w:val="Prrafodelista"/>
        <w:numPr>
          <w:ilvl w:val="0"/>
          <w:numId w:val="46"/>
        </w:numPr>
        <w:ind w:left="284" w:right="49" w:hanging="284"/>
        <w:jc w:val="both"/>
        <w:rPr>
          <w:rFonts w:ascii="Arial" w:hAnsi="Arial" w:cs="Arial"/>
          <w:sz w:val="20"/>
          <w:szCs w:val="20"/>
          <w:lang w:val="es-ES_tradnl"/>
        </w:rPr>
      </w:pPr>
      <w:r w:rsidRPr="00B2251A">
        <w:rPr>
          <w:rFonts w:ascii="Arial" w:hAnsi="Arial" w:cs="Arial"/>
          <w:sz w:val="20"/>
          <w:szCs w:val="20"/>
          <w:lang w:val="es-ES_tradnl"/>
        </w:rPr>
        <w:t xml:space="preserve">Cuando no exista correspondencia, resulten incompletos o incongruentes los datos asentados en su propuesta económica </w:t>
      </w:r>
      <w:r w:rsidRPr="00B2251A">
        <w:rPr>
          <w:rFonts w:ascii="Arial" w:hAnsi="Arial" w:cs="Arial"/>
          <w:b/>
          <w:sz w:val="20"/>
          <w:szCs w:val="20"/>
          <w:lang w:val="es-ES_tradnl"/>
        </w:rPr>
        <w:t xml:space="preserve">Anexo </w:t>
      </w:r>
      <w:r>
        <w:rPr>
          <w:rFonts w:ascii="Arial" w:hAnsi="Arial" w:cs="Arial"/>
          <w:b/>
          <w:sz w:val="20"/>
          <w:szCs w:val="20"/>
          <w:lang w:val="es-ES_tradnl"/>
        </w:rPr>
        <w:t>XI</w:t>
      </w:r>
      <w:r w:rsidRPr="00B2251A">
        <w:rPr>
          <w:rFonts w:ascii="Arial" w:hAnsi="Arial" w:cs="Arial"/>
          <w:sz w:val="20"/>
          <w:szCs w:val="20"/>
          <w:lang w:val="es-ES_tradnl"/>
        </w:rPr>
        <w:t>.</w:t>
      </w:r>
    </w:p>
    <w:p w:rsidR="00FD3231" w:rsidRPr="00B2251A" w:rsidRDefault="00FD3231" w:rsidP="004009E5">
      <w:pPr>
        <w:pStyle w:val="Prrafodelista"/>
        <w:ind w:left="284" w:right="49" w:hanging="142"/>
        <w:jc w:val="both"/>
        <w:rPr>
          <w:rFonts w:ascii="Arial" w:hAnsi="Arial" w:cs="Arial"/>
          <w:sz w:val="20"/>
          <w:szCs w:val="20"/>
          <w:lang w:val="es-ES_tradnl"/>
        </w:rPr>
      </w:pPr>
    </w:p>
    <w:p w:rsidR="00FD3231" w:rsidRPr="00B2251A" w:rsidRDefault="00FD3231" w:rsidP="00C9268E">
      <w:pPr>
        <w:pStyle w:val="Prrafodelista"/>
        <w:numPr>
          <w:ilvl w:val="0"/>
          <w:numId w:val="46"/>
        </w:numPr>
        <w:tabs>
          <w:tab w:val="left" w:pos="567"/>
        </w:tabs>
        <w:ind w:left="567" w:right="49" w:hanging="425"/>
        <w:jc w:val="both"/>
        <w:rPr>
          <w:rFonts w:ascii="Arial" w:hAnsi="Arial" w:cs="Arial"/>
          <w:sz w:val="20"/>
          <w:szCs w:val="20"/>
          <w:lang w:val="es-ES_tradnl"/>
        </w:rPr>
      </w:pPr>
      <w:r w:rsidRPr="00B2251A">
        <w:rPr>
          <w:rFonts w:ascii="Arial" w:hAnsi="Arial" w:cs="Arial"/>
          <w:sz w:val="20"/>
          <w:szCs w:val="20"/>
          <w:lang w:val="es-ES_tradnl"/>
        </w:rPr>
        <w:t xml:space="preserve">Cuando en su propuesta técnica se verifique que los bienes ofertados no indiquen el número de la clave a 14 dígitos, establecida en el </w:t>
      </w:r>
      <w:r w:rsidR="00C31FEF">
        <w:rPr>
          <w:rFonts w:ascii="Arial" w:hAnsi="Arial" w:cs="Arial"/>
          <w:b/>
          <w:color w:val="000000" w:themeColor="text1"/>
          <w:sz w:val="20"/>
          <w:szCs w:val="20"/>
        </w:rPr>
        <w:t>Anexo XV “PMR</w:t>
      </w:r>
      <w:r w:rsidR="00C31FEF" w:rsidRPr="009323A6">
        <w:rPr>
          <w:rFonts w:ascii="Arial" w:hAnsi="Arial" w:cs="Arial"/>
          <w:b/>
          <w:color w:val="000000" w:themeColor="text1"/>
          <w:sz w:val="20"/>
          <w:szCs w:val="20"/>
        </w:rPr>
        <w:t>”</w:t>
      </w:r>
      <w:r w:rsidR="00C31FEF">
        <w:rPr>
          <w:rFonts w:ascii="Arial" w:hAnsi="Arial" w:cs="Arial"/>
          <w:b/>
          <w:color w:val="000000" w:themeColor="text1"/>
          <w:sz w:val="20"/>
          <w:szCs w:val="20"/>
        </w:rPr>
        <w:t>Requerimiento</w:t>
      </w:r>
    </w:p>
    <w:p w:rsidR="00FD3231" w:rsidRDefault="00FD3231" w:rsidP="004009E5">
      <w:pPr>
        <w:pStyle w:val="Prrafodelista"/>
        <w:ind w:left="284" w:right="49" w:hanging="142"/>
        <w:rPr>
          <w:rFonts w:ascii="Arial" w:hAnsi="Arial" w:cs="Arial"/>
          <w:sz w:val="20"/>
          <w:szCs w:val="20"/>
          <w:lang w:val="es-ES_tradnl"/>
        </w:rPr>
      </w:pPr>
    </w:p>
    <w:p w:rsidR="00FD3231" w:rsidRPr="00014D56" w:rsidRDefault="00FD3231" w:rsidP="00C9268E">
      <w:pPr>
        <w:pStyle w:val="Prrafodelista"/>
        <w:numPr>
          <w:ilvl w:val="0"/>
          <w:numId w:val="46"/>
        </w:numPr>
        <w:tabs>
          <w:tab w:val="left" w:pos="567"/>
        </w:tabs>
        <w:ind w:left="567" w:right="49" w:hanging="425"/>
        <w:jc w:val="both"/>
        <w:rPr>
          <w:rFonts w:ascii="Arial" w:hAnsi="Arial" w:cs="Arial"/>
          <w:sz w:val="20"/>
          <w:szCs w:val="20"/>
          <w:lang w:val="es-ES_tradnl"/>
        </w:rPr>
      </w:pPr>
      <w:r w:rsidRPr="00014D56">
        <w:rPr>
          <w:rFonts w:ascii="Arial" w:hAnsi="Arial" w:cs="Arial"/>
          <w:sz w:val="20"/>
          <w:szCs w:val="20"/>
        </w:rPr>
        <w:t xml:space="preserve">Cuando el licitante no presente la constancia de la recepción de los documentos y las muestras solicitadas </w:t>
      </w:r>
      <w:r w:rsidRPr="00014D56">
        <w:rPr>
          <w:rFonts w:ascii="Arial" w:hAnsi="Arial" w:cs="Arial"/>
          <w:color w:val="000000" w:themeColor="text1"/>
          <w:sz w:val="20"/>
          <w:szCs w:val="20"/>
        </w:rPr>
        <w:t>conforme a lo indicado en el documento denominado:</w:t>
      </w:r>
      <w:r w:rsidRPr="00014D56">
        <w:rPr>
          <w:rFonts w:ascii="Arial" w:hAnsi="Arial" w:cs="Arial"/>
          <w:sz w:val="20"/>
          <w:szCs w:val="20"/>
        </w:rPr>
        <w:t xml:space="preserve"> </w:t>
      </w:r>
      <w:r w:rsidR="00C31FEF" w:rsidRPr="00014D56">
        <w:rPr>
          <w:rFonts w:ascii="Arial" w:hAnsi="Arial" w:cs="Arial"/>
          <w:b/>
          <w:sz w:val="20"/>
          <w:szCs w:val="20"/>
        </w:rPr>
        <w:t xml:space="preserve">Anexo 4 </w:t>
      </w:r>
      <w:r w:rsidR="00C31FEF" w:rsidRPr="000923F8">
        <w:rPr>
          <w:rFonts w:ascii="Arial" w:hAnsi="Arial" w:cs="Arial"/>
          <w:b/>
          <w:sz w:val="20"/>
          <w:szCs w:val="20"/>
        </w:rPr>
        <w:t>Términos y Condiciones</w:t>
      </w:r>
      <w:r w:rsidR="002660C0">
        <w:rPr>
          <w:rFonts w:ascii="Arial" w:hAnsi="Arial" w:cs="Arial"/>
          <w:b/>
          <w:sz w:val="20"/>
          <w:szCs w:val="20"/>
        </w:rPr>
        <w:t xml:space="preserve"> </w:t>
      </w:r>
      <w:r w:rsidR="002660C0">
        <w:rPr>
          <w:rFonts w:ascii="Arial" w:hAnsi="Arial" w:cs="Arial"/>
          <w:color w:val="000000" w:themeColor="text1"/>
          <w:sz w:val="20"/>
          <w:szCs w:val="20"/>
        </w:rPr>
        <w:t xml:space="preserve">y señalada en el </w:t>
      </w:r>
      <w:r w:rsidR="002660C0" w:rsidRPr="008B29B2">
        <w:rPr>
          <w:rFonts w:ascii="Arial" w:hAnsi="Arial" w:cs="Arial"/>
          <w:color w:val="000000" w:themeColor="text1"/>
          <w:sz w:val="20"/>
          <w:szCs w:val="20"/>
        </w:rPr>
        <w:t>Numeral</w:t>
      </w:r>
      <w:r w:rsidR="002660C0">
        <w:rPr>
          <w:rFonts w:ascii="Arial" w:hAnsi="Arial" w:cs="Arial"/>
          <w:color w:val="000000" w:themeColor="text1"/>
          <w:sz w:val="20"/>
          <w:szCs w:val="20"/>
        </w:rPr>
        <w:t xml:space="preserve"> 2. Pruebas, método de evaluación y resultado mínimo que debe obtenerse.</w:t>
      </w:r>
    </w:p>
    <w:p w:rsidR="00FD3231" w:rsidRPr="00165685" w:rsidRDefault="00FD3231" w:rsidP="004009E5">
      <w:pPr>
        <w:pStyle w:val="Prrafodelista"/>
        <w:ind w:left="284" w:right="49" w:hanging="142"/>
        <w:jc w:val="both"/>
        <w:rPr>
          <w:rFonts w:ascii="Arial" w:hAnsi="Arial" w:cs="Arial"/>
          <w:sz w:val="20"/>
          <w:szCs w:val="20"/>
          <w:lang w:val="es-ES_tradnl"/>
        </w:rPr>
      </w:pPr>
    </w:p>
    <w:p w:rsidR="00DC0BEB" w:rsidRPr="00DC0BEB" w:rsidRDefault="00FD3231" w:rsidP="00B62C53">
      <w:pPr>
        <w:pStyle w:val="Prrafodelista"/>
        <w:numPr>
          <w:ilvl w:val="0"/>
          <w:numId w:val="46"/>
        </w:numPr>
        <w:ind w:left="567" w:right="49" w:hanging="425"/>
        <w:jc w:val="both"/>
        <w:rPr>
          <w:rFonts w:ascii="Arial" w:hAnsi="Arial" w:cs="Arial"/>
          <w:b/>
          <w:sz w:val="20"/>
          <w:szCs w:val="20"/>
          <w:lang w:val="es-ES_tradnl"/>
        </w:rPr>
      </w:pPr>
      <w:r w:rsidRPr="00DC0BEB">
        <w:rPr>
          <w:rFonts w:ascii="Arial" w:hAnsi="Arial" w:cs="Arial"/>
          <w:sz w:val="20"/>
          <w:szCs w:val="20"/>
        </w:rPr>
        <w:t xml:space="preserve">Cuando el licitante presente de forma parcial o incompleta las muestras de las claves contenidas en el documento denominado: </w:t>
      </w:r>
      <w:r w:rsidR="004009E5" w:rsidRPr="00DC0BEB">
        <w:rPr>
          <w:rFonts w:ascii="Arial" w:hAnsi="Arial" w:cs="Arial"/>
          <w:b/>
          <w:sz w:val="20"/>
          <w:szCs w:val="20"/>
          <w:lang w:val="es-MX"/>
        </w:rPr>
        <w:t xml:space="preserve">Anexo 4 Términos y Condiciones </w:t>
      </w:r>
      <w:r w:rsidR="004009E5" w:rsidRPr="00DC0BEB">
        <w:rPr>
          <w:rFonts w:ascii="Arial" w:hAnsi="Arial" w:cs="Arial"/>
          <w:sz w:val="20"/>
          <w:szCs w:val="20"/>
          <w:lang w:val="es-MX"/>
        </w:rPr>
        <w:t xml:space="preserve">numerales: </w:t>
      </w:r>
      <w:r w:rsidR="004009E5" w:rsidRPr="00DC0BEB">
        <w:rPr>
          <w:rFonts w:ascii="Arial" w:hAnsi="Arial" w:cs="Arial"/>
          <w:b/>
          <w:sz w:val="20"/>
          <w:szCs w:val="20"/>
          <w:lang w:val="es-MX"/>
        </w:rPr>
        <w:t>2.</w:t>
      </w:r>
      <w:r w:rsidR="004009E5" w:rsidRPr="00DC0BEB">
        <w:rPr>
          <w:rFonts w:ascii="Arial" w:hAnsi="Arial" w:cs="Arial"/>
          <w:sz w:val="20"/>
          <w:szCs w:val="20"/>
          <w:lang w:val="es-MX"/>
        </w:rPr>
        <w:t xml:space="preserve"> Pruebas, método de </w:t>
      </w:r>
      <w:r w:rsidR="00F711C1">
        <w:rPr>
          <w:rFonts w:ascii="Arial" w:hAnsi="Arial" w:cs="Arial"/>
          <w:sz w:val="20"/>
          <w:szCs w:val="20"/>
          <w:lang w:val="es-MX"/>
        </w:rPr>
        <w:t>e</w:t>
      </w:r>
      <w:r w:rsidR="004009E5" w:rsidRPr="00DC0BEB">
        <w:rPr>
          <w:rFonts w:ascii="Arial" w:hAnsi="Arial" w:cs="Arial"/>
          <w:sz w:val="20"/>
          <w:szCs w:val="20"/>
          <w:lang w:val="es-MX"/>
        </w:rPr>
        <w:t>valuación y resultado mínimo que debe obtenerse</w:t>
      </w:r>
      <w:r w:rsidR="00DC0BEB">
        <w:rPr>
          <w:rFonts w:ascii="Arial" w:hAnsi="Arial" w:cs="Arial"/>
          <w:sz w:val="20"/>
          <w:szCs w:val="20"/>
          <w:lang w:val="es-MX"/>
        </w:rPr>
        <w:t>.</w:t>
      </w:r>
    </w:p>
    <w:p w:rsidR="00FD3231" w:rsidRPr="00DC0BEB" w:rsidRDefault="004009E5" w:rsidP="00DC0BEB">
      <w:pPr>
        <w:pStyle w:val="Prrafodelista"/>
        <w:ind w:left="720" w:right="49"/>
        <w:jc w:val="both"/>
        <w:rPr>
          <w:rFonts w:ascii="Arial" w:hAnsi="Arial" w:cs="Arial"/>
          <w:b/>
          <w:sz w:val="20"/>
          <w:szCs w:val="20"/>
          <w:lang w:val="es-ES_tradnl"/>
        </w:rPr>
      </w:pPr>
      <w:r w:rsidRPr="00DC0BEB">
        <w:rPr>
          <w:rFonts w:ascii="Arial" w:hAnsi="Arial" w:cs="Arial"/>
          <w:sz w:val="20"/>
          <w:szCs w:val="20"/>
          <w:lang w:val="es-MX"/>
        </w:rPr>
        <w:t xml:space="preserve">  </w:t>
      </w:r>
    </w:p>
    <w:p w:rsidR="004009E5" w:rsidRPr="00380A26" w:rsidRDefault="00FD3231" w:rsidP="004F7D4C">
      <w:pPr>
        <w:pStyle w:val="Prrafodelista"/>
        <w:numPr>
          <w:ilvl w:val="0"/>
          <w:numId w:val="46"/>
        </w:numPr>
        <w:ind w:left="567" w:hanging="425"/>
        <w:jc w:val="both"/>
        <w:rPr>
          <w:rFonts w:ascii="Arial" w:hAnsi="Arial" w:cs="Arial"/>
          <w:sz w:val="20"/>
          <w:szCs w:val="20"/>
          <w:lang w:val="es-ES_tradnl"/>
        </w:rPr>
      </w:pPr>
      <w:r w:rsidRPr="004009E5">
        <w:rPr>
          <w:rFonts w:ascii="Arial" w:hAnsi="Arial" w:cs="Arial"/>
          <w:sz w:val="20"/>
          <w:szCs w:val="20"/>
        </w:rPr>
        <w:t xml:space="preserve">Así como, cuando el resultado de las muestras analizadas sean de incumplimiento a las especificaciones técnicas de calidad señaladas en el documento denominado </w:t>
      </w:r>
      <w:r w:rsidR="004009E5" w:rsidRPr="00380A26">
        <w:rPr>
          <w:rFonts w:ascii="Arial" w:hAnsi="Arial" w:cs="Arial"/>
          <w:b/>
          <w:sz w:val="20"/>
          <w:szCs w:val="20"/>
          <w:lang w:val="es-MX"/>
        </w:rPr>
        <w:t xml:space="preserve">Anexo 4 Términos y Condiciones </w:t>
      </w:r>
      <w:r w:rsidR="004009E5" w:rsidRPr="00380A26">
        <w:rPr>
          <w:rFonts w:ascii="Arial" w:hAnsi="Arial" w:cs="Arial"/>
          <w:sz w:val="20"/>
          <w:szCs w:val="20"/>
          <w:lang w:val="es-MX"/>
        </w:rPr>
        <w:t xml:space="preserve">numerales: </w:t>
      </w:r>
      <w:r w:rsidR="004009E5" w:rsidRPr="0040679E">
        <w:rPr>
          <w:rFonts w:ascii="Arial" w:hAnsi="Arial" w:cs="Arial"/>
          <w:b/>
          <w:sz w:val="20"/>
          <w:szCs w:val="20"/>
          <w:lang w:val="es-MX"/>
        </w:rPr>
        <w:t>2.</w:t>
      </w:r>
      <w:r w:rsidR="004009E5" w:rsidRPr="00380A26">
        <w:rPr>
          <w:rFonts w:ascii="Arial" w:hAnsi="Arial" w:cs="Arial"/>
          <w:sz w:val="20"/>
          <w:szCs w:val="20"/>
          <w:lang w:val="es-MX"/>
        </w:rPr>
        <w:t xml:space="preserve"> Pruebas, método de valuación y resultado mínimo que debe obtenerse,  </w:t>
      </w:r>
      <w:r w:rsidR="004009E5" w:rsidRPr="0040679E">
        <w:rPr>
          <w:rFonts w:ascii="Arial" w:hAnsi="Arial" w:cs="Arial"/>
          <w:b/>
          <w:sz w:val="20"/>
          <w:szCs w:val="20"/>
          <w:lang w:val="es-MX"/>
        </w:rPr>
        <w:t>4.</w:t>
      </w:r>
      <w:r w:rsidR="004009E5" w:rsidRPr="00380A26">
        <w:rPr>
          <w:rFonts w:ascii="Arial" w:hAnsi="Arial" w:cs="Arial"/>
          <w:sz w:val="20"/>
          <w:szCs w:val="20"/>
          <w:lang w:val="es-MX"/>
        </w:rPr>
        <w:t xml:space="preserve"> Normas o Especificación técnica que deben cumplir los bienes, </w:t>
      </w:r>
      <w:r w:rsidR="004009E5" w:rsidRPr="0040679E">
        <w:rPr>
          <w:rFonts w:ascii="Arial" w:hAnsi="Arial" w:cs="Arial"/>
          <w:b/>
          <w:sz w:val="20"/>
          <w:szCs w:val="20"/>
          <w:lang w:val="es-MX"/>
        </w:rPr>
        <w:t>5.</w:t>
      </w:r>
      <w:r w:rsidR="004009E5" w:rsidRPr="00380A26">
        <w:rPr>
          <w:rFonts w:ascii="Arial" w:hAnsi="Arial" w:cs="Arial"/>
          <w:sz w:val="20"/>
          <w:szCs w:val="20"/>
          <w:lang w:val="es-MX"/>
        </w:rPr>
        <w:t xml:space="preserve"> Licencias, Permisos, Registros, Certificados o Autorizaciones que debe cumplir o aplicarse al bien,  de la presente Invitación por lo tanto, afectaría la solvencia de la propuesta presentada, de acuerdo a la eva</w:t>
      </w:r>
      <w:r w:rsidR="00F711C1">
        <w:rPr>
          <w:rFonts w:ascii="Arial" w:hAnsi="Arial" w:cs="Arial"/>
          <w:sz w:val="20"/>
          <w:szCs w:val="20"/>
          <w:lang w:val="es-MX"/>
        </w:rPr>
        <w:t xml:space="preserve">luación técnica correspondiente, </w:t>
      </w:r>
      <w:r w:rsidR="00F711C1" w:rsidRPr="00FC74C7">
        <w:rPr>
          <w:rFonts w:ascii="Arial" w:hAnsi="Arial" w:cs="Arial"/>
          <w:b/>
          <w:sz w:val="20"/>
          <w:szCs w:val="20"/>
          <w:lang w:val="es-MX"/>
        </w:rPr>
        <w:t>6.</w:t>
      </w:r>
      <w:r w:rsidR="00F711C1">
        <w:rPr>
          <w:rFonts w:ascii="Arial" w:hAnsi="Arial" w:cs="Arial"/>
          <w:sz w:val="20"/>
          <w:szCs w:val="20"/>
          <w:lang w:val="es-MX"/>
        </w:rPr>
        <w:t xml:space="preserve"> Follet</w:t>
      </w:r>
      <w:r w:rsidR="00FC74C7">
        <w:rPr>
          <w:rFonts w:ascii="Arial" w:hAnsi="Arial" w:cs="Arial"/>
          <w:sz w:val="20"/>
          <w:szCs w:val="20"/>
          <w:lang w:val="es-MX"/>
        </w:rPr>
        <w:t>o</w:t>
      </w:r>
      <w:r w:rsidR="00F711C1">
        <w:rPr>
          <w:rFonts w:ascii="Arial" w:hAnsi="Arial" w:cs="Arial"/>
          <w:sz w:val="20"/>
          <w:szCs w:val="20"/>
          <w:lang w:val="es-MX"/>
        </w:rPr>
        <w:t>s, catálogos, fotografías, manuales, entre otros para comprobar las especificaciones técnicas requeridas.</w:t>
      </w:r>
    </w:p>
    <w:p w:rsidR="00FD3231" w:rsidRPr="004009E5" w:rsidRDefault="00FD3231" w:rsidP="004009E5">
      <w:pPr>
        <w:pStyle w:val="Prrafodelista"/>
        <w:ind w:left="720" w:right="49"/>
        <w:jc w:val="both"/>
        <w:rPr>
          <w:rFonts w:ascii="Arial" w:hAnsi="Arial" w:cs="Arial"/>
          <w:sz w:val="20"/>
          <w:szCs w:val="20"/>
          <w:lang w:val="es-ES_tradnl"/>
        </w:rPr>
      </w:pPr>
    </w:p>
    <w:p w:rsidR="00FD3231" w:rsidRPr="006201F6" w:rsidRDefault="00FD3231" w:rsidP="004F7D4C">
      <w:pPr>
        <w:pStyle w:val="Prrafodelista"/>
        <w:numPr>
          <w:ilvl w:val="0"/>
          <w:numId w:val="46"/>
        </w:numPr>
        <w:suppressAutoHyphens/>
        <w:ind w:left="567" w:right="49" w:hanging="425"/>
        <w:jc w:val="both"/>
        <w:rPr>
          <w:rFonts w:ascii="Arial" w:hAnsi="Arial" w:cs="Arial"/>
          <w:sz w:val="20"/>
          <w:szCs w:val="20"/>
        </w:rPr>
      </w:pPr>
      <w:r w:rsidRPr="006201F6">
        <w:rPr>
          <w:rFonts w:ascii="Arial" w:hAnsi="Arial" w:cs="Arial"/>
          <w:color w:val="000000"/>
          <w:sz w:val="20"/>
          <w:szCs w:val="20"/>
          <w:lang w:eastAsia="es-MX"/>
        </w:rPr>
        <w:t xml:space="preserve">Por otra parte, se abstendrá de recibir proposiciones o adjudicar contrato alguno, con </w:t>
      </w:r>
      <w:r w:rsidRPr="006201F6">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FD3231" w:rsidRPr="006201F6" w:rsidRDefault="00FD3231" w:rsidP="00FD3231">
      <w:pPr>
        <w:pStyle w:val="Prrafodelista"/>
        <w:ind w:right="49"/>
        <w:rPr>
          <w:rFonts w:ascii="Arial" w:hAnsi="Arial" w:cs="Arial"/>
          <w:sz w:val="20"/>
          <w:szCs w:val="20"/>
        </w:rPr>
      </w:pPr>
    </w:p>
    <w:p w:rsidR="00FD3231" w:rsidRPr="006201F6" w:rsidRDefault="00FD3231" w:rsidP="004F7D4C">
      <w:pPr>
        <w:pStyle w:val="Prrafodelista"/>
        <w:numPr>
          <w:ilvl w:val="0"/>
          <w:numId w:val="46"/>
        </w:numPr>
        <w:suppressAutoHyphens/>
        <w:ind w:left="567" w:right="49" w:hanging="425"/>
        <w:jc w:val="both"/>
        <w:rPr>
          <w:rFonts w:ascii="Arial" w:hAnsi="Arial" w:cs="Arial"/>
          <w:sz w:val="20"/>
          <w:szCs w:val="20"/>
        </w:rPr>
      </w:pPr>
      <w:r w:rsidRPr="006201F6">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FD3231" w:rsidRPr="006201F6" w:rsidRDefault="00FD3231" w:rsidP="00FD3231">
      <w:pPr>
        <w:pStyle w:val="Prrafodelista"/>
        <w:ind w:right="49"/>
        <w:rPr>
          <w:rFonts w:ascii="Arial" w:hAnsi="Arial" w:cs="Arial"/>
          <w:sz w:val="20"/>
          <w:szCs w:val="20"/>
        </w:rPr>
      </w:pPr>
    </w:p>
    <w:p w:rsidR="00FD3231" w:rsidRPr="006201F6" w:rsidRDefault="00FD3231" w:rsidP="004F7D4C">
      <w:pPr>
        <w:pStyle w:val="Prrafodelista"/>
        <w:numPr>
          <w:ilvl w:val="0"/>
          <w:numId w:val="46"/>
        </w:numPr>
        <w:ind w:left="567" w:right="49" w:hanging="425"/>
        <w:jc w:val="both"/>
        <w:rPr>
          <w:rFonts w:ascii="Arial" w:hAnsi="Arial" w:cs="Arial"/>
          <w:sz w:val="20"/>
          <w:szCs w:val="20"/>
          <w:lang w:val="es-ES_tradnl"/>
        </w:rPr>
      </w:pPr>
      <w:r w:rsidRPr="006201F6">
        <w:rPr>
          <w:rFonts w:ascii="Arial" w:hAnsi="Arial" w:cs="Arial"/>
          <w:sz w:val="20"/>
          <w:szCs w:val="20"/>
          <w:lang w:val="es-ES_tradnl"/>
        </w:rPr>
        <w:t>Se desecharán las proposiciones que no estén firmadas electrónicamente con la firma electrónica</w:t>
      </w:r>
      <w:r>
        <w:rPr>
          <w:rFonts w:ascii="Arial" w:hAnsi="Arial" w:cs="Arial"/>
          <w:sz w:val="20"/>
          <w:szCs w:val="20"/>
          <w:lang w:val="es-ES_tradnl"/>
        </w:rPr>
        <w:t xml:space="preserve"> </w:t>
      </w:r>
      <w:r w:rsidRPr="006201F6">
        <w:rPr>
          <w:rFonts w:ascii="Arial" w:hAnsi="Arial" w:cs="Arial"/>
          <w:sz w:val="20"/>
          <w:szCs w:val="20"/>
          <w:lang w:val="es-ES_tradnl"/>
        </w:rPr>
        <w:t>que emite el SAT.</w:t>
      </w:r>
    </w:p>
    <w:p w:rsidR="00FD3231" w:rsidRPr="006201F6" w:rsidRDefault="00FD3231" w:rsidP="00FD3231">
      <w:pPr>
        <w:pStyle w:val="Prrafodelista"/>
        <w:ind w:left="720" w:right="49"/>
        <w:jc w:val="both"/>
        <w:rPr>
          <w:rFonts w:ascii="Arial" w:hAnsi="Arial" w:cs="Arial"/>
          <w:sz w:val="20"/>
          <w:szCs w:val="20"/>
          <w:lang w:val="es-ES_tradnl"/>
        </w:rPr>
      </w:pPr>
    </w:p>
    <w:p w:rsidR="00FD3231" w:rsidRPr="006201F6" w:rsidRDefault="00FD3231" w:rsidP="004F7D4C">
      <w:pPr>
        <w:pStyle w:val="Prrafodelista"/>
        <w:numPr>
          <w:ilvl w:val="0"/>
          <w:numId w:val="46"/>
        </w:numPr>
        <w:ind w:left="567" w:right="49" w:hanging="425"/>
        <w:jc w:val="both"/>
        <w:rPr>
          <w:rFonts w:ascii="Arial" w:hAnsi="Arial" w:cs="Arial"/>
          <w:sz w:val="20"/>
          <w:szCs w:val="20"/>
          <w:lang w:val="es-ES_tradnl"/>
        </w:rPr>
      </w:pPr>
      <w:r w:rsidRPr="006201F6">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FD3231" w:rsidRPr="006201F6" w:rsidRDefault="00FD3231" w:rsidP="00FD3231">
      <w:pPr>
        <w:pStyle w:val="Prrafodelista"/>
        <w:ind w:right="49"/>
        <w:rPr>
          <w:rFonts w:ascii="Arial" w:hAnsi="Arial" w:cs="Arial"/>
          <w:sz w:val="20"/>
          <w:szCs w:val="20"/>
          <w:lang w:val="es-ES_tradnl"/>
        </w:rPr>
      </w:pPr>
    </w:p>
    <w:p w:rsidR="00FD3231" w:rsidRPr="006201F6" w:rsidRDefault="00FD3231" w:rsidP="004F7D4C">
      <w:pPr>
        <w:pStyle w:val="Prrafodelista"/>
        <w:numPr>
          <w:ilvl w:val="0"/>
          <w:numId w:val="46"/>
        </w:numPr>
        <w:tabs>
          <w:tab w:val="left" w:pos="2001"/>
        </w:tabs>
        <w:suppressAutoHyphens/>
        <w:ind w:left="567" w:right="49" w:hanging="425"/>
        <w:jc w:val="both"/>
        <w:rPr>
          <w:rFonts w:ascii="Arial" w:hAnsi="Arial" w:cs="Arial"/>
          <w:color w:val="000000" w:themeColor="text1"/>
          <w:sz w:val="20"/>
          <w:szCs w:val="20"/>
          <w:lang w:eastAsia="ar-SA"/>
        </w:rPr>
      </w:pPr>
      <w:r w:rsidRPr="006201F6">
        <w:rPr>
          <w:rFonts w:ascii="Arial" w:hAnsi="Arial" w:cs="Arial"/>
          <w:color w:val="000000" w:themeColor="text1"/>
          <w:sz w:val="20"/>
          <w:szCs w:val="20"/>
          <w:lang w:val="es-ES_tradnl"/>
        </w:rPr>
        <w:t xml:space="preserve">Se desecharán las propuestas económicas que oferten un porcentaje de descuento de 0% (cero por ciento) </w:t>
      </w:r>
      <w:r w:rsidRPr="006201F6">
        <w:rPr>
          <w:rFonts w:ascii="Arial" w:hAnsi="Arial" w:cs="Arial"/>
          <w:sz w:val="20"/>
          <w:szCs w:val="20"/>
          <w:lang w:val="es-ES_tradnl"/>
        </w:rPr>
        <w:t>o el porcentaje sea negativo.</w:t>
      </w:r>
    </w:p>
    <w:p w:rsidR="00FD3231" w:rsidRPr="006201F6" w:rsidRDefault="00FD3231" w:rsidP="00FD3231">
      <w:pPr>
        <w:pStyle w:val="Prrafodelista"/>
        <w:ind w:right="49"/>
        <w:rPr>
          <w:rFonts w:ascii="Arial" w:hAnsi="Arial" w:cs="Arial"/>
          <w:color w:val="000000" w:themeColor="text1"/>
          <w:sz w:val="20"/>
          <w:szCs w:val="20"/>
          <w:lang w:eastAsia="ar-SA"/>
        </w:rPr>
      </w:pPr>
    </w:p>
    <w:p w:rsidR="00FD3231" w:rsidRPr="006201F6" w:rsidRDefault="00FD3231" w:rsidP="004F7D4C">
      <w:pPr>
        <w:pStyle w:val="Prrafodelista"/>
        <w:numPr>
          <w:ilvl w:val="0"/>
          <w:numId w:val="46"/>
        </w:numPr>
        <w:tabs>
          <w:tab w:val="left" w:pos="2001"/>
        </w:tabs>
        <w:suppressAutoHyphens/>
        <w:ind w:left="567" w:right="49" w:hanging="425"/>
        <w:jc w:val="both"/>
        <w:rPr>
          <w:rFonts w:ascii="Arial" w:hAnsi="Arial" w:cs="Arial"/>
          <w:color w:val="000000" w:themeColor="text1"/>
          <w:sz w:val="20"/>
          <w:szCs w:val="20"/>
          <w:lang w:eastAsia="ar-SA"/>
        </w:rPr>
      </w:pPr>
      <w:r w:rsidRPr="006201F6">
        <w:rPr>
          <w:rFonts w:ascii="Arial" w:hAnsi="Arial" w:cs="Arial"/>
          <w:color w:val="000000" w:themeColor="text1"/>
          <w:sz w:val="20"/>
          <w:szCs w:val="20"/>
          <w:lang w:eastAsia="ar-SA"/>
        </w:rPr>
        <w:t>Se desecharan las propuestas económicas que modifiquen el PMR.</w:t>
      </w:r>
    </w:p>
    <w:p w:rsidR="00FD3231" w:rsidRPr="00FD3231" w:rsidRDefault="00FD3231" w:rsidP="00C825B1">
      <w:pPr>
        <w:pStyle w:val="Prrafodelista"/>
        <w:ind w:left="284"/>
        <w:jc w:val="both"/>
        <w:rPr>
          <w:rFonts w:ascii="Arial" w:hAnsi="Arial" w:cs="Arial"/>
          <w:sz w:val="20"/>
          <w:szCs w:val="20"/>
        </w:rPr>
      </w:pPr>
    </w:p>
    <w:p w:rsidR="00D1134A" w:rsidRDefault="00753B68" w:rsidP="00F936F5">
      <w:pPr>
        <w:pStyle w:val="Ttulo1"/>
        <w:shd w:val="clear" w:color="auto" w:fill="FFFFFF" w:themeFill="background1"/>
        <w:spacing w:before="0" w:after="0"/>
        <w:rPr>
          <w:rFonts w:cs="Arial"/>
          <w:sz w:val="20"/>
          <w:lang w:val="es-ES_tradnl"/>
        </w:rPr>
      </w:pPr>
      <w:bookmarkStart w:id="95" w:name="_Toc424735343"/>
      <w:bookmarkStart w:id="96" w:name="_Toc493150320"/>
      <w:r w:rsidRPr="00D9275A">
        <w:rPr>
          <w:rFonts w:cs="Arial"/>
          <w:sz w:val="20"/>
          <w:lang w:val="es-ES_tradnl"/>
        </w:rPr>
        <w:t xml:space="preserve">5. </w:t>
      </w:r>
      <w:r w:rsidR="00D1134A" w:rsidRPr="00D9275A">
        <w:rPr>
          <w:rFonts w:cs="Arial"/>
          <w:sz w:val="20"/>
          <w:lang w:val="es-ES_tradnl"/>
        </w:rPr>
        <w:t>CRITERIOS ESPECÍFICOS CONFORME A LOS CUALES SE EVALUARÁN LAS PROPOSICIONES</w:t>
      </w:r>
      <w:bookmarkEnd w:id="95"/>
      <w:r w:rsidR="00D1134A" w:rsidRPr="00D9275A">
        <w:rPr>
          <w:rFonts w:cs="Arial"/>
          <w:sz w:val="20"/>
          <w:lang w:val="es-ES_tradnl"/>
        </w:rPr>
        <w:t>.</w:t>
      </w:r>
      <w:bookmarkEnd w:id="96"/>
    </w:p>
    <w:p w:rsidR="00F936F5" w:rsidRDefault="00F936F5" w:rsidP="00F936F5">
      <w:pPr>
        <w:spacing w:after="0" w:line="240" w:lineRule="auto"/>
        <w:rPr>
          <w:lang w:val="es-ES_tradnl" w:eastAsia="ar-SA"/>
        </w:rPr>
      </w:pPr>
    </w:p>
    <w:p w:rsidR="002074F2" w:rsidRPr="006201F6" w:rsidRDefault="002074F2" w:rsidP="002074F2">
      <w:pPr>
        <w:pStyle w:val="Ttulo2"/>
        <w:numPr>
          <w:ilvl w:val="1"/>
          <w:numId w:val="49"/>
        </w:numPr>
        <w:spacing w:before="0" w:after="0"/>
        <w:ind w:left="426" w:right="49" w:hanging="426"/>
        <w:rPr>
          <w:rFonts w:cs="Arial"/>
          <w:i w:val="0"/>
          <w:sz w:val="20"/>
          <w:lang w:val="es-ES_tradnl"/>
        </w:rPr>
      </w:pPr>
      <w:bookmarkStart w:id="97" w:name="_Toc491884700"/>
      <w:bookmarkStart w:id="98" w:name="_Toc493150321"/>
      <w:r w:rsidRPr="006201F6">
        <w:rPr>
          <w:rFonts w:cs="Arial"/>
          <w:i w:val="0"/>
          <w:sz w:val="20"/>
          <w:lang w:val="es-ES_tradnl"/>
        </w:rPr>
        <w:t>Evaluación de la propuesta técnica.</w:t>
      </w:r>
      <w:bookmarkEnd w:id="97"/>
      <w:bookmarkEnd w:id="98"/>
      <w:r w:rsidRPr="006201F6">
        <w:rPr>
          <w:rFonts w:cs="Arial"/>
          <w:i w:val="0"/>
          <w:sz w:val="20"/>
          <w:lang w:val="es-ES_tradnl"/>
        </w:rPr>
        <w:t xml:space="preserve"> </w:t>
      </w:r>
    </w:p>
    <w:p w:rsidR="002074F2" w:rsidRPr="006201F6" w:rsidRDefault="002074F2" w:rsidP="002074F2">
      <w:pPr>
        <w:suppressAutoHyphens/>
        <w:spacing w:after="0" w:line="240" w:lineRule="auto"/>
        <w:ind w:right="49"/>
        <w:jc w:val="both"/>
        <w:rPr>
          <w:rFonts w:ascii="Arial" w:eastAsia="Times New Roman" w:hAnsi="Arial" w:cs="Arial"/>
          <w:sz w:val="20"/>
          <w:szCs w:val="20"/>
          <w:lang w:val="es-ES_tradnl" w:eastAsia="ar-SA"/>
        </w:rPr>
      </w:pPr>
    </w:p>
    <w:p w:rsidR="002074F2" w:rsidRPr="00A93D1F" w:rsidRDefault="002074F2" w:rsidP="002074F2">
      <w:pPr>
        <w:suppressAutoHyphens/>
        <w:spacing w:after="0" w:line="240" w:lineRule="auto"/>
        <w:ind w:right="49"/>
        <w:jc w:val="both"/>
        <w:rPr>
          <w:rFonts w:ascii="Arial" w:hAnsi="Arial" w:cs="Arial"/>
          <w:sz w:val="20"/>
          <w:szCs w:val="20"/>
        </w:rPr>
      </w:pPr>
      <w:r w:rsidRPr="00A93D1F">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de no resultar éstas solventes, se derivará la evaluación de las que le sigan en precio.</w:t>
      </w:r>
    </w:p>
    <w:p w:rsidR="002074F2" w:rsidRPr="006201F6" w:rsidRDefault="002074F2" w:rsidP="002074F2">
      <w:pPr>
        <w:suppressAutoHyphens/>
        <w:spacing w:after="0" w:line="240" w:lineRule="auto"/>
        <w:ind w:right="49"/>
        <w:jc w:val="both"/>
        <w:rPr>
          <w:rFonts w:ascii="Arial" w:hAnsi="Arial" w:cs="Arial"/>
          <w:sz w:val="20"/>
          <w:szCs w:val="20"/>
        </w:rPr>
      </w:pPr>
    </w:p>
    <w:p w:rsidR="002074F2" w:rsidRPr="00150505" w:rsidRDefault="002074F2" w:rsidP="002074F2">
      <w:pPr>
        <w:jc w:val="both"/>
        <w:rPr>
          <w:rFonts w:ascii="Arial" w:hAnsi="Arial" w:cs="Arial"/>
          <w:b/>
          <w:sz w:val="20"/>
        </w:rPr>
      </w:pPr>
      <w:r w:rsidRPr="006201F6">
        <w:rPr>
          <w:rFonts w:ascii="Arial" w:hAnsi="Arial" w:cs="Arial"/>
          <w:sz w:val="20"/>
        </w:rPr>
        <w:t xml:space="preserve">La evaluación de las </w:t>
      </w:r>
      <w:r>
        <w:rPr>
          <w:rFonts w:ascii="Arial" w:hAnsi="Arial" w:cs="Arial"/>
          <w:sz w:val="20"/>
        </w:rPr>
        <w:t>propuestas</w:t>
      </w:r>
      <w:r w:rsidRPr="006201F6">
        <w:rPr>
          <w:rFonts w:ascii="Arial" w:hAnsi="Arial" w:cs="Arial"/>
          <w:sz w:val="20"/>
        </w:rPr>
        <w:t xml:space="preserve"> técnicas será realizada </w:t>
      </w:r>
      <w:r>
        <w:rPr>
          <w:rFonts w:ascii="Arial" w:hAnsi="Arial" w:cs="Arial"/>
          <w:sz w:val="20"/>
        </w:rPr>
        <w:t xml:space="preserve">de acuerdo al </w:t>
      </w:r>
      <w:r w:rsidRPr="00380A26">
        <w:rPr>
          <w:rFonts w:ascii="Arial" w:hAnsi="Arial" w:cs="Arial"/>
          <w:b/>
          <w:sz w:val="20"/>
          <w:szCs w:val="20"/>
        </w:rPr>
        <w:t xml:space="preserve">Anexo 4 Términos y Condiciones </w:t>
      </w:r>
      <w:r w:rsidRPr="00380A26">
        <w:rPr>
          <w:rFonts w:ascii="Arial" w:hAnsi="Arial" w:cs="Arial"/>
          <w:sz w:val="20"/>
          <w:szCs w:val="20"/>
        </w:rPr>
        <w:t xml:space="preserve">numerales: </w:t>
      </w:r>
      <w:r w:rsidRPr="0040679E">
        <w:rPr>
          <w:rFonts w:ascii="Arial" w:hAnsi="Arial" w:cs="Arial"/>
          <w:b/>
          <w:sz w:val="20"/>
          <w:szCs w:val="20"/>
        </w:rPr>
        <w:t>2.</w:t>
      </w:r>
      <w:r w:rsidRPr="00380A26">
        <w:rPr>
          <w:rFonts w:ascii="Arial" w:hAnsi="Arial" w:cs="Arial"/>
          <w:sz w:val="20"/>
          <w:szCs w:val="20"/>
        </w:rPr>
        <w:t xml:space="preserve"> Pruebas, método de valuación y resultado mínimo que debe obtenerse,  </w:t>
      </w:r>
      <w:r w:rsidRPr="0040679E">
        <w:rPr>
          <w:rFonts w:ascii="Arial" w:hAnsi="Arial" w:cs="Arial"/>
          <w:b/>
          <w:sz w:val="20"/>
          <w:szCs w:val="20"/>
        </w:rPr>
        <w:t>4.</w:t>
      </w:r>
      <w:r w:rsidRPr="00380A26">
        <w:rPr>
          <w:rFonts w:ascii="Arial" w:hAnsi="Arial" w:cs="Arial"/>
          <w:sz w:val="20"/>
          <w:szCs w:val="20"/>
        </w:rPr>
        <w:t xml:space="preserve"> Normas o Especificación técnica que deben cumplir los bienes, </w:t>
      </w:r>
      <w:r w:rsidRPr="0040679E">
        <w:rPr>
          <w:rFonts w:ascii="Arial" w:hAnsi="Arial" w:cs="Arial"/>
          <w:b/>
          <w:sz w:val="20"/>
          <w:szCs w:val="20"/>
        </w:rPr>
        <w:t>5.</w:t>
      </w:r>
      <w:r w:rsidRPr="00380A26">
        <w:rPr>
          <w:rFonts w:ascii="Arial" w:hAnsi="Arial" w:cs="Arial"/>
          <w:sz w:val="20"/>
          <w:szCs w:val="20"/>
        </w:rPr>
        <w:t xml:space="preserve"> Licencias, Permisos, Registros, Certificados o Autorizaciones que debe cumplir o aplicarse al bien,  </w:t>
      </w:r>
    </w:p>
    <w:p w:rsidR="002074F2" w:rsidRDefault="002074F2" w:rsidP="00590279">
      <w:pPr>
        <w:spacing w:after="0" w:line="240" w:lineRule="auto"/>
        <w:jc w:val="both"/>
        <w:rPr>
          <w:rFonts w:ascii="Arial" w:hAnsi="Arial" w:cs="Arial"/>
          <w:b/>
          <w:color w:val="000000" w:themeColor="text1"/>
          <w:sz w:val="20"/>
          <w:szCs w:val="20"/>
          <w:lang w:val="es-ES"/>
        </w:rPr>
      </w:pPr>
      <w:r w:rsidRPr="006201F6">
        <w:rPr>
          <w:rFonts w:ascii="Arial" w:hAnsi="Arial" w:cs="Arial"/>
          <w:sz w:val="20"/>
        </w:rPr>
        <w:t>Los representantes técnicos de l</w:t>
      </w:r>
      <w:r>
        <w:rPr>
          <w:rFonts w:ascii="Arial" w:hAnsi="Arial" w:cs="Arial"/>
          <w:sz w:val="20"/>
        </w:rPr>
        <w:t>o</w:t>
      </w:r>
      <w:r w:rsidRPr="006201F6">
        <w:rPr>
          <w:rFonts w:ascii="Arial" w:hAnsi="Arial" w:cs="Arial"/>
          <w:sz w:val="20"/>
        </w:rPr>
        <w:t xml:space="preserve">s </w:t>
      </w:r>
      <w:r>
        <w:rPr>
          <w:rFonts w:ascii="Arial" w:hAnsi="Arial" w:cs="Arial"/>
          <w:sz w:val="20"/>
        </w:rPr>
        <w:t>entes consolidados</w:t>
      </w:r>
      <w:r w:rsidRPr="006201F6">
        <w:rPr>
          <w:rFonts w:ascii="Arial" w:hAnsi="Arial" w:cs="Arial"/>
          <w:sz w:val="20"/>
        </w:rPr>
        <w:t xml:space="preserve"> se indican en un </w:t>
      </w:r>
      <w:r w:rsidRPr="00417E87">
        <w:rPr>
          <w:rFonts w:ascii="Arial" w:hAnsi="Arial" w:cs="Arial"/>
          <w:color w:val="000000" w:themeColor="text1"/>
          <w:sz w:val="20"/>
          <w:szCs w:val="20"/>
          <w:lang w:val="es-ES"/>
        </w:rPr>
        <w:t>archivo adjunto a la convocatoria denominado</w:t>
      </w:r>
      <w:r w:rsidRPr="00526005">
        <w:rPr>
          <w:rFonts w:ascii="Arial" w:hAnsi="Arial" w:cs="Arial"/>
          <w:color w:val="000000" w:themeColor="text1"/>
          <w:sz w:val="20"/>
          <w:szCs w:val="20"/>
          <w:lang w:val="es-ES"/>
        </w:rPr>
        <w:t xml:space="preserve">: </w:t>
      </w:r>
      <w:r>
        <w:rPr>
          <w:rFonts w:ascii="Arial" w:hAnsi="Arial" w:cs="Arial"/>
          <w:b/>
          <w:sz w:val="20"/>
        </w:rPr>
        <w:t xml:space="preserve">Anexo 4 Términos y Condiciones </w:t>
      </w:r>
      <w:r w:rsidRPr="00564BA9">
        <w:rPr>
          <w:rFonts w:ascii="Arial" w:hAnsi="Arial" w:cs="Arial"/>
          <w:sz w:val="20"/>
        </w:rPr>
        <w:t>en el</w:t>
      </w:r>
      <w:r w:rsidRPr="006201F6">
        <w:rPr>
          <w:rFonts w:ascii="Arial" w:hAnsi="Arial" w:cs="Arial"/>
          <w:sz w:val="20"/>
        </w:rPr>
        <w:t xml:space="preserve"> </w:t>
      </w:r>
      <w:r w:rsidRPr="00EC4DAD">
        <w:rPr>
          <w:rFonts w:ascii="Arial" w:hAnsi="Arial" w:cs="Arial"/>
          <w:b/>
          <w:color w:val="000000" w:themeColor="text1"/>
          <w:sz w:val="20"/>
          <w:szCs w:val="20"/>
          <w:lang w:val="es-ES"/>
        </w:rPr>
        <w:t>Numeral 1</w:t>
      </w:r>
      <w:r>
        <w:rPr>
          <w:rFonts w:ascii="Arial" w:hAnsi="Arial" w:cs="Arial"/>
          <w:b/>
          <w:color w:val="000000" w:themeColor="text1"/>
          <w:sz w:val="20"/>
          <w:szCs w:val="20"/>
          <w:lang w:val="es-ES"/>
        </w:rPr>
        <w:t>4</w:t>
      </w:r>
      <w:r w:rsidRPr="00526005">
        <w:rPr>
          <w:rFonts w:ascii="Arial" w:hAnsi="Arial" w:cs="Arial"/>
          <w:b/>
          <w:i/>
          <w:color w:val="000000" w:themeColor="text1"/>
          <w:sz w:val="20"/>
          <w:szCs w:val="20"/>
          <w:lang w:val="es-ES"/>
        </w:rPr>
        <w:t xml:space="preserve"> </w:t>
      </w:r>
      <w:r w:rsidRPr="00526005">
        <w:rPr>
          <w:rFonts w:ascii="Arial" w:hAnsi="Arial" w:cs="Arial"/>
          <w:b/>
          <w:color w:val="000000" w:themeColor="text1"/>
          <w:sz w:val="20"/>
          <w:szCs w:val="20"/>
          <w:lang w:val="es-ES"/>
        </w:rPr>
        <w:t>Representante Técnico</w:t>
      </w:r>
      <w:r>
        <w:rPr>
          <w:rFonts w:ascii="Arial" w:hAnsi="Arial" w:cs="Arial"/>
          <w:b/>
          <w:color w:val="000000" w:themeColor="text1"/>
          <w:sz w:val="20"/>
          <w:szCs w:val="20"/>
          <w:lang w:val="es-ES"/>
        </w:rPr>
        <w:t>.</w:t>
      </w:r>
      <w:r w:rsidRPr="00526005">
        <w:rPr>
          <w:rFonts w:ascii="Arial" w:hAnsi="Arial" w:cs="Arial"/>
          <w:b/>
          <w:color w:val="000000" w:themeColor="text1"/>
          <w:sz w:val="20"/>
          <w:szCs w:val="20"/>
          <w:lang w:val="es-ES"/>
        </w:rPr>
        <w:t xml:space="preserve"> </w:t>
      </w:r>
    </w:p>
    <w:p w:rsidR="00590279" w:rsidRDefault="00590279" w:rsidP="00590279">
      <w:pPr>
        <w:spacing w:after="0" w:line="240" w:lineRule="auto"/>
        <w:jc w:val="both"/>
        <w:rPr>
          <w:rFonts w:ascii="Arial" w:hAnsi="Arial" w:cs="Arial"/>
          <w:sz w:val="20"/>
        </w:rPr>
      </w:pPr>
    </w:p>
    <w:p w:rsidR="00590279" w:rsidRPr="006201F6" w:rsidRDefault="00590279" w:rsidP="00590279">
      <w:pPr>
        <w:spacing w:after="0" w:line="240" w:lineRule="auto"/>
        <w:jc w:val="both"/>
        <w:rPr>
          <w:rFonts w:ascii="Arial" w:hAnsi="Arial" w:cs="Arial"/>
          <w:sz w:val="20"/>
        </w:rPr>
      </w:pPr>
    </w:p>
    <w:p w:rsidR="005A31E3" w:rsidRPr="006201F6" w:rsidRDefault="005A31E3" w:rsidP="00590279">
      <w:pPr>
        <w:pStyle w:val="Ttulo2"/>
        <w:numPr>
          <w:ilvl w:val="1"/>
          <w:numId w:val="49"/>
        </w:numPr>
        <w:spacing w:before="0" w:after="0"/>
        <w:ind w:left="426" w:right="49" w:hanging="426"/>
        <w:rPr>
          <w:rFonts w:cs="Arial"/>
          <w:i w:val="0"/>
          <w:sz w:val="20"/>
          <w:lang w:val="es-ES_tradnl"/>
        </w:rPr>
      </w:pPr>
      <w:bookmarkStart w:id="99" w:name="_Toc491884701"/>
      <w:bookmarkStart w:id="100" w:name="_Toc493150322"/>
      <w:r w:rsidRPr="006201F6">
        <w:rPr>
          <w:rFonts w:cs="Arial"/>
          <w:i w:val="0"/>
          <w:sz w:val="20"/>
          <w:lang w:val="es-ES_tradnl"/>
        </w:rPr>
        <w:t>Evaluación de la propuesta económica.</w:t>
      </w:r>
      <w:bookmarkEnd w:id="99"/>
      <w:bookmarkEnd w:id="100"/>
      <w:r w:rsidRPr="006201F6">
        <w:rPr>
          <w:rFonts w:cs="Arial"/>
          <w:i w:val="0"/>
          <w:sz w:val="20"/>
          <w:lang w:val="es-ES_tradnl"/>
        </w:rPr>
        <w:t xml:space="preserve"> </w:t>
      </w:r>
    </w:p>
    <w:p w:rsidR="005A31E3" w:rsidRPr="006201F6" w:rsidRDefault="005A31E3" w:rsidP="00590279">
      <w:pPr>
        <w:spacing w:after="0" w:line="240" w:lineRule="auto"/>
        <w:ind w:right="49"/>
        <w:jc w:val="both"/>
        <w:rPr>
          <w:rFonts w:ascii="Arial" w:hAnsi="Arial" w:cs="Arial"/>
          <w:sz w:val="20"/>
          <w:szCs w:val="20"/>
        </w:rPr>
      </w:pPr>
    </w:p>
    <w:p w:rsidR="005A31E3" w:rsidRPr="006201F6" w:rsidRDefault="005A31E3" w:rsidP="005A31E3">
      <w:pPr>
        <w:pStyle w:val="Prrafodelista"/>
        <w:numPr>
          <w:ilvl w:val="0"/>
          <w:numId w:val="47"/>
        </w:numPr>
        <w:ind w:left="709" w:right="49" w:hanging="283"/>
        <w:jc w:val="both"/>
        <w:rPr>
          <w:rFonts w:ascii="Arial" w:hAnsi="Arial" w:cs="Arial"/>
          <w:sz w:val="20"/>
          <w:szCs w:val="20"/>
        </w:rPr>
      </w:pPr>
      <w:r w:rsidRPr="006201F6">
        <w:rPr>
          <w:rFonts w:ascii="Arial" w:hAnsi="Arial" w:cs="Arial"/>
          <w:sz w:val="20"/>
          <w:szCs w:val="20"/>
        </w:rPr>
        <w:t xml:space="preserve">Se verificará que la propuesta económica y datos contenidos en el </w:t>
      </w:r>
      <w:r w:rsidRPr="006201F6">
        <w:rPr>
          <w:rFonts w:ascii="Arial" w:hAnsi="Arial" w:cs="Arial"/>
          <w:b/>
          <w:sz w:val="20"/>
          <w:szCs w:val="20"/>
        </w:rPr>
        <w:t xml:space="preserve">Anexo </w:t>
      </w:r>
      <w:r>
        <w:rPr>
          <w:rFonts w:ascii="Arial" w:hAnsi="Arial" w:cs="Arial"/>
          <w:b/>
          <w:sz w:val="20"/>
          <w:szCs w:val="20"/>
        </w:rPr>
        <w:t>XI</w:t>
      </w:r>
      <w:r w:rsidRPr="006201F6">
        <w:rPr>
          <w:rFonts w:ascii="Arial" w:hAnsi="Arial" w:cs="Arial"/>
          <w:sz w:val="20"/>
          <w:szCs w:val="20"/>
        </w:rPr>
        <w:t xml:space="preserve">, </w:t>
      </w:r>
      <w:r>
        <w:rPr>
          <w:rFonts w:ascii="Arial" w:hAnsi="Arial" w:cs="Arial"/>
          <w:sz w:val="20"/>
          <w:szCs w:val="20"/>
        </w:rPr>
        <w:t xml:space="preserve">del </w:t>
      </w:r>
      <w:r w:rsidRPr="00234723">
        <w:rPr>
          <w:rFonts w:ascii="Arial" w:hAnsi="Arial" w:cs="Arial"/>
          <w:b/>
          <w:sz w:val="20"/>
          <w:szCs w:val="20"/>
          <w:lang w:val="es-ES_tradnl"/>
        </w:rPr>
        <w:t xml:space="preserve">Anexo </w:t>
      </w:r>
      <w:r w:rsidR="00B94050">
        <w:rPr>
          <w:rFonts w:ascii="Arial" w:hAnsi="Arial" w:cs="Arial"/>
          <w:b/>
          <w:sz w:val="20"/>
          <w:szCs w:val="20"/>
          <w:lang w:val="es-ES_tradnl"/>
        </w:rPr>
        <w:t>XV</w:t>
      </w:r>
      <w:r w:rsidRPr="00234723">
        <w:rPr>
          <w:rFonts w:ascii="Arial" w:hAnsi="Arial" w:cs="Arial"/>
          <w:b/>
          <w:sz w:val="20"/>
          <w:szCs w:val="20"/>
          <w:lang w:val="es-ES_tradnl"/>
        </w:rPr>
        <w:t xml:space="preserve"> </w:t>
      </w:r>
      <w:r>
        <w:rPr>
          <w:rFonts w:ascii="Arial" w:hAnsi="Arial" w:cs="Arial"/>
          <w:b/>
          <w:sz w:val="20"/>
          <w:szCs w:val="20"/>
          <w:lang w:val="es-ES_tradnl"/>
        </w:rPr>
        <w:t>“</w:t>
      </w:r>
      <w:r w:rsidRPr="00234723">
        <w:rPr>
          <w:rFonts w:ascii="Arial" w:hAnsi="Arial" w:cs="Arial"/>
          <w:b/>
          <w:sz w:val="20"/>
          <w:szCs w:val="20"/>
          <w:lang w:val="es-ES_tradnl"/>
        </w:rPr>
        <w:t>PMR”</w:t>
      </w:r>
      <w:r>
        <w:rPr>
          <w:rFonts w:ascii="Arial" w:hAnsi="Arial" w:cs="Arial"/>
          <w:b/>
          <w:sz w:val="20"/>
          <w:szCs w:val="20"/>
          <w:lang w:val="es-ES_tradnl"/>
        </w:rPr>
        <w:t xml:space="preserve"> Requerimiento</w:t>
      </w:r>
      <w:r>
        <w:rPr>
          <w:rFonts w:ascii="Arial" w:hAnsi="Arial" w:cs="Arial"/>
          <w:sz w:val="20"/>
          <w:szCs w:val="20"/>
        </w:rPr>
        <w:t xml:space="preserve">, </w:t>
      </w:r>
      <w:r w:rsidRPr="006201F6">
        <w:rPr>
          <w:rFonts w:ascii="Arial" w:hAnsi="Arial" w:cs="Arial"/>
          <w:sz w:val="20"/>
          <w:szCs w:val="20"/>
        </w:rPr>
        <w:t>cumplan con los requisitos establecidos en la actual Convocatoria; analizando las operaciones aritméticas.</w:t>
      </w:r>
    </w:p>
    <w:p w:rsidR="005A31E3" w:rsidRPr="006201F6" w:rsidRDefault="005A31E3" w:rsidP="005A31E3">
      <w:pPr>
        <w:ind w:right="49"/>
        <w:jc w:val="both"/>
        <w:rPr>
          <w:rFonts w:ascii="Arial" w:hAnsi="Arial" w:cs="Arial"/>
          <w:sz w:val="20"/>
          <w:szCs w:val="20"/>
          <w:lang w:val="es-ES"/>
        </w:rPr>
      </w:pPr>
    </w:p>
    <w:p w:rsidR="005A31E3" w:rsidRPr="00234723" w:rsidRDefault="005A31E3" w:rsidP="005A31E3">
      <w:pPr>
        <w:pStyle w:val="Prrafodelista"/>
        <w:numPr>
          <w:ilvl w:val="0"/>
          <w:numId w:val="47"/>
        </w:numPr>
        <w:ind w:left="709" w:right="49" w:hanging="283"/>
        <w:jc w:val="both"/>
        <w:rPr>
          <w:rFonts w:ascii="Arial" w:hAnsi="Arial" w:cs="Arial"/>
          <w:sz w:val="20"/>
          <w:szCs w:val="20"/>
        </w:rPr>
      </w:pPr>
      <w:r w:rsidRPr="00234723">
        <w:rPr>
          <w:rFonts w:ascii="Arial" w:hAnsi="Arial" w:cs="Arial"/>
          <w:color w:val="000000" w:themeColor="text1"/>
          <w:sz w:val="20"/>
          <w:szCs w:val="20"/>
        </w:rPr>
        <w:t xml:space="preserve">Se analizarán los porcentajes de descuento ofertados por los licitantes, y el precio unitario que resulte de aplicar el procentaje de descuento ofertado se truncará a dos decimales, conforme a los datos contenidos en su propuesta económica </w:t>
      </w:r>
      <w:r w:rsidRPr="00234723">
        <w:rPr>
          <w:rFonts w:ascii="Arial" w:hAnsi="Arial" w:cs="Arial"/>
          <w:b/>
          <w:color w:val="000000" w:themeColor="text1"/>
          <w:sz w:val="20"/>
          <w:szCs w:val="20"/>
        </w:rPr>
        <w:t xml:space="preserve">Anexo </w:t>
      </w:r>
      <w:r>
        <w:rPr>
          <w:rFonts w:ascii="Arial" w:hAnsi="Arial" w:cs="Arial"/>
          <w:b/>
          <w:color w:val="000000" w:themeColor="text1"/>
          <w:sz w:val="20"/>
          <w:szCs w:val="20"/>
        </w:rPr>
        <w:t>XI</w:t>
      </w:r>
      <w:r w:rsidRPr="00234723">
        <w:rPr>
          <w:rFonts w:ascii="Arial" w:hAnsi="Arial" w:cs="Arial"/>
          <w:b/>
          <w:color w:val="000000" w:themeColor="text1"/>
          <w:sz w:val="20"/>
          <w:szCs w:val="20"/>
        </w:rPr>
        <w:t xml:space="preserve">  </w:t>
      </w:r>
      <w:r w:rsidRPr="00234723">
        <w:rPr>
          <w:rFonts w:ascii="Arial" w:hAnsi="Arial" w:cs="Arial"/>
          <w:color w:val="000000" w:themeColor="text1"/>
          <w:sz w:val="20"/>
          <w:szCs w:val="20"/>
        </w:rPr>
        <w:t xml:space="preserve">y el </w:t>
      </w:r>
      <w:r w:rsidRPr="00234723">
        <w:rPr>
          <w:rFonts w:ascii="Arial" w:hAnsi="Arial" w:cs="Arial"/>
          <w:b/>
          <w:sz w:val="20"/>
          <w:szCs w:val="20"/>
          <w:lang w:val="es-ES_tradnl"/>
        </w:rPr>
        <w:t xml:space="preserve">Anexo </w:t>
      </w:r>
      <w:r w:rsidR="007573E9">
        <w:rPr>
          <w:rFonts w:ascii="Arial" w:hAnsi="Arial" w:cs="Arial"/>
          <w:b/>
          <w:sz w:val="20"/>
          <w:szCs w:val="20"/>
          <w:lang w:val="es-ES_tradnl"/>
        </w:rPr>
        <w:t>XV</w:t>
      </w:r>
      <w:r w:rsidRPr="00234723">
        <w:rPr>
          <w:rFonts w:ascii="Arial" w:hAnsi="Arial" w:cs="Arial"/>
          <w:b/>
          <w:sz w:val="20"/>
          <w:szCs w:val="20"/>
          <w:lang w:val="es-ES_tradnl"/>
        </w:rPr>
        <w:t xml:space="preserve"> </w:t>
      </w:r>
      <w:r>
        <w:rPr>
          <w:rFonts w:ascii="Arial" w:hAnsi="Arial" w:cs="Arial"/>
          <w:b/>
          <w:sz w:val="20"/>
          <w:szCs w:val="20"/>
          <w:lang w:val="es-ES_tradnl"/>
        </w:rPr>
        <w:t>“</w:t>
      </w:r>
      <w:r w:rsidRPr="00234723">
        <w:rPr>
          <w:rFonts w:ascii="Arial" w:hAnsi="Arial" w:cs="Arial"/>
          <w:b/>
          <w:sz w:val="20"/>
          <w:szCs w:val="20"/>
          <w:lang w:val="es-ES_tradnl"/>
        </w:rPr>
        <w:t>PMR”</w:t>
      </w:r>
      <w:r>
        <w:rPr>
          <w:rFonts w:ascii="Arial" w:hAnsi="Arial" w:cs="Arial"/>
          <w:b/>
          <w:sz w:val="20"/>
          <w:szCs w:val="20"/>
          <w:lang w:val="es-ES_tradnl"/>
        </w:rPr>
        <w:t xml:space="preserve"> Requerimiento.</w:t>
      </w:r>
    </w:p>
    <w:p w:rsidR="005A31E3" w:rsidRPr="00234723" w:rsidRDefault="005A31E3" w:rsidP="005A31E3">
      <w:pPr>
        <w:pStyle w:val="Prrafodelista"/>
        <w:rPr>
          <w:rFonts w:ascii="Arial" w:hAnsi="Arial" w:cs="Arial"/>
          <w:sz w:val="20"/>
          <w:szCs w:val="20"/>
        </w:rPr>
      </w:pPr>
    </w:p>
    <w:p w:rsidR="005A31E3" w:rsidRPr="006201F6" w:rsidRDefault="005A31E3" w:rsidP="005A31E3">
      <w:pPr>
        <w:pStyle w:val="Prrafodelista"/>
        <w:numPr>
          <w:ilvl w:val="0"/>
          <w:numId w:val="47"/>
        </w:numPr>
        <w:suppressAutoHyphens/>
        <w:ind w:left="709" w:right="49" w:hanging="283"/>
        <w:jc w:val="both"/>
        <w:rPr>
          <w:rFonts w:ascii="Arial" w:hAnsi="Arial" w:cs="Arial"/>
          <w:sz w:val="20"/>
          <w:szCs w:val="20"/>
          <w:lang w:eastAsia="ar-SA"/>
        </w:rPr>
      </w:pPr>
      <w:r w:rsidRPr="006201F6">
        <w:rPr>
          <w:rFonts w:ascii="Arial" w:hAnsi="Arial" w:cs="Arial"/>
          <w:sz w:val="20"/>
          <w:szCs w:val="20"/>
          <w:lang w:eastAsia="ar-SA"/>
        </w:rPr>
        <w:t>La evaluación económica se realizará conforme lo establece el artículo 51 del Reglamento de la Ley de Adquisiciones, Arrendamientos y Servicios del Sector Público.</w:t>
      </w:r>
    </w:p>
    <w:p w:rsidR="005A31E3" w:rsidRPr="006201F6" w:rsidRDefault="005A31E3" w:rsidP="005A31E3">
      <w:pPr>
        <w:pStyle w:val="Prrafodelista"/>
        <w:rPr>
          <w:rFonts w:ascii="Arial" w:hAnsi="Arial" w:cs="Arial"/>
          <w:sz w:val="20"/>
          <w:szCs w:val="20"/>
          <w:lang w:eastAsia="ar-SA"/>
        </w:rPr>
      </w:pPr>
    </w:p>
    <w:p w:rsidR="005A31E3" w:rsidRPr="006201F6" w:rsidRDefault="005A31E3" w:rsidP="005A31E3">
      <w:pPr>
        <w:pStyle w:val="Prrafodelista"/>
        <w:numPr>
          <w:ilvl w:val="0"/>
          <w:numId w:val="47"/>
        </w:numPr>
        <w:ind w:left="709" w:right="49" w:hanging="283"/>
        <w:jc w:val="both"/>
        <w:rPr>
          <w:rFonts w:ascii="Arial" w:hAnsi="Arial" w:cs="Arial"/>
          <w:sz w:val="20"/>
          <w:szCs w:val="20"/>
        </w:rPr>
      </w:pPr>
      <w:r w:rsidRPr="006201F6">
        <w:rPr>
          <w:rFonts w:ascii="Arial" w:hAnsi="Arial" w:cs="Arial"/>
          <w:sz w:val="20"/>
          <w:szCs w:val="20"/>
        </w:rPr>
        <w:t xml:space="preserve">En caso de que se detecte un error de cálculo en alguna proposición, se podrá llevar a cabo su rectificación cuando la corrección no implique la modificación del </w:t>
      </w:r>
      <w:r>
        <w:rPr>
          <w:rFonts w:ascii="Arial" w:hAnsi="Arial" w:cs="Arial"/>
          <w:sz w:val="20"/>
          <w:szCs w:val="20"/>
        </w:rPr>
        <w:t>porcentaje de descuento.</w:t>
      </w:r>
      <w:r w:rsidRPr="006201F6">
        <w:rPr>
          <w:rFonts w:ascii="Arial" w:hAnsi="Arial" w:cs="Arial"/>
          <w:sz w:val="20"/>
          <w:szCs w:val="20"/>
        </w:rPr>
        <w:t xml:space="preserve"> </w:t>
      </w:r>
    </w:p>
    <w:p w:rsidR="005A31E3" w:rsidRPr="006201F6" w:rsidRDefault="005A31E3" w:rsidP="005A31E3">
      <w:pPr>
        <w:pStyle w:val="Prrafodelista"/>
        <w:rPr>
          <w:rFonts w:ascii="Arial" w:hAnsi="Arial" w:cs="Arial"/>
          <w:sz w:val="20"/>
          <w:szCs w:val="20"/>
        </w:rPr>
      </w:pPr>
    </w:p>
    <w:p w:rsidR="005A31E3" w:rsidRDefault="005A31E3" w:rsidP="005A31E3">
      <w:pPr>
        <w:pStyle w:val="Prrafodelista"/>
        <w:numPr>
          <w:ilvl w:val="0"/>
          <w:numId w:val="47"/>
        </w:numPr>
        <w:ind w:left="709" w:right="49" w:hanging="283"/>
        <w:jc w:val="both"/>
        <w:rPr>
          <w:rFonts w:ascii="Arial" w:hAnsi="Arial" w:cs="Arial"/>
          <w:sz w:val="20"/>
          <w:szCs w:val="20"/>
        </w:rPr>
      </w:pPr>
      <w:r w:rsidRPr="006201F6">
        <w:rPr>
          <w:rFonts w:ascii="Arial" w:hAnsi="Arial" w:cs="Arial"/>
          <w:sz w:val="20"/>
          <w:szCs w:val="20"/>
        </w:rPr>
        <w:lastRenderedPageBreak/>
        <w:t>La evaluación de las proposiciones se realizará por partida del bien ofertado, y la adjudicacion se realizar</w:t>
      </w:r>
      <w:r>
        <w:rPr>
          <w:rFonts w:ascii="Arial" w:hAnsi="Arial" w:cs="Arial"/>
          <w:sz w:val="20"/>
          <w:szCs w:val="20"/>
        </w:rPr>
        <w:t>á</w:t>
      </w:r>
      <w:r w:rsidRPr="006201F6">
        <w:rPr>
          <w:rFonts w:ascii="Arial" w:hAnsi="Arial" w:cs="Arial"/>
          <w:sz w:val="20"/>
          <w:szCs w:val="20"/>
        </w:rPr>
        <w:t xml:space="preserve"> a quien resulte el precio más bajo por precio unitario de </w:t>
      </w:r>
      <w:r w:rsidRPr="006201F6">
        <w:rPr>
          <w:rFonts w:ascii="Arial" w:hAnsi="Arial" w:cs="Arial"/>
          <w:color w:val="000000" w:themeColor="text1"/>
          <w:sz w:val="20"/>
          <w:szCs w:val="20"/>
        </w:rPr>
        <w:t>la partida ofertada</w:t>
      </w:r>
      <w:r w:rsidRPr="006201F6">
        <w:rPr>
          <w:rFonts w:ascii="Arial" w:hAnsi="Arial" w:cs="Arial"/>
          <w:sz w:val="20"/>
          <w:szCs w:val="20"/>
        </w:rPr>
        <w:t xml:space="preserve"> en la Propuesta Económica presentada </w:t>
      </w:r>
      <w:r w:rsidRPr="006201F6">
        <w:rPr>
          <w:rFonts w:ascii="Arial" w:hAnsi="Arial" w:cs="Arial"/>
          <w:b/>
          <w:sz w:val="20"/>
          <w:szCs w:val="20"/>
        </w:rPr>
        <w:t xml:space="preserve">Anexo </w:t>
      </w:r>
      <w:r>
        <w:rPr>
          <w:rFonts w:ascii="Arial" w:hAnsi="Arial" w:cs="Arial"/>
          <w:b/>
          <w:sz w:val="20"/>
          <w:szCs w:val="20"/>
        </w:rPr>
        <w:t xml:space="preserve">XI, </w:t>
      </w:r>
      <w:r w:rsidRPr="000D3EFE">
        <w:rPr>
          <w:rFonts w:ascii="Arial" w:hAnsi="Arial" w:cs="Arial"/>
          <w:sz w:val="20"/>
          <w:szCs w:val="20"/>
        </w:rPr>
        <w:t>una vez aplicado el po</w:t>
      </w:r>
      <w:r>
        <w:rPr>
          <w:rFonts w:ascii="Arial" w:hAnsi="Arial" w:cs="Arial"/>
          <w:sz w:val="20"/>
          <w:szCs w:val="20"/>
        </w:rPr>
        <w:t>rcentaje de descuento ofertado.</w:t>
      </w:r>
    </w:p>
    <w:p w:rsidR="005A31E3" w:rsidRPr="00280F76" w:rsidRDefault="005A31E3" w:rsidP="005A31E3">
      <w:pPr>
        <w:pStyle w:val="Prrafodelista"/>
        <w:rPr>
          <w:rFonts w:ascii="Arial" w:hAnsi="Arial" w:cs="Arial"/>
          <w:sz w:val="20"/>
          <w:szCs w:val="20"/>
        </w:rPr>
      </w:pPr>
    </w:p>
    <w:p w:rsidR="005A31E3" w:rsidRPr="006201F6" w:rsidRDefault="005A31E3" w:rsidP="005A31E3">
      <w:pPr>
        <w:pStyle w:val="Prrafodelista"/>
        <w:numPr>
          <w:ilvl w:val="0"/>
          <w:numId w:val="47"/>
        </w:numPr>
        <w:ind w:left="709" w:right="49" w:hanging="283"/>
        <w:jc w:val="both"/>
        <w:rPr>
          <w:rFonts w:ascii="Arial" w:hAnsi="Arial" w:cs="Arial"/>
          <w:sz w:val="20"/>
          <w:szCs w:val="20"/>
        </w:rPr>
      </w:pPr>
      <w:r w:rsidRPr="006201F6">
        <w:rPr>
          <w:rFonts w:ascii="Arial" w:hAnsi="Arial" w:cs="Arial"/>
          <w:sz w:val="20"/>
          <w:szCs w:val="20"/>
        </w:rPr>
        <w:t xml:space="preserve">Para el caso de acreditarse con calidad de MIPYME, deberá indicarlo en su Propuesta Económica </w:t>
      </w:r>
      <w:r w:rsidRPr="006201F6">
        <w:rPr>
          <w:rFonts w:ascii="Arial" w:hAnsi="Arial" w:cs="Arial"/>
          <w:b/>
          <w:sz w:val="20"/>
          <w:szCs w:val="20"/>
        </w:rPr>
        <w:t xml:space="preserve">Anexo </w:t>
      </w:r>
      <w:r>
        <w:rPr>
          <w:rFonts w:ascii="Arial" w:hAnsi="Arial" w:cs="Arial"/>
          <w:b/>
          <w:sz w:val="20"/>
          <w:szCs w:val="20"/>
        </w:rPr>
        <w:t>XI</w:t>
      </w:r>
      <w:r w:rsidRPr="006201F6">
        <w:rPr>
          <w:rFonts w:ascii="Arial" w:hAnsi="Arial" w:cs="Arial"/>
          <w:sz w:val="20"/>
          <w:szCs w:val="20"/>
        </w:rPr>
        <w:t>, en el campo previsto en dicho anexo, además de acompañar la documentación requerida.</w:t>
      </w:r>
    </w:p>
    <w:p w:rsidR="005A31E3" w:rsidRPr="006201F6" w:rsidRDefault="005A31E3" w:rsidP="005A31E3">
      <w:pPr>
        <w:pStyle w:val="Prrafodelista"/>
        <w:ind w:left="709" w:right="49"/>
        <w:jc w:val="both"/>
        <w:rPr>
          <w:rFonts w:ascii="Arial" w:hAnsi="Arial" w:cs="Arial"/>
          <w:sz w:val="20"/>
          <w:szCs w:val="20"/>
        </w:rPr>
      </w:pPr>
    </w:p>
    <w:p w:rsidR="005A31E3" w:rsidRPr="006201F6" w:rsidRDefault="005A31E3" w:rsidP="005A31E3">
      <w:pPr>
        <w:pStyle w:val="Prrafodelista"/>
        <w:numPr>
          <w:ilvl w:val="0"/>
          <w:numId w:val="47"/>
        </w:numPr>
        <w:ind w:left="709" w:right="49" w:hanging="283"/>
        <w:jc w:val="both"/>
        <w:rPr>
          <w:rFonts w:ascii="Arial" w:hAnsi="Arial" w:cs="Arial"/>
          <w:sz w:val="20"/>
          <w:szCs w:val="20"/>
        </w:rPr>
      </w:pPr>
      <w:r w:rsidRPr="00567DAC">
        <w:rPr>
          <w:rFonts w:ascii="Arial" w:hAnsi="Arial" w:cs="Arial"/>
          <w:sz w:val="20"/>
          <w:szCs w:val="20"/>
        </w:rPr>
        <w:t>Los precios ofertados, que resulte de aplicar el procentaje de descuento ofertado deberán ser fijos durante la vigencia del contrato y no se encontraran sujetos a ajustes.</w:t>
      </w:r>
      <w:r w:rsidRPr="006201F6">
        <w:rPr>
          <w:rFonts w:ascii="Arial" w:hAnsi="Arial" w:cs="Arial"/>
          <w:sz w:val="20"/>
          <w:szCs w:val="20"/>
        </w:rPr>
        <w:t>.</w:t>
      </w:r>
    </w:p>
    <w:p w:rsidR="005A31E3" w:rsidRPr="006201F6" w:rsidRDefault="005A31E3" w:rsidP="005A31E3">
      <w:pPr>
        <w:pStyle w:val="Prrafodelista"/>
        <w:ind w:left="709" w:right="49"/>
        <w:jc w:val="both"/>
        <w:rPr>
          <w:rFonts w:ascii="Arial" w:hAnsi="Arial" w:cs="Arial"/>
          <w:sz w:val="20"/>
          <w:szCs w:val="20"/>
        </w:rPr>
      </w:pPr>
    </w:p>
    <w:p w:rsidR="005A31E3" w:rsidRPr="00C0130E" w:rsidRDefault="005A31E3" w:rsidP="005A31E3">
      <w:pPr>
        <w:pStyle w:val="Prrafodelista"/>
        <w:numPr>
          <w:ilvl w:val="0"/>
          <w:numId w:val="47"/>
        </w:numPr>
        <w:ind w:left="709" w:right="49" w:hanging="283"/>
        <w:jc w:val="both"/>
        <w:rPr>
          <w:rFonts w:ascii="Arial" w:hAnsi="Arial" w:cs="Arial"/>
          <w:sz w:val="20"/>
          <w:szCs w:val="20"/>
        </w:rPr>
      </w:pPr>
      <w:r w:rsidRPr="00567DAC">
        <w:rPr>
          <w:rFonts w:ascii="Arial" w:hAnsi="Arial" w:cs="Arial"/>
          <w:sz w:val="20"/>
          <w:szCs w:val="20"/>
        </w:rPr>
        <w:t xml:space="preserve">Los bienes objeto de esta </w:t>
      </w:r>
      <w:r w:rsidR="00422C7E">
        <w:rPr>
          <w:rFonts w:ascii="Arial" w:hAnsi="Arial" w:cs="Arial"/>
          <w:sz w:val="20"/>
          <w:szCs w:val="20"/>
        </w:rPr>
        <w:t xml:space="preserve">invitación </w:t>
      </w:r>
      <w:r w:rsidRPr="00567DAC">
        <w:rPr>
          <w:rFonts w:ascii="Arial" w:hAnsi="Arial" w:cs="Arial"/>
          <w:sz w:val="20"/>
          <w:szCs w:val="20"/>
        </w:rPr>
        <w:t>deberán cotizarse en pesos mexicanos considerando el precio máximo de referencia, sin incluir el IVA. En caso de que se indique un precio con más de dos decimales dicho precio se truncará a dos, y se le aplicar</w:t>
      </w:r>
      <w:r>
        <w:rPr>
          <w:rFonts w:ascii="Arial" w:hAnsi="Arial" w:cs="Arial"/>
          <w:sz w:val="20"/>
          <w:szCs w:val="20"/>
        </w:rPr>
        <w:t>á</w:t>
      </w:r>
      <w:r w:rsidRPr="00567DAC">
        <w:rPr>
          <w:rFonts w:ascii="Arial" w:hAnsi="Arial" w:cs="Arial"/>
          <w:sz w:val="20"/>
          <w:szCs w:val="20"/>
        </w:rPr>
        <w:t xml:space="preserve"> el porcentaje de descuento ofertado, siempre que el precio maximo de referencia corresponda al  establecido en el </w:t>
      </w:r>
      <w:r w:rsidRPr="00234723">
        <w:rPr>
          <w:rFonts w:ascii="Arial" w:hAnsi="Arial" w:cs="Arial"/>
          <w:b/>
          <w:sz w:val="20"/>
          <w:szCs w:val="20"/>
          <w:lang w:val="es-ES_tradnl"/>
        </w:rPr>
        <w:t xml:space="preserve">Anexo </w:t>
      </w:r>
      <w:r>
        <w:rPr>
          <w:rFonts w:ascii="Arial" w:hAnsi="Arial" w:cs="Arial"/>
          <w:b/>
          <w:sz w:val="20"/>
          <w:szCs w:val="20"/>
          <w:lang w:val="es-ES_tradnl"/>
        </w:rPr>
        <w:t>XV</w:t>
      </w:r>
      <w:r w:rsidRPr="00234723">
        <w:rPr>
          <w:rFonts w:ascii="Arial" w:hAnsi="Arial" w:cs="Arial"/>
          <w:b/>
          <w:sz w:val="20"/>
          <w:szCs w:val="20"/>
          <w:lang w:val="es-ES_tradnl"/>
        </w:rPr>
        <w:t xml:space="preserve"> </w:t>
      </w:r>
      <w:r>
        <w:rPr>
          <w:rFonts w:ascii="Arial" w:hAnsi="Arial" w:cs="Arial"/>
          <w:b/>
          <w:sz w:val="20"/>
          <w:szCs w:val="20"/>
          <w:lang w:val="es-ES_tradnl"/>
        </w:rPr>
        <w:t>“</w:t>
      </w:r>
      <w:r w:rsidRPr="00234723">
        <w:rPr>
          <w:rFonts w:ascii="Arial" w:hAnsi="Arial" w:cs="Arial"/>
          <w:b/>
          <w:sz w:val="20"/>
          <w:szCs w:val="20"/>
          <w:lang w:val="es-ES_tradnl"/>
        </w:rPr>
        <w:t>PMR”</w:t>
      </w:r>
      <w:r>
        <w:rPr>
          <w:rFonts w:ascii="Arial" w:hAnsi="Arial" w:cs="Arial"/>
          <w:b/>
          <w:sz w:val="20"/>
          <w:szCs w:val="20"/>
          <w:lang w:val="es-ES_tradnl"/>
        </w:rPr>
        <w:t xml:space="preserve"> Requerimiento.</w:t>
      </w:r>
    </w:p>
    <w:p w:rsidR="005A31E3" w:rsidRPr="00C0130E" w:rsidRDefault="005A31E3" w:rsidP="005A31E3">
      <w:pPr>
        <w:pStyle w:val="Prrafodelista"/>
        <w:rPr>
          <w:rFonts w:ascii="Arial" w:hAnsi="Arial" w:cs="Arial"/>
          <w:sz w:val="20"/>
          <w:szCs w:val="20"/>
        </w:rPr>
      </w:pPr>
    </w:p>
    <w:p w:rsidR="005A31E3" w:rsidRDefault="005A31E3" w:rsidP="00B84397">
      <w:pPr>
        <w:spacing w:after="0" w:line="240" w:lineRule="auto"/>
        <w:ind w:right="49"/>
        <w:jc w:val="both"/>
        <w:rPr>
          <w:rFonts w:ascii="Arial" w:hAnsi="Arial" w:cs="Arial"/>
          <w:sz w:val="20"/>
          <w:szCs w:val="20"/>
        </w:rPr>
      </w:pPr>
      <w:r>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B84397" w:rsidRDefault="00B84397" w:rsidP="00B84397">
      <w:pPr>
        <w:spacing w:after="0" w:line="240" w:lineRule="auto"/>
        <w:ind w:right="49"/>
        <w:jc w:val="both"/>
        <w:rPr>
          <w:rFonts w:ascii="Arial" w:hAnsi="Arial" w:cs="Arial"/>
          <w:sz w:val="20"/>
          <w:szCs w:val="20"/>
        </w:rPr>
      </w:pPr>
    </w:p>
    <w:p w:rsidR="00B84397" w:rsidRDefault="00B84397" w:rsidP="00B84397">
      <w:pPr>
        <w:spacing w:after="0" w:line="240" w:lineRule="auto"/>
        <w:ind w:right="49"/>
        <w:jc w:val="both"/>
        <w:rPr>
          <w:rFonts w:ascii="Arial" w:hAnsi="Arial" w:cs="Arial"/>
          <w:sz w:val="20"/>
          <w:szCs w:val="20"/>
        </w:rPr>
      </w:pPr>
    </w:p>
    <w:p w:rsidR="00D1134A" w:rsidRPr="00BA3431" w:rsidRDefault="00D1134A" w:rsidP="00B84397">
      <w:pPr>
        <w:pStyle w:val="Prrafodelista"/>
        <w:numPr>
          <w:ilvl w:val="1"/>
          <w:numId w:val="20"/>
        </w:numPr>
        <w:suppressAutoHyphens/>
        <w:jc w:val="both"/>
        <w:outlineLvl w:val="1"/>
        <w:rPr>
          <w:rFonts w:ascii="Arial" w:hAnsi="Arial" w:cs="Arial"/>
          <w:b/>
          <w:sz w:val="20"/>
          <w:szCs w:val="20"/>
          <w:lang w:val="es-ES_tradnl"/>
        </w:rPr>
      </w:pPr>
      <w:bookmarkStart w:id="101" w:name="_Toc482609468"/>
      <w:bookmarkStart w:id="102" w:name="_Toc482609913"/>
      <w:bookmarkStart w:id="103" w:name="_Toc482609469"/>
      <w:bookmarkStart w:id="104" w:name="_Toc482609914"/>
      <w:bookmarkStart w:id="105" w:name="_Toc493150323"/>
      <w:bookmarkEnd w:id="101"/>
      <w:bookmarkEnd w:id="102"/>
      <w:bookmarkEnd w:id="103"/>
      <w:bookmarkEnd w:id="104"/>
      <w:r w:rsidRPr="00BA3431">
        <w:rPr>
          <w:rFonts w:ascii="Arial" w:hAnsi="Arial" w:cs="Arial"/>
          <w:b/>
          <w:sz w:val="20"/>
          <w:szCs w:val="20"/>
          <w:lang w:val="es-ES_tradnl"/>
        </w:rPr>
        <w:t>Adjudicación de contrato.</w:t>
      </w:r>
      <w:bookmarkEnd w:id="105"/>
    </w:p>
    <w:p w:rsidR="00817C1F" w:rsidRDefault="00817C1F" w:rsidP="00B84397">
      <w:pPr>
        <w:suppressAutoHyphens/>
        <w:spacing w:after="0" w:line="240" w:lineRule="auto"/>
        <w:jc w:val="both"/>
        <w:rPr>
          <w:rFonts w:ascii="Arial" w:hAnsi="Arial" w:cs="Arial"/>
          <w:sz w:val="20"/>
          <w:szCs w:val="20"/>
          <w:lang w:val="es-ES_tradnl"/>
        </w:rPr>
      </w:pPr>
    </w:p>
    <w:p w:rsidR="00817C1F" w:rsidRPr="006201F6" w:rsidRDefault="00817C1F" w:rsidP="00B84397">
      <w:pPr>
        <w:shd w:val="clear" w:color="auto" w:fill="FFFFFF" w:themeFill="background1"/>
        <w:suppressAutoHyphens/>
        <w:spacing w:after="0" w:line="240" w:lineRule="auto"/>
        <w:ind w:right="49"/>
        <w:jc w:val="both"/>
        <w:rPr>
          <w:rFonts w:ascii="Arial" w:eastAsia="Times New Roman" w:hAnsi="Arial" w:cs="Arial"/>
          <w:sz w:val="20"/>
          <w:szCs w:val="20"/>
          <w:lang w:val="es-ES" w:eastAsia="ar-SA"/>
        </w:rPr>
      </w:pPr>
      <w:r>
        <w:rPr>
          <w:rFonts w:ascii="Arial" w:eastAsia="Times New Roman" w:hAnsi="Arial" w:cs="Arial"/>
          <w:sz w:val="20"/>
          <w:szCs w:val="20"/>
          <w:lang w:val="es-ES" w:eastAsia="ar-SA"/>
        </w:rPr>
        <w:t xml:space="preserve">La </w:t>
      </w:r>
      <w:r w:rsidRPr="006201F6">
        <w:rPr>
          <w:rFonts w:ascii="Arial" w:eastAsia="Times New Roman" w:hAnsi="Arial" w:cs="Arial"/>
          <w:sz w:val="20"/>
          <w:szCs w:val="20"/>
          <w:lang w:val="es-ES" w:eastAsia="ar-SA"/>
        </w:rPr>
        <w:t>adjudica</w:t>
      </w:r>
      <w:r>
        <w:rPr>
          <w:rFonts w:ascii="Arial" w:eastAsia="Times New Roman" w:hAnsi="Arial" w:cs="Arial"/>
          <w:sz w:val="20"/>
          <w:szCs w:val="20"/>
          <w:lang w:val="es-ES" w:eastAsia="ar-SA"/>
        </w:rPr>
        <w:t>ción será por parti</w:t>
      </w:r>
      <w:r w:rsidRPr="006201F6">
        <w:rPr>
          <w:rFonts w:ascii="Arial" w:eastAsia="Times New Roman" w:hAnsi="Arial" w:cs="Arial"/>
          <w:sz w:val="20"/>
          <w:szCs w:val="20"/>
          <w:lang w:val="es-ES" w:eastAsia="ar-SA"/>
        </w:rPr>
        <w:t>d</w:t>
      </w:r>
      <w:r>
        <w:rPr>
          <w:rFonts w:ascii="Arial" w:eastAsia="Times New Roman" w:hAnsi="Arial" w:cs="Arial"/>
          <w:sz w:val="20"/>
          <w:szCs w:val="20"/>
          <w:lang w:val="es-ES" w:eastAsia="ar-SA"/>
        </w:rPr>
        <w:t>a</w:t>
      </w:r>
      <w:r w:rsidRPr="006201F6">
        <w:rPr>
          <w:rFonts w:ascii="Arial" w:eastAsia="Times New Roman" w:hAnsi="Arial" w:cs="Arial"/>
          <w:sz w:val="20"/>
          <w:szCs w:val="20"/>
          <w:lang w:val="es-ES" w:eastAsia="ar-SA"/>
        </w:rPr>
        <w:t xml:space="preserve"> al licitante cuya oferta resulte solvente porque cumple, conforme a los criterios de evaluación establecidos, con los requisitos legales, técnicos y económicos de la </w:t>
      </w:r>
      <w:r>
        <w:rPr>
          <w:rFonts w:ascii="Arial" w:eastAsia="Times New Roman" w:hAnsi="Arial" w:cs="Arial"/>
          <w:sz w:val="20"/>
          <w:szCs w:val="20"/>
          <w:lang w:val="es-ES" w:eastAsia="ar-SA"/>
        </w:rPr>
        <w:t xml:space="preserve">invitación </w:t>
      </w:r>
      <w:r w:rsidRPr="006201F6">
        <w:rPr>
          <w:rFonts w:ascii="Arial" w:eastAsia="Times New Roman" w:hAnsi="Arial" w:cs="Arial"/>
          <w:sz w:val="20"/>
          <w:szCs w:val="20"/>
          <w:lang w:val="es-ES" w:eastAsia="ar-SA"/>
        </w:rPr>
        <w:t>y cuente con el precio más bajo</w:t>
      </w:r>
      <w:r>
        <w:rPr>
          <w:rFonts w:ascii="Arial" w:eastAsia="Times New Roman" w:hAnsi="Arial" w:cs="Arial"/>
          <w:sz w:val="20"/>
          <w:szCs w:val="20"/>
          <w:lang w:val="es-ES" w:eastAsia="ar-SA"/>
        </w:rPr>
        <w:t xml:space="preserve">, </w:t>
      </w:r>
      <w:r w:rsidRPr="000D3EFE">
        <w:rPr>
          <w:rFonts w:ascii="Arial" w:hAnsi="Arial" w:cs="Arial"/>
          <w:sz w:val="20"/>
          <w:szCs w:val="20"/>
        </w:rPr>
        <w:t>una vez aplicado el po</w:t>
      </w:r>
      <w:r>
        <w:rPr>
          <w:rFonts w:ascii="Arial" w:hAnsi="Arial" w:cs="Arial"/>
          <w:sz w:val="20"/>
          <w:szCs w:val="20"/>
        </w:rPr>
        <w:t xml:space="preserve">rcentaje de descuento ofertado. </w:t>
      </w:r>
    </w:p>
    <w:p w:rsidR="00817C1F" w:rsidRPr="006201F6" w:rsidRDefault="00817C1F" w:rsidP="00817C1F">
      <w:pPr>
        <w:suppressAutoHyphens/>
        <w:spacing w:after="0" w:line="240" w:lineRule="auto"/>
        <w:ind w:right="49"/>
        <w:jc w:val="both"/>
        <w:rPr>
          <w:rFonts w:ascii="Arial" w:eastAsia="Times New Roman" w:hAnsi="Arial" w:cs="Arial"/>
          <w:sz w:val="20"/>
          <w:szCs w:val="20"/>
          <w:lang w:val="es-ES" w:eastAsia="ar-SA"/>
        </w:rPr>
      </w:pPr>
    </w:p>
    <w:p w:rsidR="00817C1F" w:rsidRPr="006201F6" w:rsidRDefault="00817C1F" w:rsidP="00817C1F">
      <w:pPr>
        <w:spacing w:after="0" w:line="240" w:lineRule="auto"/>
        <w:ind w:right="49"/>
        <w:jc w:val="both"/>
        <w:rPr>
          <w:rFonts w:ascii="Arial" w:hAnsi="Arial" w:cs="Arial"/>
          <w:b/>
          <w:sz w:val="20"/>
          <w:szCs w:val="20"/>
        </w:rPr>
      </w:pPr>
      <w:r w:rsidRPr="006201F6">
        <w:rPr>
          <w:rFonts w:ascii="Arial" w:hAnsi="Arial" w:cs="Arial"/>
          <w:sz w:val="20"/>
          <w:szCs w:val="20"/>
        </w:rPr>
        <w:t>Si resultare que dos o más proposiciones son solventes porque satisfacen la totalidad de los requerimientos so</w:t>
      </w:r>
      <w:r>
        <w:rPr>
          <w:rFonts w:ascii="Arial" w:hAnsi="Arial" w:cs="Arial"/>
          <w:sz w:val="20"/>
          <w:szCs w:val="20"/>
        </w:rPr>
        <w:t xml:space="preserve">licitados por la Convocante, la partida </w:t>
      </w:r>
      <w:r w:rsidRPr="006201F6">
        <w:rPr>
          <w:rFonts w:ascii="Arial" w:hAnsi="Arial" w:cs="Arial"/>
          <w:sz w:val="20"/>
          <w:szCs w:val="20"/>
        </w:rPr>
        <w:t>se adjudicará a quien presente la proposición cuyo precio sea el más bajo</w:t>
      </w:r>
      <w:r>
        <w:rPr>
          <w:rFonts w:ascii="Arial" w:hAnsi="Arial" w:cs="Arial"/>
          <w:sz w:val="20"/>
          <w:szCs w:val="20"/>
        </w:rPr>
        <w:t xml:space="preserve">, </w:t>
      </w:r>
      <w:r w:rsidRPr="000D3EFE">
        <w:rPr>
          <w:rFonts w:ascii="Arial" w:hAnsi="Arial" w:cs="Arial"/>
          <w:sz w:val="20"/>
          <w:szCs w:val="20"/>
        </w:rPr>
        <w:t>una vez aplicado el po</w:t>
      </w:r>
      <w:r>
        <w:rPr>
          <w:rFonts w:ascii="Arial" w:hAnsi="Arial" w:cs="Arial"/>
          <w:sz w:val="20"/>
          <w:szCs w:val="20"/>
        </w:rPr>
        <w:t>rcentaje de descuento ofertado.</w:t>
      </w:r>
    </w:p>
    <w:p w:rsidR="00817C1F" w:rsidRPr="006201F6" w:rsidRDefault="00817C1F" w:rsidP="00817C1F">
      <w:pPr>
        <w:spacing w:after="0" w:line="240" w:lineRule="auto"/>
        <w:ind w:right="49"/>
        <w:jc w:val="both"/>
        <w:rPr>
          <w:rFonts w:ascii="Arial" w:hAnsi="Arial" w:cs="Arial"/>
          <w:sz w:val="20"/>
          <w:szCs w:val="20"/>
        </w:rPr>
      </w:pPr>
    </w:p>
    <w:p w:rsidR="00817C1F" w:rsidRPr="006201F6" w:rsidRDefault="00817C1F" w:rsidP="00817C1F">
      <w:pPr>
        <w:suppressAutoHyphens/>
        <w:spacing w:after="0" w:line="240" w:lineRule="auto"/>
        <w:ind w:right="49"/>
        <w:jc w:val="both"/>
        <w:rPr>
          <w:rFonts w:ascii="Arial" w:eastAsia="Times New Roman" w:hAnsi="Arial" w:cs="Arial"/>
          <w:sz w:val="20"/>
          <w:szCs w:val="20"/>
          <w:lang w:val="es-ES" w:eastAsia="ar-SA"/>
        </w:rPr>
      </w:pPr>
      <w:r w:rsidRPr="006201F6">
        <w:rPr>
          <w:rFonts w:ascii="Arial" w:eastAsia="Times New Roman" w:hAnsi="Arial" w:cs="Arial"/>
          <w:sz w:val="20"/>
          <w:szCs w:val="20"/>
          <w:lang w:val="es-ES" w:eastAsia="ar-SA"/>
        </w:rPr>
        <w:t xml:space="preserve">En </w:t>
      </w:r>
      <w:r>
        <w:rPr>
          <w:rFonts w:ascii="Arial" w:eastAsia="Times New Roman" w:hAnsi="Arial" w:cs="Arial"/>
          <w:sz w:val="20"/>
          <w:szCs w:val="20"/>
          <w:lang w:val="es-ES" w:eastAsia="ar-SA"/>
        </w:rPr>
        <w:t>el supuesto</w:t>
      </w:r>
      <w:r w:rsidRPr="006201F6">
        <w:rPr>
          <w:rFonts w:ascii="Arial" w:eastAsia="Times New Roman" w:hAnsi="Arial" w:cs="Arial"/>
          <w:sz w:val="20"/>
          <w:szCs w:val="20"/>
          <w:lang w:val="es-ES" w:eastAsia="ar-SA"/>
        </w:rPr>
        <w:t xml:space="preserve"> de existir empate en el precio</w:t>
      </w:r>
      <w:r>
        <w:rPr>
          <w:rFonts w:ascii="Arial" w:eastAsia="Times New Roman" w:hAnsi="Arial" w:cs="Arial"/>
          <w:sz w:val="20"/>
          <w:szCs w:val="20"/>
          <w:lang w:val="es-ES" w:eastAsia="ar-SA"/>
        </w:rPr>
        <w:t xml:space="preserve"> unitario se asignará el licitante que haya ofertado el mayor porcentaje de descuento; si los porcentajes de descuento ofertados son iguales,</w:t>
      </w:r>
      <w:r w:rsidRPr="006201F6">
        <w:rPr>
          <w:rFonts w:ascii="Arial" w:eastAsia="Times New Roman" w:hAnsi="Arial" w:cs="Arial"/>
          <w:sz w:val="20"/>
          <w:szCs w:val="20"/>
          <w:lang w:val="es-ES" w:eastAsia="ar-SA"/>
        </w:rPr>
        <w:t xml:space="preserve">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817C1F" w:rsidRPr="006201F6" w:rsidRDefault="00817C1F" w:rsidP="00817C1F">
      <w:pPr>
        <w:suppressAutoHyphens/>
        <w:spacing w:after="0" w:line="240" w:lineRule="auto"/>
        <w:ind w:left="851" w:right="49" w:hanging="851"/>
        <w:jc w:val="both"/>
        <w:rPr>
          <w:rFonts w:ascii="Arial" w:eastAsia="Times New Roman" w:hAnsi="Arial" w:cs="Arial"/>
          <w:sz w:val="20"/>
          <w:szCs w:val="20"/>
          <w:lang w:val="es-ES" w:eastAsia="ar-SA"/>
        </w:rPr>
      </w:pPr>
    </w:p>
    <w:p w:rsidR="00817C1F" w:rsidRPr="006201F6" w:rsidRDefault="00817C1F" w:rsidP="00817C1F">
      <w:pPr>
        <w:spacing w:after="0" w:line="240" w:lineRule="auto"/>
        <w:ind w:right="49"/>
        <w:jc w:val="both"/>
        <w:rPr>
          <w:rFonts w:ascii="Arial" w:hAnsi="Arial" w:cs="Arial"/>
          <w:sz w:val="20"/>
          <w:szCs w:val="20"/>
        </w:rPr>
      </w:pPr>
      <w:r w:rsidRPr="006201F6">
        <w:rPr>
          <w:rFonts w:ascii="Arial" w:hAnsi="Arial" w:cs="Arial"/>
          <w:sz w:val="20"/>
          <w:szCs w:val="20"/>
        </w:rPr>
        <w:t>De no actualizarse l</w:t>
      </w:r>
      <w:r>
        <w:rPr>
          <w:rFonts w:ascii="Arial" w:hAnsi="Arial" w:cs="Arial"/>
          <w:sz w:val="20"/>
          <w:szCs w:val="20"/>
        </w:rPr>
        <w:t>os</w:t>
      </w:r>
      <w:r w:rsidRPr="006201F6">
        <w:rPr>
          <w:rFonts w:ascii="Arial" w:hAnsi="Arial" w:cs="Arial"/>
          <w:sz w:val="20"/>
          <w:szCs w:val="20"/>
        </w:rPr>
        <w:t xml:space="preserve"> supuesto</w:t>
      </w:r>
      <w:r>
        <w:rPr>
          <w:rFonts w:ascii="Arial" w:hAnsi="Arial" w:cs="Arial"/>
          <w:sz w:val="20"/>
          <w:szCs w:val="20"/>
        </w:rPr>
        <w:t>s descritos anteriormente y subsista el empate entre licitantes,</w:t>
      </w:r>
      <w:r w:rsidRPr="006201F6">
        <w:rPr>
          <w:rFonts w:ascii="Arial" w:hAnsi="Arial" w:cs="Arial"/>
          <w:sz w:val="20"/>
          <w:szCs w:val="20"/>
        </w:rPr>
        <w:t xml:space="preserve"> se realizará la adjudicación del contrato a favor del licitante que resulte ganador del sorteo por insaculación que realice la Convocante, en presencia del OIC, conforme el artículo 54 del RLAASSP. </w:t>
      </w:r>
    </w:p>
    <w:p w:rsidR="00817C1F" w:rsidRPr="00817C1F" w:rsidRDefault="00817C1F" w:rsidP="00A2280B">
      <w:pPr>
        <w:suppressAutoHyphens/>
        <w:spacing w:after="0" w:line="240" w:lineRule="auto"/>
        <w:jc w:val="both"/>
        <w:rPr>
          <w:rFonts w:ascii="Arial" w:hAnsi="Arial" w:cs="Arial"/>
          <w:sz w:val="20"/>
          <w:szCs w:val="20"/>
        </w:rPr>
      </w:pPr>
    </w:p>
    <w:p w:rsidR="00D1134A" w:rsidRPr="00BA3431" w:rsidRDefault="00FF509E" w:rsidP="00753B68">
      <w:pPr>
        <w:pStyle w:val="Ttulo1"/>
        <w:rPr>
          <w:rFonts w:cs="Arial"/>
          <w:sz w:val="20"/>
          <w:szCs w:val="20"/>
          <w:lang w:val="es-ES_tradnl"/>
        </w:rPr>
      </w:pPr>
      <w:bookmarkStart w:id="106" w:name="_Toc367205802"/>
      <w:bookmarkStart w:id="107" w:name="_Toc493150324"/>
      <w:r>
        <w:rPr>
          <w:rFonts w:cs="Arial"/>
          <w:sz w:val="20"/>
          <w:szCs w:val="20"/>
          <w:lang w:val="es-ES_tradnl"/>
        </w:rPr>
        <w:t>6</w:t>
      </w:r>
      <w:r w:rsidR="00753B68" w:rsidRPr="00BA3431">
        <w:rPr>
          <w:rFonts w:cs="Arial"/>
          <w:sz w:val="20"/>
          <w:szCs w:val="20"/>
          <w:lang w:val="es-ES_tradnl"/>
        </w:rPr>
        <w:t xml:space="preserve">. </w:t>
      </w:r>
      <w:r w:rsidR="00D1134A" w:rsidRPr="00BA3431">
        <w:rPr>
          <w:rFonts w:cs="Arial"/>
          <w:sz w:val="20"/>
          <w:szCs w:val="20"/>
          <w:lang w:val="es-ES_tradnl"/>
        </w:rPr>
        <w:t>INCONFORMIDADES.</w:t>
      </w:r>
      <w:bookmarkEnd w:id="106"/>
      <w:bookmarkEnd w:id="107"/>
    </w:p>
    <w:p w:rsidR="00AF3721" w:rsidRPr="00BA3431" w:rsidRDefault="00AF3721" w:rsidP="00A2280B">
      <w:pPr>
        <w:spacing w:after="0" w:line="240" w:lineRule="auto"/>
        <w:jc w:val="both"/>
        <w:rPr>
          <w:rFonts w:ascii="Arial" w:hAnsi="Arial" w:cs="Arial"/>
          <w:sz w:val="20"/>
          <w:szCs w:val="20"/>
          <w:lang w:val="es-ES_tradnl"/>
        </w:rPr>
      </w:pPr>
    </w:p>
    <w:p w:rsidR="00D1134A" w:rsidRPr="00BA3431" w:rsidRDefault="00D1134A" w:rsidP="00A2280B">
      <w:pPr>
        <w:spacing w:after="0" w:line="240" w:lineRule="auto"/>
        <w:jc w:val="both"/>
        <w:rPr>
          <w:rFonts w:ascii="Arial" w:hAnsi="Arial" w:cs="Arial"/>
          <w:color w:val="000000"/>
          <w:sz w:val="20"/>
          <w:szCs w:val="20"/>
          <w:lang w:val="es-ES_tradnl"/>
        </w:rPr>
      </w:pPr>
      <w:r w:rsidRPr="00BA3431">
        <w:rPr>
          <w:rFonts w:ascii="Arial" w:hAnsi="Arial" w:cs="Arial"/>
          <w:sz w:val="20"/>
          <w:szCs w:val="20"/>
          <w:lang w:val="es-ES_tradnl"/>
        </w:rPr>
        <w:t xml:space="preserve">De acuerdo con lo dispuesto en artículo 66 de la LAASSP, los </w:t>
      </w:r>
      <w:r w:rsidR="0050361E" w:rsidRPr="00BA3431">
        <w:rPr>
          <w:rFonts w:ascii="Arial" w:hAnsi="Arial" w:cs="Arial"/>
          <w:sz w:val="20"/>
          <w:szCs w:val="20"/>
          <w:lang w:val="es-ES_tradnl"/>
        </w:rPr>
        <w:t>participantes</w:t>
      </w:r>
      <w:r w:rsidRPr="00BA3431">
        <w:rPr>
          <w:rFonts w:ascii="Arial" w:hAnsi="Arial" w:cs="Arial"/>
          <w:sz w:val="20"/>
          <w:szCs w:val="20"/>
          <w:lang w:val="es-ES_tradnl"/>
        </w:rPr>
        <w:t xml:space="preserve"> podrán interponer inconformidad en las oficinas de la SFP ubicadas en Avenida de los Insurgentes Sur 1735, Colonia Guadalupe Inn, Código Postal 01020, Delegación Álvaro Obregón, </w:t>
      </w:r>
      <w:r w:rsidR="00520278" w:rsidRPr="00BA3431">
        <w:rPr>
          <w:rFonts w:ascii="Arial" w:hAnsi="Arial" w:cs="Arial"/>
          <w:sz w:val="20"/>
          <w:szCs w:val="20"/>
          <w:lang w:val="es-ES_tradnl"/>
        </w:rPr>
        <w:t xml:space="preserve">Ciudad de </w:t>
      </w:r>
      <w:r w:rsidRPr="00BA3431">
        <w:rPr>
          <w:rFonts w:ascii="Arial" w:hAnsi="Arial" w:cs="Arial"/>
          <w:sz w:val="20"/>
          <w:szCs w:val="20"/>
          <w:lang w:val="es-ES_tradnl"/>
        </w:rPr>
        <w:t>México o ante el OIC en el IMSS ubicado en</w:t>
      </w:r>
      <w:r w:rsidR="0033287B" w:rsidRPr="00BA3431">
        <w:rPr>
          <w:rFonts w:ascii="Arial" w:hAnsi="Arial" w:cs="Arial"/>
          <w:sz w:val="20"/>
          <w:szCs w:val="20"/>
          <w:lang w:val="es-ES_tradnl"/>
        </w:rPr>
        <w:t xml:space="preserve"> </w:t>
      </w:r>
      <w:r w:rsidRPr="00BA3431">
        <w:rPr>
          <w:rFonts w:ascii="Arial" w:hAnsi="Arial" w:cs="Arial"/>
          <w:color w:val="000000"/>
          <w:sz w:val="20"/>
          <w:szCs w:val="20"/>
          <w:lang w:val="es-ES_tradnl"/>
        </w:rPr>
        <w:t xml:space="preserve">Av. Revolución número 1586, Colonia San Ángel, Delegación Álvaro Obregón, C.P. 01000, </w:t>
      </w:r>
      <w:r w:rsidR="0001107F" w:rsidRPr="00BA3431">
        <w:rPr>
          <w:rFonts w:ascii="Arial" w:hAnsi="Arial" w:cs="Arial"/>
          <w:color w:val="000000"/>
          <w:sz w:val="20"/>
          <w:szCs w:val="20"/>
          <w:lang w:val="es-ES_tradnl"/>
        </w:rPr>
        <w:t xml:space="preserve">Ciudad de </w:t>
      </w:r>
      <w:r w:rsidRPr="00BA3431">
        <w:rPr>
          <w:rFonts w:ascii="Arial" w:hAnsi="Arial" w:cs="Arial"/>
          <w:color w:val="000000"/>
          <w:sz w:val="20"/>
          <w:szCs w:val="20"/>
          <w:lang w:val="es-ES_tradnl"/>
        </w:rPr>
        <w:t>México</w:t>
      </w:r>
      <w:r w:rsidR="0001107F" w:rsidRPr="00BA3431">
        <w:rPr>
          <w:rFonts w:ascii="Arial" w:hAnsi="Arial" w:cs="Arial"/>
          <w:color w:val="000000"/>
          <w:sz w:val="20"/>
          <w:szCs w:val="20"/>
          <w:lang w:val="es-ES_tradnl"/>
        </w:rPr>
        <w:t>.</w:t>
      </w:r>
    </w:p>
    <w:p w:rsidR="00D1134A" w:rsidRPr="00450105" w:rsidRDefault="00D1134A" w:rsidP="00A2280B">
      <w:pPr>
        <w:spacing w:after="0" w:line="240" w:lineRule="auto"/>
        <w:jc w:val="both"/>
        <w:rPr>
          <w:rFonts w:ascii="Arial" w:hAnsi="Arial" w:cs="Arial"/>
          <w:sz w:val="20"/>
          <w:szCs w:val="20"/>
          <w:highlight w:val="yellow"/>
          <w:lang w:val="es-ES_tradnl"/>
        </w:rPr>
      </w:pPr>
    </w:p>
    <w:p w:rsidR="00D1134A" w:rsidRDefault="00D1134A" w:rsidP="00FF509E">
      <w:pPr>
        <w:spacing w:after="0" w:line="240" w:lineRule="auto"/>
        <w:jc w:val="both"/>
        <w:rPr>
          <w:rFonts w:ascii="Arial" w:hAnsi="Arial" w:cs="Arial"/>
          <w:sz w:val="20"/>
          <w:szCs w:val="20"/>
          <w:lang w:val="es-ES_tradnl"/>
        </w:rPr>
      </w:pPr>
      <w:r w:rsidRPr="00BA3431">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BA3431">
          <w:rPr>
            <w:rStyle w:val="Hipervnculo"/>
            <w:rFonts w:ascii="Arial" w:hAnsi="Arial" w:cs="Arial"/>
            <w:sz w:val="20"/>
            <w:szCs w:val="20"/>
            <w:lang w:val="es-ES_tradnl"/>
          </w:rPr>
          <w:t>www.compranet.gob.mx</w:t>
        </w:r>
      </w:hyperlink>
      <w:r w:rsidRPr="00BA3431">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FF509E" w:rsidRDefault="00FF509E" w:rsidP="00FF509E">
      <w:pPr>
        <w:spacing w:after="0" w:line="240" w:lineRule="auto"/>
        <w:jc w:val="both"/>
        <w:rPr>
          <w:rFonts w:ascii="Arial" w:hAnsi="Arial" w:cs="Arial"/>
          <w:sz w:val="20"/>
          <w:szCs w:val="20"/>
          <w:lang w:val="es-ES_tradnl"/>
        </w:rPr>
      </w:pPr>
    </w:p>
    <w:p w:rsidR="00FF509E" w:rsidRPr="00BA3431" w:rsidRDefault="00FF509E" w:rsidP="00FF509E">
      <w:pPr>
        <w:spacing w:after="0" w:line="240" w:lineRule="auto"/>
        <w:jc w:val="both"/>
        <w:rPr>
          <w:rFonts w:ascii="Arial" w:hAnsi="Arial" w:cs="Arial"/>
          <w:sz w:val="20"/>
          <w:szCs w:val="20"/>
          <w:lang w:val="es-ES_tradnl"/>
        </w:rPr>
      </w:pPr>
    </w:p>
    <w:p w:rsidR="00FF509E" w:rsidRPr="006201F6" w:rsidRDefault="00FF509E" w:rsidP="00FF509E">
      <w:pPr>
        <w:pStyle w:val="Ttulo1"/>
        <w:numPr>
          <w:ilvl w:val="3"/>
          <w:numId w:val="41"/>
        </w:numPr>
        <w:spacing w:before="0" w:after="0"/>
        <w:ind w:left="284" w:right="49" w:hanging="284"/>
        <w:rPr>
          <w:rFonts w:cs="Arial"/>
          <w:sz w:val="20"/>
          <w:szCs w:val="20"/>
          <w:lang w:val="es-ES_tradnl"/>
        </w:rPr>
      </w:pPr>
      <w:bookmarkStart w:id="108" w:name="_Toc491884704"/>
      <w:bookmarkStart w:id="109" w:name="_Toc493150325"/>
      <w:r w:rsidRPr="006201F6">
        <w:rPr>
          <w:rFonts w:cs="Arial"/>
          <w:sz w:val="20"/>
          <w:szCs w:val="20"/>
          <w:lang w:val="es-ES_tradnl"/>
        </w:rPr>
        <w:t>RELACIÓN DE DOCUMENTOS QUE DEBE PRESENTAR EL LICITANTE.</w:t>
      </w:r>
      <w:bookmarkEnd w:id="108"/>
      <w:bookmarkEnd w:id="109"/>
    </w:p>
    <w:p w:rsidR="00FF509E" w:rsidRPr="006201F6" w:rsidRDefault="00FF509E" w:rsidP="00FF509E">
      <w:pPr>
        <w:suppressAutoHyphens/>
        <w:spacing w:after="0" w:line="240" w:lineRule="auto"/>
        <w:ind w:left="-284" w:right="49"/>
        <w:jc w:val="both"/>
        <w:rPr>
          <w:rFonts w:ascii="Arial" w:eastAsia="Arial Unicode MS" w:hAnsi="Arial" w:cs="Arial"/>
          <w:b/>
          <w:sz w:val="20"/>
          <w:szCs w:val="20"/>
          <w:lang w:val="es-ES_tradnl"/>
        </w:rPr>
      </w:pPr>
    </w:p>
    <w:p w:rsidR="00FF509E" w:rsidRDefault="00FF509E" w:rsidP="00FF509E">
      <w:pPr>
        <w:spacing w:after="0" w:line="240" w:lineRule="auto"/>
        <w:ind w:right="49"/>
        <w:jc w:val="both"/>
        <w:rPr>
          <w:rFonts w:ascii="Arial" w:hAnsi="Arial" w:cs="Arial"/>
          <w:sz w:val="20"/>
          <w:szCs w:val="20"/>
          <w:lang w:val="es-ES_tradnl"/>
        </w:rPr>
      </w:pPr>
      <w:r w:rsidRPr="006201F6">
        <w:rPr>
          <w:rFonts w:ascii="Arial" w:hAnsi="Arial" w:cs="Arial"/>
          <w:sz w:val="20"/>
          <w:szCs w:val="20"/>
          <w:lang w:val="es-ES_tradnl"/>
        </w:rPr>
        <w:t xml:space="preserve">En el </w:t>
      </w:r>
      <w:r w:rsidRPr="006201F6">
        <w:rPr>
          <w:rFonts w:ascii="Arial" w:hAnsi="Arial" w:cs="Arial"/>
          <w:b/>
          <w:sz w:val="20"/>
          <w:szCs w:val="20"/>
          <w:lang w:val="es-ES_tradnl"/>
        </w:rPr>
        <w:t xml:space="preserve">Anexo </w:t>
      </w:r>
      <w:r>
        <w:rPr>
          <w:rFonts w:ascii="Arial" w:hAnsi="Arial" w:cs="Arial"/>
          <w:b/>
          <w:sz w:val="20"/>
          <w:szCs w:val="20"/>
          <w:lang w:val="es-ES_tradnl"/>
        </w:rPr>
        <w:t>XIV</w:t>
      </w:r>
      <w:r w:rsidRPr="006201F6">
        <w:rPr>
          <w:rFonts w:ascii="Arial" w:hAnsi="Arial" w:cs="Arial"/>
          <w:sz w:val="20"/>
          <w:szCs w:val="20"/>
          <w:lang w:val="es-ES_tradnl"/>
        </w:rPr>
        <w:t xml:space="preserve"> de la Convocatoria se relacionan los documentos que debe presentar cada licitante.</w:t>
      </w:r>
    </w:p>
    <w:p w:rsidR="000A5712" w:rsidRPr="00ED4480" w:rsidRDefault="000A5712" w:rsidP="00ED4480">
      <w:pPr>
        <w:pStyle w:val="Ttulo1"/>
        <w:tabs>
          <w:tab w:val="clear" w:pos="432"/>
          <w:tab w:val="num" w:pos="0"/>
        </w:tabs>
        <w:spacing w:before="100" w:beforeAutospacing="1" w:after="0"/>
        <w:ind w:left="0" w:firstLine="0"/>
        <w:rPr>
          <w:lang w:val="es-ES_tradnl"/>
        </w:rPr>
      </w:pPr>
      <w:bookmarkStart w:id="110" w:name="_Toc493150326"/>
      <w:r w:rsidRPr="00ED4480">
        <w:rPr>
          <w:rFonts w:cs="Arial"/>
          <w:sz w:val="20"/>
          <w:szCs w:val="20"/>
          <w:lang w:val="es-ES_tradnl"/>
        </w:rPr>
        <w:t>8.</w:t>
      </w:r>
      <w:r w:rsidR="00B16268" w:rsidRPr="00ED4480">
        <w:rPr>
          <w:rFonts w:cs="Arial"/>
          <w:sz w:val="20"/>
          <w:szCs w:val="20"/>
          <w:lang w:val="es-ES_tradnl"/>
        </w:rPr>
        <w:t xml:space="preserve"> FORMATOS QUE FACILITARÁN Y AGILIZARÁN LA PRESENTACIÓN Y RECEPCIÓN DE LAS PROPOSICIONES.</w:t>
      </w:r>
      <w:bookmarkEnd w:id="110"/>
    </w:p>
    <w:tbl>
      <w:tblPr>
        <w:tblStyle w:val="Tablaconcuadrcula"/>
        <w:tblpPr w:leftFromText="141" w:rightFromText="141" w:vertAnchor="text" w:horzAnchor="margin" w:tblpY="251"/>
        <w:tblW w:w="9897" w:type="dxa"/>
        <w:tblLook w:val="04A0" w:firstRow="1" w:lastRow="0" w:firstColumn="1" w:lastColumn="0" w:noHBand="0" w:noVBand="1"/>
      </w:tblPr>
      <w:tblGrid>
        <w:gridCol w:w="1242"/>
        <w:gridCol w:w="8645"/>
        <w:gridCol w:w="10"/>
      </w:tblGrid>
      <w:tr w:rsidR="006B43CA" w:rsidRPr="00BA3431" w:rsidTr="006E042A">
        <w:trPr>
          <w:gridAfter w:val="1"/>
          <w:wAfter w:w="10" w:type="dxa"/>
          <w:tblHeader/>
        </w:trPr>
        <w:tc>
          <w:tcPr>
            <w:tcW w:w="1242" w:type="dxa"/>
            <w:shd w:val="pct15" w:color="auto" w:fill="auto"/>
            <w:vAlign w:val="center"/>
          </w:tcPr>
          <w:p w:rsidR="006B43CA" w:rsidRPr="00BA3431" w:rsidRDefault="006B43CA" w:rsidP="006B43CA">
            <w:pPr>
              <w:ind w:left="-284"/>
              <w:jc w:val="center"/>
              <w:rPr>
                <w:rFonts w:ascii="Arial" w:hAnsi="Arial" w:cs="Arial"/>
                <w:b/>
                <w:sz w:val="18"/>
                <w:szCs w:val="18"/>
                <w:lang w:val="es-ES_tradnl"/>
              </w:rPr>
            </w:pPr>
            <w:r w:rsidRPr="00BA3431">
              <w:rPr>
                <w:rFonts w:ascii="Arial" w:hAnsi="Arial" w:cs="Arial"/>
                <w:b/>
                <w:sz w:val="18"/>
                <w:szCs w:val="18"/>
                <w:lang w:val="es-ES_tradnl"/>
              </w:rPr>
              <w:t>Número</w:t>
            </w:r>
          </w:p>
        </w:tc>
        <w:tc>
          <w:tcPr>
            <w:tcW w:w="8645" w:type="dxa"/>
            <w:shd w:val="pct15" w:color="auto" w:fill="auto"/>
            <w:vAlign w:val="center"/>
          </w:tcPr>
          <w:p w:rsidR="006B43CA" w:rsidRPr="00BA3431" w:rsidRDefault="006B43CA" w:rsidP="006B43CA">
            <w:pPr>
              <w:ind w:left="-284"/>
              <w:jc w:val="center"/>
              <w:rPr>
                <w:rFonts w:ascii="Arial" w:hAnsi="Arial" w:cs="Arial"/>
                <w:b/>
                <w:lang w:val="es-ES_tradnl"/>
              </w:rPr>
            </w:pPr>
            <w:r w:rsidRPr="00BA3431">
              <w:rPr>
                <w:rFonts w:ascii="Arial" w:hAnsi="Arial" w:cs="Arial"/>
                <w:b/>
                <w:lang w:val="es-ES_tradnl"/>
              </w:rPr>
              <w:t>Descripción</w:t>
            </w:r>
          </w:p>
        </w:tc>
      </w:tr>
      <w:tr w:rsidR="006B43CA" w:rsidRPr="00BA3431" w:rsidTr="006B43CA">
        <w:tc>
          <w:tcPr>
            <w:tcW w:w="1242" w:type="dxa"/>
            <w:shd w:val="clear" w:color="auto" w:fill="auto"/>
            <w:vAlign w:val="center"/>
          </w:tcPr>
          <w:p w:rsidR="006B43CA" w:rsidRPr="00BA3431" w:rsidRDefault="0063056C" w:rsidP="006B43CA">
            <w:pPr>
              <w:rPr>
                <w:rFonts w:ascii="Arial" w:hAnsi="Arial" w:cs="Arial"/>
                <w:sz w:val="18"/>
                <w:szCs w:val="18"/>
                <w:lang w:val="es-ES_tradnl"/>
              </w:rPr>
            </w:pPr>
            <w:r>
              <w:rPr>
                <w:rFonts w:ascii="Arial" w:hAnsi="Arial" w:cs="Arial"/>
                <w:sz w:val="18"/>
                <w:szCs w:val="18"/>
                <w:lang w:val="es-ES_tradnl"/>
              </w:rPr>
              <w:t>Anexo I</w:t>
            </w:r>
          </w:p>
        </w:tc>
        <w:tc>
          <w:tcPr>
            <w:tcW w:w="8655" w:type="dxa"/>
            <w:gridSpan w:val="2"/>
            <w:shd w:val="clear" w:color="auto" w:fill="auto"/>
            <w:vAlign w:val="center"/>
          </w:tcPr>
          <w:p w:rsidR="006B43CA" w:rsidRPr="00B268B7" w:rsidRDefault="00B268B7" w:rsidP="008226B4">
            <w:pPr>
              <w:tabs>
                <w:tab w:val="left" w:pos="2268"/>
              </w:tabs>
              <w:ind w:left="176"/>
              <w:rPr>
                <w:rFonts w:ascii="Arial" w:hAnsi="Arial" w:cs="Arial"/>
                <w:sz w:val="18"/>
                <w:szCs w:val="18"/>
                <w:lang w:val="es-ES_tradnl"/>
              </w:rPr>
            </w:pPr>
            <w:r w:rsidRPr="00B268B7">
              <w:rPr>
                <w:rFonts w:ascii="Arial" w:hAnsi="Arial" w:cs="Arial"/>
                <w:sz w:val="18"/>
                <w:szCs w:val="18"/>
                <w:lang w:val="es-ES_tradnl"/>
              </w:rPr>
              <w:t>Escrito de interés en participar en la presente Invitación.</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II</w:t>
            </w:r>
          </w:p>
        </w:tc>
        <w:tc>
          <w:tcPr>
            <w:tcW w:w="8655" w:type="dxa"/>
            <w:gridSpan w:val="2"/>
            <w:shd w:val="clear" w:color="auto" w:fill="auto"/>
            <w:vAlign w:val="center"/>
          </w:tcPr>
          <w:p w:rsidR="009E323F" w:rsidRPr="00B268B7" w:rsidRDefault="00B268B7" w:rsidP="008226B4">
            <w:pPr>
              <w:tabs>
                <w:tab w:val="left" w:pos="2268"/>
              </w:tabs>
              <w:ind w:left="176"/>
              <w:rPr>
                <w:rFonts w:ascii="Arial" w:hAnsi="Arial" w:cs="Arial"/>
                <w:sz w:val="18"/>
                <w:szCs w:val="18"/>
              </w:rPr>
            </w:pPr>
            <w:r w:rsidRPr="00B268B7">
              <w:rPr>
                <w:rFonts w:ascii="Arial" w:hAnsi="Arial" w:cs="Arial"/>
                <w:sz w:val="18"/>
                <w:szCs w:val="18"/>
              </w:rPr>
              <w:t>Escrito de solicitudes de aclaración.</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III</w:t>
            </w:r>
          </w:p>
        </w:tc>
        <w:tc>
          <w:tcPr>
            <w:tcW w:w="8655" w:type="dxa"/>
            <w:gridSpan w:val="2"/>
            <w:shd w:val="clear" w:color="auto" w:fill="auto"/>
            <w:vAlign w:val="center"/>
          </w:tcPr>
          <w:p w:rsidR="009E323F" w:rsidRPr="00B268B7" w:rsidRDefault="00B268B7" w:rsidP="008226B4">
            <w:pPr>
              <w:tabs>
                <w:tab w:val="left" w:pos="2268"/>
              </w:tabs>
              <w:ind w:left="176"/>
              <w:rPr>
                <w:rFonts w:ascii="Arial" w:hAnsi="Arial" w:cs="Arial"/>
                <w:sz w:val="18"/>
                <w:szCs w:val="18"/>
                <w:lang w:val="es-ES_tradnl"/>
              </w:rPr>
            </w:pPr>
            <w:r w:rsidRPr="00B268B7">
              <w:rPr>
                <w:rFonts w:ascii="Arial" w:hAnsi="Arial" w:cs="Arial"/>
                <w:sz w:val="18"/>
                <w:szCs w:val="18"/>
                <w:lang w:val="es-ES_tradnl"/>
              </w:rPr>
              <w:t>Acreditación de existencia legal y personalidad jurídica, para comprometerse y suscribir proposiciones</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IV</w:t>
            </w:r>
          </w:p>
        </w:tc>
        <w:tc>
          <w:tcPr>
            <w:tcW w:w="8655" w:type="dxa"/>
            <w:gridSpan w:val="2"/>
            <w:shd w:val="clear" w:color="auto" w:fill="auto"/>
            <w:vAlign w:val="center"/>
          </w:tcPr>
          <w:p w:rsidR="009E323F" w:rsidRPr="00B268B7" w:rsidRDefault="00B268B7" w:rsidP="008226B4">
            <w:pPr>
              <w:tabs>
                <w:tab w:val="left" w:pos="2268"/>
              </w:tabs>
              <w:ind w:left="176"/>
              <w:rPr>
                <w:rFonts w:ascii="Arial" w:hAnsi="Arial" w:cs="Arial"/>
                <w:sz w:val="18"/>
                <w:szCs w:val="18"/>
                <w:lang w:val="es-ES_tradnl"/>
              </w:rPr>
            </w:pPr>
            <w:r w:rsidRPr="00B268B7">
              <w:rPr>
                <w:rFonts w:ascii="Arial" w:hAnsi="Arial" w:cs="Arial"/>
                <w:sz w:val="18"/>
                <w:szCs w:val="18"/>
              </w:rPr>
              <w:t>Escrito de no encontrarse en los supuestos de los artículos 50 y 60 de la LAASSP.</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V</w:t>
            </w:r>
          </w:p>
        </w:tc>
        <w:tc>
          <w:tcPr>
            <w:tcW w:w="8655" w:type="dxa"/>
            <w:gridSpan w:val="2"/>
            <w:shd w:val="clear" w:color="auto" w:fill="auto"/>
            <w:vAlign w:val="center"/>
          </w:tcPr>
          <w:p w:rsidR="009E323F" w:rsidRPr="00B268B7" w:rsidRDefault="00B268B7" w:rsidP="008226B4">
            <w:pPr>
              <w:tabs>
                <w:tab w:val="left" w:pos="2268"/>
              </w:tabs>
              <w:ind w:left="176"/>
              <w:rPr>
                <w:rFonts w:ascii="Arial" w:hAnsi="Arial" w:cs="Arial"/>
                <w:sz w:val="18"/>
                <w:szCs w:val="18"/>
                <w:lang w:val="es-ES_tradnl"/>
              </w:rPr>
            </w:pPr>
            <w:r w:rsidRPr="00B268B7">
              <w:rPr>
                <w:rFonts w:ascii="Arial" w:hAnsi="Arial" w:cs="Arial"/>
                <w:sz w:val="18"/>
                <w:szCs w:val="18"/>
                <w:lang w:val="es-ES_tradnl" w:eastAsia="ar-SA"/>
              </w:rPr>
              <w:t>Escrito de Integridad Comisión Federal de Competencia Económica</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VI</w:t>
            </w:r>
          </w:p>
        </w:tc>
        <w:tc>
          <w:tcPr>
            <w:tcW w:w="8655" w:type="dxa"/>
            <w:gridSpan w:val="2"/>
            <w:shd w:val="clear" w:color="auto" w:fill="auto"/>
            <w:vAlign w:val="center"/>
          </w:tcPr>
          <w:p w:rsidR="009E323F" w:rsidRPr="00B268B7" w:rsidRDefault="00B268B7" w:rsidP="008226B4">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176"/>
              <w:rPr>
                <w:rFonts w:ascii="Arial" w:hAnsi="Arial" w:cs="Arial"/>
                <w:noProof/>
                <w:sz w:val="18"/>
                <w:szCs w:val="18"/>
              </w:rPr>
            </w:pPr>
            <w:r w:rsidRPr="00B268B7">
              <w:rPr>
                <w:rFonts w:ascii="Arial" w:hAnsi="Arial" w:cs="Arial"/>
                <w:sz w:val="18"/>
                <w:szCs w:val="18"/>
              </w:rPr>
              <w:t>Declaración de integridad.</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VII</w:t>
            </w:r>
          </w:p>
        </w:tc>
        <w:tc>
          <w:tcPr>
            <w:tcW w:w="8655" w:type="dxa"/>
            <w:gridSpan w:val="2"/>
            <w:shd w:val="clear" w:color="auto" w:fill="auto"/>
            <w:vAlign w:val="center"/>
          </w:tcPr>
          <w:p w:rsidR="009E323F" w:rsidRPr="00B268B7" w:rsidRDefault="00B268B7" w:rsidP="008226B4">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176"/>
              <w:rPr>
                <w:rFonts w:ascii="Arial" w:hAnsi="Arial" w:cs="Arial"/>
                <w:sz w:val="18"/>
                <w:szCs w:val="18"/>
              </w:rPr>
            </w:pPr>
            <w:r w:rsidRPr="00B268B7">
              <w:rPr>
                <w:rFonts w:ascii="Arial" w:hAnsi="Arial" w:cs="Arial"/>
                <w:sz w:val="18"/>
                <w:szCs w:val="18"/>
              </w:rPr>
              <w:t>Manifestación de estratificación de micro, pequeña o mediana empresa (</w:t>
            </w:r>
            <w:proofErr w:type="spellStart"/>
            <w:r w:rsidRPr="00B268B7">
              <w:rPr>
                <w:rFonts w:ascii="Arial" w:hAnsi="Arial" w:cs="Arial"/>
                <w:sz w:val="18"/>
                <w:szCs w:val="18"/>
              </w:rPr>
              <w:t>MiPyMEs</w:t>
            </w:r>
            <w:proofErr w:type="spellEnd"/>
            <w:r w:rsidRPr="00B268B7">
              <w:rPr>
                <w:rFonts w:ascii="Arial" w:hAnsi="Arial" w:cs="Arial"/>
                <w:sz w:val="18"/>
                <w:szCs w:val="18"/>
              </w:rPr>
              <w:t>).</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VIII</w:t>
            </w:r>
          </w:p>
        </w:tc>
        <w:tc>
          <w:tcPr>
            <w:tcW w:w="8655" w:type="dxa"/>
            <w:gridSpan w:val="2"/>
            <w:shd w:val="clear" w:color="auto" w:fill="auto"/>
            <w:vAlign w:val="center"/>
          </w:tcPr>
          <w:p w:rsidR="009E323F" w:rsidRPr="00ED4480" w:rsidRDefault="00B268B7" w:rsidP="008226B4">
            <w:pPr>
              <w:tabs>
                <w:tab w:val="left" w:pos="2268"/>
              </w:tabs>
              <w:ind w:left="176"/>
              <w:rPr>
                <w:rFonts w:ascii="Arial" w:hAnsi="Arial" w:cs="Arial"/>
                <w:sz w:val="18"/>
                <w:szCs w:val="18"/>
                <w:highlight w:val="yellow"/>
                <w:lang w:val="es-ES_tradnl"/>
              </w:rPr>
            </w:pPr>
            <w:r w:rsidRPr="00906173">
              <w:rPr>
                <w:rFonts w:ascii="Arial" w:hAnsi="Arial" w:cs="Arial"/>
                <w:sz w:val="18"/>
                <w:szCs w:val="18"/>
                <w:lang w:val="es-ES_tradnl" w:eastAsia="ar-SA"/>
              </w:rPr>
              <w:t>Grado de contenido nacional</w:t>
            </w:r>
          </w:p>
        </w:tc>
      </w:tr>
      <w:tr w:rsidR="009E323F" w:rsidRPr="00BA3431" w:rsidTr="00D25ADD">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IX</w:t>
            </w:r>
          </w:p>
        </w:tc>
        <w:tc>
          <w:tcPr>
            <w:tcW w:w="8655" w:type="dxa"/>
            <w:gridSpan w:val="2"/>
            <w:shd w:val="clear" w:color="auto" w:fill="auto"/>
          </w:tcPr>
          <w:p w:rsidR="009E323F" w:rsidRPr="00ED4480" w:rsidRDefault="00B268B7" w:rsidP="008226B4">
            <w:pPr>
              <w:tabs>
                <w:tab w:val="left" w:pos="2268"/>
              </w:tabs>
              <w:ind w:left="176"/>
              <w:jc w:val="both"/>
              <w:rPr>
                <w:rFonts w:ascii="Arial" w:hAnsi="Arial" w:cs="Arial"/>
                <w:sz w:val="18"/>
                <w:szCs w:val="18"/>
                <w:highlight w:val="yellow"/>
                <w:lang w:val="es-ES_tradnl"/>
              </w:rPr>
            </w:pPr>
            <w:r w:rsidRPr="00906173">
              <w:rPr>
                <w:rFonts w:ascii="Arial" w:hAnsi="Arial" w:cs="Arial"/>
                <w:sz w:val="18"/>
                <w:szCs w:val="18"/>
                <w:lang w:val="es-ES_tradnl" w:eastAsia="ar-SA"/>
              </w:rPr>
              <w:t>Son originarios de México y cumplen con la regla de origen aplicable en materia de contratación pública de conformidad con el tratado de libre</w:t>
            </w:r>
          </w:p>
        </w:tc>
      </w:tr>
      <w:tr w:rsidR="009E323F" w:rsidRPr="00BA3431" w:rsidTr="00D25ADD">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lang w:val="es-ES_tradnl"/>
              </w:rPr>
              <w:t>Anexo X</w:t>
            </w:r>
          </w:p>
        </w:tc>
        <w:tc>
          <w:tcPr>
            <w:tcW w:w="8655" w:type="dxa"/>
            <w:gridSpan w:val="2"/>
            <w:shd w:val="clear" w:color="auto" w:fill="auto"/>
          </w:tcPr>
          <w:p w:rsidR="009E323F" w:rsidRPr="00ED4480" w:rsidRDefault="00B268B7" w:rsidP="008226B4">
            <w:pPr>
              <w:tabs>
                <w:tab w:val="left" w:pos="2268"/>
              </w:tabs>
              <w:ind w:left="176"/>
              <w:jc w:val="both"/>
              <w:rPr>
                <w:rFonts w:ascii="Arial" w:hAnsi="Arial" w:cs="Arial"/>
                <w:sz w:val="18"/>
                <w:szCs w:val="18"/>
                <w:highlight w:val="yellow"/>
                <w:lang w:val="es-ES_tradnl"/>
              </w:rPr>
            </w:pPr>
            <w:r w:rsidRPr="00906173">
              <w:rPr>
                <w:rFonts w:ascii="Arial" w:hAnsi="Arial" w:cs="Arial"/>
                <w:sz w:val="18"/>
                <w:szCs w:val="18"/>
                <w:lang w:val="es-ES_tradnl" w:eastAsia="ar-SA"/>
              </w:rPr>
              <w:t>País que tiene suscrito con los estados unidos mexicanos el tratado de libre comercio, de conformidad con la regla de origen establecida en el capítulo de compras del sector público de dicho tratado.</w:t>
            </w:r>
          </w:p>
        </w:tc>
      </w:tr>
      <w:tr w:rsidR="009E323F" w:rsidRPr="00BA3431" w:rsidTr="006B43CA">
        <w:tc>
          <w:tcPr>
            <w:tcW w:w="1242" w:type="dxa"/>
            <w:shd w:val="clear" w:color="auto" w:fill="auto"/>
            <w:vAlign w:val="center"/>
          </w:tcPr>
          <w:p w:rsidR="009E323F" w:rsidRPr="00BA3431" w:rsidRDefault="00B268B7" w:rsidP="009E323F">
            <w:pPr>
              <w:rPr>
                <w:rFonts w:ascii="Arial" w:hAnsi="Arial" w:cs="Arial"/>
                <w:sz w:val="18"/>
                <w:szCs w:val="18"/>
                <w:lang w:val="es-ES_tradnl"/>
              </w:rPr>
            </w:pPr>
            <w:r>
              <w:rPr>
                <w:rFonts w:ascii="Arial" w:hAnsi="Arial" w:cs="Arial"/>
                <w:sz w:val="18"/>
                <w:szCs w:val="18"/>
              </w:rPr>
              <w:t>Anexo XI</w:t>
            </w:r>
          </w:p>
        </w:tc>
        <w:tc>
          <w:tcPr>
            <w:tcW w:w="8655" w:type="dxa"/>
            <w:gridSpan w:val="2"/>
            <w:shd w:val="clear" w:color="auto" w:fill="auto"/>
          </w:tcPr>
          <w:p w:rsidR="009E323F" w:rsidRPr="00ED4480" w:rsidRDefault="00B268B7" w:rsidP="008226B4">
            <w:pPr>
              <w:tabs>
                <w:tab w:val="left" w:pos="2268"/>
              </w:tabs>
              <w:ind w:left="176"/>
              <w:rPr>
                <w:rFonts w:ascii="Arial" w:hAnsi="Arial" w:cs="Arial"/>
                <w:sz w:val="18"/>
                <w:szCs w:val="18"/>
                <w:highlight w:val="yellow"/>
                <w:lang w:val="es-ES_tradnl"/>
              </w:rPr>
            </w:pPr>
            <w:r w:rsidRPr="00906173">
              <w:rPr>
                <w:rFonts w:ascii="Arial" w:hAnsi="Arial" w:cs="Arial"/>
                <w:sz w:val="18"/>
                <w:szCs w:val="18"/>
                <w:lang w:val="es-ES_tradnl" w:eastAsia="ar-SA"/>
              </w:rPr>
              <w:t>Propuesta Economica</w:t>
            </w:r>
          </w:p>
        </w:tc>
      </w:tr>
      <w:tr w:rsidR="000F1293" w:rsidRPr="00BA3431" w:rsidTr="006B43CA">
        <w:tc>
          <w:tcPr>
            <w:tcW w:w="1242" w:type="dxa"/>
            <w:shd w:val="clear" w:color="auto" w:fill="auto"/>
            <w:vAlign w:val="center"/>
          </w:tcPr>
          <w:p w:rsidR="000F1293" w:rsidRPr="00BA3431" w:rsidRDefault="000F1293" w:rsidP="000F1293">
            <w:pPr>
              <w:rPr>
                <w:rFonts w:ascii="Arial" w:hAnsi="Arial" w:cs="Arial"/>
                <w:sz w:val="18"/>
                <w:szCs w:val="18"/>
                <w:lang w:val="es-ES_tradnl"/>
              </w:rPr>
            </w:pPr>
            <w:r>
              <w:rPr>
                <w:rFonts w:ascii="Arial" w:hAnsi="Arial" w:cs="Arial"/>
                <w:sz w:val="18"/>
                <w:szCs w:val="18"/>
              </w:rPr>
              <w:t>Anexo XII</w:t>
            </w:r>
          </w:p>
        </w:tc>
        <w:tc>
          <w:tcPr>
            <w:tcW w:w="8655" w:type="dxa"/>
            <w:gridSpan w:val="2"/>
            <w:shd w:val="clear" w:color="auto" w:fill="auto"/>
          </w:tcPr>
          <w:p w:rsidR="000F1293" w:rsidRPr="00ED4480" w:rsidRDefault="000F1293" w:rsidP="000F1293">
            <w:pPr>
              <w:tabs>
                <w:tab w:val="left" w:pos="2268"/>
              </w:tabs>
              <w:ind w:left="176"/>
              <w:rPr>
                <w:rFonts w:ascii="Arial" w:hAnsi="Arial" w:cs="Arial"/>
                <w:sz w:val="18"/>
                <w:szCs w:val="18"/>
                <w:highlight w:val="yellow"/>
                <w:lang w:val="es-ES_tradnl"/>
              </w:rPr>
            </w:pPr>
            <w:r>
              <w:rPr>
                <w:rFonts w:ascii="Arial" w:hAnsi="Arial" w:cs="Arial"/>
                <w:sz w:val="18"/>
                <w:szCs w:val="18"/>
                <w:lang w:val="es-ES_tradnl" w:eastAsia="ar-SA"/>
              </w:rPr>
              <w:t>Propuesta Técnica</w:t>
            </w:r>
          </w:p>
        </w:tc>
      </w:tr>
      <w:tr w:rsidR="000F1293" w:rsidRPr="00BA3431" w:rsidTr="006B43CA">
        <w:tc>
          <w:tcPr>
            <w:tcW w:w="1242" w:type="dxa"/>
            <w:shd w:val="clear" w:color="auto" w:fill="auto"/>
            <w:vAlign w:val="center"/>
          </w:tcPr>
          <w:p w:rsidR="000F1293" w:rsidRPr="00BA3431" w:rsidRDefault="000F1293" w:rsidP="000F1293">
            <w:pPr>
              <w:rPr>
                <w:rFonts w:ascii="Arial" w:hAnsi="Arial" w:cs="Arial"/>
                <w:sz w:val="18"/>
                <w:szCs w:val="18"/>
                <w:lang w:val="es-ES_tradnl"/>
              </w:rPr>
            </w:pPr>
            <w:r>
              <w:rPr>
                <w:rFonts w:ascii="Arial" w:hAnsi="Arial" w:cs="Arial"/>
                <w:sz w:val="18"/>
                <w:szCs w:val="18"/>
              </w:rPr>
              <w:t>Anexo XIII</w:t>
            </w:r>
          </w:p>
        </w:tc>
        <w:tc>
          <w:tcPr>
            <w:tcW w:w="8655" w:type="dxa"/>
            <w:gridSpan w:val="2"/>
            <w:shd w:val="clear" w:color="auto" w:fill="auto"/>
          </w:tcPr>
          <w:p w:rsidR="000F1293" w:rsidRPr="00ED4480" w:rsidRDefault="000F1293" w:rsidP="000F1293">
            <w:pPr>
              <w:tabs>
                <w:tab w:val="left" w:pos="2268"/>
              </w:tabs>
              <w:ind w:left="176"/>
              <w:rPr>
                <w:rFonts w:ascii="Arial" w:hAnsi="Arial" w:cs="Arial"/>
                <w:sz w:val="18"/>
                <w:szCs w:val="18"/>
                <w:highlight w:val="yellow"/>
                <w:lang w:val="es-ES_tradnl"/>
              </w:rPr>
            </w:pPr>
            <w:r w:rsidRPr="00906173">
              <w:rPr>
                <w:rFonts w:ascii="Arial" w:hAnsi="Arial" w:cs="Arial"/>
                <w:sz w:val="18"/>
                <w:szCs w:val="18"/>
                <w:lang w:val="es-ES_tradnl" w:eastAsia="ar-SA"/>
              </w:rPr>
              <w:t>Información reservada y confidencial.</w:t>
            </w:r>
          </w:p>
        </w:tc>
      </w:tr>
      <w:tr w:rsidR="000F1293" w:rsidRPr="00BA3431" w:rsidTr="009F2232">
        <w:tc>
          <w:tcPr>
            <w:tcW w:w="1242" w:type="dxa"/>
            <w:shd w:val="clear" w:color="auto" w:fill="auto"/>
            <w:vAlign w:val="center"/>
          </w:tcPr>
          <w:p w:rsidR="000F1293" w:rsidRPr="00BA3431" w:rsidRDefault="000F1293" w:rsidP="000F1293">
            <w:pPr>
              <w:rPr>
                <w:rFonts w:ascii="Arial" w:hAnsi="Arial" w:cs="Arial"/>
                <w:sz w:val="18"/>
                <w:szCs w:val="18"/>
                <w:lang w:val="es-ES_tradnl"/>
              </w:rPr>
            </w:pPr>
            <w:r>
              <w:rPr>
                <w:rFonts w:ascii="Arial" w:hAnsi="Arial" w:cs="Arial"/>
                <w:sz w:val="18"/>
                <w:szCs w:val="18"/>
              </w:rPr>
              <w:t>Anexo XIV</w:t>
            </w:r>
          </w:p>
        </w:tc>
        <w:tc>
          <w:tcPr>
            <w:tcW w:w="8655" w:type="dxa"/>
            <w:gridSpan w:val="2"/>
            <w:shd w:val="clear" w:color="auto" w:fill="auto"/>
          </w:tcPr>
          <w:p w:rsidR="000F1293" w:rsidRPr="00ED4480" w:rsidRDefault="000F1293" w:rsidP="000F1293">
            <w:pPr>
              <w:tabs>
                <w:tab w:val="left" w:pos="2268"/>
              </w:tabs>
              <w:ind w:left="176"/>
              <w:rPr>
                <w:rFonts w:ascii="Arial" w:hAnsi="Arial" w:cs="Arial"/>
                <w:sz w:val="18"/>
                <w:szCs w:val="18"/>
                <w:highlight w:val="yellow"/>
                <w:lang w:val="es-ES_tradnl"/>
              </w:rPr>
            </w:pPr>
            <w:r w:rsidRPr="00906173">
              <w:rPr>
                <w:rFonts w:ascii="Arial" w:hAnsi="Arial" w:cs="Arial"/>
                <w:sz w:val="18"/>
                <w:szCs w:val="18"/>
                <w:lang w:val="es-ES_tradnl" w:eastAsia="ar-SA"/>
              </w:rPr>
              <w:t>Relación de entrega de documentación.</w:t>
            </w:r>
          </w:p>
        </w:tc>
      </w:tr>
      <w:tr w:rsidR="000F1293" w:rsidRPr="00BA3431" w:rsidTr="009F2232">
        <w:tc>
          <w:tcPr>
            <w:tcW w:w="1242" w:type="dxa"/>
            <w:shd w:val="clear" w:color="auto" w:fill="auto"/>
            <w:vAlign w:val="center"/>
          </w:tcPr>
          <w:p w:rsidR="000F1293" w:rsidRPr="00BA3431" w:rsidRDefault="000F1293" w:rsidP="000F1293">
            <w:pPr>
              <w:rPr>
                <w:rFonts w:ascii="Arial" w:hAnsi="Arial" w:cs="Arial"/>
                <w:sz w:val="18"/>
                <w:szCs w:val="18"/>
                <w:lang w:val="es-ES_tradnl"/>
              </w:rPr>
            </w:pPr>
            <w:r>
              <w:rPr>
                <w:rFonts w:ascii="Arial" w:hAnsi="Arial" w:cs="Arial"/>
                <w:sz w:val="18"/>
                <w:szCs w:val="18"/>
              </w:rPr>
              <w:t>Anexo XV</w:t>
            </w:r>
          </w:p>
        </w:tc>
        <w:tc>
          <w:tcPr>
            <w:tcW w:w="8655" w:type="dxa"/>
            <w:gridSpan w:val="2"/>
            <w:shd w:val="clear" w:color="auto" w:fill="auto"/>
          </w:tcPr>
          <w:p w:rsidR="000F1293" w:rsidRPr="00ED4480" w:rsidRDefault="000F1293" w:rsidP="000F1293">
            <w:pPr>
              <w:tabs>
                <w:tab w:val="left" w:pos="2268"/>
              </w:tabs>
              <w:ind w:left="176"/>
              <w:rPr>
                <w:rFonts w:ascii="Arial" w:hAnsi="Arial" w:cs="Arial"/>
                <w:sz w:val="18"/>
                <w:szCs w:val="18"/>
                <w:highlight w:val="yellow"/>
                <w:lang w:val="es-ES_tradnl"/>
              </w:rPr>
            </w:pPr>
            <w:r>
              <w:rPr>
                <w:rFonts w:ascii="Arial" w:hAnsi="Arial" w:cs="Arial"/>
                <w:sz w:val="18"/>
                <w:szCs w:val="18"/>
                <w:lang w:val="es-ES_tradnl" w:eastAsia="ar-SA"/>
              </w:rPr>
              <w:t>“PMR” REQUERIMIENTO</w:t>
            </w:r>
          </w:p>
        </w:tc>
      </w:tr>
      <w:tr w:rsidR="000F1293" w:rsidRPr="00BA3431" w:rsidTr="006B43CA">
        <w:tc>
          <w:tcPr>
            <w:tcW w:w="1242" w:type="dxa"/>
            <w:shd w:val="clear" w:color="auto" w:fill="auto"/>
          </w:tcPr>
          <w:p w:rsidR="000F1293" w:rsidRPr="00BA3431" w:rsidRDefault="000F1293" w:rsidP="000F1293">
            <w:pPr>
              <w:rPr>
                <w:rFonts w:ascii="Arial" w:hAnsi="Arial" w:cs="Arial"/>
                <w:sz w:val="18"/>
                <w:szCs w:val="18"/>
                <w:lang w:val="es-ES_tradnl"/>
              </w:rPr>
            </w:pPr>
            <w:r>
              <w:rPr>
                <w:rFonts w:ascii="Arial" w:hAnsi="Arial" w:cs="Arial"/>
                <w:sz w:val="18"/>
                <w:szCs w:val="18"/>
                <w:lang w:val="es-ES_tradnl"/>
              </w:rPr>
              <w:t>Anexo XVI</w:t>
            </w:r>
          </w:p>
        </w:tc>
        <w:tc>
          <w:tcPr>
            <w:tcW w:w="8655" w:type="dxa"/>
            <w:gridSpan w:val="2"/>
            <w:shd w:val="clear" w:color="auto" w:fill="auto"/>
          </w:tcPr>
          <w:p w:rsidR="000F1293" w:rsidRPr="00ED4480" w:rsidRDefault="000F1293" w:rsidP="000F1293">
            <w:pPr>
              <w:tabs>
                <w:tab w:val="left" w:pos="2268"/>
              </w:tabs>
              <w:ind w:left="176"/>
              <w:rPr>
                <w:rFonts w:ascii="Arial" w:hAnsi="Arial" w:cs="Arial"/>
                <w:sz w:val="18"/>
                <w:szCs w:val="18"/>
                <w:highlight w:val="yellow"/>
                <w:lang w:val="es-ES_tradnl"/>
              </w:rPr>
            </w:pPr>
            <w:r>
              <w:rPr>
                <w:rFonts w:ascii="Arial" w:hAnsi="Arial" w:cs="Arial"/>
                <w:sz w:val="18"/>
                <w:szCs w:val="18"/>
                <w:lang w:val="es-ES_tradnl" w:eastAsia="ar-SA"/>
              </w:rPr>
              <w:t>Modelo de Contrato</w:t>
            </w:r>
          </w:p>
        </w:tc>
      </w:tr>
      <w:tr w:rsidR="000F1293" w:rsidRPr="00BA3431" w:rsidTr="006B43CA">
        <w:tblPrEx>
          <w:tblLook w:val="0000" w:firstRow="0" w:lastRow="0" w:firstColumn="0" w:lastColumn="0" w:noHBand="0" w:noVBand="0"/>
        </w:tblPrEx>
        <w:trPr>
          <w:trHeight w:val="216"/>
        </w:trPr>
        <w:tc>
          <w:tcPr>
            <w:tcW w:w="1242" w:type="dxa"/>
            <w:shd w:val="clear" w:color="auto" w:fill="auto"/>
          </w:tcPr>
          <w:p w:rsidR="000F1293" w:rsidRPr="00BA3431" w:rsidRDefault="000F1293" w:rsidP="000F1293">
            <w:pPr>
              <w:rPr>
                <w:rFonts w:ascii="Arial" w:hAnsi="Arial" w:cs="Arial"/>
                <w:sz w:val="18"/>
                <w:szCs w:val="18"/>
                <w:lang w:val="es-ES_tradnl"/>
              </w:rPr>
            </w:pPr>
            <w:r>
              <w:rPr>
                <w:rFonts w:ascii="Arial" w:hAnsi="Arial" w:cs="Arial"/>
                <w:sz w:val="18"/>
                <w:szCs w:val="18"/>
                <w:lang w:val="es-ES_tradnl"/>
              </w:rPr>
              <w:t>Anexo XVII</w:t>
            </w:r>
          </w:p>
        </w:tc>
        <w:tc>
          <w:tcPr>
            <w:tcW w:w="8655" w:type="dxa"/>
            <w:gridSpan w:val="2"/>
            <w:shd w:val="clear" w:color="auto" w:fill="auto"/>
          </w:tcPr>
          <w:p w:rsidR="000F1293" w:rsidRPr="00ED4480" w:rsidRDefault="000F1293" w:rsidP="000F1293">
            <w:pPr>
              <w:ind w:left="176"/>
              <w:rPr>
                <w:rFonts w:ascii="Arial" w:hAnsi="Arial" w:cs="Arial"/>
                <w:sz w:val="18"/>
                <w:szCs w:val="18"/>
                <w:highlight w:val="yellow"/>
                <w:lang w:val="es-ES_tradnl"/>
              </w:rPr>
            </w:pPr>
            <w:r>
              <w:rPr>
                <w:rFonts w:ascii="Arial" w:hAnsi="Arial" w:cs="Arial"/>
                <w:sz w:val="18"/>
                <w:szCs w:val="18"/>
                <w:lang w:val="es-ES_tradnl" w:eastAsia="ar-SA"/>
              </w:rPr>
              <w:t>Modelo de Fianza</w:t>
            </w:r>
          </w:p>
        </w:tc>
      </w:tr>
      <w:tr w:rsidR="000F1293" w:rsidRPr="00BA3431" w:rsidTr="006B43CA">
        <w:tblPrEx>
          <w:tblLook w:val="0000" w:firstRow="0" w:lastRow="0" w:firstColumn="0" w:lastColumn="0" w:noHBand="0" w:noVBand="0"/>
        </w:tblPrEx>
        <w:trPr>
          <w:trHeight w:val="216"/>
        </w:trPr>
        <w:tc>
          <w:tcPr>
            <w:tcW w:w="1242" w:type="dxa"/>
            <w:shd w:val="clear" w:color="auto" w:fill="auto"/>
          </w:tcPr>
          <w:p w:rsidR="000F1293" w:rsidRDefault="000F1293" w:rsidP="000F1293">
            <w:pPr>
              <w:rPr>
                <w:rFonts w:ascii="Arial" w:hAnsi="Arial" w:cs="Arial"/>
                <w:sz w:val="18"/>
                <w:szCs w:val="18"/>
                <w:lang w:val="es-ES_tradnl"/>
              </w:rPr>
            </w:pPr>
            <w:r>
              <w:rPr>
                <w:rFonts w:ascii="Arial" w:hAnsi="Arial" w:cs="Arial"/>
                <w:sz w:val="18"/>
                <w:szCs w:val="18"/>
                <w:lang w:val="es-ES_tradnl"/>
              </w:rPr>
              <w:t>Anexo XVIII</w:t>
            </w:r>
          </w:p>
        </w:tc>
        <w:tc>
          <w:tcPr>
            <w:tcW w:w="8655" w:type="dxa"/>
            <w:gridSpan w:val="2"/>
            <w:shd w:val="clear" w:color="auto" w:fill="auto"/>
          </w:tcPr>
          <w:p w:rsidR="000F1293" w:rsidRDefault="000F1293" w:rsidP="000F1293">
            <w:pPr>
              <w:ind w:left="176"/>
              <w:rPr>
                <w:rFonts w:ascii="Arial" w:hAnsi="Arial" w:cs="Arial"/>
                <w:sz w:val="18"/>
                <w:szCs w:val="18"/>
                <w:lang w:val="es-ES_tradnl" w:eastAsia="ar-SA"/>
              </w:rPr>
            </w:pPr>
            <w:r w:rsidRPr="00906173">
              <w:rPr>
                <w:rFonts w:ascii="Arial" w:hAnsi="Arial" w:cs="Arial"/>
                <w:sz w:val="18"/>
                <w:szCs w:val="18"/>
                <w:lang w:val="es-ES_tradnl" w:eastAsia="ar-SA"/>
              </w:rPr>
              <w:t>Nota OCDE</w:t>
            </w:r>
          </w:p>
        </w:tc>
      </w:tr>
      <w:tr w:rsidR="000F1293" w:rsidRPr="00BA3431" w:rsidTr="006B43CA">
        <w:tblPrEx>
          <w:tblLook w:val="0000" w:firstRow="0" w:lastRow="0" w:firstColumn="0" w:lastColumn="0" w:noHBand="0" w:noVBand="0"/>
        </w:tblPrEx>
        <w:trPr>
          <w:trHeight w:val="266"/>
        </w:trPr>
        <w:tc>
          <w:tcPr>
            <w:tcW w:w="1242" w:type="dxa"/>
            <w:shd w:val="clear" w:color="auto" w:fill="auto"/>
          </w:tcPr>
          <w:p w:rsidR="000F1293" w:rsidRPr="00BA3431" w:rsidRDefault="000F1293" w:rsidP="000F1293">
            <w:pPr>
              <w:rPr>
                <w:rFonts w:ascii="Arial" w:hAnsi="Arial" w:cs="Arial"/>
                <w:sz w:val="18"/>
                <w:szCs w:val="18"/>
                <w:lang w:val="es-ES_tradnl"/>
              </w:rPr>
            </w:pPr>
            <w:r>
              <w:rPr>
                <w:rFonts w:ascii="Arial" w:hAnsi="Arial" w:cs="Arial"/>
                <w:sz w:val="18"/>
                <w:szCs w:val="18"/>
                <w:lang w:val="es-ES_tradnl"/>
              </w:rPr>
              <w:t>Anexo XIX</w:t>
            </w:r>
          </w:p>
        </w:tc>
        <w:tc>
          <w:tcPr>
            <w:tcW w:w="8655" w:type="dxa"/>
            <w:gridSpan w:val="2"/>
            <w:shd w:val="clear" w:color="auto" w:fill="auto"/>
          </w:tcPr>
          <w:p w:rsidR="000F1293" w:rsidRPr="00ED4480" w:rsidRDefault="000F1293" w:rsidP="000F1293">
            <w:pPr>
              <w:ind w:left="176"/>
              <w:rPr>
                <w:rFonts w:ascii="Arial" w:hAnsi="Arial" w:cs="Arial"/>
                <w:sz w:val="18"/>
                <w:szCs w:val="18"/>
                <w:highlight w:val="yellow"/>
                <w:lang w:val="es-ES_tradnl"/>
              </w:rPr>
            </w:pPr>
            <w:r w:rsidRPr="00906173">
              <w:rPr>
                <w:rFonts w:ascii="Arial" w:hAnsi="Arial" w:cs="Arial"/>
                <w:sz w:val="18"/>
                <w:szCs w:val="18"/>
                <w:lang w:val="es-ES_tradnl" w:eastAsia="ar-SA"/>
              </w:rPr>
              <w:t>Carta de respaldo del fabricante</w:t>
            </w:r>
          </w:p>
        </w:tc>
      </w:tr>
    </w:tbl>
    <w:p w:rsidR="007D2010" w:rsidRDefault="007D2010" w:rsidP="00844195">
      <w:pPr>
        <w:suppressAutoHyphens/>
        <w:spacing w:after="0" w:line="240" w:lineRule="auto"/>
        <w:jc w:val="both"/>
        <w:rPr>
          <w:rFonts w:ascii="Arial" w:hAnsi="Arial" w:cs="Arial"/>
          <w:sz w:val="20"/>
          <w:szCs w:val="20"/>
          <w:lang w:val="es-ES_tradnl"/>
        </w:rPr>
      </w:pPr>
    </w:p>
    <w:p w:rsidR="004D3E07" w:rsidRDefault="004D3E07" w:rsidP="00844195">
      <w:pPr>
        <w:suppressAutoHyphens/>
        <w:spacing w:after="0" w:line="240" w:lineRule="auto"/>
        <w:jc w:val="both"/>
        <w:rPr>
          <w:rFonts w:ascii="Arial" w:hAnsi="Arial" w:cs="Arial"/>
          <w:sz w:val="20"/>
          <w:szCs w:val="20"/>
          <w:lang w:val="es-ES_tradnl"/>
        </w:rPr>
      </w:pPr>
    </w:p>
    <w:p w:rsidR="00E95ABA" w:rsidRDefault="00E95ABA" w:rsidP="00844195">
      <w:pPr>
        <w:suppressAutoHyphens/>
        <w:spacing w:after="0" w:line="240" w:lineRule="auto"/>
        <w:jc w:val="both"/>
        <w:rPr>
          <w:rFonts w:ascii="Arial" w:hAnsi="Arial" w:cs="Arial"/>
          <w:sz w:val="20"/>
          <w:szCs w:val="20"/>
          <w:lang w:val="es-ES_tradnl"/>
        </w:rPr>
      </w:pPr>
    </w:p>
    <w:p w:rsidR="004D3E07" w:rsidRPr="006201F6" w:rsidRDefault="004D3E07" w:rsidP="00D918B7">
      <w:pPr>
        <w:pStyle w:val="Ttulo1"/>
        <w:numPr>
          <w:ilvl w:val="0"/>
          <w:numId w:val="50"/>
        </w:numPr>
        <w:spacing w:before="0" w:after="0"/>
        <w:ind w:left="426" w:right="49" w:hanging="426"/>
        <w:jc w:val="both"/>
        <w:rPr>
          <w:rFonts w:cs="Arial"/>
          <w:sz w:val="20"/>
          <w:szCs w:val="20"/>
          <w:lang w:val="es-ES_tradnl"/>
        </w:rPr>
      </w:pPr>
      <w:bookmarkStart w:id="111" w:name="_Toc491884706"/>
      <w:bookmarkStart w:id="112" w:name="_Toc493150327"/>
      <w:r w:rsidRPr="00422C7E">
        <w:rPr>
          <w:rFonts w:cs="Arial"/>
          <w:sz w:val="20"/>
          <w:szCs w:val="20"/>
          <w:lang w:val="es-ES_tradnl"/>
        </w:rPr>
        <w:t>CANCELACIÓN DE LA</w:t>
      </w:r>
      <w:r w:rsidR="00422C7E">
        <w:rPr>
          <w:rFonts w:cs="Arial"/>
          <w:sz w:val="20"/>
          <w:szCs w:val="20"/>
          <w:lang w:val="es-ES_tradnl"/>
        </w:rPr>
        <w:t xml:space="preserve"> </w:t>
      </w:r>
      <w:r w:rsidR="00422C7E" w:rsidRPr="00D918B7">
        <w:rPr>
          <w:rFonts w:cs="Arial"/>
          <w:sz w:val="20"/>
          <w:szCs w:val="20"/>
          <w:lang w:val="es-ES_tradnl"/>
        </w:rPr>
        <w:t xml:space="preserve">INVITACIÓN A CUANDO MENOS TRES PERSONAS INTERNACIONAL BAJO LA COBERTURA DE LOS TRATADOS DE LIBRE COMERCIO, </w:t>
      </w:r>
      <w:r w:rsidRPr="006201F6">
        <w:rPr>
          <w:rFonts w:cs="Arial"/>
          <w:sz w:val="20"/>
          <w:szCs w:val="20"/>
          <w:lang w:val="es-ES_tradnl"/>
        </w:rPr>
        <w:t>PARTIDA(S), O CONCEPTOS INCLUIDOS EN ÉSTA.</w:t>
      </w:r>
      <w:bookmarkEnd w:id="111"/>
      <w:bookmarkEnd w:id="112"/>
    </w:p>
    <w:p w:rsidR="004D3E07" w:rsidRPr="00600ED3" w:rsidRDefault="004D3E07" w:rsidP="004D3E07">
      <w:pPr>
        <w:suppressAutoHyphens/>
        <w:spacing w:after="0" w:line="240" w:lineRule="auto"/>
        <w:ind w:right="49"/>
        <w:jc w:val="both"/>
        <w:rPr>
          <w:rFonts w:ascii="Arial" w:eastAsia="Times New Roman" w:hAnsi="Arial" w:cs="Arial"/>
          <w:sz w:val="20"/>
          <w:szCs w:val="20"/>
          <w:lang w:val="es-ES_tradnl" w:eastAsia="ar-SA"/>
        </w:rPr>
      </w:pPr>
    </w:p>
    <w:p w:rsidR="004D3E07" w:rsidRPr="00600ED3" w:rsidRDefault="004D3E07" w:rsidP="004D3E07">
      <w:pPr>
        <w:suppressAutoHyphens/>
        <w:spacing w:after="0" w:line="240" w:lineRule="auto"/>
        <w:ind w:right="49"/>
        <w:jc w:val="both"/>
        <w:rPr>
          <w:rFonts w:ascii="Arial" w:eastAsia="Times New Roman" w:hAnsi="Arial" w:cs="Arial"/>
          <w:sz w:val="20"/>
          <w:szCs w:val="20"/>
          <w:lang w:val="es-ES" w:eastAsia="ar-SA"/>
        </w:rPr>
      </w:pPr>
      <w:r w:rsidRPr="00600ED3">
        <w:rPr>
          <w:rFonts w:ascii="Arial" w:eastAsia="Times New Roman" w:hAnsi="Arial" w:cs="Arial"/>
          <w:sz w:val="20"/>
          <w:szCs w:val="20"/>
          <w:lang w:val="es-ES" w:eastAsia="ar-SA"/>
        </w:rPr>
        <w:t>La Convocante podrá cancelar la presente</w:t>
      </w:r>
      <w:r w:rsidR="00422C7E">
        <w:rPr>
          <w:rFonts w:ascii="Arial" w:eastAsia="Times New Roman" w:hAnsi="Arial" w:cs="Arial"/>
          <w:sz w:val="20"/>
          <w:szCs w:val="20"/>
          <w:lang w:val="es-ES" w:eastAsia="ar-SA"/>
        </w:rPr>
        <w:t xml:space="preserve"> </w:t>
      </w:r>
      <w:r w:rsidR="00422C7E" w:rsidRPr="006201F6">
        <w:rPr>
          <w:rFonts w:ascii="Arial" w:eastAsia="Times New Roman" w:hAnsi="Arial" w:cs="Arial"/>
          <w:noProof w:val="0"/>
          <w:sz w:val="20"/>
          <w:szCs w:val="20"/>
          <w:lang w:val="es-ES" w:eastAsia="ar-SA"/>
        </w:rPr>
        <w:t xml:space="preserve"> </w:t>
      </w:r>
      <w:r w:rsidR="00422C7E" w:rsidRPr="00642328">
        <w:rPr>
          <w:rFonts w:ascii="Arial" w:eastAsia="Times New Roman" w:hAnsi="Arial" w:cs="Arial"/>
          <w:noProof w:val="0"/>
          <w:sz w:val="20"/>
          <w:szCs w:val="20"/>
          <w:lang w:val="es-ES" w:eastAsia="ar-SA"/>
        </w:rPr>
        <w:t>Invitación a Cuando Menos Tres Personas Internacional Bajo la Cobertura de los Tratados de Libre Comercio</w:t>
      </w:r>
      <w:r w:rsidRPr="00600ED3">
        <w:rPr>
          <w:rFonts w:ascii="Arial" w:eastAsia="Times New Roman" w:hAnsi="Arial" w:cs="Arial"/>
          <w:sz w:val="20"/>
          <w:szCs w:val="20"/>
          <w:lang w:val="es-ES" w:eastAsia="ar-SA"/>
        </w:rPr>
        <w:t>, o partida(s), incluidos en ésta, por caso fortuito o fuerza mayor; de igual manera se podrá cancelar cuando existan circunstancias debidamente justificadas que provoquen la</w:t>
      </w:r>
      <w:r w:rsidRPr="00600ED3">
        <w:rPr>
          <w:rFonts w:ascii="Arial" w:eastAsia="Times New Roman" w:hAnsi="Arial" w:cs="Arial"/>
          <w:b/>
          <w:sz w:val="20"/>
          <w:szCs w:val="20"/>
          <w:lang w:val="es-ES" w:eastAsia="ar-SA"/>
        </w:rPr>
        <w:t xml:space="preserve"> </w:t>
      </w:r>
      <w:r w:rsidRPr="00600ED3">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Pr>
          <w:rFonts w:ascii="Arial" w:hAnsi="Arial" w:cs="Arial"/>
          <w:sz w:val="20"/>
          <w:szCs w:val="20"/>
        </w:rPr>
        <w:t>IMSS y</w:t>
      </w:r>
      <w:r w:rsidRPr="00600ED3">
        <w:rPr>
          <w:rFonts w:ascii="Arial" w:hAnsi="Arial" w:cs="Arial"/>
          <w:sz w:val="20"/>
          <w:szCs w:val="20"/>
        </w:rPr>
        <w:t xml:space="preserve"> </w:t>
      </w:r>
      <w:r>
        <w:rPr>
          <w:rFonts w:ascii="Arial" w:hAnsi="Arial" w:cs="Arial"/>
          <w:sz w:val="20"/>
          <w:szCs w:val="20"/>
        </w:rPr>
        <w:t xml:space="preserve">entes </w:t>
      </w:r>
      <w:r w:rsidRPr="00600ED3">
        <w:rPr>
          <w:rFonts w:ascii="Arial" w:hAnsi="Arial" w:cs="Arial"/>
          <w:sz w:val="20"/>
          <w:szCs w:val="20"/>
        </w:rPr>
        <w:t>consolidad</w:t>
      </w:r>
      <w:r>
        <w:rPr>
          <w:rFonts w:ascii="Arial" w:hAnsi="Arial" w:cs="Arial"/>
          <w:sz w:val="20"/>
          <w:szCs w:val="20"/>
        </w:rPr>
        <w:t>o</w:t>
      </w:r>
      <w:r w:rsidRPr="00600ED3">
        <w:rPr>
          <w:rFonts w:ascii="Arial" w:hAnsi="Arial" w:cs="Arial"/>
          <w:sz w:val="20"/>
          <w:szCs w:val="20"/>
        </w:rPr>
        <w:t>s</w:t>
      </w:r>
      <w:r w:rsidRPr="00600ED3">
        <w:rPr>
          <w:rFonts w:ascii="Arial" w:eastAsia="Times New Roman" w:hAnsi="Arial" w:cs="Arial"/>
          <w:sz w:val="20"/>
          <w:szCs w:val="20"/>
          <w:lang w:val="es-ES" w:eastAsia="ar-SA"/>
        </w:rPr>
        <w:t>.</w:t>
      </w:r>
    </w:p>
    <w:p w:rsidR="004D3E07" w:rsidRPr="00600ED3" w:rsidRDefault="004D3E07" w:rsidP="004D3E07">
      <w:pPr>
        <w:suppressAutoHyphens/>
        <w:spacing w:after="0" w:line="240" w:lineRule="auto"/>
        <w:ind w:right="49"/>
        <w:jc w:val="both"/>
        <w:rPr>
          <w:rFonts w:ascii="Arial" w:eastAsia="Times New Roman" w:hAnsi="Arial" w:cs="Arial"/>
          <w:sz w:val="20"/>
          <w:szCs w:val="20"/>
          <w:lang w:val="es-ES" w:eastAsia="ar-SA"/>
        </w:rPr>
      </w:pPr>
    </w:p>
    <w:p w:rsidR="004D3E07" w:rsidRPr="00600ED3" w:rsidRDefault="004D3E07" w:rsidP="004D3E07">
      <w:pPr>
        <w:suppressAutoHyphens/>
        <w:spacing w:after="0" w:line="240" w:lineRule="auto"/>
        <w:ind w:right="49"/>
        <w:jc w:val="both"/>
        <w:rPr>
          <w:rFonts w:ascii="Arial" w:eastAsia="Times New Roman" w:hAnsi="Arial" w:cs="Arial"/>
          <w:sz w:val="20"/>
          <w:szCs w:val="20"/>
          <w:lang w:val="es-ES" w:eastAsia="ar-SA"/>
        </w:rPr>
      </w:pPr>
      <w:r w:rsidRPr="00600ED3">
        <w:rPr>
          <w:rFonts w:ascii="Arial" w:eastAsia="Times New Roman" w:hAnsi="Arial" w:cs="Arial"/>
          <w:sz w:val="20"/>
          <w:szCs w:val="20"/>
          <w:lang w:val="es-ES" w:eastAsia="ar-SA"/>
        </w:rPr>
        <w:t xml:space="preserve">La determinación de dar por cancelada la </w:t>
      </w:r>
      <w:r w:rsidR="00422C7E" w:rsidRPr="00642328">
        <w:rPr>
          <w:rFonts w:ascii="Arial" w:eastAsia="Times New Roman" w:hAnsi="Arial" w:cs="Arial"/>
          <w:noProof w:val="0"/>
          <w:sz w:val="20"/>
          <w:szCs w:val="20"/>
          <w:lang w:val="es-ES" w:eastAsia="ar-SA"/>
        </w:rPr>
        <w:t>Invitación a Cuando Menos Tres Personas Internacional Bajo la Cobertura de los Tratados de Libre Comercio</w:t>
      </w:r>
      <w:r w:rsidRPr="00600ED3">
        <w:rPr>
          <w:rFonts w:ascii="Arial" w:eastAsia="Times New Roman" w:hAnsi="Arial" w:cs="Arial"/>
          <w:sz w:val="20"/>
          <w:szCs w:val="20"/>
          <w:lang w:val="es-ES" w:eastAsia="ar-SA"/>
        </w:rPr>
        <w:t>, o partida(s), incluidos en ésta, deberá precisar el acontecimiento que motiva la decisión, la cual se hará del conocimiento de los licitantes.</w:t>
      </w:r>
    </w:p>
    <w:p w:rsidR="004D3E07" w:rsidRPr="00600ED3" w:rsidRDefault="004D3E07" w:rsidP="004D3E07">
      <w:pPr>
        <w:suppressAutoHyphens/>
        <w:spacing w:after="0" w:line="240" w:lineRule="auto"/>
        <w:ind w:right="49"/>
        <w:jc w:val="both"/>
        <w:rPr>
          <w:rFonts w:ascii="Arial" w:eastAsia="Times New Roman" w:hAnsi="Arial" w:cs="Arial"/>
          <w:sz w:val="20"/>
          <w:szCs w:val="20"/>
          <w:lang w:val="es-ES" w:eastAsia="ar-SA"/>
        </w:rPr>
      </w:pPr>
    </w:p>
    <w:p w:rsidR="004D3E07" w:rsidRDefault="004D3E07" w:rsidP="004D3E07">
      <w:pPr>
        <w:suppressAutoHyphens/>
        <w:spacing w:after="0" w:line="240" w:lineRule="auto"/>
        <w:ind w:right="49"/>
        <w:jc w:val="both"/>
        <w:rPr>
          <w:rFonts w:ascii="Arial" w:hAnsi="Arial" w:cs="Arial"/>
          <w:sz w:val="20"/>
          <w:szCs w:val="20"/>
          <w:lang w:val="es-ES"/>
        </w:rPr>
      </w:pPr>
      <w:r w:rsidRPr="00600ED3">
        <w:rPr>
          <w:rFonts w:ascii="Arial" w:hAnsi="Arial" w:cs="Arial"/>
          <w:sz w:val="20"/>
          <w:szCs w:val="20"/>
          <w:lang w:val="es-ES"/>
        </w:rPr>
        <w:t>Lo anterior</w:t>
      </w:r>
      <w:r>
        <w:rPr>
          <w:rFonts w:ascii="Arial" w:hAnsi="Arial" w:cs="Arial"/>
          <w:sz w:val="20"/>
          <w:szCs w:val="20"/>
        </w:rPr>
        <w:t xml:space="preserve">, </w:t>
      </w:r>
      <w:r w:rsidRPr="00600ED3">
        <w:rPr>
          <w:rFonts w:ascii="Arial" w:hAnsi="Arial" w:cs="Arial"/>
          <w:sz w:val="20"/>
          <w:szCs w:val="20"/>
        </w:rPr>
        <w:t xml:space="preserve">con fundamento en el artículo </w:t>
      </w:r>
      <w:r w:rsidRPr="00600ED3">
        <w:rPr>
          <w:rFonts w:ascii="Arial" w:hAnsi="Arial" w:cs="Arial"/>
          <w:sz w:val="20"/>
          <w:szCs w:val="20"/>
          <w:lang w:val="es-ES"/>
        </w:rPr>
        <w:t>38 de la Ley de Adquisiciones, Arrendamientos y Servicios del Sector Público.</w:t>
      </w:r>
    </w:p>
    <w:p w:rsidR="00E45058" w:rsidRPr="00600ED3" w:rsidRDefault="00E45058" w:rsidP="004D3E07">
      <w:pPr>
        <w:suppressAutoHyphens/>
        <w:spacing w:after="0" w:line="240" w:lineRule="auto"/>
        <w:ind w:right="49"/>
        <w:jc w:val="both"/>
        <w:rPr>
          <w:rFonts w:ascii="Arial" w:eastAsia="Times New Roman" w:hAnsi="Arial" w:cs="Arial"/>
          <w:sz w:val="20"/>
          <w:szCs w:val="20"/>
          <w:lang w:val="es-ES" w:eastAsia="ar-SA"/>
        </w:rPr>
      </w:pPr>
    </w:p>
    <w:p w:rsidR="004D3E07" w:rsidRDefault="004D3E07" w:rsidP="004D3E07">
      <w:pPr>
        <w:suppressAutoHyphens/>
        <w:spacing w:after="0" w:line="240" w:lineRule="auto"/>
        <w:ind w:right="49"/>
        <w:jc w:val="both"/>
        <w:rPr>
          <w:rFonts w:ascii="Arial" w:eastAsia="Times New Roman" w:hAnsi="Arial" w:cs="Arial"/>
          <w:sz w:val="20"/>
          <w:szCs w:val="20"/>
          <w:lang w:val="es-ES" w:eastAsia="ar-SA"/>
        </w:rPr>
      </w:pPr>
    </w:p>
    <w:p w:rsidR="00D918B7" w:rsidRDefault="00D918B7" w:rsidP="004D3E07">
      <w:pPr>
        <w:suppressAutoHyphens/>
        <w:spacing w:after="0" w:line="240" w:lineRule="auto"/>
        <w:ind w:right="49"/>
        <w:jc w:val="both"/>
        <w:rPr>
          <w:rFonts w:ascii="Arial" w:eastAsia="Times New Roman" w:hAnsi="Arial" w:cs="Arial"/>
          <w:sz w:val="20"/>
          <w:szCs w:val="20"/>
          <w:lang w:val="es-ES" w:eastAsia="ar-SA"/>
        </w:rPr>
      </w:pPr>
    </w:p>
    <w:p w:rsidR="004D3E07" w:rsidRPr="006201F6" w:rsidRDefault="004D3E07" w:rsidP="004D3E07">
      <w:pPr>
        <w:pStyle w:val="Ttulo1"/>
        <w:numPr>
          <w:ilvl w:val="0"/>
          <w:numId w:val="50"/>
        </w:numPr>
        <w:spacing w:before="0" w:after="0"/>
        <w:ind w:left="426" w:right="49" w:hanging="426"/>
        <w:jc w:val="both"/>
        <w:rPr>
          <w:rFonts w:cs="Arial"/>
          <w:sz w:val="20"/>
          <w:szCs w:val="20"/>
          <w:lang w:val="es-ES_tradnl"/>
        </w:rPr>
      </w:pPr>
      <w:bookmarkStart w:id="113" w:name="_Toc491884707"/>
      <w:bookmarkStart w:id="114" w:name="_Toc493150328"/>
      <w:r w:rsidRPr="006201F6">
        <w:rPr>
          <w:rFonts w:cs="Arial"/>
          <w:sz w:val="20"/>
          <w:szCs w:val="20"/>
          <w:lang w:val="es-ES_tradnl"/>
        </w:rPr>
        <w:t>DATOS GENERALES Y NOTIFICACIONES OFICIALES DE LOS LICITANTES.</w:t>
      </w:r>
      <w:bookmarkEnd w:id="113"/>
      <w:bookmarkEnd w:id="114"/>
    </w:p>
    <w:p w:rsidR="004D3E07" w:rsidRPr="006201F6" w:rsidRDefault="004D3E07" w:rsidP="004D3E07">
      <w:pPr>
        <w:suppressAutoHyphens/>
        <w:spacing w:after="0" w:line="240" w:lineRule="auto"/>
        <w:ind w:right="49"/>
        <w:jc w:val="both"/>
        <w:rPr>
          <w:rFonts w:ascii="Arial" w:eastAsia="Times New Roman" w:hAnsi="Arial" w:cs="Arial"/>
          <w:sz w:val="20"/>
          <w:szCs w:val="20"/>
          <w:lang w:val="es-ES" w:eastAsia="ar-SA"/>
        </w:rPr>
      </w:pPr>
    </w:p>
    <w:p w:rsidR="004D3E07" w:rsidRDefault="004D3E07" w:rsidP="004D3E07">
      <w:pPr>
        <w:spacing w:after="0" w:line="240" w:lineRule="auto"/>
        <w:jc w:val="both"/>
        <w:rPr>
          <w:rFonts w:ascii="Arial" w:hAnsi="Arial" w:cs="Arial"/>
          <w:b/>
          <w:sz w:val="20"/>
          <w:szCs w:val="20"/>
          <w:lang w:val="es-ES_tradnl"/>
        </w:rPr>
      </w:pPr>
      <w:r w:rsidRPr="006201F6">
        <w:rPr>
          <w:rFonts w:ascii="Arial" w:hAnsi="Arial" w:cs="Arial"/>
          <w:color w:val="000000" w:themeColor="text1"/>
          <w:sz w:val="20"/>
          <w:szCs w:val="20"/>
          <w:lang w:val="es-ES"/>
        </w:rPr>
        <w:t xml:space="preserve">Se realizará conforme a lo indicado en el documento denominado: </w:t>
      </w:r>
      <w:r>
        <w:rPr>
          <w:rFonts w:ascii="Arial" w:hAnsi="Arial" w:cs="Arial"/>
          <w:b/>
          <w:sz w:val="20"/>
          <w:szCs w:val="20"/>
          <w:lang w:val="es-ES_tradnl"/>
        </w:rPr>
        <w:t xml:space="preserve">Anexo </w:t>
      </w:r>
      <w:r w:rsidR="005D4969">
        <w:rPr>
          <w:rFonts w:ascii="Arial" w:hAnsi="Arial" w:cs="Arial"/>
          <w:b/>
          <w:sz w:val="20"/>
          <w:szCs w:val="20"/>
          <w:lang w:val="es-ES_tradnl"/>
        </w:rPr>
        <w:t>4</w:t>
      </w:r>
      <w:r>
        <w:rPr>
          <w:rFonts w:ascii="Arial" w:hAnsi="Arial" w:cs="Arial"/>
          <w:b/>
          <w:sz w:val="20"/>
          <w:szCs w:val="20"/>
          <w:lang w:val="es-ES_tradnl"/>
        </w:rPr>
        <w:t xml:space="preserve"> </w:t>
      </w:r>
      <w:r w:rsidR="005D4969">
        <w:rPr>
          <w:rFonts w:ascii="Arial" w:hAnsi="Arial" w:cs="Arial"/>
          <w:b/>
          <w:sz w:val="20"/>
          <w:szCs w:val="20"/>
          <w:lang w:val="es-ES_tradnl"/>
        </w:rPr>
        <w:t>Términos y Condiciones</w:t>
      </w:r>
      <w:r>
        <w:rPr>
          <w:rFonts w:ascii="Arial" w:hAnsi="Arial" w:cs="Arial"/>
          <w:b/>
          <w:sz w:val="20"/>
          <w:szCs w:val="20"/>
          <w:lang w:val="es-ES_tradnl"/>
        </w:rPr>
        <w:t>, numeral 1</w:t>
      </w:r>
      <w:r w:rsidR="005D4969">
        <w:rPr>
          <w:rFonts w:ascii="Arial" w:hAnsi="Arial" w:cs="Arial"/>
          <w:b/>
          <w:sz w:val="20"/>
          <w:szCs w:val="20"/>
          <w:lang w:val="es-ES_tradnl"/>
        </w:rPr>
        <w:t>7</w:t>
      </w:r>
      <w:r>
        <w:rPr>
          <w:rFonts w:ascii="Arial" w:hAnsi="Arial" w:cs="Arial"/>
          <w:b/>
          <w:sz w:val="20"/>
          <w:szCs w:val="20"/>
          <w:lang w:val="es-ES_tradnl"/>
        </w:rPr>
        <w:t>.</w:t>
      </w:r>
      <w:r w:rsidR="005D4969">
        <w:rPr>
          <w:rFonts w:ascii="Arial" w:hAnsi="Arial" w:cs="Arial"/>
          <w:b/>
          <w:sz w:val="20"/>
          <w:szCs w:val="20"/>
          <w:lang w:val="es-ES_tradnl"/>
        </w:rPr>
        <w:t>2</w:t>
      </w:r>
    </w:p>
    <w:p w:rsidR="004C6776" w:rsidRDefault="004C6776" w:rsidP="004D3E07">
      <w:pPr>
        <w:spacing w:after="0" w:line="240" w:lineRule="auto"/>
        <w:jc w:val="both"/>
        <w:rPr>
          <w:rFonts w:ascii="Arial" w:hAnsi="Arial" w:cs="Arial"/>
          <w:b/>
          <w:sz w:val="20"/>
          <w:szCs w:val="20"/>
          <w:lang w:val="es-ES_tradnl"/>
        </w:rPr>
      </w:pPr>
    </w:p>
    <w:p w:rsidR="004D3E07" w:rsidRPr="006201F6" w:rsidRDefault="004D3E07" w:rsidP="004D3E07">
      <w:pPr>
        <w:pStyle w:val="Ttulo1"/>
        <w:numPr>
          <w:ilvl w:val="0"/>
          <w:numId w:val="50"/>
        </w:numPr>
        <w:spacing w:before="0" w:after="0"/>
        <w:ind w:left="426" w:right="49" w:hanging="426"/>
        <w:jc w:val="both"/>
        <w:rPr>
          <w:rFonts w:cs="Arial"/>
          <w:sz w:val="20"/>
          <w:szCs w:val="20"/>
          <w:lang w:val="es-ES_tradnl"/>
        </w:rPr>
      </w:pPr>
      <w:bookmarkStart w:id="115" w:name="_Toc491884708"/>
      <w:bookmarkStart w:id="116" w:name="_Toc493150329"/>
      <w:r>
        <w:rPr>
          <w:rFonts w:cs="Arial"/>
          <w:sz w:val="20"/>
          <w:szCs w:val="20"/>
          <w:lang w:val="es-ES_tradnl"/>
        </w:rPr>
        <w:t>NOTA INFORMATIVA OCDE.</w:t>
      </w:r>
      <w:bookmarkEnd w:id="115"/>
      <w:bookmarkEnd w:id="116"/>
    </w:p>
    <w:p w:rsidR="004D3E07" w:rsidRDefault="004D3E07" w:rsidP="004D3E07">
      <w:pPr>
        <w:suppressAutoHyphens/>
        <w:spacing w:after="0" w:line="240" w:lineRule="auto"/>
        <w:ind w:right="49"/>
        <w:jc w:val="both"/>
        <w:rPr>
          <w:rFonts w:ascii="Arial" w:eastAsia="Times New Roman" w:hAnsi="Arial" w:cs="Arial"/>
          <w:sz w:val="20"/>
          <w:szCs w:val="20"/>
          <w:lang w:val="es-ES_tradnl" w:eastAsia="ar-SA"/>
        </w:rPr>
      </w:pPr>
    </w:p>
    <w:p w:rsidR="004D3E07" w:rsidRDefault="004D3E07" w:rsidP="004D3E07">
      <w:pPr>
        <w:spacing w:after="0" w:line="240" w:lineRule="auto"/>
        <w:ind w:right="28"/>
        <w:jc w:val="both"/>
        <w:rPr>
          <w:rFonts w:ascii="Arial" w:hAnsi="Arial" w:cs="Arial"/>
          <w:sz w:val="20"/>
          <w:lang w:eastAsia="es-ES"/>
        </w:rPr>
      </w:pPr>
      <w:r w:rsidRPr="00F91B82">
        <w:rPr>
          <w:rFonts w:ascii="Arial" w:hAnsi="Arial" w:cs="Arial"/>
          <w:sz w:val="20"/>
          <w:lang w:eastAsia="es-ES"/>
        </w:rPr>
        <w:t xml:space="preserve">Nota informativa para participantes de países miembros de la Organización para la Cooperación y el </w:t>
      </w:r>
      <w:r>
        <w:rPr>
          <w:rFonts w:ascii="Arial" w:hAnsi="Arial" w:cs="Arial"/>
          <w:sz w:val="20"/>
          <w:lang w:eastAsia="es-ES"/>
        </w:rPr>
        <w:t>D</w:t>
      </w:r>
      <w:r w:rsidRPr="00F91B82">
        <w:rPr>
          <w:rFonts w:ascii="Arial" w:hAnsi="Arial" w:cs="Arial"/>
          <w:sz w:val="20"/>
          <w:lang w:eastAsia="es-ES"/>
        </w:rPr>
        <w:t>e</w:t>
      </w:r>
      <w:r>
        <w:rPr>
          <w:rFonts w:ascii="Arial" w:hAnsi="Arial" w:cs="Arial"/>
          <w:sz w:val="20"/>
          <w:lang w:eastAsia="es-ES"/>
        </w:rPr>
        <w:t>sarrollo Económico (OCDE) y firmantes  de la Convención para Cobatir el Cohecho de Servidores Públicos Extranjeros en Transacciones Comerciales Internacionales.</w:t>
      </w:r>
    </w:p>
    <w:p w:rsidR="004D3E07" w:rsidRDefault="004D3E07" w:rsidP="004D3E07">
      <w:pPr>
        <w:spacing w:after="0" w:line="240" w:lineRule="auto"/>
        <w:ind w:right="28"/>
        <w:jc w:val="both"/>
        <w:rPr>
          <w:rFonts w:ascii="Arial" w:hAnsi="Arial" w:cs="Arial"/>
          <w:sz w:val="20"/>
          <w:lang w:eastAsia="es-ES"/>
        </w:rPr>
      </w:pPr>
    </w:p>
    <w:p w:rsidR="004D3E07" w:rsidRPr="00F91B82" w:rsidRDefault="004D3E07" w:rsidP="004D3E07">
      <w:pPr>
        <w:spacing w:after="0" w:line="240" w:lineRule="auto"/>
        <w:ind w:right="28"/>
        <w:jc w:val="both"/>
        <w:rPr>
          <w:rFonts w:ascii="Arial" w:hAnsi="Arial" w:cs="Arial"/>
          <w:b/>
          <w:sz w:val="20"/>
          <w:lang w:eastAsia="es-ES"/>
        </w:rPr>
      </w:pPr>
      <w:r>
        <w:rPr>
          <w:rFonts w:ascii="Arial" w:hAnsi="Arial" w:cs="Arial"/>
          <w:sz w:val="20"/>
          <w:lang w:eastAsia="es-ES"/>
        </w:rPr>
        <w:t>Esta n</w:t>
      </w:r>
      <w:r w:rsidRPr="00F91B82">
        <w:rPr>
          <w:rFonts w:ascii="Arial" w:hAnsi="Arial" w:cs="Arial"/>
          <w:sz w:val="20"/>
          <w:lang w:eastAsia="es-ES"/>
        </w:rPr>
        <w:t xml:space="preserve">ota es de carácter informativa </w:t>
      </w:r>
      <w:r>
        <w:rPr>
          <w:rFonts w:ascii="Arial" w:hAnsi="Arial" w:cs="Arial"/>
          <w:sz w:val="20"/>
          <w:lang w:eastAsia="es-ES"/>
        </w:rPr>
        <w:t xml:space="preserve">por lo que no deberá incluirse en la proposición </w:t>
      </w:r>
      <w:r w:rsidRPr="00F91B82">
        <w:rPr>
          <w:rFonts w:ascii="Arial" w:hAnsi="Arial" w:cs="Arial"/>
          <w:sz w:val="20"/>
          <w:lang w:eastAsia="es-ES"/>
        </w:rPr>
        <w:t>y no será causal de desechamiento la no presentación de la misma.</w:t>
      </w:r>
      <w:r w:rsidRPr="00F91B82">
        <w:rPr>
          <w:rFonts w:ascii="Arial" w:hAnsi="Arial" w:cs="Arial"/>
          <w:b/>
          <w:sz w:val="20"/>
          <w:lang w:eastAsia="es-ES"/>
        </w:rPr>
        <w:t xml:space="preserve"> Anexo </w:t>
      </w:r>
      <w:r w:rsidR="005D4969">
        <w:rPr>
          <w:rFonts w:ascii="Arial" w:hAnsi="Arial" w:cs="Arial"/>
          <w:b/>
          <w:sz w:val="20"/>
          <w:lang w:eastAsia="es-ES"/>
        </w:rPr>
        <w:t>XVIII.</w:t>
      </w:r>
    </w:p>
    <w:p w:rsidR="004D3E07" w:rsidRPr="002D5EBE" w:rsidRDefault="004D3E07" w:rsidP="004D3E07">
      <w:pPr>
        <w:suppressAutoHyphens/>
        <w:ind w:right="49"/>
        <w:jc w:val="both"/>
        <w:rPr>
          <w:rFonts w:ascii="Arial" w:eastAsia="Times New Roman" w:hAnsi="Arial" w:cs="Arial"/>
          <w:sz w:val="20"/>
          <w:szCs w:val="20"/>
          <w:lang w:val="es-ES_tradnl" w:eastAsia="ar-SA"/>
        </w:rPr>
      </w:pPr>
    </w:p>
    <w:p w:rsidR="004D3E07" w:rsidRPr="00BA3431" w:rsidRDefault="004D3E07" w:rsidP="00844195">
      <w:pPr>
        <w:suppressAutoHyphens/>
        <w:spacing w:after="0" w:line="240" w:lineRule="auto"/>
        <w:jc w:val="both"/>
        <w:rPr>
          <w:rFonts w:ascii="Arial" w:hAnsi="Arial" w:cs="Arial"/>
          <w:sz w:val="20"/>
          <w:szCs w:val="20"/>
          <w:lang w:val="es-ES_tradnl"/>
        </w:rPr>
      </w:pPr>
    </w:p>
    <w:p w:rsidR="00A66EE5" w:rsidRPr="00BA3431" w:rsidRDefault="00A66EE5" w:rsidP="007F6284">
      <w:pPr>
        <w:spacing w:after="0" w:line="240" w:lineRule="auto"/>
        <w:ind w:right="28"/>
        <w:jc w:val="both"/>
        <w:rPr>
          <w:rFonts w:ascii="Arial" w:hAnsi="Arial" w:cs="Arial"/>
          <w:sz w:val="20"/>
          <w:szCs w:val="20"/>
          <w:lang w:val="es-ES_tradnl"/>
        </w:rPr>
      </w:pPr>
    </w:p>
    <w:tbl>
      <w:tblPr>
        <w:tblpPr w:leftFromText="141" w:rightFromText="141" w:vertAnchor="text" w:horzAnchor="margin" w:tblpY="32"/>
        <w:tblW w:w="9291" w:type="dxa"/>
        <w:tblLook w:val="0000" w:firstRow="0" w:lastRow="0" w:firstColumn="0" w:lastColumn="0" w:noHBand="0" w:noVBand="0"/>
      </w:tblPr>
      <w:tblGrid>
        <w:gridCol w:w="9291"/>
      </w:tblGrid>
      <w:tr w:rsidR="004B7A4C" w:rsidRPr="007D2010" w:rsidTr="00D2435E">
        <w:trPr>
          <w:trHeight w:val="31"/>
        </w:trPr>
        <w:tc>
          <w:tcPr>
            <w:tcW w:w="9291" w:type="dxa"/>
          </w:tcPr>
          <w:p w:rsidR="004B7A4C" w:rsidRDefault="004B7A4C" w:rsidP="002E436B">
            <w:pPr>
              <w:spacing w:after="0" w:line="240" w:lineRule="auto"/>
              <w:ind w:right="49"/>
              <w:jc w:val="center"/>
              <w:rPr>
                <w:rFonts w:ascii="Arial" w:eastAsia="Times New Roman" w:hAnsi="Arial" w:cs="Arial"/>
                <w:b/>
                <w:bCs/>
                <w:sz w:val="20"/>
                <w:szCs w:val="20"/>
                <w:lang w:val="es-ES_tradnl" w:eastAsia="ar-SA"/>
              </w:rPr>
            </w:pPr>
            <w:r w:rsidRPr="008B29B2">
              <w:rPr>
                <w:rFonts w:ascii="Arial" w:eastAsia="Times New Roman" w:hAnsi="Arial" w:cs="Arial"/>
                <w:b/>
                <w:bCs/>
                <w:sz w:val="20"/>
                <w:szCs w:val="20"/>
                <w:lang w:val="es-ES_tradnl" w:eastAsia="ar-SA"/>
              </w:rPr>
              <w:t>ÁREA CONTRATANTE</w:t>
            </w:r>
          </w:p>
          <w:p w:rsidR="004B7A4C" w:rsidRDefault="004B7A4C" w:rsidP="002E436B">
            <w:pPr>
              <w:spacing w:after="0" w:line="240" w:lineRule="auto"/>
              <w:ind w:right="49"/>
              <w:jc w:val="center"/>
              <w:rPr>
                <w:rFonts w:ascii="Arial" w:eastAsia="Times New Roman" w:hAnsi="Arial" w:cs="Arial"/>
                <w:b/>
                <w:bCs/>
                <w:sz w:val="20"/>
                <w:szCs w:val="20"/>
                <w:lang w:val="es-ES_tradnl" w:eastAsia="ar-SA"/>
              </w:rPr>
            </w:pPr>
          </w:p>
          <w:p w:rsidR="004B7A4C" w:rsidRDefault="004B7A4C" w:rsidP="002E436B">
            <w:pPr>
              <w:spacing w:after="0" w:line="240" w:lineRule="auto"/>
              <w:ind w:right="49"/>
              <w:jc w:val="center"/>
              <w:rPr>
                <w:rFonts w:ascii="Arial" w:eastAsia="Times New Roman" w:hAnsi="Arial" w:cs="Arial"/>
                <w:b/>
                <w:bCs/>
                <w:sz w:val="20"/>
                <w:szCs w:val="20"/>
                <w:lang w:val="es-ES_tradnl" w:eastAsia="ar-SA"/>
              </w:rPr>
            </w:pPr>
          </w:p>
          <w:p w:rsidR="004B7A4C" w:rsidRDefault="004B7A4C" w:rsidP="002E436B">
            <w:pPr>
              <w:spacing w:after="0" w:line="240" w:lineRule="auto"/>
              <w:ind w:right="49"/>
              <w:jc w:val="center"/>
              <w:rPr>
                <w:rFonts w:ascii="Arial" w:eastAsia="Times New Roman" w:hAnsi="Arial" w:cs="Arial"/>
                <w:b/>
                <w:bCs/>
                <w:sz w:val="20"/>
                <w:szCs w:val="20"/>
                <w:lang w:val="es-ES_tradnl" w:eastAsia="ar-SA"/>
              </w:rPr>
            </w:pPr>
          </w:p>
          <w:p w:rsidR="004B7A4C" w:rsidRPr="0088021C" w:rsidRDefault="004B7A4C" w:rsidP="002E436B">
            <w:pPr>
              <w:spacing w:after="0" w:line="240" w:lineRule="auto"/>
              <w:ind w:right="49"/>
              <w:jc w:val="center"/>
              <w:rPr>
                <w:rFonts w:ascii="Arial" w:eastAsia="Times New Roman" w:hAnsi="Arial" w:cs="Arial"/>
                <w:b/>
                <w:bCs/>
                <w:sz w:val="20"/>
                <w:szCs w:val="20"/>
                <w:lang w:val="es-ES_tradnl" w:eastAsia="ar-SA"/>
              </w:rPr>
            </w:pPr>
          </w:p>
        </w:tc>
      </w:tr>
      <w:tr w:rsidR="004B7A4C" w:rsidRPr="007D2010" w:rsidTr="00D2435E">
        <w:trPr>
          <w:trHeight w:val="363"/>
        </w:trPr>
        <w:tc>
          <w:tcPr>
            <w:tcW w:w="9291" w:type="dxa"/>
          </w:tcPr>
          <w:p w:rsidR="004B7A4C" w:rsidRPr="0088021C" w:rsidRDefault="004B7A4C" w:rsidP="002E436B">
            <w:pPr>
              <w:spacing w:after="0" w:line="240" w:lineRule="auto"/>
              <w:ind w:left="-64" w:right="49"/>
              <w:jc w:val="center"/>
              <w:rPr>
                <w:rFonts w:ascii="Arial" w:eastAsia="Times New Roman" w:hAnsi="Arial" w:cs="Arial"/>
                <w:b/>
                <w:bCs/>
                <w:i/>
                <w:sz w:val="20"/>
                <w:szCs w:val="20"/>
                <w:lang w:val="es-ES_tradnl" w:eastAsia="ar-SA"/>
              </w:rPr>
            </w:pPr>
            <w:r>
              <w:rPr>
                <w:rFonts w:ascii="Arial" w:eastAsia="Times New Roman" w:hAnsi="Arial" w:cs="Arial"/>
                <w:b/>
                <w:bCs/>
                <w:i/>
                <w:sz w:val="20"/>
                <w:szCs w:val="20"/>
                <w:lang w:val="es-ES_tradnl" w:eastAsia="ar-SA"/>
              </w:rPr>
              <w:t>Lic. Alma Rosa Medrano Díaz</w:t>
            </w:r>
          </w:p>
          <w:p w:rsidR="004B7A4C" w:rsidRPr="0088021C" w:rsidRDefault="004B7A4C" w:rsidP="002E436B">
            <w:pPr>
              <w:spacing w:after="0" w:line="240" w:lineRule="auto"/>
              <w:ind w:left="-64" w:right="49"/>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 xml:space="preserve">Titular de la División de Bienes Terapéuticos </w:t>
            </w:r>
          </w:p>
          <w:p w:rsidR="004B7A4C" w:rsidRPr="0088021C" w:rsidRDefault="004B7A4C" w:rsidP="002E436B">
            <w:pPr>
              <w:spacing w:after="0" w:line="240" w:lineRule="auto"/>
              <w:ind w:right="49"/>
              <w:jc w:val="center"/>
              <w:rPr>
                <w:rFonts w:ascii="Arial" w:hAnsi="Arial" w:cs="Arial"/>
                <w:b/>
                <w:sz w:val="20"/>
                <w:szCs w:val="20"/>
              </w:rPr>
            </w:pPr>
            <w:r w:rsidRPr="0088021C">
              <w:rPr>
                <w:rFonts w:ascii="Arial" w:hAnsi="Arial" w:cs="Arial"/>
                <w:b/>
                <w:sz w:val="20"/>
                <w:szCs w:val="20"/>
              </w:rPr>
              <w:t>Con fundamento en el articulo 11 y 29,</w:t>
            </w:r>
          </w:p>
          <w:p w:rsidR="004B7A4C" w:rsidRPr="0088021C" w:rsidRDefault="004B7A4C" w:rsidP="002E436B">
            <w:pPr>
              <w:spacing w:after="0" w:line="240" w:lineRule="auto"/>
              <w:ind w:right="49"/>
              <w:jc w:val="center"/>
              <w:rPr>
                <w:rFonts w:ascii="Arial" w:hAnsi="Arial" w:cs="Arial"/>
                <w:b/>
                <w:sz w:val="20"/>
                <w:szCs w:val="20"/>
              </w:rPr>
            </w:pPr>
            <w:r w:rsidRPr="0088021C">
              <w:rPr>
                <w:rFonts w:ascii="Arial" w:hAnsi="Arial" w:cs="Arial"/>
                <w:b/>
                <w:sz w:val="20"/>
                <w:szCs w:val="20"/>
              </w:rPr>
              <w:t>fracción I de la LAASSP; 1 y 3, fracciones I y IV</w:t>
            </w:r>
          </w:p>
          <w:p w:rsidR="004B7A4C" w:rsidRPr="0088021C" w:rsidRDefault="004B7A4C" w:rsidP="002E436B">
            <w:pPr>
              <w:spacing w:after="0" w:line="240" w:lineRule="auto"/>
              <w:ind w:right="49"/>
              <w:jc w:val="center"/>
              <w:rPr>
                <w:rFonts w:ascii="Arial" w:hAnsi="Arial" w:cs="Arial"/>
                <w:b/>
                <w:sz w:val="20"/>
                <w:szCs w:val="20"/>
              </w:rPr>
            </w:pPr>
            <w:r w:rsidRPr="0088021C">
              <w:rPr>
                <w:rFonts w:ascii="Arial" w:hAnsi="Arial" w:cs="Arial"/>
                <w:b/>
                <w:sz w:val="20"/>
                <w:szCs w:val="20"/>
              </w:rPr>
              <w:t>de la Ley  Federal de Procedimiento Administrativo;</w:t>
            </w:r>
          </w:p>
          <w:p w:rsidR="004B7A4C" w:rsidRPr="0088021C" w:rsidRDefault="004B7A4C" w:rsidP="002E436B">
            <w:pPr>
              <w:spacing w:after="0" w:line="240" w:lineRule="auto"/>
              <w:ind w:right="49"/>
              <w:jc w:val="center"/>
              <w:rPr>
                <w:rFonts w:ascii="Arial" w:hAnsi="Arial" w:cs="Arial"/>
                <w:b/>
                <w:sz w:val="20"/>
                <w:szCs w:val="20"/>
              </w:rPr>
            </w:pPr>
            <w:r w:rsidRPr="0088021C">
              <w:rPr>
                <w:rFonts w:ascii="Arial" w:hAnsi="Arial" w:cs="Arial"/>
                <w:b/>
                <w:sz w:val="20"/>
                <w:szCs w:val="20"/>
              </w:rPr>
              <w:t>y 39 fracción I, inciso a, del Reglamento de la</w:t>
            </w:r>
          </w:p>
          <w:p w:rsidR="004B7A4C" w:rsidRPr="0088021C" w:rsidRDefault="004B7A4C" w:rsidP="002E436B">
            <w:pPr>
              <w:spacing w:after="0" w:line="240" w:lineRule="auto"/>
              <w:ind w:right="49"/>
              <w:jc w:val="center"/>
              <w:rPr>
                <w:rFonts w:ascii="Arial" w:hAnsi="Arial" w:cs="Arial"/>
                <w:b/>
                <w:sz w:val="20"/>
                <w:szCs w:val="20"/>
              </w:rPr>
            </w:pPr>
            <w:r w:rsidRPr="0088021C">
              <w:rPr>
                <w:rFonts w:ascii="Arial" w:hAnsi="Arial" w:cs="Arial"/>
                <w:b/>
                <w:sz w:val="20"/>
                <w:szCs w:val="20"/>
              </w:rPr>
              <w:t>LAASSP, 5.3.8 y 5.3.18 de las Politicas, Bases</w:t>
            </w:r>
          </w:p>
          <w:p w:rsidR="004B7A4C" w:rsidRPr="0088021C" w:rsidRDefault="004B7A4C" w:rsidP="002E436B">
            <w:pPr>
              <w:spacing w:after="0" w:line="240" w:lineRule="auto"/>
              <w:ind w:right="49"/>
              <w:jc w:val="center"/>
              <w:rPr>
                <w:rFonts w:ascii="Arial" w:hAnsi="Arial" w:cs="Arial"/>
                <w:b/>
                <w:sz w:val="20"/>
                <w:szCs w:val="20"/>
              </w:rPr>
            </w:pPr>
            <w:r w:rsidRPr="0088021C">
              <w:rPr>
                <w:rFonts w:ascii="Arial" w:hAnsi="Arial" w:cs="Arial"/>
                <w:b/>
                <w:sz w:val="20"/>
                <w:szCs w:val="20"/>
              </w:rPr>
              <w:t>y Lineamientos en materia de Adquisiciones,</w:t>
            </w:r>
          </w:p>
          <w:p w:rsidR="004B7A4C" w:rsidRPr="0088021C" w:rsidRDefault="004B7A4C" w:rsidP="002E436B">
            <w:pPr>
              <w:spacing w:after="0" w:line="240" w:lineRule="auto"/>
              <w:ind w:right="49"/>
              <w:jc w:val="center"/>
              <w:rPr>
                <w:rFonts w:ascii="Arial" w:hAnsi="Arial" w:cs="Arial"/>
                <w:b/>
                <w:sz w:val="20"/>
                <w:szCs w:val="20"/>
              </w:rPr>
            </w:pPr>
            <w:r w:rsidRPr="0088021C">
              <w:rPr>
                <w:rFonts w:ascii="Arial" w:hAnsi="Arial" w:cs="Arial"/>
                <w:b/>
                <w:sz w:val="20"/>
                <w:szCs w:val="20"/>
              </w:rPr>
              <w:t>Arrendamientos y Servicios del IMSS</w:t>
            </w:r>
          </w:p>
          <w:p w:rsidR="004B7A4C" w:rsidRPr="0088021C" w:rsidRDefault="004B7A4C" w:rsidP="002E436B">
            <w:pPr>
              <w:spacing w:after="0" w:line="240" w:lineRule="auto"/>
              <w:ind w:right="49"/>
              <w:jc w:val="center"/>
              <w:rPr>
                <w:rFonts w:ascii="Arial" w:eastAsia="Times New Roman" w:hAnsi="Arial" w:cs="Arial"/>
                <w:b/>
                <w:bCs/>
                <w:i/>
                <w:sz w:val="20"/>
                <w:szCs w:val="20"/>
                <w:lang w:val="es-ES_tradnl" w:eastAsia="ar-SA"/>
              </w:rPr>
            </w:pPr>
          </w:p>
        </w:tc>
      </w:tr>
      <w:tr w:rsidR="004B7A4C" w:rsidRPr="007D2010" w:rsidTr="00D2435E">
        <w:trPr>
          <w:trHeight w:val="440"/>
        </w:trPr>
        <w:tc>
          <w:tcPr>
            <w:tcW w:w="9291" w:type="dxa"/>
          </w:tcPr>
          <w:p w:rsidR="004B7A4C" w:rsidRDefault="004B7A4C"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6E042A" w:rsidRDefault="006E042A" w:rsidP="002E436B">
            <w:pPr>
              <w:spacing w:after="0" w:line="240" w:lineRule="auto"/>
              <w:ind w:right="49"/>
              <w:jc w:val="center"/>
              <w:rPr>
                <w:rFonts w:ascii="Arial" w:eastAsia="Times New Roman" w:hAnsi="Arial" w:cs="Arial"/>
                <w:b/>
                <w:bCs/>
                <w:sz w:val="20"/>
                <w:szCs w:val="20"/>
                <w:lang w:val="es-ES_tradnl" w:eastAsia="ar-SA"/>
              </w:rPr>
            </w:pPr>
          </w:p>
          <w:p w:rsidR="009E7652" w:rsidRDefault="009E7652" w:rsidP="002E436B">
            <w:pPr>
              <w:spacing w:after="0" w:line="240" w:lineRule="auto"/>
              <w:ind w:right="49"/>
              <w:jc w:val="center"/>
              <w:rPr>
                <w:rFonts w:ascii="Arial" w:eastAsia="Times New Roman" w:hAnsi="Arial" w:cs="Arial"/>
                <w:b/>
                <w:bCs/>
                <w:sz w:val="20"/>
                <w:szCs w:val="20"/>
                <w:lang w:val="es-ES_tradnl" w:eastAsia="ar-SA"/>
              </w:rPr>
            </w:pPr>
          </w:p>
          <w:p w:rsidR="009E7652" w:rsidRDefault="009E7652" w:rsidP="002E436B">
            <w:pPr>
              <w:spacing w:after="0" w:line="240" w:lineRule="auto"/>
              <w:ind w:right="49"/>
              <w:jc w:val="center"/>
              <w:rPr>
                <w:rFonts w:ascii="Arial" w:eastAsia="Times New Roman" w:hAnsi="Arial" w:cs="Arial"/>
                <w:b/>
                <w:bCs/>
                <w:sz w:val="20"/>
                <w:szCs w:val="20"/>
                <w:lang w:val="es-ES_tradnl" w:eastAsia="ar-SA"/>
              </w:rPr>
            </w:pPr>
          </w:p>
          <w:p w:rsidR="006E042A" w:rsidRPr="0088021C" w:rsidRDefault="006E042A" w:rsidP="002E436B">
            <w:pPr>
              <w:spacing w:after="0" w:line="240" w:lineRule="auto"/>
              <w:ind w:right="49"/>
              <w:jc w:val="center"/>
              <w:rPr>
                <w:rFonts w:ascii="Arial" w:eastAsia="Times New Roman" w:hAnsi="Arial" w:cs="Arial"/>
                <w:b/>
                <w:bCs/>
                <w:sz w:val="20"/>
                <w:szCs w:val="20"/>
                <w:lang w:val="es-ES_tradnl" w:eastAsia="ar-SA"/>
              </w:rPr>
            </w:pPr>
          </w:p>
        </w:tc>
      </w:tr>
    </w:tbl>
    <w:p w:rsidR="000A76C2" w:rsidRPr="0088021C" w:rsidRDefault="000A76C2" w:rsidP="000A76C2">
      <w:pPr>
        <w:pStyle w:val="Ttulo1"/>
        <w:numPr>
          <w:ilvl w:val="0"/>
          <w:numId w:val="0"/>
        </w:numPr>
        <w:spacing w:before="0" w:after="0"/>
        <w:ind w:left="360" w:right="49"/>
        <w:jc w:val="center"/>
        <w:rPr>
          <w:rFonts w:cs="Arial"/>
          <w:noProof w:val="0"/>
          <w:sz w:val="20"/>
          <w:szCs w:val="20"/>
          <w:u w:val="single"/>
          <w:lang w:val="es-ES"/>
        </w:rPr>
      </w:pPr>
      <w:bookmarkStart w:id="117" w:name="_Toc460500936"/>
      <w:bookmarkStart w:id="118" w:name="_Toc482275110"/>
      <w:bookmarkStart w:id="119" w:name="_Toc493150330"/>
      <w:r w:rsidRPr="00FD647E">
        <w:rPr>
          <w:rFonts w:cs="Arial"/>
          <w:noProof w:val="0"/>
          <w:sz w:val="20"/>
          <w:szCs w:val="20"/>
          <w:lang w:val="es-ES"/>
        </w:rPr>
        <w:lastRenderedPageBreak/>
        <w:t>ANEXO I</w:t>
      </w:r>
      <w:r w:rsidRPr="0088021C">
        <w:rPr>
          <w:rFonts w:cs="Arial"/>
          <w:noProof w:val="0"/>
          <w:sz w:val="20"/>
          <w:szCs w:val="20"/>
          <w:lang w:val="es-ES"/>
        </w:rPr>
        <w:t xml:space="preserve"> MANIFESTACIÓN DE INTERÉS EN PARTICIPAR EN LA </w:t>
      </w:r>
      <w:bookmarkEnd w:id="117"/>
      <w:bookmarkEnd w:id="118"/>
      <w:r w:rsidR="009978AD">
        <w:rPr>
          <w:rFonts w:cs="Arial"/>
          <w:noProof w:val="0"/>
          <w:sz w:val="20"/>
          <w:szCs w:val="20"/>
          <w:lang w:val="es-ES"/>
        </w:rPr>
        <w:t>INVITACIÓN</w:t>
      </w:r>
      <w:bookmarkEnd w:id="119"/>
    </w:p>
    <w:p w:rsidR="000A76C2" w:rsidRPr="0088021C" w:rsidRDefault="000A76C2" w:rsidP="000A76C2">
      <w:pPr>
        <w:spacing w:after="0" w:line="240" w:lineRule="auto"/>
        <w:ind w:right="49"/>
        <w:jc w:val="center"/>
        <w:rPr>
          <w:rFonts w:ascii="Arial Narrow" w:hAnsi="Arial Narrow"/>
          <w:b/>
          <w:sz w:val="20"/>
          <w:szCs w:val="20"/>
          <w:lang w:eastAsia="es-MX"/>
        </w:rPr>
      </w:pPr>
      <w:r w:rsidRPr="0088021C">
        <w:rPr>
          <w:rFonts w:ascii="Arial" w:eastAsia="Times New Roman" w:hAnsi="Arial" w:cs="Arial"/>
          <w:b/>
          <w:noProof w:val="0"/>
          <w:sz w:val="20"/>
          <w:szCs w:val="20"/>
          <w:lang w:val="es-ES" w:eastAsia="ar-SA"/>
        </w:rPr>
        <w:t>Y SOLICITAR ACLARACIONES A LA CONVOCATORIA</w:t>
      </w:r>
    </w:p>
    <w:p w:rsidR="000A76C2" w:rsidRPr="0088021C" w:rsidRDefault="000A76C2" w:rsidP="000A76C2">
      <w:pPr>
        <w:suppressAutoHyphens/>
        <w:spacing w:after="0" w:line="240" w:lineRule="auto"/>
        <w:ind w:right="49"/>
        <w:jc w:val="both"/>
        <w:rPr>
          <w:rFonts w:ascii="Arial" w:eastAsia="Times New Roman" w:hAnsi="Arial" w:cs="Arial"/>
          <w:noProof w:val="0"/>
          <w:sz w:val="20"/>
          <w:szCs w:val="20"/>
          <w:lang w:val="es-ES" w:eastAsia="ar-SA"/>
        </w:rPr>
      </w:pPr>
    </w:p>
    <w:p w:rsidR="00917B2F" w:rsidRPr="006201F6" w:rsidRDefault="00917B2F" w:rsidP="00917B2F">
      <w:pPr>
        <w:jc w:val="center"/>
        <w:rPr>
          <w:rFonts w:ascii="Arial" w:hAnsi="Arial" w:cs="Arial"/>
          <w:sz w:val="18"/>
          <w:szCs w:val="18"/>
        </w:rPr>
      </w:pPr>
      <w:bookmarkStart w:id="120" w:name="_Toc482275111"/>
      <w:r w:rsidRPr="006201F6">
        <w:rPr>
          <w:rFonts w:ascii="Arial" w:hAnsi="Arial" w:cs="Arial"/>
          <w:sz w:val="18"/>
          <w:szCs w:val="18"/>
        </w:rPr>
        <w:t xml:space="preserve">(CARTA EN ORIGINAL, PAPEL </w:t>
      </w:r>
      <w:r>
        <w:rPr>
          <w:rFonts w:ascii="Arial" w:hAnsi="Arial" w:cs="Arial"/>
          <w:sz w:val="18"/>
          <w:szCs w:val="18"/>
        </w:rPr>
        <w:t>MEMBRETADO Y FIRMA AUTÓGRAFA</w:t>
      </w:r>
      <w:r w:rsidRPr="006201F6">
        <w:rPr>
          <w:rFonts w:ascii="Arial" w:hAnsi="Arial" w:cs="Arial"/>
          <w:sz w:val="18"/>
          <w:szCs w:val="18"/>
        </w:rPr>
        <w:t>)</w:t>
      </w:r>
    </w:p>
    <w:p w:rsidR="00917B2F" w:rsidRPr="006201F6" w:rsidRDefault="00917B2F" w:rsidP="00917B2F">
      <w:pPr>
        <w:ind w:right="49"/>
        <w:jc w:val="right"/>
        <w:rPr>
          <w:rFonts w:ascii="Arial" w:hAnsi="Arial" w:cs="Arial"/>
          <w:sz w:val="20"/>
        </w:rPr>
      </w:pPr>
      <w:r w:rsidRPr="006201F6">
        <w:rPr>
          <w:rFonts w:ascii="Arial" w:hAnsi="Arial" w:cs="Arial"/>
          <w:sz w:val="20"/>
        </w:rPr>
        <w:t>______de___________de_____________</w:t>
      </w:r>
    </w:p>
    <w:p w:rsidR="00917B2F" w:rsidRPr="006201F6" w:rsidRDefault="00917B2F" w:rsidP="00917B2F">
      <w:pPr>
        <w:jc w:val="right"/>
        <w:rPr>
          <w:rFonts w:ascii="Arial" w:hAnsi="Arial" w:cs="Arial"/>
          <w:sz w:val="20"/>
          <w:lang w:val="es-ES_tradnl"/>
        </w:rPr>
      </w:pPr>
    </w:p>
    <w:p w:rsidR="00917B2F" w:rsidRPr="006201F6" w:rsidRDefault="00917B2F" w:rsidP="00917B2F">
      <w:pPr>
        <w:jc w:val="both"/>
        <w:rPr>
          <w:rFonts w:ascii="Arial" w:hAnsi="Arial" w:cs="Arial"/>
          <w:sz w:val="20"/>
          <w:lang w:val="es-ES_tradnl"/>
        </w:rPr>
      </w:pPr>
      <w:r w:rsidRPr="006201F6">
        <w:rPr>
          <w:rFonts w:ascii="Arial" w:hAnsi="Arial" w:cs="Arial"/>
          <w:sz w:val="20"/>
          <w:lang w:val="es-ES_tradnl"/>
        </w:rPr>
        <w:t>Con fundamento en el artículo 33 Bis segundo párrafo de la Ley de Adquisiciones, Arrendamientos y Servicios del Sector Publico, expreso mi interés en participar en la</w:t>
      </w:r>
      <w:r>
        <w:rPr>
          <w:rFonts w:ascii="Arial" w:hAnsi="Arial" w:cs="Arial"/>
          <w:sz w:val="20"/>
          <w:lang w:val="es-ES_tradnl"/>
        </w:rPr>
        <w:t xml:space="preserve"> Invitación</w:t>
      </w:r>
      <w:r w:rsidRPr="006201F6">
        <w:rPr>
          <w:rFonts w:ascii="Arial" w:hAnsi="Arial" w:cs="Arial"/>
          <w:sz w:val="20"/>
          <w:lang w:val="es-ES_tradnl"/>
        </w:rPr>
        <w:t xml:space="preserve"> número _____________, y manifesto los siguientes datos:</w:t>
      </w: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842"/>
        <w:gridCol w:w="8795"/>
      </w:tblGrid>
      <w:tr w:rsidR="00917B2F" w:rsidRPr="006201F6" w:rsidTr="001D6AA1">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917B2F" w:rsidRPr="006201F6" w:rsidRDefault="00917B2F" w:rsidP="001D6AA1">
            <w:pPr>
              <w:pStyle w:val="Sinespaciado"/>
              <w:jc w:val="center"/>
              <w:rPr>
                <w:rFonts w:ascii="Arial" w:hAnsi="Arial"/>
                <w:sz w:val="20"/>
                <w:szCs w:val="20"/>
              </w:rPr>
            </w:pPr>
            <w:r w:rsidRPr="006201F6">
              <w:rPr>
                <w:rFonts w:ascii="Arial" w:hAnsi="Arial"/>
                <w:sz w:val="20"/>
                <w:szCs w:val="20"/>
              </w:rPr>
              <w:t>el</w:t>
            </w:r>
          </w:p>
          <w:p w:rsidR="00917B2F" w:rsidRPr="006201F6" w:rsidRDefault="00917B2F" w:rsidP="001D6AA1">
            <w:pPr>
              <w:pStyle w:val="Sinespaciado"/>
              <w:jc w:val="center"/>
              <w:rPr>
                <w:rFonts w:ascii="Arial" w:hAnsi="Arial"/>
                <w:sz w:val="20"/>
                <w:szCs w:val="20"/>
              </w:rPr>
            </w:pPr>
            <w:r w:rsidRPr="006201F6">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917B2F" w:rsidRPr="006201F6" w:rsidRDefault="00917B2F" w:rsidP="001D6AA1">
            <w:pPr>
              <w:pStyle w:val="Sinespaciado"/>
              <w:rPr>
                <w:rFonts w:ascii="Arial" w:hAnsi="Arial"/>
                <w:sz w:val="20"/>
                <w:szCs w:val="20"/>
              </w:rPr>
            </w:pPr>
          </w:p>
          <w:p w:rsidR="00917B2F" w:rsidRPr="006201F6" w:rsidRDefault="00917B2F" w:rsidP="001D6AA1">
            <w:pPr>
              <w:pStyle w:val="Sinespaciado"/>
              <w:rPr>
                <w:rFonts w:ascii="Arial" w:hAnsi="Arial"/>
                <w:sz w:val="20"/>
                <w:szCs w:val="20"/>
              </w:rPr>
            </w:pPr>
            <w:r w:rsidRPr="006201F6">
              <w:rPr>
                <w:rFonts w:ascii="Arial" w:hAnsi="Arial"/>
                <w:sz w:val="20"/>
                <w:szCs w:val="20"/>
              </w:rPr>
              <w:t xml:space="preserve">Registro Federal de Contribuyentes: </w:t>
            </w:r>
          </w:p>
          <w:p w:rsidR="00917B2F" w:rsidRPr="006201F6" w:rsidRDefault="00917B2F" w:rsidP="001D6AA1">
            <w:pPr>
              <w:pStyle w:val="Sinespaciado"/>
              <w:rPr>
                <w:rFonts w:ascii="Arial" w:hAnsi="Arial"/>
                <w:sz w:val="20"/>
                <w:szCs w:val="20"/>
              </w:rPr>
            </w:pPr>
            <w:r w:rsidRPr="006201F6">
              <w:rPr>
                <w:rFonts w:ascii="Arial" w:hAnsi="Arial"/>
                <w:sz w:val="20"/>
                <w:szCs w:val="20"/>
              </w:rPr>
              <w:t>Nombre:</w:t>
            </w:r>
          </w:p>
          <w:p w:rsidR="00917B2F" w:rsidRPr="006201F6" w:rsidRDefault="00917B2F" w:rsidP="001D6AA1">
            <w:pPr>
              <w:pStyle w:val="Sinespaciado"/>
              <w:rPr>
                <w:rFonts w:ascii="Arial" w:hAnsi="Arial"/>
                <w:sz w:val="20"/>
                <w:szCs w:val="20"/>
              </w:rPr>
            </w:pPr>
            <w:r w:rsidRPr="006201F6">
              <w:rPr>
                <w:rFonts w:ascii="Arial" w:hAnsi="Arial"/>
                <w:sz w:val="20"/>
                <w:szCs w:val="20"/>
              </w:rPr>
              <w:t xml:space="preserve">Domicilio: calle y número: </w:t>
            </w:r>
          </w:p>
          <w:p w:rsidR="00917B2F" w:rsidRPr="006201F6" w:rsidRDefault="00917B2F" w:rsidP="001D6AA1">
            <w:pPr>
              <w:pStyle w:val="Sinespaciado"/>
              <w:rPr>
                <w:rFonts w:ascii="Arial" w:hAnsi="Arial"/>
                <w:sz w:val="20"/>
                <w:szCs w:val="20"/>
              </w:rPr>
            </w:pPr>
            <w:r w:rsidRPr="006201F6">
              <w:rPr>
                <w:rFonts w:ascii="Arial" w:hAnsi="Arial"/>
                <w:sz w:val="20"/>
                <w:szCs w:val="20"/>
              </w:rPr>
              <w:t>Colonia:                                                               Delegación o Municipio:</w:t>
            </w:r>
          </w:p>
          <w:p w:rsidR="00917B2F" w:rsidRPr="006201F6" w:rsidRDefault="00917B2F" w:rsidP="001D6AA1">
            <w:pPr>
              <w:pStyle w:val="Sinespaciado"/>
              <w:rPr>
                <w:rFonts w:ascii="Arial" w:hAnsi="Arial"/>
                <w:sz w:val="20"/>
                <w:szCs w:val="20"/>
              </w:rPr>
            </w:pPr>
            <w:r w:rsidRPr="006201F6">
              <w:rPr>
                <w:rFonts w:ascii="Arial" w:hAnsi="Arial"/>
                <w:sz w:val="20"/>
                <w:szCs w:val="20"/>
              </w:rPr>
              <w:t>Código postal:                                                    Entidad Federativa:</w:t>
            </w:r>
          </w:p>
          <w:p w:rsidR="00917B2F" w:rsidRPr="006201F6" w:rsidRDefault="00917B2F" w:rsidP="001D6AA1">
            <w:pPr>
              <w:pStyle w:val="Sinespaciado"/>
              <w:rPr>
                <w:rFonts w:ascii="Arial" w:hAnsi="Arial"/>
                <w:sz w:val="20"/>
                <w:szCs w:val="20"/>
              </w:rPr>
            </w:pPr>
            <w:r w:rsidRPr="006201F6">
              <w:rPr>
                <w:rFonts w:ascii="Arial" w:hAnsi="Arial"/>
                <w:sz w:val="20"/>
                <w:szCs w:val="20"/>
              </w:rPr>
              <w:t>Correo electrónico:</w:t>
            </w:r>
          </w:p>
          <w:p w:rsidR="00917B2F" w:rsidRPr="006201F6" w:rsidRDefault="00917B2F" w:rsidP="001D6AA1">
            <w:pPr>
              <w:pStyle w:val="Sinespaciado"/>
              <w:rPr>
                <w:rFonts w:ascii="Arial" w:hAnsi="Arial"/>
                <w:sz w:val="20"/>
                <w:szCs w:val="20"/>
              </w:rPr>
            </w:pPr>
            <w:r w:rsidRPr="006201F6">
              <w:rPr>
                <w:rFonts w:ascii="Arial" w:hAnsi="Arial"/>
                <w:sz w:val="20"/>
                <w:szCs w:val="20"/>
              </w:rPr>
              <w:t>No. de la escritura pública en la que consta su acta constitutiva:                         Fecha:</w:t>
            </w:r>
          </w:p>
          <w:p w:rsidR="00917B2F" w:rsidRPr="006201F6" w:rsidRDefault="00917B2F" w:rsidP="001D6AA1">
            <w:pPr>
              <w:pStyle w:val="Sinespaciado"/>
              <w:rPr>
                <w:rFonts w:ascii="Arial" w:hAnsi="Arial"/>
                <w:sz w:val="20"/>
                <w:szCs w:val="20"/>
              </w:rPr>
            </w:pPr>
            <w:r w:rsidRPr="006201F6">
              <w:rPr>
                <w:rFonts w:ascii="Arial" w:hAnsi="Arial"/>
                <w:sz w:val="20"/>
                <w:szCs w:val="20"/>
              </w:rPr>
              <w:t>Nombre de los socios:</w:t>
            </w:r>
          </w:p>
          <w:p w:rsidR="00917B2F" w:rsidRPr="006201F6" w:rsidRDefault="00917B2F" w:rsidP="001D6AA1">
            <w:pPr>
              <w:pStyle w:val="Sinespaciado"/>
              <w:rPr>
                <w:rFonts w:ascii="Arial" w:hAnsi="Arial"/>
                <w:sz w:val="20"/>
                <w:szCs w:val="20"/>
              </w:rPr>
            </w:pPr>
            <w:r w:rsidRPr="006201F6">
              <w:rPr>
                <w:rFonts w:ascii="Arial" w:hAnsi="Arial"/>
                <w:sz w:val="20"/>
                <w:szCs w:val="20"/>
              </w:rPr>
              <w:t>Descripción del objeto social:</w:t>
            </w:r>
          </w:p>
          <w:p w:rsidR="00917B2F" w:rsidRPr="006201F6" w:rsidRDefault="00917B2F" w:rsidP="001D6AA1">
            <w:pPr>
              <w:pStyle w:val="Sinespaciado"/>
              <w:rPr>
                <w:rFonts w:ascii="Arial" w:hAnsi="Arial"/>
                <w:sz w:val="20"/>
                <w:szCs w:val="20"/>
              </w:rPr>
            </w:pPr>
            <w:r w:rsidRPr="006201F6">
              <w:rPr>
                <w:rFonts w:ascii="Arial" w:hAnsi="Arial"/>
                <w:sz w:val="20"/>
                <w:szCs w:val="20"/>
              </w:rPr>
              <w:t>Reformas al acta constitutiva:</w:t>
            </w:r>
          </w:p>
          <w:p w:rsidR="00917B2F" w:rsidRPr="006201F6" w:rsidRDefault="00917B2F" w:rsidP="001D6AA1">
            <w:pPr>
              <w:pStyle w:val="Sinespaciado"/>
              <w:rPr>
                <w:rFonts w:ascii="Arial" w:hAnsi="Arial"/>
                <w:sz w:val="20"/>
                <w:szCs w:val="20"/>
              </w:rPr>
            </w:pPr>
            <w:r w:rsidRPr="006201F6">
              <w:rPr>
                <w:rFonts w:ascii="Arial" w:hAnsi="Arial"/>
                <w:sz w:val="20"/>
                <w:szCs w:val="20"/>
              </w:rPr>
              <w:t>Inscripción en el Registro Público de Comercio:</w:t>
            </w:r>
          </w:p>
          <w:p w:rsidR="00917B2F" w:rsidRPr="006201F6" w:rsidRDefault="00917B2F" w:rsidP="001D6AA1">
            <w:pPr>
              <w:pStyle w:val="Sinespaciado"/>
              <w:rPr>
                <w:rFonts w:ascii="Arial" w:hAnsi="Arial"/>
                <w:sz w:val="20"/>
                <w:szCs w:val="20"/>
              </w:rPr>
            </w:pPr>
            <w:r w:rsidRPr="006201F6">
              <w:rPr>
                <w:rFonts w:ascii="Arial" w:hAnsi="Arial"/>
                <w:sz w:val="20"/>
                <w:szCs w:val="20"/>
              </w:rPr>
              <w:t>Núme</w:t>
            </w:r>
            <w:r w:rsidRPr="006201F6">
              <w:rPr>
                <w:rFonts w:ascii="Apple SD 산돌고딕 Neo 일반체" w:eastAsia="Apple SD 산돌고딕 Neo 일반체" w:hAnsi="Apple SD 산돌고딕 Neo 일반체" w:cs="Apple SD 산돌고딕 Neo 일반체" w:hint="eastAsia"/>
                <w:sz w:val="20"/>
                <w:szCs w:val="20"/>
              </w:rPr>
              <w:t>r</w:t>
            </w:r>
            <w:r w:rsidRPr="006201F6">
              <w:rPr>
                <w:rFonts w:ascii="Arial" w:hAnsi="Arial"/>
                <w:sz w:val="20"/>
                <w:szCs w:val="20"/>
              </w:rPr>
              <w:t xml:space="preserve">o:     </w:t>
            </w:r>
            <w:r w:rsidRPr="006201F6">
              <w:rPr>
                <w:rFonts w:ascii="Arial" w:hAnsi="Arial" w:cs="Baoli SC Regular"/>
                <w:sz w:val="20"/>
                <w:szCs w:val="20"/>
              </w:rPr>
              <w:t xml:space="preserve"> </w:t>
            </w:r>
            <w:r w:rsidRPr="006201F6">
              <w:rPr>
                <w:rFonts w:ascii="Arial" w:hAnsi="Arial"/>
                <w:sz w:val="20"/>
                <w:szCs w:val="20"/>
              </w:rPr>
              <w:t xml:space="preserve">                                       Folio:                                                                          Fecha:</w:t>
            </w:r>
          </w:p>
        </w:tc>
      </w:tr>
      <w:tr w:rsidR="00917B2F" w:rsidRPr="006201F6" w:rsidTr="001D6AA1">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917B2F" w:rsidRPr="006201F6" w:rsidRDefault="00917B2F" w:rsidP="001D6AA1">
            <w:pPr>
              <w:pStyle w:val="Sinespaciado"/>
              <w:jc w:val="center"/>
              <w:rPr>
                <w:rFonts w:ascii="Arial" w:hAnsi="Arial"/>
                <w:sz w:val="20"/>
                <w:szCs w:val="20"/>
              </w:rPr>
            </w:pPr>
            <w:r w:rsidRPr="006201F6">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917B2F" w:rsidRPr="006201F6" w:rsidRDefault="00917B2F" w:rsidP="001D6AA1">
            <w:pPr>
              <w:pStyle w:val="Sinespaciado"/>
              <w:rPr>
                <w:rFonts w:ascii="Arial" w:hAnsi="Arial"/>
                <w:sz w:val="20"/>
                <w:szCs w:val="20"/>
              </w:rPr>
            </w:pPr>
          </w:p>
          <w:p w:rsidR="00917B2F" w:rsidRPr="006201F6" w:rsidRDefault="00917B2F" w:rsidP="001D6AA1">
            <w:pPr>
              <w:pStyle w:val="Sinespaciado"/>
              <w:rPr>
                <w:rFonts w:ascii="Arial" w:hAnsi="Arial"/>
                <w:sz w:val="20"/>
                <w:szCs w:val="20"/>
              </w:rPr>
            </w:pPr>
            <w:r w:rsidRPr="006201F6">
              <w:rPr>
                <w:rFonts w:ascii="Arial" w:hAnsi="Arial"/>
                <w:sz w:val="20"/>
                <w:szCs w:val="20"/>
              </w:rPr>
              <w:t>Nombre:                                                     R.F.C.</w:t>
            </w:r>
          </w:p>
          <w:p w:rsidR="00917B2F" w:rsidRPr="006201F6" w:rsidRDefault="00917B2F" w:rsidP="001D6AA1">
            <w:pPr>
              <w:pStyle w:val="Sinespaciado"/>
              <w:rPr>
                <w:rFonts w:ascii="Arial" w:hAnsi="Arial"/>
                <w:sz w:val="20"/>
                <w:szCs w:val="20"/>
              </w:rPr>
            </w:pPr>
            <w:r w:rsidRPr="006201F6">
              <w:rPr>
                <w:rFonts w:ascii="Arial" w:hAnsi="Arial"/>
                <w:sz w:val="20"/>
                <w:szCs w:val="20"/>
              </w:rPr>
              <w:t xml:space="preserve">Domicilio: </w:t>
            </w:r>
          </w:p>
          <w:p w:rsidR="00917B2F" w:rsidRPr="006201F6" w:rsidRDefault="00917B2F" w:rsidP="001D6AA1">
            <w:pPr>
              <w:pStyle w:val="Sinespaciado"/>
              <w:rPr>
                <w:rFonts w:ascii="Arial" w:hAnsi="Arial"/>
                <w:sz w:val="20"/>
                <w:szCs w:val="20"/>
              </w:rPr>
            </w:pPr>
            <w:r w:rsidRPr="006201F6">
              <w:rPr>
                <w:rFonts w:ascii="Arial" w:hAnsi="Arial"/>
                <w:sz w:val="20"/>
                <w:szCs w:val="20"/>
              </w:rPr>
              <w:t>Datos del documento mediante el cual acredita su personalidad y facultades:</w:t>
            </w:r>
          </w:p>
          <w:p w:rsidR="00917B2F" w:rsidRPr="006201F6" w:rsidRDefault="00917B2F" w:rsidP="001D6AA1">
            <w:pPr>
              <w:pStyle w:val="Sinespaciado"/>
              <w:rPr>
                <w:rFonts w:ascii="Arial" w:hAnsi="Arial"/>
                <w:sz w:val="20"/>
                <w:szCs w:val="20"/>
              </w:rPr>
            </w:pPr>
            <w:r w:rsidRPr="006201F6">
              <w:rPr>
                <w:rFonts w:ascii="Arial" w:hAnsi="Arial"/>
                <w:sz w:val="20"/>
                <w:szCs w:val="20"/>
              </w:rPr>
              <w:t>Escritura pública número:                                                                     Fecha:</w:t>
            </w:r>
          </w:p>
        </w:tc>
      </w:tr>
    </w:tbl>
    <w:p w:rsidR="00917B2F" w:rsidRPr="006201F6" w:rsidRDefault="00917B2F" w:rsidP="00917B2F">
      <w:pPr>
        <w:widowControl w:val="0"/>
        <w:jc w:val="center"/>
        <w:rPr>
          <w:rFonts w:ascii="Arial" w:hAnsi="Arial" w:cs="Arial"/>
          <w:sz w:val="20"/>
          <w:lang w:val="es-ES_tradnl" w:eastAsia="es-ES"/>
        </w:rPr>
      </w:pPr>
    </w:p>
    <w:p w:rsidR="00917B2F" w:rsidRPr="006201F6" w:rsidRDefault="00917B2F" w:rsidP="00917B2F">
      <w:pPr>
        <w:widowControl w:val="0"/>
        <w:jc w:val="center"/>
        <w:rPr>
          <w:rFonts w:ascii="Arial" w:hAnsi="Arial" w:cs="Arial"/>
          <w:sz w:val="20"/>
          <w:lang w:val="es-ES_tradnl" w:eastAsia="es-ES"/>
        </w:rPr>
      </w:pPr>
    </w:p>
    <w:p w:rsidR="00917B2F" w:rsidRPr="006201F6" w:rsidRDefault="00917B2F" w:rsidP="00917B2F">
      <w:pPr>
        <w:widowControl w:val="0"/>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w:t>
      </w:r>
    </w:p>
    <w:p w:rsidR="00917B2F" w:rsidRDefault="00917B2F" w:rsidP="00917B2F">
      <w:pPr>
        <w:ind w:right="49"/>
        <w:jc w:val="center"/>
        <w:rPr>
          <w:rFonts w:ascii="Arial" w:hAnsi="Arial" w:cs="Arial"/>
          <w:bCs/>
          <w:sz w:val="20"/>
          <w:lang w:val="es-ES_tradnl"/>
        </w:rPr>
      </w:pPr>
      <w:r w:rsidRPr="006201F6">
        <w:rPr>
          <w:rFonts w:ascii="Arial" w:hAnsi="Arial" w:cs="Arial"/>
          <w:bCs/>
          <w:sz w:val="20"/>
          <w:lang w:val="es-ES_tradnl"/>
        </w:rPr>
        <w:t>(Nombre y firma del Representante Legal)</w:t>
      </w:r>
    </w:p>
    <w:p w:rsidR="00917B2F" w:rsidRDefault="00917B2F" w:rsidP="00917B2F">
      <w:pPr>
        <w:ind w:right="49"/>
        <w:jc w:val="center"/>
        <w:rPr>
          <w:rFonts w:ascii="Arial" w:hAnsi="Arial" w:cs="Arial"/>
          <w:bCs/>
          <w:sz w:val="20"/>
          <w:lang w:val="es-ES_tradnl"/>
        </w:rPr>
      </w:pPr>
    </w:p>
    <w:p w:rsidR="00917B2F" w:rsidRDefault="00917B2F" w:rsidP="00917B2F">
      <w:pPr>
        <w:ind w:right="49"/>
        <w:jc w:val="center"/>
        <w:rPr>
          <w:rFonts w:ascii="Arial" w:hAnsi="Arial" w:cs="Arial"/>
          <w:bCs/>
          <w:sz w:val="20"/>
          <w:lang w:val="es-ES_tradnl"/>
        </w:rPr>
      </w:pPr>
    </w:p>
    <w:p w:rsidR="00917B2F" w:rsidRDefault="00917B2F" w:rsidP="00917B2F">
      <w:pPr>
        <w:ind w:right="49"/>
        <w:jc w:val="center"/>
        <w:rPr>
          <w:rFonts w:ascii="Arial" w:hAnsi="Arial" w:cs="Arial"/>
          <w:bCs/>
          <w:sz w:val="20"/>
          <w:lang w:val="es-ES_tradnl"/>
        </w:rPr>
      </w:pPr>
    </w:p>
    <w:p w:rsidR="00917B2F" w:rsidRDefault="00917B2F" w:rsidP="00917B2F">
      <w:pPr>
        <w:ind w:right="49"/>
        <w:jc w:val="center"/>
        <w:rPr>
          <w:rFonts w:ascii="Arial" w:hAnsi="Arial" w:cs="Arial"/>
          <w:bCs/>
          <w:sz w:val="20"/>
          <w:lang w:val="es-ES_tradnl"/>
        </w:rPr>
      </w:pPr>
    </w:p>
    <w:p w:rsidR="000A76C2" w:rsidRPr="0088021C" w:rsidRDefault="000A76C2" w:rsidP="000A76C2">
      <w:pPr>
        <w:pStyle w:val="Ttulo1"/>
        <w:numPr>
          <w:ilvl w:val="0"/>
          <w:numId w:val="0"/>
        </w:numPr>
        <w:spacing w:before="0" w:after="0"/>
        <w:ind w:left="360" w:right="49"/>
        <w:jc w:val="center"/>
        <w:rPr>
          <w:rFonts w:cs="Arial"/>
          <w:noProof w:val="0"/>
          <w:sz w:val="20"/>
          <w:szCs w:val="20"/>
          <w:lang w:val="es-ES"/>
        </w:rPr>
      </w:pPr>
      <w:bookmarkStart w:id="121" w:name="_Toc493150331"/>
      <w:r w:rsidRPr="00D2435E">
        <w:rPr>
          <w:rFonts w:cs="Arial"/>
          <w:sz w:val="20"/>
          <w:szCs w:val="20"/>
        </w:rPr>
        <w:lastRenderedPageBreak/>
        <w:t>ANEXO II</w:t>
      </w:r>
      <w:r w:rsidRPr="0088021C">
        <w:rPr>
          <w:rFonts w:cs="Arial"/>
          <w:sz w:val="20"/>
          <w:szCs w:val="20"/>
        </w:rPr>
        <w:t xml:space="preserve"> </w:t>
      </w:r>
      <w:bookmarkStart w:id="122" w:name="_Toc460500937"/>
      <w:r w:rsidRPr="0088021C">
        <w:rPr>
          <w:rFonts w:cs="Arial"/>
          <w:b w:val="0"/>
          <w:sz w:val="20"/>
          <w:szCs w:val="20"/>
        </w:rPr>
        <w:t xml:space="preserve"> </w:t>
      </w:r>
      <w:r w:rsidRPr="0088021C">
        <w:rPr>
          <w:rFonts w:cs="Arial"/>
          <w:noProof w:val="0"/>
          <w:sz w:val="20"/>
          <w:szCs w:val="20"/>
          <w:lang w:val="es-ES"/>
        </w:rPr>
        <w:t>FORMATO DE SOLICITUD DE ACLARACIONES A LA CONVOCATORIA</w:t>
      </w:r>
      <w:bookmarkEnd w:id="120"/>
      <w:bookmarkEnd w:id="121"/>
      <w:bookmarkEnd w:id="122"/>
    </w:p>
    <w:p w:rsidR="000A76C2" w:rsidRPr="0088021C" w:rsidRDefault="000A76C2" w:rsidP="000A76C2">
      <w:pPr>
        <w:suppressAutoHyphens/>
        <w:spacing w:after="0" w:line="240" w:lineRule="auto"/>
        <w:ind w:right="49"/>
        <w:jc w:val="center"/>
        <w:rPr>
          <w:rFonts w:ascii="Arial" w:eastAsia="Times New Roman" w:hAnsi="Arial" w:cs="Arial"/>
          <w:noProof w:val="0"/>
          <w:sz w:val="20"/>
          <w:szCs w:val="20"/>
          <w:lang w:val="es-ES" w:eastAsia="ar-SA"/>
        </w:rPr>
      </w:pPr>
    </w:p>
    <w:p w:rsidR="00A32562" w:rsidRPr="00573053" w:rsidRDefault="00A32562" w:rsidP="00A32562">
      <w:pPr>
        <w:spacing w:after="0" w:line="240" w:lineRule="auto"/>
        <w:ind w:left="-284"/>
        <w:jc w:val="both"/>
        <w:rPr>
          <w:rFonts w:ascii="Arial" w:hAnsi="Arial" w:cs="Arial"/>
          <w:sz w:val="20"/>
          <w:szCs w:val="20"/>
          <w:lang w:val="es-ES_tradnl"/>
        </w:rPr>
      </w:pPr>
    </w:p>
    <w:p w:rsidR="005C7F6C" w:rsidRPr="006201F6" w:rsidRDefault="005C7F6C" w:rsidP="005C7F6C">
      <w:pPr>
        <w:jc w:val="center"/>
        <w:rPr>
          <w:rFonts w:ascii="Arial" w:hAnsi="Arial" w:cs="Arial"/>
          <w:sz w:val="18"/>
          <w:szCs w:val="18"/>
        </w:rPr>
      </w:pPr>
      <w:r w:rsidRPr="006201F6">
        <w:rPr>
          <w:rFonts w:ascii="Arial" w:hAnsi="Arial" w:cs="Arial"/>
          <w:sz w:val="18"/>
          <w:szCs w:val="18"/>
        </w:rPr>
        <w:t>(CARTA EN ORIGINAL, PAPEL MEMBRETADO Y FIRMA AUTÓGRAFA DEL LICITANTE)</w:t>
      </w:r>
    </w:p>
    <w:p w:rsidR="005C7F6C" w:rsidRPr="006201F6" w:rsidRDefault="005C7F6C" w:rsidP="005C7F6C">
      <w:pPr>
        <w:ind w:right="49"/>
        <w:jc w:val="right"/>
        <w:rPr>
          <w:rFonts w:ascii="Arial" w:hAnsi="Arial" w:cs="Arial"/>
          <w:sz w:val="20"/>
        </w:rPr>
      </w:pPr>
      <w:r w:rsidRPr="006201F6">
        <w:rPr>
          <w:rFonts w:ascii="Arial" w:hAnsi="Arial" w:cs="Arial"/>
          <w:sz w:val="20"/>
        </w:rPr>
        <w:t>______de___________de_____________</w:t>
      </w:r>
    </w:p>
    <w:p w:rsidR="005C7F6C" w:rsidRPr="006201F6" w:rsidRDefault="005C7F6C" w:rsidP="005C7F6C">
      <w:pPr>
        <w:ind w:left="-284"/>
        <w:jc w:val="both"/>
        <w:rPr>
          <w:rFonts w:ascii="Arial" w:hAnsi="Arial" w:cs="Arial"/>
          <w:sz w:val="20"/>
          <w:lang w:val="es-ES_tradnl"/>
        </w:rPr>
      </w:pPr>
    </w:p>
    <w:p w:rsidR="005C7F6C" w:rsidRPr="006201F6" w:rsidRDefault="005C7F6C" w:rsidP="005C7F6C">
      <w:pPr>
        <w:pStyle w:val="Sinespaciado"/>
        <w:rPr>
          <w:rFonts w:ascii="Arial" w:hAnsi="Arial" w:cs="Arial"/>
          <w:sz w:val="20"/>
          <w:szCs w:val="20"/>
        </w:rPr>
      </w:pPr>
      <w:r>
        <w:rPr>
          <w:rFonts w:ascii="Arial" w:hAnsi="Arial" w:cs="Arial"/>
          <w:sz w:val="20"/>
          <w:szCs w:val="20"/>
        </w:rPr>
        <w:t>Invitación número</w:t>
      </w:r>
      <w:r w:rsidRPr="006201F6">
        <w:rPr>
          <w:rFonts w:ascii="Arial" w:hAnsi="Arial" w:cs="Arial"/>
          <w:sz w:val="20"/>
          <w:szCs w:val="20"/>
        </w:rPr>
        <w:t>: ______________________</w:t>
      </w:r>
    </w:p>
    <w:p w:rsidR="005C7F6C" w:rsidRPr="006201F6" w:rsidRDefault="005C7F6C" w:rsidP="005C7F6C">
      <w:pPr>
        <w:pStyle w:val="Sinespaciado"/>
        <w:rPr>
          <w:rFonts w:ascii="Arial" w:hAnsi="Arial" w:cs="Arial"/>
          <w:sz w:val="20"/>
          <w:szCs w:val="20"/>
        </w:rPr>
      </w:pPr>
      <w:r w:rsidRPr="006201F6">
        <w:rPr>
          <w:rFonts w:ascii="Arial" w:hAnsi="Arial" w:cs="Arial"/>
          <w:sz w:val="20"/>
          <w:szCs w:val="20"/>
        </w:rPr>
        <w:t>Persona física o moral: ______________________</w:t>
      </w:r>
    </w:p>
    <w:p w:rsidR="005C7F6C" w:rsidRPr="006201F6" w:rsidRDefault="005C7F6C" w:rsidP="005C7F6C">
      <w:pPr>
        <w:pStyle w:val="Sinespaciado"/>
        <w:rPr>
          <w:rFonts w:ascii="Arial" w:hAnsi="Arial" w:cs="Arial"/>
          <w:sz w:val="20"/>
          <w:szCs w:val="20"/>
        </w:rPr>
      </w:pPr>
      <w:r w:rsidRPr="006201F6">
        <w:rPr>
          <w:rFonts w:ascii="Arial" w:hAnsi="Arial" w:cs="Arial"/>
          <w:sz w:val="20"/>
          <w:szCs w:val="20"/>
        </w:rPr>
        <w:t>Nombre del Representante: ______________________</w:t>
      </w:r>
    </w:p>
    <w:p w:rsidR="005C7F6C" w:rsidRPr="006201F6" w:rsidRDefault="005C7F6C" w:rsidP="005C7F6C">
      <w:pPr>
        <w:jc w:val="both"/>
        <w:rPr>
          <w:rFonts w:ascii="Arial" w:hAnsi="Arial" w:cs="Arial"/>
          <w:sz w:val="20"/>
          <w:lang w:val="es-ES_tradnl"/>
        </w:rPr>
      </w:pPr>
    </w:p>
    <w:p w:rsidR="005C7F6C" w:rsidRPr="00392264" w:rsidRDefault="005C7F6C" w:rsidP="00534351">
      <w:pPr>
        <w:spacing w:after="0" w:line="240" w:lineRule="auto"/>
        <w:ind w:right="193"/>
        <w:jc w:val="both"/>
        <w:rPr>
          <w:rFonts w:ascii="Arial" w:hAnsi="Arial" w:cs="Arial"/>
          <w:sz w:val="20"/>
          <w:szCs w:val="20"/>
        </w:rPr>
      </w:pPr>
      <w:r w:rsidRPr="00392264">
        <w:rPr>
          <w:rFonts w:ascii="Arial" w:hAnsi="Arial" w:cs="Arial"/>
          <w:sz w:val="20"/>
          <w:szCs w:val="20"/>
        </w:rPr>
        <w:t>Instituto Mexicano del Seguro Social</w:t>
      </w:r>
    </w:p>
    <w:p w:rsidR="005C7F6C" w:rsidRPr="00392264" w:rsidRDefault="005C7F6C" w:rsidP="00534351">
      <w:pPr>
        <w:spacing w:after="0" w:line="240" w:lineRule="auto"/>
        <w:ind w:right="193"/>
        <w:jc w:val="both"/>
        <w:rPr>
          <w:rFonts w:ascii="Arial" w:hAnsi="Arial" w:cs="Arial"/>
          <w:sz w:val="20"/>
          <w:szCs w:val="20"/>
        </w:rPr>
      </w:pPr>
      <w:r w:rsidRPr="00392264">
        <w:rPr>
          <w:rFonts w:ascii="Arial" w:hAnsi="Arial" w:cs="Arial"/>
          <w:sz w:val="20"/>
          <w:szCs w:val="20"/>
        </w:rPr>
        <w:t>Coordinación de Adquisición de Bienes y Contratación de Servicios</w:t>
      </w:r>
    </w:p>
    <w:p w:rsidR="005C7F6C" w:rsidRPr="00392264" w:rsidRDefault="005C7F6C" w:rsidP="00534351">
      <w:pPr>
        <w:spacing w:after="0" w:line="240" w:lineRule="auto"/>
        <w:ind w:right="193"/>
        <w:jc w:val="both"/>
        <w:rPr>
          <w:rFonts w:ascii="Arial" w:hAnsi="Arial" w:cs="Arial"/>
          <w:sz w:val="20"/>
          <w:szCs w:val="20"/>
        </w:rPr>
      </w:pPr>
      <w:r w:rsidRPr="00392264">
        <w:rPr>
          <w:rFonts w:ascii="Arial" w:hAnsi="Arial" w:cs="Arial"/>
          <w:sz w:val="20"/>
          <w:szCs w:val="20"/>
        </w:rPr>
        <w:t>Coordinación Técnica de Bienes y Servicios</w:t>
      </w:r>
    </w:p>
    <w:p w:rsidR="005C7F6C" w:rsidRPr="00392264" w:rsidRDefault="005C7F6C" w:rsidP="00534351">
      <w:pPr>
        <w:spacing w:after="0" w:line="240" w:lineRule="auto"/>
        <w:ind w:right="193"/>
        <w:jc w:val="both"/>
        <w:rPr>
          <w:rFonts w:ascii="Arial" w:hAnsi="Arial" w:cs="Arial"/>
          <w:sz w:val="20"/>
          <w:szCs w:val="20"/>
        </w:rPr>
      </w:pPr>
      <w:r w:rsidRPr="00392264">
        <w:rPr>
          <w:rFonts w:ascii="Arial" w:hAnsi="Arial" w:cs="Arial"/>
          <w:sz w:val="20"/>
          <w:szCs w:val="20"/>
        </w:rPr>
        <w:t>División de Bienes Terapéuticos</w:t>
      </w:r>
    </w:p>
    <w:p w:rsidR="005C7F6C" w:rsidRPr="00392264" w:rsidRDefault="005C7F6C" w:rsidP="00534351">
      <w:pPr>
        <w:spacing w:after="0" w:line="240" w:lineRule="auto"/>
        <w:jc w:val="both"/>
        <w:rPr>
          <w:rFonts w:ascii="Arial" w:hAnsi="Arial" w:cs="Arial"/>
          <w:sz w:val="20"/>
          <w:szCs w:val="20"/>
          <w:lang w:val="es-ES_tradnl"/>
        </w:rPr>
      </w:pPr>
      <w:r w:rsidRPr="00392264">
        <w:rPr>
          <w:rFonts w:ascii="Arial" w:hAnsi="Arial" w:cs="Arial"/>
          <w:sz w:val="20"/>
          <w:szCs w:val="20"/>
          <w:lang w:val="es-ES_tradnl"/>
        </w:rPr>
        <w:t xml:space="preserve">P r e s e n t e </w:t>
      </w:r>
    </w:p>
    <w:p w:rsidR="005C7F6C" w:rsidRPr="006201F6" w:rsidRDefault="005C7F6C" w:rsidP="00534351">
      <w:pPr>
        <w:spacing w:after="0" w:line="240" w:lineRule="auto"/>
        <w:jc w:val="both"/>
        <w:rPr>
          <w:rFonts w:ascii="Arial" w:hAnsi="Arial" w:cs="Arial"/>
          <w:sz w:val="20"/>
          <w:lang w:val="es-ES_tradnl"/>
        </w:rPr>
      </w:pPr>
    </w:p>
    <w:p w:rsidR="005C7F6C" w:rsidRDefault="005C7F6C" w:rsidP="00534351">
      <w:pPr>
        <w:spacing w:after="0" w:line="240" w:lineRule="auto"/>
        <w:jc w:val="both"/>
        <w:rPr>
          <w:rFonts w:ascii="Arial" w:hAnsi="Arial" w:cs="Arial"/>
          <w:sz w:val="20"/>
          <w:lang w:val="es-ES_tradnl"/>
        </w:rPr>
      </w:pPr>
      <w:r w:rsidRPr="006201F6">
        <w:rPr>
          <w:rFonts w:ascii="Arial" w:hAnsi="Arial" w:cs="Arial"/>
          <w:sz w:val="20"/>
          <w:lang w:val="es-ES_tradnl"/>
        </w:rPr>
        <w:t xml:space="preserve">Con fundamento en el artículo 33 bis de la Ley de Adquisiciones, Arrendamientos y Servicios del Sector Público y 45 </w:t>
      </w:r>
      <w:r>
        <w:rPr>
          <w:rFonts w:ascii="Arial" w:hAnsi="Arial" w:cs="Arial"/>
          <w:sz w:val="20"/>
          <w:lang w:val="es-ES_tradnl"/>
        </w:rPr>
        <w:t xml:space="preserve">sexto párrafo </w:t>
      </w:r>
      <w:r w:rsidRPr="006201F6">
        <w:rPr>
          <w:rFonts w:ascii="Arial" w:hAnsi="Arial" w:cs="Arial"/>
          <w:sz w:val="20"/>
          <w:lang w:val="es-ES_tradnl"/>
        </w:rPr>
        <w:t xml:space="preserve">de su </w:t>
      </w:r>
      <w:r>
        <w:rPr>
          <w:rFonts w:ascii="Arial" w:hAnsi="Arial" w:cs="Arial"/>
          <w:sz w:val="20"/>
          <w:lang w:val="es-ES_tradnl"/>
        </w:rPr>
        <w:t>R</w:t>
      </w:r>
      <w:r w:rsidRPr="006201F6">
        <w:rPr>
          <w:rFonts w:ascii="Arial" w:hAnsi="Arial" w:cs="Arial"/>
          <w:sz w:val="20"/>
          <w:lang w:val="es-ES_tradnl"/>
        </w:rPr>
        <w:t>eglamento, solicito aclaración a los siguientes punto</w:t>
      </w:r>
      <w:r>
        <w:rPr>
          <w:rFonts w:ascii="Arial" w:hAnsi="Arial" w:cs="Arial"/>
          <w:sz w:val="20"/>
          <w:lang w:val="es-ES_tradnl"/>
        </w:rPr>
        <w:t xml:space="preserve">s contenidos en la </w:t>
      </w:r>
      <w:r w:rsidR="00534351">
        <w:rPr>
          <w:rFonts w:ascii="Arial" w:hAnsi="Arial" w:cs="Arial"/>
          <w:sz w:val="20"/>
          <w:lang w:val="es-ES_tradnl"/>
        </w:rPr>
        <w:t>Invitación.</w:t>
      </w:r>
    </w:p>
    <w:p w:rsidR="00534351" w:rsidRPr="006201F6" w:rsidRDefault="00534351" w:rsidP="00534351">
      <w:pPr>
        <w:spacing w:after="0" w:line="240" w:lineRule="auto"/>
        <w:jc w:val="both"/>
        <w:rPr>
          <w:rFonts w:ascii="Arial" w:hAnsi="Arial" w:cs="Arial"/>
          <w:sz w:val="20"/>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7"/>
        <w:gridCol w:w="1939"/>
        <w:gridCol w:w="1444"/>
        <w:gridCol w:w="5117"/>
      </w:tblGrid>
      <w:tr w:rsidR="005C7F6C" w:rsidRPr="006201F6" w:rsidTr="001D6AA1">
        <w:trPr>
          <w:jc w:val="center"/>
        </w:trPr>
        <w:tc>
          <w:tcPr>
            <w:tcW w:w="590" w:type="pct"/>
            <w:shd w:val="clear" w:color="auto" w:fill="BFBFBF" w:themeFill="background1" w:themeFillShade="BF"/>
            <w:vAlign w:val="center"/>
          </w:tcPr>
          <w:p w:rsidR="005C7F6C" w:rsidRPr="006201F6" w:rsidRDefault="005C7F6C" w:rsidP="001D6AA1">
            <w:pPr>
              <w:jc w:val="center"/>
              <w:rPr>
                <w:rFonts w:ascii="Arial" w:hAnsi="Arial" w:cs="Arial"/>
                <w:sz w:val="18"/>
                <w:szCs w:val="18"/>
              </w:rPr>
            </w:pPr>
            <w:r w:rsidRPr="006201F6">
              <w:rPr>
                <w:rFonts w:ascii="Arial" w:hAnsi="Arial" w:cs="Arial"/>
                <w:sz w:val="18"/>
                <w:szCs w:val="18"/>
              </w:rPr>
              <w:t>Número Consecutivo</w:t>
            </w:r>
          </w:p>
        </w:tc>
        <w:tc>
          <w:tcPr>
            <w:tcW w:w="1006" w:type="pct"/>
            <w:shd w:val="clear" w:color="auto" w:fill="BFBFBF" w:themeFill="background1" w:themeFillShade="BF"/>
            <w:vAlign w:val="center"/>
          </w:tcPr>
          <w:p w:rsidR="005C7F6C" w:rsidRPr="006201F6" w:rsidRDefault="005C7F6C" w:rsidP="001D6AA1">
            <w:pPr>
              <w:jc w:val="center"/>
              <w:rPr>
                <w:rFonts w:ascii="Arial" w:hAnsi="Arial" w:cs="Arial"/>
                <w:sz w:val="18"/>
                <w:szCs w:val="18"/>
              </w:rPr>
            </w:pPr>
            <w:r w:rsidRPr="006201F6">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5C7F6C" w:rsidRPr="006201F6" w:rsidRDefault="005C7F6C" w:rsidP="001D6AA1">
            <w:pPr>
              <w:jc w:val="center"/>
              <w:rPr>
                <w:rFonts w:ascii="Arial" w:hAnsi="Arial" w:cs="Arial"/>
                <w:sz w:val="18"/>
                <w:szCs w:val="18"/>
              </w:rPr>
            </w:pPr>
            <w:r w:rsidRPr="006201F6">
              <w:rPr>
                <w:rFonts w:ascii="Arial" w:hAnsi="Arial" w:cs="Arial"/>
                <w:sz w:val="18"/>
                <w:szCs w:val="18"/>
              </w:rPr>
              <w:t>Carácter (administrativo, legal o técnico)</w:t>
            </w:r>
          </w:p>
        </w:tc>
        <w:tc>
          <w:tcPr>
            <w:tcW w:w="2655" w:type="pct"/>
            <w:shd w:val="clear" w:color="auto" w:fill="BFBFBF" w:themeFill="background1" w:themeFillShade="BF"/>
            <w:vAlign w:val="center"/>
          </w:tcPr>
          <w:p w:rsidR="005C7F6C" w:rsidRPr="006201F6" w:rsidRDefault="005C7F6C" w:rsidP="001D6AA1">
            <w:pPr>
              <w:jc w:val="center"/>
              <w:rPr>
                <w:rFonts w:ascii="Arial" w:hAnsi="Arial" w:cs="Arial"/>
                <w:sz w:val="18"/>
                <w:szCs w:val="18"/>
              </w:rPr>
            </w:pPr>
            <w:r w:rsidRPr="006201F6">
              <w:rPr>
                <w:rFonts w:ascii="Arial" w:hAnsi="Arial" w:cs="Arial"/>
                <w:sz w:val="18"/>
                <w:szCs w:val="18"/>
              </w:rPr>
              <w:t>Pregunta</w:t>
            </w:r>
          </w:p>
        </w:tc>
      </w:tr>
      <w:tr w:rsidR="005C7F6C" w:rsidRPr="006201F6" w:rsidTr="001D6AA1">
        <w:trPr>
          <w:trHeight w:val="212"/>
          <w:jc w:val="center"/>
        </w:trPr>
        <w:tc>
          <w:tcPr>
            <w:tcW w:w="590" w:type="pct"/>
          </w:tcPr>
          <w:p w:rsidR="005C7F6C" w:rsidRPr="006201F6" w:rsidRDefault="005C7F6C" w:rsidP="001D6AA1">
            <w:pPr>
              <w:jc w:val="center"/>
              <w:rPr>
                <w:rFonts w:ascii="Arial" w:hAnsi="Arial" w:cs="Arial"/>
                <w:sz w:val="18"/>
                <w:szCs w:val="18"/>
              </w:rPr>
            </w:pPr>
          </w:p>
        </w:tc>
        <w:tc>
          <w:tcPr>
            <w:tcW w:w="1006" w:type="pct"/>
          </w:tcPr>
          <w:p w:rsidR="005C7F6C" w:rsidRPr="006201F6" w:rsidRDefault="005C7F6C" w:rsidP="001D6AA1">
            <w:pPr>
              <w:rPr>
                <w:rFonts w:ascii="Arial" w:hAnsi="Arial" w:cs="Arial"/>
              </w:rPr>
            </w:pPr>
          </w:p>
        </w:tc>
        <w:tc>
          <w:tcPr>
            <w:tcW w:w="749" w:type="pct"/>
          </w:tcPr>
          <w:p w:rsidR="005C7F6C" w:rsidRPr="006201F6" w:rsidRDefault="005C7F6C" w:rsidP="001D6AA1">
            <w:pPr>
              <w:rPr>
                <w:rFonts w:ascii="Arial" w:hAnsi="Arial" w:cs="Arial"/>
              </w:rPr>
            </w:pPr>
          </w:p>
        </w:tc>
        <w:tc>
          <w:tcPr>
            <w:tcW w:w="2655" w:type="pct"/>
          </w:tcPr>
          <w:p w:rsidR="005C7F6C" w:rsidRPr="006201F6" w:rsidRDefault="005C7F6C" w:rsidP="001D6AA1">
            <w:pPr>
              <w:rPr>
                <w:rFonts w:ascii="Arial" w:hAnsi="Arial" w:cs="Arial"/>
              </w:rPr>
            </w:pPr>
          </w:p>
        </w:tc>
      </w:tr>
      <w:tr w:rsidR="005C7F6C" w:rsidRPr="006201F6" w:rsidTr="001D6AA1">
        <w:trPr>
          <w:trHeight w:val="275"/>
          <w:jc w:val="center"/>
        </w:trPr>
        <w:tc>
          <w:tcPr>
            <w:tcW w:w="590" w:type="pct"/>
          </w:tcPr>
          <w:p w:rsidR="005C7F6C" w:rsidRPr="006201F6" w:rsidRDefault="005C7F6C" w:rsidP="001D6AA1">
            <w:pPr>
              <w:jc w:val="center"/>
              <w:rPr>
                <w:rFonts w:ascii="Arial" w:hAnsi="Arial" w:cs="Arial"/>
                <w:sz w:val="18"/>
                <w:szCs w:val="18"/>
              </w:rPr>
            </w:pPr>
          </w:p>
        </w:tc>
        <w:tc>
          <w:tcPr>
            <w:tcW w:w="1006" w:type="pct"/>
          </w:tcPr>
          <w:p w:rsidR="005C7F6C" w:rsidRPr="006201F6" w:rsidRDefault="005C7F6C" w:rsidP="001D6AA1">
            <w:pPr>
              <w:rPr>
                <w:rFonts w:ascii="Arial" w:hAnsi="Arial" w:cs="Arial"/>
              </w:rPr>
            </w:pPr>
          </w:p>
        </w:tc>
        <w:tc>
          <w:tcPr>
            <w:tcW w:w="749" w:type="pct"/>
          </w:tcPr>
          <w:p w:rsidR="005C7F6C" w:rsidRPr="006201F6" w:rsidRDefault="005C7F6C" w:rsidP="001D6AA1">
            <w:pPr>
              <w:rPr>
                <w:rFonts w:ascii="Arial" w:hAnsi="Arial" w:cs="Arial"/>
              </w:rPr>
            </w:pPr>
          </w:p>
        </w:tc>
        <w:tc>
          <w:tcPr>
            <w:tcW w:w="2655" w:type="pct"/>
          </w:tcPr>
          <w:p w:rsidR="005C7F6C" w:rsidRPr="006201F6" w:rsidRDefault="005C7F6C" w:rsidP="001D6AA1">
            <w:pPr>
              <w:rPr>
                <w:rFonts w:ascii="Arial" w:hAnsi="Arial" w:cs="Arial"/>
              </w:rPr>
            </w:pPr>
          </w:p>
        </w:tc>
      </w:tr>
      <w:tr w:rsidR="005C7F6C" w:rsidRPr="006201F6" w:rsidTr="001D6AA1">
        <w:trPr>
          <w:trHeight w:val="275"/>
          <w:jc w:val="center"/>
        </w:trPr>
        <w:tc>
          <w:tcPr>
            <w:tcW w:w="590" w:type="pct"/>
          </w:tcPr>
          <w:p w:rsidR="005C7F6C" w:rsidRPr="006201F6" w:rsidRDefault="005C7F6C" w:rsidP="001D6AA1">
            <w:pPr>
              <w:jc w:val="center"/>
              <w:rPr>
                <w:rFonts w:ascii="Arial" w:hAnsi="Arial" w:cs="Arial"/>
                <w:sz w:val="18"/>
                <w:szCs w:val="18"/>
              </w:rPr>
            </w:pPr>
          </w:p>
        </w:tc>
        <w:tc>
          <w:tcPr>
            <w:tcW w:w="1006" w:type="pct"/>
          </w:tcPr>
          <w:p w:rsidR="005C7F6C" w:rsidRPr="006201F6" w:rsidRDefault="005C7F6C" w:rsidP="001D6AA1">
            <w:pPr>
              <w:rPr>
                <w:rFonts w:ascii="Arial" w:hAnsi="Arial" w:cs="Arial"/>
              </w:rPr>
            </w:pPr>
          </w:p>
        </w:tc>
        <w:tc>
          <w:tcPr>
            <w:tcW w:w="749" w:type="pct"/>
          </w:tcPr>
          <w:p w:rsidR="005C7F6C" w:rsidRPr="006201F6" w:rsidRDefault="005C7F6C" w:rsidP="001D6AA1">
            <w:pPr>
              <w:rPr>
                <w:rFonts w:ascii="Arial" w:hAnsi="Arial" w:cs="Arial"/>
              </w:rPr>
            </w:pPr>
          </w:p>
        </w:tc>
        <w:tc>
          <w:tcPr>
            <w:tcW w:w="2655" w:type="pct"/>
          </w:tcPr>
          <w:p w:rsidR="005C7F6C" w:rsidRPr="006201F6" w:rsidRDefault="005C7F6C" w:rsidP="001D6AA1">
            <w:pPr>
              <w:rPr>
                <w:rFonts w:ascii="Arial" w:hAnsi="Arial" w:cs="Arial"/>
              </w:rPr>
            </w:pPr>
          </w:p>
        </w:tc>
      </w:tr>
      <w:tr w:rsidR="005C7F6C" w:rsidRPr="006201F6" w:rsidTr="001D6AA1">
        <w:trPr>
          <w:trHeight w:val="275"/>
          <w:jc w:val="center"/>
        </w:trPr>
        <w:tc>
          <w:tcPr>
            <w:tcW w:w="590" w:type="pct"/>
          </w:tcPr>
          <w:p w:rsidR="005C7F6C" w:rsidRPr="006201F6" w:rsidRDefault="005C7F6C" w:rsidP="001D6AA1">
            <w:pPr>
              <w:jc w:val="center"/>
              <w:rPr>
                <w:rFonts w:ascii="Arial" w:hAnsi="Arial" w:cs="Arial"/>
                <w:sz w:val="18"/>
                <w:szCs w:val="18"/>
              </w:rPr>
            </w:pPr>
          </w:p>
        </w:tc>
        <w:tc>
          <w:tcPr>
            <w:tcW w:w="1006" w:type="pct"/>
          </w:tcPr>
          <w:p w:rsidR="005C7F6C" w:rsidRPr="006201F6" w:rsidRDefault="005C7F6C" w:rsidP="001D6AA1">
            <w:pPr>
              <w:rPr>
                <w:rFonts w:ascii="Arial" w:hAnsi="Arial" w:cs="Arial"/>
              </w:rPr>
            </w:pPr>
          </w:p>
        </w:tc>
        <w:tc>
          <w:tcPr>
            <w:tcW w:w="749" w:type="pct"/>
          </w:tcPr>
          <w:p w:rsidR="005C7F6C" w:rsidRPr="006201F6" w:rsidRDefault="005C7F6C" w:rsidP="001D6AA1">
            <w:pPr>
              <w:rPr>
                <w:rFonts w:ascii="Arial" w:hAnsi="Arial" w:cs="Arial"/>
              </w:rPr>
            </w:pPr>
          </w:p>
        </w:tc>
        <w:tc>
          <w:tcPr>
            <w:tcW w:w="2655" w:type="pct"/>
          </w:tcPr>
          <w:p w:rsidR="005C7F6C" w:rsidRPr="006201F6" w:rsidRDefault="005C7F6C" w:rsidP="001D6AA1">
            <w:pPr>
              <w:rPr>
                <w:rFonts w:ascii="Arial" w:hAnsi="Arial" w:cs="Arial"/>
              </w:rPr>
            </w:pPr>
          </w:p>
        </w:tc>
      </w:tr>
      <w:tr w:rsidR="005C7F6C" w:rsidRPr="006201F6" w:rsidTr="001D6AA1">
        <w:trPr>
          <w:trHeight w:val="275"/>
          <w:jc w:val="center"/>
        </w:trPr>
        <w:tc>
          <w:tcPr>
            <w:tcW w:w="590" w:type="pct"/>
          </w:tcPr>
          <w:p w:rsidR="005C7F6C" w:rsidRPr="006201F6" w:rsidRDefault="005C7F6C" w:rsidP="001D6AA1">
            <w:pPr>
              <w:jc w:val="center"/>
              <w:rPr>
                <w:rFonts w:ascii="Arial" w:hAnsi="Arial" w:cs="Arial"/>
                <w:sz w:val="18"/>
                <w:szCs w:val="18"/>
              </w:rPr>
            </w:pPr>
          </w:p>
        </w:tc>
        <w:tc>
          <w:tcPr>
            <w:tcW w:w="1006" w:type="pct"/>
          </w:tcPr>
          <w:p w:rsidR="005C7F6C" w:rsidRPr="006201F6" w:rsidRDefault="005C7F6C" w:rsidP="001D6AA1">
            <w:pPr>
              <w:rPr>
                <w:rFonts w:ascii="Arial" w:hAnsi="Arial" w:cs="Arial"/>
              </w:rPr>
            </w:pPr>
          </w:p>
        </w:tc>
        <w:tc>
          <w:tcPr>
            <w:tcW w:w="749" w:type="pct"/>
          </w:tcPr>
          <w:p w:rsidR="005C7F6C" w:rsidRPr="006201F6" w:rsidRDefault="005C7F6C" w:rsidP="001D6AA1">
            <w:pPr>
              <w:rPr>
                <w:rFonts w:ascii="Arial" w:hAnsi="Arial" w:cs="Arial"/>
              </w:rPr>
            </w:pPr>
          </w:p>
        </w:tc>
        <w:tc>
          <w:tcPr>
            <w:tcW w:w="2655" w:type="pct"/>
          </w:tcPr>
          <w:p w:rsidR="005C7F6C" w:rsidRPr="006201F6" w:rsidRDefault="005C7F6C" w:rsidP="001D6AA1">
            <w:pPr>
              <w:rPr>
                <w:rFonts w:ascii="Arial" w:hAnsi="Arial" w:cs="Arial"/>
              </w:rPr>
            </w:pPr>
          </w:p>
        </w:tc>
      </w:tr>
    </w:tbl>
    <w:p w:rsidR="005C7F6C" w:rsidRPr="006201F6" w:rsidRDefault="005C7F6C" w:rsidP="00FF3C31">
      <w:pPr>
        <w:spacing w:after="0" w:line="240" w:lineRule="auto"/>
        <w:jc w:val="both"/>
        <w:rPr>
          <w:rFonts w:ascii="Arial" w:hAnsi="Arial" w:cs="Arial"/>
          <w:sz w:val="18"/>
          <w:szCs w:val="18"/>
        </w:rPr>
      </w:pPr>
    </w:p>
    <w:p w:rsidR="00FF3C31" w:rsidRPr="003C383B" w:rsidRDefault="00FF3C31" w:rsidP="00FF3C31">
      <w:pPr>
        <w:shd w:val="clear" w:color="auto" w:fill="FFFFFF" w:themeFill="background1"/>
        <w:spacing w:after="0" w:line="240" w:lineRule="auto"/>
        <w:rPr>
          <w:rFonts w:ascii="Arial" w:hAnsi="Arial" w:cs="Arial"/>
          <w:sz w:val="18"/>
          <w:szCs w:val="18"/>
          <w:lang w:val="es-ES_tradnl"/>
        </w:rPr>
      </w:pPr>
      <w:r w:rsidRPr="00ED6F02">
        <w:rPr>
          <w:rFonts w:ascii="Arial" w:hAnsi="Arial" w:cs="Arial"/>
          <w:b/>
          <w:sz w:val="20"/>
        </w:rPr>
        <w:t>Nota</w:t>
      </w:r>
      <w:r w:rsidRPr="00ED6F02">
        <w:rPr>
          <w:rFonts w:ascii="Arial" w:hAnsi="Arial" w:cs="Arial"/>
          <w:sz w:val="20"/>
        </w:rPr>
        <w:t>: A</w:t>
      </w:r>
      <w:r w:rsidRPr="00ED6F02">
        <w:rPr>
          <w:rFonts w:ascii="Arial" w:hAnsi="Arial" w:cs="Arial"/>
          <w:sz w:val="20"/>
          <w:lang w:val="es-ES_tradnl"/>
        </w:rPr>
        <w:t>nexo en archivo electrónico en formato word, las preguntas con el fin de agilizar el acto de junta de aclaraciones</w:t>
      </w:r>
    </w:p>
    <w:p w:rsidR="005C7F6C" w:rsidRPr="00FF3C31" w:rsidRDefault="005C7F6C" w:rsidP="005C7F6C">
      <w:pPr>
        <w:rPr>
          <w:rFonts w:ascii="Arial" w:hAnsi="Arial" w:cs="Arial"/>
          <w:sz w:val="18"/>
          <w:szCs w:val="18"/>
          <w:lang w:val="es-ES_tradnl"/>
        </w:rPr>
      </w:pPr>
    </w:p>
    <w:p w:rsidR="005C7F6C" w:rsidRPr="006201F6" w:rsidRDefault="005C7F6C" w:rsidP="005C7F6C">
      <w:pPr>
        <w:widowControl w:val="0"/>
        <w:ind w:left="-284"/>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_______________________________________________________________</w:t>
      </w:r>
    </w:p>
    <w:p w:rsidR="005C7F6C" w:rsidRPr="006201F6" w:rsidRDefault="005C7F6C" w:rsidP="005C7F6C">
      <w:pPr>
        <w:ind w:left="-284"/>
        <w:jc w:val="center"/>
        <w:rPr>
          <w:rFonts w:ascii="Arial" w:hAnsi="Arial" w:cs="Arial"/>
          <w:bCs/>
          <w:sz w:val="20"/>
          <w:lang w:val="es-ES_tradnl"/>
        </w:rPr>
      </w:pPr>
      <w:r w:rsidRPr="006201F6">
        <w:rPr>
          <w:rFonts w:ascii="Arial" w:hAnsi="Arial" w:cs="Arial"/>
          <w:bCs/>
          <w:sz w:val="20"/>
          <w:lang w:val="es-ES_tradnl"/>
        </w:rPr>
        <w:t>(Nombre y firma del Representante Legal)</w:t>
      </w:r>
    </w:p>
    <w:p w:rsidR="005C7F6C" w:rsidRPr="006201F6" w:rsidRDefault="005C7F6C" w:rsidP="005C7F6C">
      <w:pPr>
        <w:ind w:right="49"/>
        <w:rPr>
          <w:rFonts w:ascii="Arial" w:eastAsia="Times New Roman" w:hAnsi="Arial" w:cs="Arial"/>
          <w:b/>
          <w:sz w:val="20"/>
          <w:szCs w:val="20"/>
          <w:lang w:val="es-ES" w:eastAsia="ar-SA"/>
        </w:rPr>
      </w:pPr>
      <w:r w:rsidRPr="006201F6">
        <w:rPr>
          <w:rFonts w:ascii="Arial" w:eastAsia="Times New Roman" w:hAnsi="Arial" w:cs="Arial"/>
          <w:b/>
          <w:sz w:val="20"/>
          <w:szCs w:val="20"/>
          <w:lang w:val="es-ES" w:eastAsia="ar-SA"/>
        </w:rPr>
        <w:br w:type="page"/>
      </w:r>
    </w:p>
    <w:p w:rsidR="00210573" w:rsidRPr="0088021C" w:rsidRDefault="00210573" w:rsidP="00210573">
      <w:pPr>
        <w:pStyle w:val="Ttulo1"/>
        <w:numPr>
          <w:ilvl w:val="0"/>
          <w:numId w:val="0"/>
        </w:numPr>
        <w:spacing w:before="0" w:after="0"/>
        <w:ind w:left="360" w:right="49"/>
        <w:jc w:val="center"/>
        <w:rPr>
          <w:rFonts w:cs="Arial"/>
          <w:noProof w:val="0"/>
          <w:sz w:val="20"/>
          <w:szCs w:val="20"/>
          <w:lang w:val="es-ES"/>
        </w:rPr>
      </w:pPr>
      <w:bookmarkStart w:id="123" w:name="_Toc460500938"/>
      <w:bookmarkStart w:id="124" w:name="_Toc482275112"/>
      <w:bookmarkStart w:id="125" w:name="_Toc493150332"/>
      <w:r w:rsidRPr="0088021C">
        <w:rPr>
          <w:rFonts w:cs="Arial"/>
          <w:sz w:val="20"/>
          <w:szCs w:val="20"/>
        </w:rPr>
        <w:lastRenderedPageBreak/>
        <w:t>ANEXO</w:t>
      </w:r>
      <w:r w:rsidRPr="0088021C">
        <w:rPr>
          <w:rFonts w:cs="Arial"/>
          <w:noProof w:val="0"/>
          <w:sz w:val="20"/>
          <w:szCs w:val="20"/>
          <w:lang w:val="es-ES"/>
        </w:rPr>
        <w:t xml:space="preserve"> </w:t>
      </w:r>
      <w:r>
        <w:rPr>
          <w:rFonts w:cs="Arial"/>
          <w:noProof w:val="0"/>
          <w:sz w:val="20"/>
          <w:szCs w:val="20"/>
          <w:lang w:val="es-ES"/>
        </w:rPr>
        <w:t>III</w:t>
      </w:r>
      <w:r w:rsidRPr="0088021C">
        <w:rPr>
          <w:rFonts w:cs="Arial"/>
          <w:noProof w:val="0"/>
          <w:sz w:val="20"/>
          <w:szCs w:val="20"/>
          <w:lang w:val="es-ES"/>
        </w:rPr>
        <w:t xml:space="preserve"> </w:t>
      </w:r>
      <w:bookmarkEnd w:id="123"/>
      <w:r w:rsidRPr="0088021C">
        <w:rPr>
          <w:rFonts w:cs="Arial"/>
          <w:noProof w:val="0"/>
          <w:sz w:val="20"/>
          <w:szCs w:val="20"/>
          <w:lang w:val="es-ES"/>
        </w:rPr>
        <w:t>ACREDITAMIENTO DE PERSONALIDAD JURÍDICA Y DATOS DE NOTIFICACIÓN</w:t>
      </w:r>
      <w:bookmarkEnd w:id="124"/>
      <w:bookmarkEnd w:id="125"/>
    </w:p>
    <w:p w:rsidR="00210573" w:rsidRPr="0088021C" w:rsidRDefault="00210573" w:rsidP="00210573">
      <w:pPr>
        <w:suppressAutoHyphens/>
        <w:spacing w:after="0" w:line="240" w:lineRule="auto"/>
        <w:ind w:right="49"/>
        <w:rPr>
          <w:rFonts w:ascii="Arial" w:eastAsia="Times New Roman" w:hAnsi="Arial" w:cs="Arial"/>
          <w:noProof w:val="0"/>
          <w:sz w:val="20"/>
          <w:szCs w:val="20"/>
          <w:lang w:val="es-ES" w:eastAsia="ar-SA"/>
        </w:rPr>
      </w:pPr>
    </w:p>
    <w:p w:rsidR="00210573" w:rsidRPr="006A0E63" w:rsidRDefault="00210573" w:rsidP="00210573">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(PREFERENTEMENTE EN PAPEL MEMBRETADO DEL LICITANTE)</w:t>
      </w:r>
    </w:p>
    <w:p w:rsidR="00210573" w:rsidRPr="006A0E63" w:rsidRDefault="00210573" w:rsidP="00210573">
      <w:pPr>
        <w:suppressAutoHyphens/>
        <w:spacing w:after="0" w:line="240" w:lineRule="auto"/>
        <w:ind w:right="49"/>
        <w:jc w:val="center"/>
        <w:rPr>
          <w:rFonts w:ascii="Arial" w:eastAsia="Times New Roman" w:hAnsi="Arial" w:cs="Arial"/>
          <w:b/>
          <w:noProof w:val="0"/>
          <w:sz w:val="18"/>
          <w:szCs w:val="18"/>
          <w:lang w:val="es-ES" w:eastAsia="ar-SA"/>
        </w:rPr>
      </w:pPr>
    </w:p>
    <w:p w:rsidR="00210573" w:rsidRPr="006A0E63" w:rsidRDefault="00210573" w:rsidP="00210573">
      <w:pPr>
        <w:suppressAutoHyphens/>
        <w:spacing w:after="0" w:line="240" w:lineRule="auto"/>
        <w:ind w:right="49"/>
        <w:jc w:val="both"/>
        <w:rPr>
          <w:rFonts w:ascii="Arial" w:eastAsia="Times New Roman" w:hAnsi="Arial" w:cs="Arial"/>
          <w:b/>
          <w:noProof w:val="0"/>
          <w:sz w:val="18"/>
          <w:szCs w:val="18"/>
          <w:lang w:val="es-ES" w:eastAsia="ar-SA"/>
        </w:rPr>
      </w:pPr>
      <w:r w:rsidRPr="006A0E63">
        <w:rPr>
          <w:rFonts w:ascii="Arial" w:eastAsia="Times New Roman" w:hAnsi="Arial" w:cs="Arial"/>
          <w:noProof w:val="0"/>
          <w:sz w:val="18"/>
          <w:szCs w:val="18"/>
          <w:u w:val="single"/>
          <w:lang w:val="es-ES" w:eastAsia="ar-SA"/>
        </w:rPr>
        <w:t>________(nombre)             ,</w:t>
      </w:r>
      <w:r w:rsidRPr="006A0E63">
        <w:rPr>
          <w:rFonts w:ascii="Arial" w:eastAsia="Times New Roman" w:hAnsi="Arial" w:cs="Arial"/>
          <w:noProof w:val="0"/>
          <w:sz w:val="18"/>
          <w:szCs w:val="18"/>
          <w:lang w:val="es-ES" w:eastAsia="ar-SA"/>
        </w:rPr>
        <w:t xml:space="preserve"> manifiesto </w:t>
      </w:r>
      <w:r w:rsidRPr="006A0E63">
        <w:rPr>
          <w:rFonts w:ascii="Arial" w:hAnsi="Arial" w:cs="Arial"/>
          <w:b/>
          <w:noProof w:val="0"/>
          <w:sz w:val="18"/>
          <w:szCs w:val="18"/>
        </w:rPr>
        <w:t>Bajo Protesta a Decir Verdad</w:t>
      </w:r>
      <w:r w:rsidRPr="006A0E63">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A0E63">
        <w:rPr>
          <w:rFonts w:ascii="Arial" w:eastAsia="Times New Roman" w:hAnsi="Arial" w:cs="Arial"/>
          <w:b/>
          <w:noProof w:val="0"/>
          <w:sz w:val="18"/>
          <w:szCs w:val="18"/>
          <w:lang w:val="es-ES" w:eastAsia="ar-SA"/>
        </w:rPr>
        <w:t xml:space="preserve">comprometerme </w:t>
      </w:r>
      <w:r w:rsidRPr="006A0E63">
        <w:rPr>
          <w:rFonts w:ascii="Arial" w:eastAsia="Times New Roman" w:hAnsi="Arial" w:cs="Arial"/>
          <w:noProof w:val="0"/>
          <w:sz w:val="18"/>
          <w:szCs w:val="18"/>
          <w:lang w:val="es-ES" w:eastAsia="ar-SA"/>
        </w:rPr>
        <w:t xml:space="preserve">en la presente </w:t>
      </w:r>
      <w:r>
        <w:rPr>
          <w:rFonts w:ascii="Arial" w:eastAsia="Times New Roman" w:hAnsi="Arial" w:cs="Arial"/>
          <w:noProof w:val="0"/>
          <w:sz w:val="18"/>
          <w:szCs w:val="18"/>
          <w:lang w:val="es-ES" w:eastAsia="ar-SA"/>
        </w:rPr>
        <w:t>Invitación</w:t>
      </w:r>
      <w:r w:rsidRPr="006A0E63">
        <w:rPr>
          <w:rFonts w:ascii="Arial" w:eastAsia="Times New Roman" w:hAnsi="Arial" w:cs="Arial"/>
          <w:noProof w:val="0"/>
          <w:sz w:val="18"/>
          <w:szCs w:val="18"/>
          <w:lang w:val="es-ES" w:eastAsia="ar-SA"/>
        </w:rPr>
        <w:t xml:space="preserve">, a nombre y representación de: </w:t>
      </w:r>
      <w:r w:rsidRPr="006A0E63">
        <w:rPr>
          <w:rFonts w:ascii="Arial" w:eastAsia="Times New Roman" w:hAnsi="Arial" w:cs="Arial"/>
          <w:noProof w:val="0"/>
          <w:sz w:val="18"/>
          <w:szCs w:val="18"/>
          <w:u w:val="single"/>
          <w:lang w:val="es-ES" w:eastAsia="ar-SA"/>
        </w:rPr>
        <w:t>___(persona física o moral)___.</w:t>
      </w:r>
    </w:p>
    <w:p w:rsidR="00210573" w:rsidRPr="006A0E63" w:rsidRDefault="00210573" w:rsidP="00210573">
      <w:pPr>
        <w:suppressAutoHyphens/>
        <w:spacing w:after="0" w:line="240" w:lineRule="auto"/>
        <w:ind w:right="49"/>
        <w:rPr>
          <w:rFonts w:ascii="Arial" w:eastAsia="Times New Roman" w:hAnsi="Arial" w:cs="Arial"/>
          <w:noProof w:val="0"/>
          <w:sz w:val="18"/>
          <w:szCs w:val="18"/>
          <w:lang w:val="es-ES" w:eastAsia="ar-SA"/>
        </w:rPr>
      </w:pPr>
    </w:p>
    <w:p w:rsidR="00210573" w:rsidRPr="006A0E63" w:rsidRDefault="00210573" w:rsidP="00210573">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 xml:space="preserve">No. de la </w:t>
      </w:r>
      <w:r>
        <w:rPr>
          <w:rFonts w:ascii="Arial" w:eastAsia="Times New Roman" w:hAnsi="Arial" w:cs="Arial"/>
          <w:noProof w:val="0"/>
          <w:sz w:val="18"/>
          <w:szCs w:val="18"/>
          <w:lang w:val="es-ES" w:eastAsia="ar-SA"/>
        </w:rPr>
        <w:t>Invitación</w:t>
      </w:r>
      <w:r w:rsidRPr="006A0E63">
        <w:rPr>
          <w:rFonts w:ascii="Arial" w:eastAsia="Times New Roman" w:hAnsi="Arial" w:cs="Arial"/>
          <w:noProof w:val="0"/>
          <w:sz w:val="18"/>
          <w:szCs w:val="18"/>
          <w:lang w:val="es-ES" w:eastAsia="ar-SA"/>
        </w:rPr>
        <w:t>__________________________.</w:t>
      </w:r>
    </w:p>
    <w:p w:rsidR="00210573" w:rsidRPr="006A0E63" w:rsidRDefault="00210573" w:rsidP="00210573">
      <w:pPr>
        <w:suppressAutoHyphens/>
        <w:spacing w:after="0" w:line="240" w:lineRule="auto"/>
        <w:ind w:right="49"/>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10573" w:rsidRPr="006A0E63" w:rsidTr="00653A72">
        <w:tc>
          <w:tcPr>
            <w:tcW w:w="10015" w:type="dxa"/>
            <w:tcBorders>
              <w:top w:val="single" w:sz="4" w:space="0" w:color="000000"/>
              <w:left w:val="single" w:sz="4" w:space="0" w:color="000000"/>
              <w:bottom w:val="single" w:sz="4" w:space="0" w:color="000000"/>
              <w:right w:val="single" w:sz="4" w:space="0" w:color="000000"/>
            </w:tcBorders>
          </w:tcPr>
          <w:p w:rsidR="00210573" w:rsidRPr="006A0E63" w:rsidRDefault="00210573" w:rsidP="00653A72">
            <w:pPr>
              <w:suppressAutoHyphens/>
              <w:snapToGrid w:val="0"/>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Registro Federal de Contribuyentes:</w:t>
            </w:r>
          </w:p>
          <w:p w:rsidR="00210573" w:rsidRPr="006A0E63" w:rsidRDefault="00210573" w:rsidP="00653A72">
            <w:pPr>
              <w:suppressAutoHyphens/>
              <w:spacing w:after="0" w:line="240" w:lineRule="auto"/>
              <w:ind w:right="49"/>
              <w:rPr>
                <w:rFonts w:ascii="Arial" w:eastAsia="Times New Roman" w:hAnsi="Arial" w:cs="Arial"/>
                <w:noProof w:val="0"/>
                <w:sz w:val="12"/>
                <w:szCs w:val="12"/>
                <w:lang w:val="es-ES" w:eastAsia="ar-SA"/>
              </w:rPr>
            </w:pPr>
          </w:p>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10573" w:rsidRPr="006A0E63" w:rsidRDefault="00210573" w:rsidP="00653A72">
            <w:pPr>
              <w:suppressAutoHyphens/>
              <w:spacing w:after="0" w:line="240" w:lineRule="auto"/>
              <w:ind w:right="49"/>
              <w:rPr>
                <w:rFonts w:ascii="Arial" w:eastAsia="Times New Roman" w:hAnsi="Arial" w:cs="Arial"/>
                <w:noProof w:val="0"/>
                <w:sz w:val="12"/>
                <w:szCs w:val="12"/>
                <w:lang w:val="es-ES" w:eastAsia="ar-SA"/>
              </w:rPr>
            </w:pPr>
          </w:p>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Calle y número:</w:t>
            </w:r>
          </w:p>
          <w:p w:rsidR="00210573" w:rsidRPr="006A0E63" w:rsidRDefault="00210573" w:rsidP="00653A72">
            <w:pPr>
              <w:suppressAutoHyphens/>
              <w:spacing w:after="0" w:line="240" w:lineRule="auto"/>
              <w:ind w:right="49"/>
              <w:rPr>
                <w:rFonts w:ascii="Arial" w:eastAsia="Times New Roman" w:hAnsi="Arial" w:cs="Arial"/>
                <w:noProof w:val="0"/>
                <w:sz w:val="12"/>
                <w:szCs w:val="12"/>
                <w:lang w:val="es-ES"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Colonia:                                                    Delegación o Municipio:</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Código Postal:                                          Entidad federativa:</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Teléfonos:                                                Fax:</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Correo electrónico </w:t>
            </w:r>
            <w:r w:rsidRPr="006A0E63">
              <w:rPr>
                <w:rFonts w:ascii="Arial" w:eastAsia="Times New Roman" w:hAnsi="Arial" w:cs="Arial"/>
                <w:b/>
                <w:noProof w:val="0"/>
                <w:sz w:val="18"/>
                <w:szCs w:val="18"/>
                <w:lang w:val="es-ES_tradnl" w:eastAsia="ar-SA"/>
              </w:rPr>
              <w:t>(</w:t>
            </w:r>
            <w:r w:rsidRPr="006A0E63">
              <w:rPr>
                <w:rFonts w:ascii="Arial" w:eastAsia="Times New Roman" w:hAnsi="Arial" w:cs="Arial"/>
                <w:b/>
                <w:noProof w:val="0"/>
                <w:sz w:val="18"/>
                <w:szCs w:val="18"/>
                <w:u w:val="single"/>
                <w:lang w:val="es-ES_tradnl" w:eastAsia="ar-SA"/>
              </w:rPr>
              <w:t>de la empresa participante):</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No. de la escritura pública en la que consta su acta constitutiva:                Fecha             Duración              </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Nombre, número y lugar del Notario Público ante el cual se protocolizó la misma:</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Relación de socios o asociados.-</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Apellido Paterno:                                    Apellido Materno:                           Nombre(s):</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Descripción del objeto social:</w:t>
            </w: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Reformas al acta constitutiva:</w:t>
            </w:r>
          </w:p>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p>
          <w:p w:rsidR="00210573" w:rsidRPr="006A0E63" w:rsidRDefault="00210573" w:rsidP="00653A72">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Fecha y datos de inscripción en el Registro Público correspondiente.</w:t>
            </w:r>
          </w:p>
          <w:p w:rsidR="00210573" w:rsidRPr="006A0E63" w:rsidRDefault="00210573" w:rsidP="00653A72">
            <w:pPr>
              <w:suppressAutoHyphens/>
              <w:spacing w:after="0" w:line="240" w:lineRule="auto"/>
              <w:ind w:right="49"/>
              <w:rPr>
                <w:rFonts w:ascii="Arial" w:eastAsia="Times New Roman" w:hAnsi="Arial" w:cs="Arial"/>
                <w:noProof w:val="0"/>
                <w:sz w:val="18"/>
                <w:szCs w:val="18"/>
                <w:lang w:val="es-ES_tradnl" w:eastAsia="ar-SA"/>
              </w:rPr>
            </w:pPr>
          </w:p>
        </w:tc>
      </w:tr>
    </w:tbl>
    <w:p w:rsidR="00210573" w:rsidRPr="006A0E63" w:rsidRDefault="00210573" w:rsidP="00210573">
      <w:pPr>
        <w:suppressAutoHyphens/>
        <w:spacing w:after="0" w:line="240" w:lineRule="auto"/>
        <w:ind w:right="49"/>
        <w:jc w:val="center"/>
        <w:rPr>
          <w:rFonts w:ascii="Arial" w:eastAsia="Times New Roman" w:hAnsi="Arial" w:cs="Arial"/>
          <w:noProof w:val="0"/>
          <w:sz w:val="18"/>
          <w:szCs w:val="18"/>
          <w:lang w:val="es-ES" w:eastAsia="ar-SA"/>
        </w:rPr>
      </w:pPr>
    </w:p>
    <w:p w:rsidR="00210573" w:rsidRPr="006A0E63" w:rsidRDefault="00210573" w:rsidP="00210573">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 LA PERSONA FACULTADA LEGALMENTE</w:t>
      </w:r>
    </w:p>
    <w:p w:rsidR="00210573" w:rsidRPr="006A0E63" w:rsidRDefault="00210573" w:rsidP="00210573">
      <w:pPr>
        <w:suppressAutoHyphens/>
        <w:spacing w:after="0" w:line="240" w:lineRule="auto"/>
        <w:ind w:right="49"/>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10573" w:rsidRPr="006A0E63" w:rsidTr="00653A72">
        <w:trPr>
          <w:trHeight w:val="223"/>
          <w:jc w:val="center"/>
        </w:trPr>
        <w:tc>
          <w:tcPr>
            <w:tcW w:w="10116" w:type="dxa"/>
            <w:gridSpan w:val="2"/>
          </w:tcPr>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210573" w:rsidRPr="006A0E63" w:rsidTr="00653A72">
        <w:trPr>
          <w:trHeight w:val="284"/>
          <w:jc w:val="center"/>
        </w:trPr>
        <w:tc>
          <w:tcPr>
            <w:tcW w:w="10116" w:type="dxa"/>
            <w:gridSpan w:val="2"/>
          </w:tcPr>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210573" w:rsidRPr="006A0E63" w:rsidTr="00653A72">
        <w:trPr>
          <w:trHeight w:val="117"/>
          <w:jc w:val="center"/>
        </w:trPr>
        <w:tc>
          <w:tcPr>
            <w:tcW w:w="6168" w:type="dxa"/>
          </w:tcPr>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Pr>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210573" w:rsidRPr="006A0E63" w:rsidTr="00653A72">
        <w:trPr>
          <w:trHeight w:val="78"/>
          <w:jc w:val="center"/>
        </w:trPr>
        <w:tc>
          <w:tcPr>
            <w:tcW w:w="10116" w:type="dxa"/>
            <w:gridSpan w:val="2"/>
          </w:tcPr>
          <w:p w:rsidR="00210573" w:rsidRPr="006A0E63" w:rsidRDefault="00210573" w:rsidP="00653A72">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210573" w:rsidRPr="006A0E63" w:rsidRDefault="00210573" w:rsidP="00210573">
      <w:pPr>
        <w:suppressAutoHyphens/>
        <w:spacing w:after="0" w:line="240" w:lineRule="auto"/>
        <w:ind w:right="49"/>
        <w:jc w:val="center"/>
        <w:rPr>
          <w:rFonts w:ascii="Arial" w:eastAsia="Times New Roman" w:hAnsi="Arial" w:cs="Arial"/>
          <w:noProof w:val="0"/>
          <w:sz w:val="18"/>
          <w:szCs w:val="18"/>
          <w:lang w:val="es-ES" w:eastAsia="ar-SA"/>
        </w:rPr>
      </w:pPr>
    </w:p>
    <w:p w:rsidR="00210573" w:rsidRPr="006A0E63" w:rsidRDefault="00210573" w:rsidP="00210573">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10573" w:rsidRPr="006A0E63" w:rsidRDefault="00210573" w:rsidP="00210573">
      <w:pPr>
        <w:suppressAutoHyphens/>
        <w:spacing w:after="0" w:line="240" w:lineRule="auto"/>
        <w:ind w:right="49"/>
        <w:jc w:val="center"/>
        <w:rPr>
          <w:rFonts w:ascii="Arial" w:eastAsia="Times New Roman" w:hAnsi="Arial" w:cs="Arial"/>
          <w:noProof w:val="0"/>
          <w:sz w:val="18"/>
          <w:szCs w:val="18"/>
          <w:lang w:val="es-ES" w:eastAsia="ar-SA"/>
        </w:rPr>
      </w:pPr>
    </w:p>
    <w:p w:rsidR="00210573" w:rsidRPr="006A0E63" w:rsidRDefault="00210573" w:rsidP="00210573">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10573" w:rsidRPr="006A0E63" w:rsidRDefault="00210573" w:rsidP="00210573">
      <w:pPr>
        <w:suppressAutoHyphens/>
        <w:spacing w:after="0" w:line="240" w:lineRule="auto"/>
        <w:ind w:right="49"/>
        <w:jc w:val="center"/>
        <w:rPr>
          <w:rFonts w:ascii="Arial" w:eastAsia="Times New Roman" w:hAnsi="Arial" w:cs="Arial"/>
          <w:noProof w:val="0"/>
          <w:sz w:val="18"/>
          <w:szCs w:val="18"/>
          <w:lang w:val="es-ES" w:eastAsia="ar-SA"/>
        </w:rPr>
      </w:pPr>
    </w:p>
    <w:p w:rsidR="00210573" w:rsidRPr="006A0E63" w:rsidRDefault="00210573" w:rsidP="00210573">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210573" w:rsidRPr="006A0E63" w:rsidRDefault="00210573" w:rsidP="00210573">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210573" w:rsidRPr="006A0E63" w:rsidRDefault="00210573" w:rsidP="00210573">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noProof w:val="0"/>
          <w:sz w:val="18"/>
          <w:szCs w:val="18"/>
          <w:lang w:val="es-ES" w:eastAsia="ar-SA"/>
        </w:rPr>
        <w:t>(Nombre y firma)</w:t>
      </w:r>
    </w:p>
    <w:p w:rsidR="00210573" w:rsidRDefault="00210573" w:rsidP="00210573">
      <w:pPr>
        <w:spacing w:after="0" w:line="240" w:lineRule="auto"/>
        <w:ind w:right="49"/>
        <w:rPr>
          <w:rFonts w:ascii="Arial" w:hAnsi="Arial" w:cs="Arial"/>
          <w:b/>
          <w:noProof w:val="0"/>
          <w:sz w:val="18"/>
          <w:szCs w:val="18"/>
        </w:rPr>
      </w:pPr>
      <w:r w:rsidRPr="006A0E63">
        <w:rPr>
          <w:rFonts w:ascii="Arial" w:hAnsi="Arial" w:cs="Arial"/>
          <w:b/>
          <w:noProof w:val="0"/>
          <w:sz w:val="18"/>
          <w:szCs w:val="18"/>
        </w:rPr>
        <w:br w:type="page"/>
      </w:r>
    </w:p>
    <w:p w:rsidR="007069B4" w:rsidRDefault="007069B4" w:rsidP="00210573">
      <w:pPr>
        <w:spacing w:after="0" w:line="240" w:lineRule="auto"/>
        <w:ind w:right="49"/>
        <w:rPr>
          <w:rFonts w:ascii="Arial" w:hAnsi="Arial" w:cs="Arial"/>
          <w:b/>
          <w:noProof w:val="0"/>
          <w:sz w:val="18"/>
          <w:szCs w:val="18"/>
        </w:rPr>
      </w:pPr>
    </w:p>
    <w:p w:rsidR="00E53DA7" w:rsidRDefault="007069B4" w:rsidP="007069B4">
      <w:pPr>
        <w:pStyle w:val="Ttulo1"/>
        <w:numPr>
          <w:ilvl w:val="0"/>
          <w:numId w:val="0"/>
        </w:numPr>
        <w:spacing w:before="0" w:after="0"/>
        <w:ind w:left="360" w:right="49"/>
        <w:jc w:val="center"/>
        <w:rPr>
          <w:rFonts w:cs="Arial"/>
          <w:noProof w:val="0"/>
          <w:sz w:val="20"/>
          <w:szCs w:val="20"/>
          <w:lang w:val="es-ES"/>
        </w:rPr>
      </w:pPr>
      <w:bookmarkStart w:id="126" w:name="_Toc493150333"/>
      <w:bookmarkStart w:id="127" w:name="_Toc482275114"/>
      <w:r w:rsidRPr="0088021C">
        <w:rPr>
          <w:rFonts w:cs="Arial"/>
          <w:sz w:val="20"/>
          <w:szCs w:val="20"/>
        </w:rPr>
        <w:t xml:space="preserve">ANEXO </w:t>
      </w:r>
      <w:r>
        <w:rPr>
          <w:rFonts w:cs="Arial"/>
          <w:sz w:val="20"/>
          <w:szCs w:val="20"/>
        </w:rPr>
        <w:t>IV</w:t>
      </w:r>
      <w:r w:rsidRPr="0088021C">
        <w:rPr>
          <w:rFonts w:cs="Arial"/>
          <w:sz w:val="20"/>
          <w:szCs w:val="20"/>
        </w:rPr>
        <w:t xml:space="preserve"> </w:t>
      </w:r>
      <w:r w:rsidRPr="0088021C">
        <w:rPr>
          <w:rFonts w:cs="Arial"/>
          <w:noProof w:val="0"/>
          <w:sz w:val="20"/>
          <w:szCs w:val="20"/>
          <w:lang w:val="es-ES"/>
        </w:rPr>
        <w:t>ESCRITO DE LOS SUPUESTOS ESTABLECIDOS EN LOS ARTÍCULOS 50 Y 60</w:t>
      </w:r>
      <w:bookmarkEnd w:id="126"/>
      <w:r w:rsidRPr="0088021C">
        <w:rPr>
          <w:rFonts w:cs="Arial"/>
          <w:noProof w:val="0"/>
          <w:sz w:val="20"/>
          <w:szCs w:val="20"/>
          <w:lang w:val="es-ES"/>
        </w:rPr>
        <w:t xml:space="preserve"> </w:t>
      </w:r>
    </w:p>
    <w:p w:rsidR="007069B4" w:rsidRPr="00B94BFB" w:rsidRDefault="007069B4" w:rsidP="00B94BFB">
      <w:pPr>
        <w:suppressAutoHyphens/>
        <w:ind w:left="143" w:right="49"/>
        <w:jc w:val="center"/>
        <w:rPr>
          <w:rFonts w:ascii="Arial" w:eastAsia="Times New Roman" w:hAnsi="Arial" w:cs="Arial"/>
          <w:b/>
          <w:noProof w:val="0"/>
          <w:sz w:val="20"/>
          <w:szCs w:val="20"/>
          <w:lang w:val="es-ES" w:eastAsia="ar-SA"/>
        </w:rPr>
      </w:pPr>
      <w:r w:rsidRPr="00B94BFB">
        <w:rPr>
          <w:rFonts w:ascii="Arial" w:eastAsia="Times New Roman" w:hAnsi="Arial" w:cs="Arial"/>
          <w:b/>
          <w:noProof w:val="0"/>
          <w:sz w:val="20"/>
          <w:szCs w:val="20"/>
          <w:lang w:val="es-ES" w:eastAsia="ar-SA"/>
        </w:rPr>
        <w:t>DE LA LAASSP</w:t>
      </w:r>
      <w:bookmarkEnd w:id="127"/>
    </w:p>
    <w:p w:rsidR="007069B4" w:rsidRPr="0088021C" w:rsidRDefault="007069B4" w:rsidP="007069B4">
      <w:pPr>
        <w:suppressAutoHyphens/>
        <w:spacing w:after="0" w:line="240" w:lineRule="auto"/>
        <w:ind w:right="49"/>
        <w:rPr>
          <w:rFonts w:ascii="Arial" w:eastAsia="Times New Roman" w:hAnsi="Arial" w:cs="Arial"/>
          <w:noProof w:val="0"/>
          <w:sz w:val="20"/>
          <w:szCs w:val="20"/>
          <w:lang w:val="es-ES" w:eastAsia="ar-SA"/>
        </w:rPr>
      </w:pPr>
    </w:p>
    <w:p w:rsidR="007069B4" w:rsidRPr="0088021C" w:rsidRDefault="007069B4" w:rsidP="007069B4">
      <w:pPr>
        <w:suppressAutoHyphens/>
        <w:spacing w:after="0" w:line="240" w:lineRule="auto"/>
        <w:ind w:right="49"/>
        <w:rPr>
          <w:rFonts w:ascii="Arial" w:eastAsia="Times New Roman" w:hAnsi="Arial" w:cs="Arial"/>
          <w:noProof w:val="0"/>
          <w:sz w:val="20"/>
          <w:szCs w:val="20"/>
          <w:lang w:val="es-ES" w:eastAsia="ar-SA"/>
        </w:rPr>
      </w:pPr>
    </w:p>
    <w:p w:rsidR="00727E37" w:rsidRPr="006201F6" w:rsidRDefault="00727E37" w:rsidP="00727E37">
      <w:pPr>
        <w:suppressAutoHyphens/>
        <w:ind w:left="143" w:right="49"/>
        <w:jc w:val="center"/>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PREFERENTEMENTE EN PAPEL MEMBRETADO DEL LICITANTE.</w:t>
      </w:r>
    </w:p>
    <w:p w:rsidR="00727E37" w:rsidRPr="006201F6" w:rsidRDefault="00727E37" w:rsidP="00727E37">
      <w:pPr>
        <w:suppressAutoHyphens/>
        <w:ind w:left="142" w:right="49"/>
        <w:jc w:val="right"/>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________</w:t>
      </w:r>
      <w:r w:rsidRPr="006201F6">
        <w:rPr>
          <w:rFonts w:ascii="Arial" w:eastAsia="Times New Roman" w:hAnsi="Arial" w:cs="Arial"/>
          <w:noProof w:val="0"/>
          <w:sz w:val="20"/>
          <w:szCs w:val="20"/>
          <w:lang w:val="es-ES" w:eastAsia="ar-SA"/>
        </w:rPr>
        <w:t>, a _____ de ___________________ del 20___.</w:t>
      </w:r>
    </w:p>
    <w:p w:rsidR="00727E37" w:rsidRPr="006201F6" w:rsidRDefault="00727E37" w:rsidP="00727E37">
      <w:pPr>
        <w:suppressAutoHyphens/>
        <w:ind w:left="142" w:right="49"/>
        <w:rPr>
          <w:rFonts w:ascii="Arial" w:eastAsia="Times New Roman" w:hAnsi="Arial" w:cs="Arial"/>
          <w:noProof w:val="0"/>
          <w:sz w:val="20"/>
          <w:szCs w:val="20"/>
          <w:lang w:val="es-ES" w:eastAsia="ar-SA"/>
        </w:rPr>
      </w:pPr>
    </w:p>
    <w:p w:rsidR="00E53DA7" w:rsidRPr="00E1403A" w:rsidRDefault="00E53DA7" w:rsidP="00E53DA7">
      <w:pPr>
        <w:keepLines/>
        <w:spacing w:after="0" w:line="240" w:lineRule="auto"/>
        <w:ind w:left="142" w:right="51"/>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Instituto Mexicano del Seguro Social</w:t>
      </w:r>
    </w:p>
    <w:p w:rsidR="00E53DA7" w:rsidRPr="00E1403A" w:rsidRDefault="00E53DA7" w:rsidP="00E53DA7">
      <w:pPr>
        <w:keepLines/>
        <w:spacing w:after="0" w:line="240" w:lineRule="auto"/>
        <w:ind w:left="142" w:right="51"/>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Coordinación de Adquisición de Bienes y Contratación de Servicios</w:t>
      </w:r>
    </w:p>
    <w:p w:rsidR="00E53DA7" w:rsidRPr="00E1403A" w:rsidRDefault="00E53DA7" w:rsidP="00E53DA7">
      <w:pPr>
        <w:keepLines/>
        <w:spacing w:after="0" w:line="240" w:lineRule="auto"/>
        <w:ind w:left="142" w:right="51"/>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Coordinación Técnica de Bienes y Servicios</w:t>
      </w:r>
    </w:p>
    <w:p w:rsidR="00E53DA7" w:rsidRPr="00E1403A" w:rsidRDefault="00E53DA7" w:rsidP="00E53DA7">
      <w:pPr>
        <w:keepLines/>
        <w:spacing w:after="0" w:line="240" w:lineRule="auto"/>
        <w:ind w:left="142" w:right="51"/>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División de Bienes Terapéuticos</w:t>
      </w:r>
    </w:p>
    <w:p w:rsidR="00E53DA7" w:rsidRPr="00E1403A" w:rsidRDefault="00E53DA7" w:rsidP="00E53DA7">
      <w:pPr>
        <w:keepLines/>
        <w:spacing w:after="0" w:line="240" w:lineRule="auto"/>
        <w:ind w:left="142" w:right="51"/>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Presente.</w:t>
      </w:r>
    </w:p>
    <w:p w:rsidR="00E53DA7" w:rsidRPr="006201F6" w:rsidRDefault="00E53DA7" w:rsidP="00E53DA7">
      <w:pPr>
        <w:suppressAutoHyphens/>
        <w:spacing w:after="0" w:line="240" w:lineRule="auto"/>
        <w:ind w:left="142" w:right="51"/>
        <w:rPr>
          <w:rFonts w:ascii="Arial" w:eastAsia="Times New Roman" w:hAnsi="Arial" w:cs="Arial"/>
          <w:noProof w:val="0"/>
          <w:sz w:val="20"/>
          <w:szCs w:val="20"/>
          <w:lang w:val="es-ES" w:eastAsia="ar-SA"/>
        </w:rPr>
      </w:pPr>
    </w:p>
    <w:p w:rsidR="00E53DA7" w:rsidRPr="006201F6" w:rsidRDefault="00E53DA7" w:rsidP="00E53DA7">
      <w:pPr>
        <w:suppressAutoHyphens/>
        <w:spacing w:after="0" w:line="240" w:lineRule="auto"/>
        <w:ind w:left="142" w:right="51"/>
        <w:rPr>
          <w:rFonts w:ascii="Arial" w:eastAsia="Times New Roman" w:hAnsi="Arial" w:cs="Arial"/>
          <w:noProof w:val="0"/>
          <w:sz w:val="20"/>
          <w:szCs w:val="20"/>
          <w:lang w:val="es-ES" w:eastAsia="ar-SA"/>
        </w:rPr>
      </w:pPr>
    </w:p>
    <w:p w:rsidR="00E53DA7" w:rsidRPr="006201F6" w:rsidRDefault="00E53DA7" w:rsidP="00E53DA7">
      <w:pPr>
        <w:suppressAutoHyphens/>
        <w:spacing w:after="0" w:line="240" w:lineRule="auto"/>
        <w:ind w:left="142" w:right="51"/>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u w:val="single"/>
          <w:lang w:val="es-ES" w:eastAsia="ar-SA"/>
        </w:rPr>
        <w:t xml:space="preserve">           (Nombre de la persona facultada)          ,</w:t>
      </w:r>
      <w:r w:rsidRPr="006201F6">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6201F6">
        <w:rPr>
          <w:rFonts w:ascii="Arial" w:eastAsia="Times New Roman" w:hAnsi="Arial" w:cs="Arial"/>
          <w:b/>
          <w:noProof w:val="0"/>
          <w:sz w:val="20"/>
          <w:szCs w:val="20"/>
          <w:lang w:val="es-ES" w:eastAsia="ar-SA"/>
        </w:rPr>
        <w:t>Bajo Protesta de Decir Verdad</w:t>
      </w:r>
      <w:r w:rsidRPr="006201F6">
        <w:rPr>
          <w:rFonts w:ascii="Arial" w:eastAsia="Times New Roman" w:hAnsi="Arial" w:cs="Arial"/>
          <w:noProof w:val="0"/>
          <w:sz w:val="20"/>
          <w:szCs w:val="20"/>
          <w:lang w:val="es-ES" w:eastAsia="ar-SA"/>
        </w:rPr>
        <w:t xml:space="preserve"> lo siguiente: </w:t>
      </w:r>
    </w:p>
    <w:p w:rsidR="00E53DA7" w:rsidRPr="006201F6" w:rsidRDefault="00E53DA7" w:rsidP="00E53DA7">
      <w:pPr>
        <w:suppressAutoHyphens/>
        <w:spacing w:after="0" w:line="240" w:lineRule="auto"/>
        <w:ind w:left="142" w:right="51"/>
        <w:jc w:val="both"/>
        <w:rPr>
          <w:rFonts w:ascii="Arial" w:eastAsia="Times New Roman" w:hAnsi="Arial" w:cs="Arial"/>
          <w:noProof w:val="0"/>
          <w:sz w:val="20"/>
          <w:szCs w:val="20"/>
          <w:lang w:val="es-ES" w:eastAsia="ar-SA"/>
        </w:rPr>
      </w:pPr>
    </w:p>
    <w:p w:rsidR="00E53DA7" w:rsidRPr="006201F6" w:rsidRDefault="00E53DA7" w:rsidP="00E53DA7">
      <w:pPr>
        <w:suppressAutoHyphens/>
        <w:spacing w:after="0" w:line="240" w:lineRule="auto"/>
        <w:ind w:left="143" w:right="51"/>
        <w:jc w:val="both"/>
        <w:rPr>
          <w:rFonts w:ascii="Arial" w:eastAsia="Times New Roman" w:hAnsi="Arial" w:cs="Arial"/>
          <w:noProof w:val="0"/>
          <w:spacing w:val="30"/>
          <w:sz w:val="20"/>
          <w:szCs w:val="20"/>
          <w:u w:val="single"/>
          <w:lang w:val="es-ES" w:eastAsia="ar-SA"/>
        </w:rPr>
      </w:pPr>
      <w:r w:rsidRPr="006201F6">
        <w:rPr>
          <w:rFonts w:ascii="Arial" w:eastAsia="Times New Roman" w:hAnsi="Arial" w:cs="Arial"/>
          <w:noProof w:val="0"/>
          <w:sz w:val="20"/>
          <w:szCs w:val="20"/>
          <w:lang w:val="es-ES" w:eastAsia="ar-SA"/>
        </w:rPr>
        <w:t>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w:t>
      </w:r>
      <w:r w:rsidR="00422C7E">
        <w:rPr>
          <w:rFonts w:ascii="Arial" w:eastAsia="Times New Roman" w:hAnsi="Arial" w:cs="Arial"/>
          <w:noProof w:val="0"/>
          <w:sz w:val="20"/>
          <w:szCs w:val="20"/>
          <w:lang w:val="es-ES" w:eastAsia="ar-SA"/>
        </w:rPr>
        <w:t xml:space="preserve"> invitación</w:t>
      </w:r>
      <w:r w:rsidRPr="006201F6">
        <w:rPr>
          <w:rFonts w:ascii="Arial" w:eastAsia="Times New Roman" w:hAnsi="Arial" w:cs="Arial"/>
          <w:noProof w:val="0"/>
          <w:sz w:val="20"/>
          <w:szCs w:val="20"/>
          <w:lang w:val="es-ES" w:eastAsia="ar-SA"/>
        </w:rPr>
        <w:t xml:space="preserve"> </w:t>
      </w:r>
      <w:r w:rsidRPr="006201F6">
        <w:rPr>
          <w:rFonts w:ascii="Arial" w:eastAsia="Times New Roman" w:hAnsi="Arial" w:cs="Arial"/>
          <w:noProof w:val="0"/>
          <w:spacing w:val="30"/>
          <w:sz w:val="20"/>
          <w:szCs w:val="20"/>
          <w:u w:val="single"/>
          <w:lang w:val="es-ES" w:eastAsia="ar-SA"/>
        </w:rPr>
        <w:t>(NÚMERO).</w:t>
      </w:r>
    </w:p>
    <w:p w:rsidR="00E53DA7" w:rsidRPr="006201F6" w:rsidRDefault="00E53DA7" w:rsidP="00E53DA7">
      <w:pPr>
        <w:suppressAutoHyphens/>
        <w:spacing w:after="0" w:line="240" w:lineRule="auto"/>
        <w:ind w:left="143" w:right="51"/>
        <w:jc w:val="both"/>
        <w:rPr>
          <w:rFonts w:ascii="Arial" w:eastAsia="Times New Roman" w:hAnsi="Arial" w:cs="Arial"/>
          <w:noProof w:val="0"/>
          <w:spacing w:val="30"/>
          <w:sz w:val="20"/>
          <w:szCs w:val="20"/>
          <w:u w:val="single"/>
          <w:lang w:val="es-ES" w:eastAsia="ar-SA"/>
        </w:rPr>
      </w:pPr>
    </w:p>
    <w:p w:rsidR="00E53DA7" w:rsidRPr="006201F6" w:rsidRDefault="00E53DA7" w:rsidP="00E53DA7">
      <w:pPr>
        <w:suppressAutoHyphens/>
        <w:spacing w:after="0" w:line="240" w:lineRule="auto"/>
        <w:ind w:left="143" w:right="51"/>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E53DA7" w:rsidRPr="006201F6" w:rsidRDefault="00E53DA7" w:rsidP="00E53DA7">
      <w:pPr>
        <w:suppressAutoHyphens/>
        <w:ind w:left="142" w:right="49"/>
        <w:rPr>
          <w:rFonts w:ascii="Arial" w:eastAsia="Times New Roman" w:hAnsi="Arial" w:cs="Arial"/>
          <w:noProof w:val="0"/>
          <w:sz w:val="20"/>
          <w:szCs w:val="20"/>
          <w:lang w:val="es-ES" w:eastAsia="ar-SA"/>
        </w:rPr>
      </w:pPr>
    </w:p>
    <w:p w:rsidR="00E53DA7" w:rsidRPr="006201F6" w:rsidRDefault="00E53DA7" w:rsidP="00E53DA7">
      <w:pPr>
        <w:suppressAutoHyphens/>
        <w:spacing w:after="0" w:line="240" w:lineRule="auto"/>
        <w:ind w:left="142" w:right="51"/>
        <w:rPr>
          <w:rFonts w:ascii="Arial" w:eastAsia="Times New Roman" w:hAnsi="Arial" w:cs="Arial"/>
          <w:noProof w:val="0"/>
          <w:sz w:val="20"/>
          <w:szCs w:val="20"/>
          <w:lang w:val="es-ES" w:eastAsia="ar-SA"/>
        </w:rPr>
      </w:pPr>
    </w:p>
    <w:p w:rsidR="00E53DA7" w:rsidRPr="006201F6" w:rsidRDefault="00E53DA7" w:rsidP="00E53DA7">
      <w:pPr>
        <w:suppressAutoHyphens/>
        <w:spacing w:after="0" w:line="240" w:lineRule="auto"/>
        <w:ind w:left="142" w:right="51"/>
        <w:rPr>
          <w:rFonts w:ascii="Arial" w:eastAsia="Times New Roman" w:hAnsi="Arial" w:cs="Arial"/>
          <w:noProof w:val="0"/>
          <w:sz w:val="20"/>
          <w:szCs w:val="20"/>
          <w:lang w:val="es-ES" w:eastAsia="ar-SA"/>
        </w:rPr>
      </w:pPr>
    </w:p>
    <w:p w:rsidR="00E53DA7" w:rsidRPr="006201F6" w:rsidRDefault="00E53DA7" w:rsidP="00E53DA7">
      <w:pPr>
        <w:suppressAutoHyphens/>
        <w:spacing w:after="0" w:line="240" w:lineRule="auto"/>
        <w:ind w:left="142" w:right="51"/>
        <w:rPr>
          <w:rFonts w:ascii="Arial" w:eastAsia="Times New Roman" w:hAnsi="Arial" w:cs="Arial"/>
          <w:noProof w:val="0"/>
          <w:sz w:val="20"/>
          <w:szCs w:val="20"/>
          <w:lang w:val="es-ES" w:eastAsia="ar-SA"/>
        </w:rPr>
      </w:pPr>
    </w:p>
    <w:p w:rsidR="00E53DA7" w:rsidRPr="006201F6" w:rsidRDefault="00E53DA7" w:rsidP="00E53DA7">
      <w:pPr>
        <w:suppressAutoHyphens/>
        <w:spacing w:after="0" w:line="240" w:lineRule="auto"/>
        <w:ind w:left="142" w:right="51"/>
        <w:jc w:val="center"/>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_______________________________________________</w:t>
      </w:r>
    </w:p>
    <w:p w:rsidR="00E53DA7" w:rsidRPr="006201F6" w:rsidRDefault="00E53DA7" w:rsidP="00E53DA7">
      <w:pPr>
        <w:suppressAutoHyphens/>
        <w:spacing w:after="0" w:line="240" w:lineRule="auto"/>
        <w:ind w:right="51"/>
        <w:jc w:val="center"/>
        <w:rPr>
          <w:rFonts w:ascii="Arial" w:eastAsia="Times New Roman" w:hAnsi="Arial" w:cs="Arial"/>
          <w:noProof w:val="0"/>
          <w:sz w:val="20"/>
          <w:szCs w:val="20"/>
          <w:lang w:val="es-ES" w:eastAsia="ar-SA"/>
        </w:rPr>
      </w:pPr>
      <w:r w:rsidRPr="006201F6">
        <w:rPr>
          <w:rFonts w:ascii="Arial" w:eastAsia="Times New Roman" w:hAnsi="Arial" w:cs="Arial"/>
          <w:b/>
          <w:noProof w:val="0"/>
          <w:sz w:val="20"/>
          <w:szCs w:val="20"/>
          <w:lang w:val="es-ES" w:eastAsia="ar-SA"/>
        </w:rPr>
        <w:t>NOMBRE Y FIRMA DE LA PERSONA FACULTADA</w:t>
      </w:r>
    </w:p>
    <w:p w:rsidR="00E53DA7" w:rsidRPr="006201F6" w:rsidRDefault="00E53DA7" w:rsidP="00E53DA7">
      <w:pPr>
        <w:suppressAutoHyphens/>
        <w:ind w:right="49"/>
        <w:rPr>
          <w:rFonts w:ascii="Arial" w:eastAsia="Times New Roman" w:hAnsi="Arial" w:cs="Arial"/>
          <w:noProof w:val="0"/>
          <w:sz w:val="20"/>
          <w:szCs w:val="20"/>
          <w:lang w:val="es-ES" w:eastAsia="ar-SA"/>
        </w:rPr>
      </w:pPr>
    </w:p>
    <w:p w:rsidR="00E53DA7" w:rsidRPr="006201F6" w:rsidRDefault="00E53DA7" w:rsidP="00E53DA7">
      <w:pPr>
        <w:suppressAutoHyphens/>
        <w:ind w:right="49"/>
        <w:rPr>
          <w:rFonts w:ascii="Arial" w:eastAsia="Times New Roman" w:hAnsi="Arial" w:cs="Arial"/>
          <w:b/>
          <w:noProof w:val="0"/>
          <w:sz w:val="20"/>
          <w:szCs w:val="20"/>
          <w:lang w:val="es-ES" w:eastAsia="ar-SA"/>
        </w:rPr>
      </w:pPr>
    </w:p>
    <w:p w:rsidR="00E53DA7" w:rsidRPr="006201F6" w:rsidRDefault="00E53DA7" w:rsidP="00E53DA7">
      <w:pPr>
        <w:suppressAutoHyphens/>
        <w:ind w:right="49"/>
        <w:rPr>
          <w:rFonts w:ascii="Arial" w:eastAsia="Times New Roman" w:hAnsi="Arial" w:cs="Arial"/>
          <w:b/>
          <w:noProof w:val="0"/>
          <w:sz w:val="20"/>
          <w:szCs w:val="20"/>
          <w:lang w:val="es-ES" w:eastAsia="ar-SA"/>
        </w:rPr>
      </w:pPr>
    </w:p>
    <w:p w:rsidR="00727E37" w:rsidRPr="006201F6" w:rsidRDefault="00727E37" w:rsidP="00727E37">
      <w:pPr>
        <w:suppressAutoHyphens/>
        <w:ind w:right="49"/>
        <w:rPr>
          <w:rFonts w:ascii="Arial" w:eastAsia="Times New Roman" w:hAnsi="Arial" w:cs="Arial"/>
          <w:noProof w:val="0"/>
          <w:sz w:val="20"/>
          <w:szCs w:val="20"/>
          <w:lang w:val="es-ES" w:eastAsia="ar-SA"/>
        </w:rPr>
      </w:pPr>
      <w:r w:rsidRPr="006201F6">
        <w:rPr>
          <w:rFonts w:ascii="Arial" w:eastAsia="Times New Roman" w:hAnsi="Arial" w:cs="Arial"/>
          <w:b/>
          <w:noProof w:val="0"/>
          <w:sz w:val="20"/>
          <w:szCs w:val="20"/>
          <w:lang w:val="es-ES" w:eastAsia="ar-SA"/>
        </w:rPr>
        <w:t>Nota:</w:t>
      </w:r>
      <w:r w:rsidRPr="006201F6">
        <w:rPr>
          <w:rFonts w:ascii="Arial" w:eastAsia="Times New Roman" w:hAnsi="Arial" w:cs="Arial"/>
          <w:noProof w:val="0"/>
          <w:sz w:val="20"/>
          <w:szCs w:val="20"/>
          <w:lang w:val="es-ES" w:eastAsia="ar-SA"/>
        </w:rPr>
        <w:t xml:space="preserve"> En caso de que el LICITANTE sea persona física, adecuar el formato.</w:t>
      </w:r>
    </w:p>
    <w:p w:rsidR="00727E37" w:rsidRDefault="00727E37" w:rsidP="00727E37">
      <w:pPr>
        <w:suppressAutoHyphens/>
        <w:ind w:right="49"/>
        <w:rPr>
          <w:rFonts w:ascii="Arial" w:eastAsia="Times New Roman" w:hAnsi="Arial" w:cs="Arial"/>
          <w:noProof w:val="0"/>
          <w:sz w:val="20"/>
          <w:szCs w:val="20"/>
          <w:lang w:val="es-ES" w:eastAsia="ar-SA"/>
        </w:rPr>
      </w:pPr>
    </w:p>
    <w:p w:rsidR="00E53DA7" w:rsidRDefault="00E53DA7" w:rsidP="00727E37">
      <w:pPr>
        <w:suppressAutoHyphens/>
        <w:ind w:right="49"/>
        <w:rPr>
          <w:rFonts w:ascii="Arial" w:eastAsia="Times New Roman" w:hAnsi="Arial" w:cs="Arial"/>
          <w:noProof w:val="0"/>
          <w:sz w:val="20"/>
          <w:szCs w:val="20"/>
          <w:lang w:val="es-ES" w:eastAsia="ar-SA"/>
        </w:rPr>
      </w:pPr>
    </w:p>
    <w:p w:rsidR="00E53DA7" w:rsidRDefault="00E53DA7" w:rsidP="00727E37">
      <w:pPr>
        <w:suppressAutoHyphens/>
        <w:ind w:right="49"/>
        <w:rPr>
          <w:rFonts w:ascii="Arial" w:eastAsia="Times New Roman" w:hAnsi="Arial" w:cs="Arial"/>
          <w:noProof w:val="0"/>
          <w:sz w:val="20"/>
          <w:szCs w:val="20"/>
          <w:lang w:val="es-ES" w:eastAsia="ar-SA"/>
        </w:rPr>
      </w:pPr>
    </w:p>
    <w:p w:rsidR="00E53DA7" w:rsidRPr="006201F6" w:rsidRDefault="00E53DA7" w:rsidP="00727E37">
      <w:pPr>
        <w:suppressAutoHyphens/>
        <w:ind w:right="49"/>
        <w:rPr>
          <w:rFonts w:ascii="Arial" w:eastAsia="Times New Roman" w:hAnsi="Arial" w:cs="Arial"/>
          <w:noProof w:val="0"/>
          <w:sz w:val="20"/>
          <w:szCs w:val="20"/>
          <w:lang w:val="es-ES" w:eastAsia="ar-SA"/>
        </w:rPr>
      </w:pPr>
    </w:p>
    <w:p w:rsidR="00C91FAE" w:rsidRDefault="00C91FAE" w:rsidP="00C91FAE">
      <w:pPr>
        <w:spacing w:after="0" w:line="240" w:lineRule="auto"/>
        <w:ind w:right="49"/>
        <w:rPr>
          <w:rFonts w:ascii="Arial" w:hAnsi="Arial" w:cs="Arial"/>
          <w:b/>
          <w:noProof w:val="0"/>
          <w:sz w:val="18"/>
          <w:szCs w:val="18"/>
        </w:rPr>
      </w:pPr>
    </w:p>
    <w:p w:rsidR="00C91FAE" w:rsidRPr="00D2435E" w:rsidRDefault="00C91FAE" w:rsidP="00C91FAE">
      <w:pPr>
        <w:pStyle w:val="Ttulo1"/>
        <w:numPr>
          <w:ilvl w:val="0"/>
          <w:numId w:val="0"/>
        </w:numPr>
        <w:spacing w:before="0" w:after="0"/>
        <w:ind w:left="360" w:right="49"/>
        <w:jc w:val="center"/>
        <w:rPr>
          <w:rFonts w:cs="Arial"/>
          <w:sz w:val="20"/>
          <w:szCs w:val="20"/>
        </w:rPr>
      </w:pPr>
      <w:bookmarkStart w:id="128" w:name="_Toc482275113"/>
      <w:bookmarkStart w:id="129" w:name="_Toc493150334"/>
      <w:r w:rsidRPr="00D2435E">
        <w:rPr>
          <w:rFonts w:cs="Arial"/>
          <w:sz w:val="20"/>
          <w:szCs w:val="20"/>
        </w:rPr>
        <w:t>ANEXO V ESCRITO DE INTEGRIDAD COMISIÓN FEDERAL DE COMPETENCIA ECONÓMICA</w:t>
      </w:r>
      <w:bookmarkEnd w:id="128"/>
      <w:bookmarkEnd w:id="129"/>
    </w:p>
    <w:p w:rsidR="00C91FAE" w:rsidRPr="00D2435E" w:rsidRDefault="00C91FAE" w:rsidP="00C91FAE">
      <w:pPr>
        <w:spacing w:after="0" w:line="240" w:lineRule="auto"/>
        <w:jc w:val="both"/>
        <w:rPr>
          <w:rFonts w:ascii="Arial" w:hAnsi="Arial" w:cs="Arial"/>
          <w:b/>
          <w:u w:val="single"/>
        </w:rPr>
      </w:pPr>
    </w:p>
    <w:p w:rsidR="00C91FAE" w:rsidRPr="00D2435E" w:rsidRDefault="00C91FAE" w:rsidP="00C91FAE">
      <w:pPr>
        <w:spacing w:after="0" w:line="240" w:lineRule="auto"/>
        <w:jc w:val="center"/>
        <w:rPr>
          <w:rFonts w:ascii="Arial" w:hAnsi="Arial" w:cs="Arial"/>
          <w:i/>
        </w:rPr>
      </w:pPr>
      <w:r w:rsidRPr="00D2435E">
        <w:rPr>
          <w:rFonts w:ascii="Arial" w:hAnsi="Arial" w:cs="Arial"/>
          <w:i/>
        </w:rPr>
        <w:t>(ESTE ESCRITO ES A SUGERENCIA DE LA COMISIÓN FEDERAL DE COMPETENCIA, SIENDO OPTATIVO AL LICITANTE LA PRESENTACIÓN DEL MISMO, NO SIENDO CAUSAL DE DESECHAMIENTO LA NO PRESENTACIÓN)</w:t>
      </w:r>
    </w:p>
    <w:p w:rsidR="00C91FAE" w:rsidRPr="00D2435E" w:rsidRDefault="00C91FAE" w:rsidP="00C91FAE">
      <w:pPr>
        <w:spacing w:after="0" w:line="240" w:lineRule="auto"/>
        <w:jc w:val="both"/>
        <w:rPr>
          <w:rFonts w:ascii="Arial" w:hAnsi="Arial" w:cs="Arial"/>
          <w:b/>
          <w:u w:val="single"/>
        </w:rPr>
      </w:pP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Para:</w:t>
      </w:r>
    </w:p>
    <w:p w:rsidR="00C91FAE" w:rsidRPr="00D2435E" w:rsidRDefault="00C91FAE" w:rsidP="00C91FAE">
      <w:pPr>
        <w:spacing w:after="0" w:line="240" w:lineRule="auto"/>
        <w:jc w:val="both"/>
        <w:rPr>
          <w:rFonts w:ascii="Arial" w:hAnsi="Arial" w:cs="Arial"/>
          <w:sz w:val="20"/>
        </w:rPr>
      </w:pP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_______________________________________________</w:t>
      </w: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[Nombre y Clave del proceso en que participa]</w:t>
      </w:r>
    </w:p>
    <w:p w:rsidR="00C91FAE" w:rsidRPr="00D2435E" w:rsidRDefault="00C91FAE" w:rsidP="00C91FAE">
      <w:pPr>
        <w:spacing w:after="0" w:line="240" w:lineRule="auto"/>
        <w:jc w:val="both"/>
        <w:rPr>
          <w:rFonts w:ascii="Arial" w:hAnsi="Arial" w:cs="Arial"/>
          <w:sz w:val="20"/>
        </w:rPr>
      </w:pP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Convocado por:</w:t>
      </w:r>
    </w:p>
    <w:p w:rsidR="00C91FAE" w:rsidRPr="00D2435E" w:rsidRDefault="00C91FAE" w:rsidP="00C91FAE">
      <w:pPr>
        <w:spacing w:after="0" w:line="240" w:lineRule="auto"/>
        <w:jc w:val="both"/>
        <w:rPr>
          <w:rFonts w:ascii="Arial" w:hAnsi="Arial" w:cs="Arial"/>
          <w:sz w:val="20"/>
        </w:rPr>
      </w:pP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_________________________________________________________________</w:t>
      </w: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[Nombre de la Convocante] (en adelante, la Autoridad Convocante”),</w:t>
      </w:r>
    </w:p>
    <w:p w:rsidR="00C91FAE" w:rsidRPr="00D2435E" w:rsidRDefault="00C91FAE" w:rsidP="00C91FAE">
      <w:pPr>
        <w:spacing w:after="0" w:line="240" w:lineRule="auto"/>
        <w:jc w:val="both"/>
        <w:rPr>
          <w:rFonts w:ascii="Arial" w:hAnsi="Arial" w:cs="Arial"/>
          <w:sz w:val="20"/>
        </w:rPr>
      </w:pPr>
    </w:p>
    <w:p w:rsidR="00C91FAE" w:rsidRPr="00D2435E" w:rsidRDefault="00C91FAE" w:rsidP="00C91FAE">
      <w:pPr>
        <w:spacing w:after="0" w:line="240" w:lineRule="auto"/>
        <w:jc w:val="both"/>
        <w:rPr>
          <w:rFonts w:ascii="Arial" w:hAnsi="Arial" w:cs="Arial"/>
          <w:sz w:val="20"/>
        </w:rPr>
      </w:pPr>
    </w:p>
    <w:p w:rsidR="00C91FAE" w:rsidRPr="00D2435E" w:rsidRDefault="00C91FAE" w:rsidP="00C91FAE">
      <w:pPr>
        <w:spacing w:after="0" w:line="240" w:lineRule="auto"/>
        <w:jc w:val="both"/>
        <w:rPr>
          <w:rFonts w:ascii="Arial" w:hAnsi="Arial" w:cs="Arial"/>
          <w:sz w:val="20"/>
        </w:rPr>
      </w:pPr>
      <w:r w:rsidRPr="00D2435E">
        <w:rPr>
          <w:rFonts w:ascii="Arial" w:hAnsi="Arial" w:cs="Arial"/>
          <w:sz w:val="20"/>
        </w:rPr>
        <w:t>Vengo a presentar por mí y en representación del Oferente, la siguiente declaración de integridad (en adelante, la “</w:t>
      </w:r>
      <w:r w:rsidRPr="00D2435E">
        <w:rPr>
          <w:rFonts w:ascii="Arial" w:hAnsi="Arial" w:cs="Arial"/>
          <w:sz w:val="20"/>
          <w:u w:val="single"/>
        </w:rPr>
        <w:t>declaración de Integridad</w:t>
      </w:r>
      <w:r w:rsidRPr="00D2435E">
        <w:rPr>
          <w:rFonts w:ascii="Arial" w:hAnsi="Arial" w:cs="Arial"/>
          <w:sz w:val="20"/>
        </w:rPr>
        <w:t>”):</w:t>
      </w:r>
    </w:p>
    <w:p w:rsidR="00C91FAE" w:rsidRPr="00D2435E" w:rsidRDefault="00C91FAE" w:rsidP="00C91FAE">
      <w:pPr>
        <w:spacing w:after="0" w:line="240" w:lineRule="auto"/>
        <w:jc w:val="both"/>
        <w:rPr>
          <w:rFonts w:ascii="Arial" w:hAnsi="Arial" w:cs="Arial"/>
          <w:sz w:val="20"/>
        </w:rPr>
      </w:pPr>
    </w:p>
    <w:p w:rsidR="00C91FAE" w:rsidRPr="00D2435E" w:rsidRDefault="00C91FAE" w:rsidP="00C91FAE">
      <w:pPr>
        <w:spacing w:after="0" w:line="240" w:lineRule="auto"/>
        <w:jc w:val="both"/>
        <w:rPr>
          <w:rFonts w:ascii="Arial" w:hAnsi="Arial" w:cs="Arial"/>
          <w:sz w:val="20"/>
        </w:rPr>
      </w:pPr>
    </w:p>
    <w:p w:rsidR="00C91FAE" w:rsidRPr="00D2435E" w:rsidRDefault="00C91FAE" w:rsidP="00F026CE">
      <w:pPr>
        <w:pStyle w:val="Prrafodelista"/>
        <w:numPr>
          <w:ilvl w:val="0"/>
          <w:numId w:val="27"/>
        </w:numPr>
        <w:ind w:left="360"/>
        <w:contextualSpacing/>
        <w:jc w:val="both"/>
        <w:rPr>
          <w:rFonts w:ascii="Arial" w:hAnsi="Arial" w:cs="Arial"/>
          <w:sz w:val="20"/>
        </w:rPr>
      </w:pPr>
      <w:r w:rsidRPr="00D2435E">
        <w:rPr>
          <w:rFonts w:ascii="Arial" w:hAnsi="Arial" w:cs="Arial"/>
          <w:sz w:val="20"/>
        </w:rPr>
        <w:t>He leído y entiendo los términos de la presente declaración de Integridad;</w:t>
      </w:r>
    </w:p>
    <w:p w:rsidR="00C91FAE" w:rsidRPr="00D2435E" w:rsidRDefault="00C91FAE" w:rsidP="00C91FAE">
      <w:pPr>
        <w:pStyle w:val="Prrafodelista"/>
        <w:ind w:left="348"/>
        <w:jc w:val="both"/>
        <w:rPr>
          <w:rFonts w:ascii="Arial" w:hAnsi="Arial" w:cs="Arial"/>
          <w:sz w:val="20"/>
        </w:rPr>
      </w:pPr>
    </w:p>
    <w:p w:rsidR="00C91FAE" w:rsidRPr="00D2435E" w:rsidRDefault="00C91FAE" w:rsidP="00F026CE">
      <w:pPr>
        <w:pStyle w:val="Prrafodelista"/>
        <w:numPr>
          <w:ilvl w:val="0"/>
          <w:numId w:val="27"/>
        </w:numPr>
        <w:ind w:left="360"/>
        <w:contextualSpacing/>
        <w:jc w:val="both"/>
        <w:rPr>
          <w:rFonts w:ascii="Arial" w:hAnsi="Arial" w:cs="Arial"/>
          <w:sz w:val="20"/>
        </w:rPr>
      </w:pPr>
      <w:r w:rsidRPr="00D2435E">
        <w:rPr>
          <w:rFonts w:ascii="Arial" w:hAnsi="Arial" w:cs="Arial"/>
          <w:sz w:val="20"/>
        </w:rPr>
        <w:t>Comprendo que la Oferta que se acompaña será desechada si la declaración de Integridad no es verídica y no se ajusta al contenido referido;</w:t>
      </w:r>
    </w:p>
    <w:p w:rsidR="00C91FAE" w:rsidRPr="00D2435E" w:rsidRDefault="00C91FAE" w:rsidP="00C91FAE">
      <w:pPr>
        <w:pStyle w:val="Prrafodelista"/>
        <w:ind w:left="348"/>
        <w:jc w:val="both"/>
        <w:rPr>
          <w:rFonts w:ascii="Arial" w:hAnsi="Arial" w:cs="Arial"/>
          <w:sz w:val="20"/>
        </w:rPr>
      </w:pPr>
    </w:p>
    <w:p w:rsidR="00C91FAE" w:rsidRPr="00D2435E" w:rsidRDefault="00C91FAE" w:rsidP="00F026CE">
      <w:pPr>
        <w:pStyle w:val="Prrafodelista"/>
        <w:numPr>
          <w:ilvl w:val="0"/>
          <w:numId w:val="27"/>
        </w:numPr>
        <w:ind w:left="360"/>
        <w:contextualSpacing/>
        <w:jc w:val="both"/>
        <w:rPr>
          <w:rFonts w:ascii="Arial" w:hAnsi="Arial" w:cs="Arial"/>
          <w:sz w:val="20"/>
        </w:rPr>
      </w:pPr>
      <w:r w:rsidRPr="00D2435E">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C91FAE" w:rsidRPr="00D2435E" w:rsidRDefault="00C91FAE" w:rsidP="00C91FAE">
      <w:pPr>
        <w:pStyle w:val="Prrafodelista"/>
        <w:ind w:left="348"/>
        <w:jc w:val="both"/>
        <w:rPr>
          <w:rFonts w:ascii="Arial" w:hAnsi="Arial" w:cs="Arial"/>
          <w:sz w:val="20"/>
        </w:rPr>
      </w:pPr>
    </w:p>
    <w:p w:rsidR="00C91FAE" w:rsidRPr="00D2435E" w:rsidRDefault="00C91FAE" w:rsidP="00F026CE">
      <w:pPr>
        <w:pStyle w:val="Prrafodelista"/>
        <w:numPr>
          <w:ilvl w:val="0"/>
          <w:numId w:val="27"/>
        </w:numPr>
        <w:ind w:left="360"/>
        <w:contextualSpacing/>
        <w:jc w:val="both"/>
        <w:rPr>
          <w:rFonts w:ascii="Arial" w:hAnsi="Arial" w:cs="Arial"/>
          <w:sz w:val="20"/>
        </w:rPr>
      </w:pPr>
      <w:r w:rsidRPr="00D2435E">
        <w:rPr>
          <w:rFonts w:ascii="Arial" w:hAnsi="Arial" w:cs="Arial"/>
          <w:sz w:val="20"/>
        </w:rPr>
        <w:t>Conozco la Ley Federal de Competencia Económica, en particular lo previsto en los artículos 9º y 35 fracciones I, IV, IX y X, así como el artículo 254 bis del Código Penal Federal;</w:t>
      </w:r>
    </w:p>
    <w:p w:rsidR="00C91FAE" w:rsidRPr="00D2435E" w:rsidRDefault="00C91FAE" w:rsidP="00C91FAE">
      <w:pPr>
        <w:pStyle w:val="Prrafodelista"/>
        <w:ind w:left="348"/>
        <w:jc w:val="both"/>
        <w:rPr>
          <w:rFonts w:ascii="Arial" w:hAnsi="Arial" w:cs="Arial"/>
          <w:sz w:val="20"/>
        </w:rPr>
      </w:pPr>
    </w:p>
    <w:p w:rsidR="00C91FAE" w:rsidRPr="00D2435E" w:rsidRDefault="00C91FAE" w:rsidP="00F026CE">
      <w:pPr>
        <w:pStyle w:val="Prrafodelista"/>
        <w:numPr>
          <w:ilvl w:val="0"/>
          <w:numId w:val="27"/>
        </w:numPr>
        <w:ind w:left="360"/>
        <w:contextualSpacing/>
        <w:jc w:val="both"/>
        <w:rPr>
          <w:rFonts w:ascii="Arial" w:hAnsi="Arial" w:cs="Arial"/>
          <w:sz w:val="20"/>
        </w:rPr>
      </w:pPr>
      <w:r w:rsidRPr="00D2435E">
        <w:rPr>
          <w:rFonts w:ascii="Arial" w:hAnsi="Arial" w:cs="Arial"/>
          <w:sz w:val="20"/>
        </w:rPr>
        <w:t>Cada persona cuya firma aparece en la Oferta que se acompaña ha sido autorizada por el Oferente para definir los términos y condiciones de la Oferta y para firmarla, en su representación;</w:t>
      </w:r>
    </w:p>
    <w:p w:rsidR="00C91FAE" w:rsidRPr="00D2435E" w:rsidRDefault="00C91FAE" w:rsidP="00C91FAE">
      <w:pPr>
        <w:pStyle w:val="Prrafodelista"/>
        <w:ind w:left="348"/>
        <w:jc w:val="both"/>
        <w:rPr>
          <w:rFonts w:ascii="Arial" w:hAnsi="Arial" w:cs="Arial"/>
          <w:sz w:val="20"/>
        </w:rPr>
      </w:pPr>
    </w:p>
    <w:p w:rsidR="00C91FAE" w:rsidRPr="00D2435E" w:rsidRDefault="00C91FAE" w:rsidP="00F026CE">
      <w:pPr>
        <w:pStyle w:val="Prrafodelista"/>
        <w:numPr>
          <w:ilvl w:val="0"/>
          <w:numId w:val="27"/>
        </w:numPr>
        <w:tabs>
          <w:tab w:val="left" w:pos="284"/>
          <w:tab w:val="left" w:pos="426"/>
        </w:tabs>
        <w:ind w:left="360"/>
        <w:contextualSpacing/>
        <w:jc w:val="both"/>
        <w:rPr>
          <w:rFonts w:ascii="Arial" w:hAnsi="Arial" w:cs="Arial"/>
          <w:sz w:val="20"/>
        </w:rPr>
      </w:pPr>
      <w:r w:rsidRPr="00D2435E">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C91FAE" w:rsidRPr="00D2435E" w:rsidRDefault="00C91FAE" w:rsidP="00C91FAE">
      <w:pPr>
        <w:pStyle w:val="Prrafodelista"/>
        <w:ind w:left="348"/>
        <w:jc w:val="both"/>
        <w:rPr>
          <w:rFonts w:ascii="Arial" w:hAnsi="Arial" w:cs="Arial"/>
          <w:sz w:val="20"/>
        </w:rPr>
      </w:pPr>
    </w:p>
    <w:p w:rsidR="00C91FAE" w:rsidRPr="00D2435E" w:rsidRDefault="00C91FAE" w:rsidP="00F026CE">
      <w:pPr>
        <w:pStyle w:val="Prrafodelista"/>
        <w:numPr>
          <w:ilvl w:val="0"/>
          <w:numId w:val="28"/>
        </w:numPr>
        <w:ind w:left="1114"/>
        <w:contextualSpacing/>
        <w:jc w:val="both"/>
        <w:rPr>
          <w:rFonts w:ascii="Arial" w:hAnsi="Arial" w:cs="Arial"/>
          <w:sz w:val="20"/>
        </w:rPr>
      </w:pPr>
      <w:r w:rsidRPr="00D2435E">
        <w:rPr>
          <w:rFonts w:ascii="Arial" w:hAnsi="Arial" w:cs="Arial"/>
          <w:sz w:val="20"/>
        </w:rPr>
        <w:t>Haya presentado o pueda presentar una Oferta en el presente proceso;</w:t>
      </w:r>
    </w:p>
    <w:p w:rsidR="00C91FAE" w:rsidRPr="00D2435E" w:rsidRDefault="00C91FAE" w:rsidP="00F026CE">
      <w:pPr>
        <w:pStyle w:val="Prrafodelista"/>
        <w:numPr>
          <w:ilvl w:val="0"/>
          <w:numId w:val="28"/>
        </w:numPr>
        <w:ind w:left="1114"/>
        <w:contextualSpacing/>
        <w:jc w:val="both"/>
        <w:rPr>
          <w:rFonts w:ascii="Arial" w:hAnsi="Arial" w:cs="Arial"/>
          <w:sz w:val="20"/>
        </w:rPr>
      </w:pPr>
      <w:r w:rsidRPr="00D2435E">
        <w:rPr>
          <w:rFonts w:ascii="Arial" w:hAnsi="Arial" w:cs="Arial"/>
          <w:sz w:val="20"/>
        </w:rPr>
        <w:t>Podría potencialmente presentar una Oferta en el mismo proceso;</w:t>
      </w:r>
    </w:p>
    <w:p w:rsidR="00C91FAE" w:rsidRPr="00D2435E" w:rsidRDefault="00C91FAE" w:rsidP="00C91FAE">
      <w:pPr>
        <w:pStyle w:val="Prrafodelista"/>
        <w:ind w:left="720"/>
        <w:jc w:val="both"/>
        <w:rPr>
          <w:rFonts w:ascii="Arial" w:hAnsi="Arial" w:cs="Arial"/>
          <w:sz w:val="20"/>
        </w:rPr>
      </w:pPr>
    </w:p>
    <w:p w:rsidR="00C91FAE" w:rsidRPr="00D2435E" w:rsidRDefault="00C91FAE" w:rsidP="00F026CE">
      <w:pPr>
        <w:pStyle w:val="Prrafodelista"/>
        <w:numPr>
          <w:ilvl w:val="0"/>
          <w:numId w:val="27"/>
        </w:numPr>
        <w:ind w:left="360"/>
        <w:contextualSpacing/>
        <w:jc w:val="both"/>
        <w:rPr>
          <w:rFonts w:ascii="Arial" w:hAnsi="Arial" w:cs="Arial"/>
          <w:sz w:val="20"/>
        </w:rPr>
      </w:pPr>
      <w:r w:rsidRPr="00D2435E">
        <w:rPr>
          <w:rFonts w:ascii="Arial" w:hAnsi="Arial" w:cs="Arial"/>
          <w:sz w:val="20"/>
        </w:rPr>
        <w:t>El Oferente declara que (maque con una X uno de los Siguientes cuadros):</w:t>
      </w:r>
    </w:p>
    <w:p w:rsidR="00C91FAE" w:rsidRPr="00D2435E" w:rsidRDefault="00C91FAE" w:rsidP="00C91FAE">
      <w:pPr>
        <w:pStyle w:val="Prrafodelista"/>
        <w:ind w:left="348"/>
        <w:jc w:val="both"/>
        <w:rPr>
          <w:rFonts w:ascii="Arial" w:hAnsi="Arial" w:cs="Arial"/>
          <w:sz w:val="20"/>
        </w:rPr>
      </w:pPr>
    </w:p>
    <w:p w:rsidR="00C91FAE" w:rsidRPr="00D2435E" w:rsidRDefault="00C91FAE" w:rsidP="00F026CE">
      <w:pPr>
        <w:pStyle w:val="Prrafodelista"/>
        <w:numPr>
          <w:ilvl w:val="0"/>
          <w:numId w:val="29"/>
        </w:numPr>
        <w:ind w:left="1114"/>
        <w:contextualSpacing/>
        <w:jc w:val="both"/>
        <w:rPr>
          <w:rFonts w:ascii="Arial" w:hAnsi="Arial" w:cs="Arial"/>
          <w:sz w:val="20"/>
        </w:rPr>
      </w:pPr>
      <w:r w:rsidRPr="00D2435E">
        <w:rPr>
          <w:rFonts w:ascii="Arial" w:hAnsi="Arial" w:cs="Arial"/>
          <w:sz w:val="20"/>
        </w:rPr>
        <w:lastRenderedPageBreak/>
        <w:t>[ ] se ha presentado a este proceso en forma independiente si mediar consulta, comunicación, acuerdo, arreglo, combinación o convenio con Competidor alguno;</w:t>
      </w:r>
    </w:p>
    <w:p w:rsidR="00C91FAE" w:rsidRPr="00D2435E" w:rsidRDefault="00C91FAE" w:rsidP="00F026CE">
      <w:pPr>
        <w:pStyle w:val="Prrafodelista"/>
        <w:numPr>
          <w:ilvl w:val="0"/>
          <w:numId w:val="29"/>
        </w:numPr>
        <w:ind w:left="1114"/>
        <w:contextualSpacing/>
        <w:jc w:val="both"/>
        <w:rPr>
          <w:rFonts w:ascii="Arial" w:hAnsi="Arial" w:cs="Arial"/>
          <w:sz w:val="20"/>
        </w:rPr>
      </w:pPr>
      <w:r w:rsidRPr="00D2435E">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C91FAE" w:rsidRPr="00D2435E" w:rsidRDefault="00C91FAE" w:rsidP="00C91FAE">
      <w:pPr>
        <w:pStyle w:val="Prrafodelista"/>
        <w:ind w:left="720"/>
        <w:jc w:val="both"/>
        <w:rPr>
          <w:rFonts w:ascii="Arial" w:hAnsi="Arial" w:cs="Arial"/>
          <w:sz w:val="20"/>
        </w:rPr>
      </w:pPr>
    </w:p>
    <w:p w:rsidR="00C91FAE" w:rsidRPr="00D2435E" w:rsidRDefault="00C91FAE" w:rsidP="00F026CE">
      <w:pPr>
        <w:pStyle w:val="Prrafodelista"/>
        <w:numPr>
          <w:ilvl w:val="0"/>
          <w:numId w:val="27"/>
        </w:numPr>
        <w:tabs>
          <w:tab w:val="left" w:pos="426"/>
        </w:tabs>
        <w:ind w:left="360"/>
        <w:contextualSpacing/>
        <w:jc w:val="both"/>
        <w:rPr>
          <w:rFonts w:ascii="Arial" w:hAnsi="Arial" w:cs="Arial"/>
          <w:sz w:val="20"/>
        </w:rPr>
      </w:pPr>
      <w:r w:rsidRPr="00D2435E">
        <w:rPr>
          <w:rFonts w:ascii="Arial" w:hAnsi="Arial" w:cs="Arial"/>
          <w:sz w:val="20"/>
        </w:rPr>
        <w:t>En particular y sin limitar la generalidad de los párrafos 7 (a) o 7 (b), no ha habido consulta, comunicación, acuerdo, arreglo, combinación o convenio con Competidor alguno en relación a:</w:t>
      </w:r>
    </w:p>
    <w:p w:rsidR="00C91FAE" w:rsidRPr="00D2435E" w:rsidRDefault="00C91FAE" w:rsidP="00C91FAE">
      <w:pPr>
        <w:pStyle w:val="Prrafodelista"/>
        <w:tabs>
          <w:tab w:val="left" w:pos="426"/>
        </w:tabs>
        <w:ind w:left="348"/>
        <w:jc w:val="both"/>
        <w:rPr>
          <w:rFonts w:ascii="Arial" w:hAnsi="Arial" w:cs="Arial"/>
          <w:sz w:val="20"/>
        </w:rPr>
      </w:pPr>
    </w:p>
    <w:p w:rsidR="00C91FAE" w:rsidRPr="00D2435E" w:rsidRDefault="00C91FAE" w:rsidP="00F026CE">
      <w:pPr>
        <w:pStyle w:val="Prrafodelista"/>
        <w:numPr>
          <w:ilvl w:val="0"/>
          <w:numId w:val="30"/>
        </w:numPr>
        <w:tabs>
          <w:tab w:val="left" w:pos="426"/>
        </w:tabs>
        <w:ind w:left="1114"/>
        <w:contextualSpacing/>
        <w:jc w:val="both"/>
        <w:rPr>
          <w:rFonts w:ascii="Arial" w:hAnsi="Arial" w:cs="Arial"/>
          <w:sz w:val="20"/>
        </w:rPr>
      </w:pPr>
      <w:r w:rsidRPr="00D2435E">
        <w:rPr>
          <w:rFonts w:ascii="Arial" w:hAnsi="Arial" w:cs="Arial"/>
          <w:sz w:val="20"/>
        </w:rPr>
        <w:t>Precios;</w:t>
      </w:r>
    </w:p>
    <w:p w:rsidR="00C91FAE" w:rsidRPr="00D2435E" w:rsidRDefault="00C91FAE" w:rsidP="00F026CE">
      <w:pPr>
        <w:pStyle w:val="Prrafodelista"/>
        <w:numPr>
          <w:ilvl w:val="0"/>
          <w:numId w:val="30"/>
        </w:numPr>
        <w:tabs>
          <w:tab w:val="left" w:pos="426"/>
        </w:tabs>
        <w:ind w:left="1114"/>
        <w:contextualSpacing/>
        <w:jc w:val="both"/>
        <w:rPr>
          <w:rFonts w:ascii="Arial" w:hAnsi="Arial" w:cs="Arial"/>
          <w:sz w:val="20"/>
        </w:rPr>
      </w:pPr>
      <w:r w:rsidRPr="00D2435E">
        <w:rPr>
          <w:rFonts w:ascii="Arial" w:hAnsi="Arial" w:cs="Arial"/>
          <w:sz w:val="20"/>
        </w:rPr>
        <w:t>Métodos, factores o fórmulas empleadas para la determinación de precios;</w:t>
      </w:r>
    </w:p>
    <w:p w:rsidR="00C91FAE" w:rsidRPr="00D2435E" w:rsidRDefault="00C91FAE" w:rsidP="00F026CE">
      <w:pPr>
        <w:pStyle w:val="Prrafodelista"/>
        <w:numPr>
          <w:ilvl w:val="0"/>
          <w:numId w:val="30"/>
        </w:numPr>
        <w:tabs>
          <w:tab w:val="left" w:pos="426"/>
        </w:tabs>
        <w:ind w:left="1114"/>
        <w:contextualSpacing/>
        <w:jc w:val="both"/>
        <w:rPr>
          <w:rFonts w:ascii="Arial" w:hAnsi="Arial" w:cs="Arial"/>
          <w:sz w:val="20"/>
        </w:rPr>
      </w:pPr>
      <w:r w:rsidRPr="00D2435E">
        <w:rPr>
          <w:rFonts w:ascii="Arial" w:hAnsi="Arial" w:cs="Arial"/>
          <w:sz w:val="20"/>
        </w:rPr>
        <w:t>La intención o decisión de presentar o no una Oferta; o bien</w:t>
      </w:r>
    </w:p>
    <w:p w:rsidR="00C91FAE" w:rsidRPr="00D2435E" w:rsidRDefault="00C91FAE" w:rsidP="00F026CE">
      <w:pPr>
        <w:pStyle w:val="Prrafodelista"/>
        <w:numPr>
          <w:ilvl w:val="0"/>
          <w:numId w:val="30"/>
        </w:numPr>
        <w:tabs>
          <w:tab w:val="left" w:pos="426"/>
        </w:tabs>
        <w:ind w:left="1114"/>
        <w:contextualSpacing/>
        <w:jc w:val="both"/>
        <w:rPr>
          <w:rFonts w:ascii="Arial" w:hAnsi="Arial" w:cs="Arial"/>
          <w:sz w:val="20"/>
        </w:rPr>
      </w:pPr>
      <w:r w:rsidRPr="00D2435E">
        <w:rPr>
          <w:rFonts w:ascii="Arial" w:hAnsi="Arial" w:cs="Arial"/>
          <w:sz w:val="20"/>
        </w:rPr>
        <w:t>La presentación de una oferta que no cumple con las especificaciones del presente proceso;</w:t>
      </w:r>
    </w:p>
    <w:p w:rsidR="00C91FAE" w:rsidRPr="00D2435E" w:rsidRDefault="00C91FAE" w:rsidP="00C91FAE">
      <w:pPr>
        <w:pStyle w:val="Prrafodelista"/>
        <w:tabs>
          <w:tab w:val="left" w:pos="426"/>
        </w:tabs>
        <w:ind w:left="720"/>
        <w:jc w:val="both"/>
        <w:rPr>
          <w:rFonts w:ascii="Arial" w:hAnsi="Arial" w:cs="Arial"/>
          <w:sz w:val="20"/>
        </w:rPr>
      </w:pPr>
    </w:p>
    <w:p w:rsidR="00C91FAE" w:rsidRPr="00D2435E" w:rsidRDefault="00C91FAE" w:rsidP="00C91FAE">
      <w:pPr>
        <w:pStyle w:val="Prrafodelista"/>
        <w:tabs>
          <w:tab w:val="left" w:pos="426"/>
        </w:tabs>
        <w:ind w:left="720"/>
        <w:jc w:val="both"/>
        <w:rPr>
          <w:rFonts w:ascii="Arial" w:hAnsi="Arial" w:cs="Arial"/>
          <w:sz w:val="20"/>
        </w:rPr>
      </w:pPr>
      <w:r w:rsidRPr="00D2435E">
        <w:rPr>
          <w:rFonts w:ascii="Arial" w:hAnsi="Arial" w:cs="Arial"/>
          <w:sz w:val="20"/>
        </w:rPr>
        <w:t xml:space="preserve"> a excepción de lo expresamente estipulado en el párrafo 7 (b) anterior;</w:t>
      </w:r>
    </w:p>
    <w:p w:rsidR="00C91FAE" w:rsidRPr="00D2435E" w:rsidRDefault="00C91FAE" w:rsidP="00C91FAE">
      <w:pPr>
        <w:pStyle w:val="Prrafodelista"/>
        <w:tabs>
          <w:tab w:val="left" w:pos="426"/>
        </w:tabs>
        <w:ind w:left="720"/>
        <w:jc w:val="both"/>
        <w:rPr>
          <w:rFonts w:ascii="Arial" w:hAnsi="Arial" w:cs="Arial"/>
          <w:sz w:val="20"/>
        </w:rPr>
      </w:pPr>
    </w:p>
    <w:p w:rsidR="00C91FAE" w:rsidRPr="00D2435E" w:rsidRDefault="00C91FAE" w:rsidP="00F026CE">
      <w:pPr>
        <w:pStyle w:val="Prrafodelista"/>
        <w:numPr>
          <w:ilvl w:val="0"/>
          <w:numId w:val="27"/>
        </w:numPr>
        <w:tabs>
          <w:tab w:val="left" w:pos="426"/>
        </w:tabs>
        <w:ind w:left="360"/>
        <w:contextualSpacing/>
        <w:jc w:val="both"/>
        <w:rPr>
          <w:rFonts w:ascii="Arial" w:hAnsi="Arial" w:cs="Arial"/>
          <w:sz w:val="20"/>
        </w:rPr>
      </w:pPr>
      <w:r w:rsidRPr="00D2435E">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C91FAE" w:rsidRPr="00D2435E" w:rsidRDefault="00C91FAE" w:rsidP="00C91FAE">
      <w:pPr>
        <w:pStyle w:val="Prrafodelista"/>
        <w:tabs>
          <w:tab w:val="left" w:pos="426"/>
        </w:tabs>
        <w:ind w:left="348"/>
        <w:jc w:val="both"/>
        <w:rPr>
          <w:rFonts w:ascii="Arial" w:hAnsi="Arial" w:cs="Arial"/>
          <w:sz w:val="20"/>
        </w:rPr>
      </w:pPr>
    </w:p>
    <w:p w:rsidR="00C91FAE" w:rsidRPr="00D2435E" w:rsidRDefault="00C91FAE" w:rsidP="00F026CE">
      <w:pPr>
        <w:pStyle w:val="Prrafodelista"/>
        <w:numPr>
          <w:ilvl w:val="0"/>
          <w:numId w:val="27"/>
        </w:numPr>
        <w:tabs>
          <w:tab w:val="left" w:pos="426"/>
        </w:tabs>
        <w:ind w:left="360"/>
        <w:contextualSpacing/>
        <w:jc w:val="both"/>
        <w:rPr>
          <w:rFonts w:ascii="Arial" w:hAnsi="Arial" w:cs="Arial"/>
          <w:sz w:val="20"/>
        </w:rPr>
      </w:pPr>
      <w:r w:rsidRPr="00D2435E">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C91FAE" w:rsidRPr="00D2435E" w:rsidRDefault="00C91FAE" w:rsidP="00C91FAE">
      <w:pPr>
        <w:pStyle w:val="Prrafodelista"/>
        <w:ind w:left="348"/>
        <w:jc w:val="both"/>
        <w:rPr>
          <w:rFonts w:ascii="Arial" w:hAnsi="Arial" w:cs="Arial"/>
          <w:sz w:val="20"/>
        </w:rPr>
      </w:pPr>
    </w:p>
    <w:p w:rsidR="00C91FAE" w:rsidRPr="00D2435E" w:rsidRDefault="00C91FAE" w:rsidP="00C91FAE">
      <w:pPr>
        <w:pStyle w:val="Prrafodelista"/>
        <w:tabs>
          <w:tab w:val="left" w:pos="426"/>
        </w:tabs>
        <w:ind w:left="348"/>
        <w:jc w:val="both"/>
        <w:rPr>
          <w:rFonts w:ascii="Arial" w:hAnsi="Arial" w:cs="Arial"/>
          <w:sz w:val="20"/>
        </w:rPr>
      </w:pPr>
      <w:r w:rsidRPr="00D2435E">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C91FAE" w:rsidRPr="00D2435E" w:rsidRDefault="00C91FAE" w:rsidP="00C91FAE">
      <w:pPr>
        <w:pStyle w:val="Prrafodelista"/>
        <w:tabs>
          <w:tab w:val="left" w:pos="426"/>
        </w:tabs>
        <w:jc w:val="both"/>
        <w:rPr>
          <w:rFonts w:ascii="Arial" w:hAnsi="Arial" w:cs="Arial"/>
          <w:sz w:val="20"/>
        </w:rPr>
      </w:pPr>
    </w:p>
    <w:p w:rsidR="00C91FAE" w:rsidRPr="00D2435E" w:rsidRDefault="00C91FAE" w:rsidP="00C91FAE">
      <w:pPr>
        <w:tabs>
          <w:tab w:val="left" w:pos="426"/>
        </w:tabs>
        <w:spacing w:after="0" w:line="240" w:lineRule="auto"/>
        <w:jc w:val="both"/>
        <w:rPr>
          <w:rFonts w:ascii="Arial" w:hAnsi="Arial" w:cs="Arial"/>
          <w:sz w:val="20"/>
        </w:rPr>
      </w:pPr>
    </w:p>
    <w:p w:rsidR="00C91FAE" w:rsidRPr="00D2435E" w:rsidRDefault="00C91FAE" w:rsidP="00C91FAE">
      <w:pPr>
        <w:tabs>
          <w:tab w:val="left" w:pos="426"/>
        </w:tabs>
        <w:spacing w:after="0" w:line="240" w:lineRule="auto"/>
        <w:jc w:val="both"/>
        <w:rPr>
          <w:rFonts w:ascii="Arial" w:hAnsi="Arial" w:cs="Arial"/>
          <w:sz w:val="20"/>
        </w:rPr>
      </w:pPr>
    </w:p>
    <w:p w:rsidR="00C91FAE" w:rsidRPr="00D2435E" w:rsidRDefault="00C91FAE" w:rsidP="00C91FAE">
      <w:pPr>
        <w:tabs>
          <w:tab w:val="left" w:pos="426"/>
        </w:tabs>
        <w:spacing w:after="0" w:line="240" w:lineRule="auto"/>
        <w:jc w:val="both"/>
        <w:rPr>
          <w:rFonts w:ascii="Arial" w:hAnsi="Arial" w:cs="Arial"/>
          <w:sz w:val="20"/>
        </w:rPr>
      </w:pPr>
    </w:p>
    <w:p w:rsidR="00C91FAE" w:rsidRPr="00D2435E" w:rsidRDefault="00C91FAE" w:rsidP="00C91FAE">
      <w:pPr>
        <w:tabs>
          <w:tab w:val="left" w:pos="426"/>
        </w:tabs>
        <w:spacing w:after="0" w:line="240" w:lineRule="auto"/>
        <w:jc w:val="center"/>
        <w:rPr>
          <w:rFonts w:ascii="Arial" w:hAnsi="Arial" w:cs="Arial"/>
          <w:sz w:val="20"/>
        </w:rPr>
      </w:pPr>
    </w:p>
    <w:p w:rsidR="00C91FAE" w:rsidRPr="00D2435E" w:rsidRDefault="00C91FAE" w:rsidP="00C91FAE">
      <w:pPr>
        <w:tabs>
          <w:tab w:val="left" w:pos="426"/>
        </w:tabs>
        <w:spacing w:after="0" w:line="240" w:lineRule="auto"/>
        <w:jc w:val="center"/>
        <w:rPr>
          <w:rFonts w:ascii="Arial" w:hAnsi="Arial" w:cs="Arial"/>
          <w:sz w:val="20"/>
        </w:rPr>
      </w:pPr>
      <w:r w:rsidRPr="00D2435E">
        <w:rPr>
          <w:rFonts w:ascii="Arial" w:hAnsi="Arial" w:cs="Arial"/>
          <w:sz w:val="20"/>
        </w:rPr>
        <w:t>________________________________________</w:t>
      </w:r>
    </w:p>
    <w:p w:rsidR="00C91FAE" w:rsidRPr="00D2435E" w:rsidRDefault="00C91FAE" w:rsidP="00C91FAE">
      <w:pPr>
        <w:tabs>
          <w:tab w:val="left" w:pos="426"/>
        </w:tabs>
        <w:spacing w:after="0" w:line="240" w:lineRule="auto"/>
        <w:jc w:val="center"/>
        <w:rPr>
          <w:rFonts w:ascii="Arial" w:hAnsi="Arial" w:cs="Arial"/>
          <w:sz w:val="20"/>
        </w:rPr>
      </w:pPr>
      <w:r w:rsidRPr="00D2435E">
        <w:rPr>
          <w:rFonts w:ascii="Arial" w:hAnsi="Arial" w:cs="Arial"/>
          <w:sz w:val="20"/>
        </w:rPr>
        <w:t>(Nombre y Firma)</w:t>
      </w:r>
    </w:p>
    <w:p w:rsidR="00C91FAE" w:rsidRPr="00ED1982" w:rsidRDefault="00C91FAE" w:rsidP="00C91FAE">
      <w:pPr>
        <w:tabs>
          <w:tab w:val="left" w:pos="426"/>
        </w:tabs>
        <w:spacing w:after="0" w:line="240" w:lineRule="auto"/>
        <w:jc w:val="center"/>
        <w:rPr>
          <w:rFonts w:ascii="Arial" w:hAnsi="Arial" w:cs="Arial"/>
          <w:sz w:val="20"/>
        </w:rPr>
      </w:pPr>
      <w:r w:rsidRPr="00D2435E">
        <w:rPr>
          <w:rFonts w:ascii="Arial" w:hAnsi="Arial" w:cs="Arial"/>
          <w:sz w:val="20"/>
        </w:rPr>
        <w:t>(Fecha)</w:t>
      </w:r>
    </w:p>
    <w:p w:rsidR="00C91FAE" w:rsidRDefault="00C91FAE" w:rsidP="00C91FAE">
      <w:pPr>
        <w:jc w:val="both"/>
        <w:rPr>
          <w:rFonts w:ascii="Arial" w:hAnsi="Arial" w:cs="Arial"/>
          <w:b/>
        </w:rPr>
      </w:pPr>
    </w:p>
    <w:p w:rsidR="00C91FAE" w:rsidRDefault="00C91FAE" w:rsidP="00C91FAE">
      <w:pPr>
        <w:jc w:val="both"/>
        <w:rPr>
          <w:rFonts w:ascii="Arial" w:hAnsi="Arial" w:cs="Arial"/>
          <w:b/>
        </w:rPr>
      </w:pPr>
    </w:p>
    <w:p w:rsidR="00C91FAE" w:rsidRDefault="00C91FAE" w:rsidP="00C91FAE">
      <w:pPr>
        <w:jc w:val="both"/>
        <w:rPr>
          <w:rFonts w:ascii="Arial" w:hAnsi="Arial" w:cs="Arial"/>
          <w:b/>
        </w:rPr>
      </w:pPr>
    </w:p>
    <w:p w:rsidR="00B37BE8" w:rsidRDefault="00B37BE8" w:rsidP="00C91FAE">
      <w:pPr>
        <w:jc w:val="both"/>
        <w:rPr>
          <w:rFonts w:ascii="Arial" w:hAnsi="Arial" w:cs="Arial"/>
          <w:b/>
        </w:rPr>
      </w:pPr>
    </w:p>
    <w:p w:rsidR="00B37BE8" w:rsidRDefault="00B37BE8" w:rsidP="00C91FAE">
      <w:pPr>
        <w:jc w:val="both"/>
        <w:rPr>
          <w:rFonts w:ascii="Arial" w:hAnsi="Arial" w:cs="Arial"/>
          <w:b/>
        </w:rPr>
      </w:pPr>
    </w:p>
    <w:p w:rsidR="003C1CC6" w:rsidRPr="0088021C" w:rsidRDefault="003C1CC6" w:rsidP="003C1CC6">
      <w:pPr>
        <w:pStyle w:val="Ttulo1"/>
        <w:numPr>
          <w:ilvl w:val="0"/>
          <w:numId w:val="0"/>
        </w:numPr>
        <w:spacing w:before="0" w:after="0"/>
        <w:ind w:left="360" w:right="49"/>
        <w:jc w:val="center"/>
        <w:rPr>
          <w:rFonts w:cs="Arial"/>
          <w:sz w:val="20"/>
          <w:szCs w:val="20"/>
          <w:lang w:val="es-ES"/>
        </w:rPr>
      </w:pPr>
      <w:bookmarkStart w:id="130" w:name="_Toc460500940"/>
      <w:bookmarkStart w:id="131" w:name="_Toc482275115"/>
      <w:bookmarkStart w:id="132" w:name="_Toc493150335"/>
      <w:r w:rsidRPr="0088021C">
        <w:rPr>
          <w:rFonts w:cs="Arial"/>
          <w:sz w:val="20"/>
          <w:szCs w:val="20"/>
        </w:rPr>
        <w:t xml:space="preserve">ANEXO </w:t>
      </w:r>
      <w:r>
        <w:rPr>
          <w:rFonts w:cs="Arial"/>
          <w:sz w:val="20"/>
          <w:szCs w:val="20"/>
        </w:rPr>
        <w:t>VI</w:t>
      </w:r>
      <w:r w:rsidRPr="0088021C">
        <w:rPr>
          <w:rFonts w:cs="Arial"/>
          <w:sz w:val="20"/>
          <w:szCs w:val="20"/>
        </w:rPr>
        <w:t xml:space="preserve"> </w:t>
      </w:r>
      <w:r w:rsidRPr="0088021C">
        <w:rPr>
          <w:rFonts w:cs="Arial"/>
          <w:noProof w:val="0"/>
          <w:sz w:val="20"/>
          <w:szCs w:val="20"/>
          <w:lang w:val="es-ES"/>
        </w:rPr>
        <w:t>DECLARACIÓN DE INTEGRIDAD</w:t>
      </w:r>
      <w:bookmarkEnd w:id="130"/>
      <w:bookmarkEnd w:id="131"/>
      <w:bookmarkEnd w:id="132"/>
    </w:p>
    <w:p w:rsidR="003C1CC6" w:rsidRPr="0088021C" w:rsidRDefault="003C1CC6" w:rsidP="003C1CC6">
      <w:pPr>
        <w:suppressAutoHyphens/>
        <w:spacing w:after="0" w:line="240" w:lineRule="auto"/>
        <w:ind w:right="49"/>
        <w:rPr>
          <w:rFonts w:ascii="Arial" w:eastAsia="Times New Roman" w:hAnsi="Arial" w:cs="Arial"/>
          <w:noProof w:val="0"/>
          <w:sz w:val="20"/>
          <w:szCs w:val="20"/>
          <w:lang w:val="es-ES" w:eastAsia="ar-SA"/>
        </w:rPr>
      </w:pPr>
    </w:p>
    <w:p w:rsidR="003C1CC6" w:rsidRPr="00F91B82" w:rsidRDefault="003C1CC6" w:rsidP="003C1CC6">
      <w:pPr>
        <w:spacing w:after="0" w:line="240" w:lineRule="auto"/>
        <w:jc w:val="center"/>
        <w:rPr>
          <w:rFonts w:ascii="Arial" w:hAnsi="Arial" w:cs="Arial"/>
          <w:sz w:val="20"/>
        </w:rPr>
      </w:pPr>
      <w:r w:rsidRPr="00F91B82">
        <w:rPr>
          <w:rFonts w:ascii="Arial" w:hAnsi="Arial" w:cs="Arial"/>
          <w:sz w:val="20"/>
        </w:rPr>
        <w:t>(CARTA EN ORIGINAL, PAPEL MEMBRETADO Y FIRMA AUTÓGRAFA DEL LICITANTE)</w:t>
      </w:r>
    </w:p>
    <w:p w:rsidR="003C1CC6" w:rsidRPr="00F91B82" w:rsidRDefault="003C1CC6" w:rsidP="003C1CC6">
      <w:pPr>
        <w:spacing w:after="0" w:line="240" w:lineRule="auto"/>
        <w:jc w:val="both"/>
        <w:rPr>
          <w:rFonts w:ascii="Arial" w:hAnsi="Arial" w:cs="Arial"/>
          <w:b/>
          <w:sz w:val="20"/>
        </w:rPr>
      </w:pPr>
    </w:p>
    <w:p w:rsidR="003C1CC6" w:rsidRPr="00F91B82" w:rsidRDefault="00B636C7" w:rsidP="003C1CC6">
      <w:pPr>
        <w:spacing w:after="0" w:line="240" w:lineRule="auto"/>
        <w:ind w:right="49"/>
        <w:jc w:val="right"/>
        <w:rPr>
          <w:rFonts w:ascii="Arial" w:hAnsi="Arial" w:cs="Arial"/>
          <w:sz w:val="20"/>
        </w:rPr>
      </w:pPr>
      <w:r>
        <w:rPr>
          <w:rFonts w:ascii="Arial" w:hAnsi="Arial" w:cs="Arial"/>
          <w:sz w:val="20"/>
        </w:rPr>
        <w:t>______________</w:t>
      </w:r>
      <w:r w:rsidR="003C1CC6" w:rsidRPr="00F91B82">
        <w:rPr>
          <w:rFonts w:ascii="Arial" w:hAnsi="Arial" w:cs="Arial"/>
          <w:sz w:val="20"/>
        </w:rPr>
        <w:t>, ______de___________de_____________</w:t>
      </w:r>
    </w:p>
    <w:p w:rsidR="003C1CC6" w:rsidRPr="00F91B82" w:rsidRDefault="003C1CC6" w:rsidP="003C1CC6">
      <w:pPr>
        <w:spacing w:after="0" w:line="240" w:lineRule="auto"/>
        <w:ind w:right="193"/>
        <w:jc w:val="both"/>
        <w:rPr>
          <w:rFonts w:ascii="Arial" w:hAnsi="Arial" w:cs="Arial"/>
          <w:sz w:val="20"/>
        </w:rPr>
      </w:pPr>
    </w:p>
    <w:p w:rsidR="00B636C7" w:rsidRPr="006201F6" w:rsidRDefault="00B636C7" w:rsidP="00B636C7">
      <w:pPr>
        <w:spacing w:after="0" w:line="240" w:lineRule="auto"/>
        <w:ind w:right="193"/>
        <w:jc w:val="both"/>
        <w:rPr>
          <w:rFonts w:ascii="Arial" w:hAnsi="Arial" w:cs="Arial"/>
          <w:sz w:val="20"/>
        </w:rPr>
      </w:pPr>
      <w:r w:rsidRPr="006201F6">
        <w:rPr>
          <w:rFonts w:ascii="Arial" w:hAnsi="Arial" w:cs="Arial"/>
          <w:sz w:val="20"/>
        </w:rPr>
        <w:t>Instituto Mexicano del Seguro Social</w:t>
      </w:r>
    </w:p>
    <w:p w:rsidR="00B636C7" w:rsidRPr="006201F6" w:rsidRDefault="00B636C7" w:rsidP="00B636C7">
      <w:pPr>
        <w:spacing w:after="0" w:line="240" w:lineRule="auto"/>
        <w:ind w:right="193"/>
        <w:jc w:val="both"/>
        <w:rPr>
          <w:rFonts w:ascii="Arial" w:hAnsi="Arial" w:cs="Arial"/>
          <w:sz w:val="20"/>
        </w:rPr>
      </w:pPr>
      <w:r w:rsidRPr="006201F6">
        <w:rPr>
          <w:rFonts w:ascii="Arial" w:hAnsi="Arial" w:cs="Arial"/>
          <w:sz w:val="20"/>
        </w:rPr>
        <w:t>Coordinación de Adquisición de Bienes y Contratación de Servicios</w:t>
      </w:r>
    </w:p>
    <w:p w:rsidR="00B636C7" w:rsidRPr="006201F6" w:rsidRDefault="00B636C7" w:rsidP="00B636C7">
      <w:pPr>
        <w:spacing w:after="0" w:line="240" w:lineRule="auto"/>
        <w:ind w:right="193"/>
        <w:jc w:val="both"/>
        <w:rPr>
          <w:rFonts w:ascii="Arial" w:hAnsi="Arial" w:cs="Arial"/>
          <w:sz w:val="20"/>
        </w:rPr>
      </w:pPr>
      <w:r w:rsidRPr="006201F6">
        <w:rPr>
          <w:rFonts w:ascii="Arial" w:hAnsi="Arial" w:cs="Arial"/>
          <w:sz w:val="20"/>
        </w:rPr>
        <w:t>Coordinación Técnica de Bienes y Servicios</w:t>
      </w:r>
    </w:p>
    <w:p w:rsidR="00B636C7" w:rsidRPr="006201F6" w:rsidRDefault="00B636C7" w:rsidP="00B636C7">
      <w:pPr>
        <w:spacing w:after="0" w:line="240" w:lineRule="auto"/>
        <w:ind w:right="193"/>
        <w:jc w:val="both"/>
        <w:rPr>
          <w:rFonts w:ascii="Arial" w:hAnsi="Arial" w:cs="Arial"/>
          <w:sz w:val="20"/>
        </w:rPr>
      </w:pPr>
      <w:r w:rsidRPr="006201F6">
        <w:rPr>
          <w:rFonts w:ascii="Arial" w:hAnsi="Arial" w:cs="Arial"/>
          <w:sz w:val="20"/>
        </w:rPr>
        <w:t>División de Bienes Terapéuticos</w:t>
      </w:r>
    </w:p>
    <w:p w:rsidR="00B636C7" w:rsidRPr="006201F6" w:rsidRDefault="00B636C7" w:rsidP="00B636C7">
      <w:pPr>
        <w:spacing w:after="0" w:line="240" w:lineRule="auto"/>
        <w:ind w:right="193"/>
        <w:jc w:val="both"/>
        <w:rPr>
          <w:rFonts w:ascii="Arial" w:hAnsi="Arial" w:cs="Arial"/>
          <w:sz w:val="20"/>
        </w:rPr>
      </w:pPr>
      <w:r w:rsidRPr="006201F6">
        <w:rPr>
          <w:rFonts w:ascii="Arial" w:hAnsi="Arial" w:cs="Arial"/>
          <w:sz w:val="20"/>
        </w:rPr>
        <w:t>Presente.</w:t>
      </w:r>
    </w:p>
    <w:p w:rsidR="00B636C7" w:rsidRPr="006201F6" w:rsidRDefault="00B636C7" w:rsidP="00B636C7">
      <w:pPr>
        <w:spacing w:after="0" w:line="240" w:lineRule="auto"/>
        <w:jc w:val="both"/>
        <w:rPr>
          <w:rFonts w:ascii="Arial" w:hAnsi="Arial" w:cs="Arial"/>
          <w:b/>
          <w:bCs/>
          <w:sz w:val="20"/>
        </w:rPr>
      </w:pPr>
    </w:p>
    <w:p w:rsidR="00B636C7" w:rsidRPr="006201F6" w:rsidRDefault="00B636C7" w:rsidP="00B636C7">
      <w:pPr>
        <w:spacing w:after="0" w:line="240" w:lineRule="auto"/>
        <w:ind w:right="193"/>
        <w:jc w:val="both"/>
        <w:rPr>
          <w:rFonts w:ascii="Arial" w:hAnsi="Arial" w:cs="Arial"/>
          <w:sz w:val="20"/>
        </w:rPr>
      </w:pPr>
      <w:r w:rsidRPr="006201F6">
        <w:rPr>
          <w:rFonts w:ascii="Arial" w:hAnsi="Arial" w:cs="Arial"/>
          <w:sz w:val="20"/>
        </w:rPr>
        <w:t xml:space="preserve">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w:t>
      </w:r>
      <w:r w:rsidR="003262B2">
        <w:rPr>
          <w:rFonts w:ascii="Arial" w:hAnsi="Arial" w:cs="Arial"/>
          <w:sz w:val="20"/>
        </w:rPr>
        <w:t>Invitación</w:t>
      </w:r>
      <w:r w:rsidRPr="006201F6">
        <w:rPr>
          <w:rFonts w:ascii="Arial" w:hAnsi="Arial" w:cs="Arial"/>
          <w:sz w:val="20"/>
        </w:rPr>
        <w:t>: _________________</w:t>
      </w:r>
    </w:p>
    <w:p w:rsidR="00B636C7" w:rsidRPr="006201F6" w:rsidRDefault="00B636C7" w:rsidP="00B636C7">
      <w:pPr>
        <w:spacing w:after="0" w:line="240" w:lineRule="auto"/>
        <w:jc w:val="both"/>
        <w:rPr>
          <w:rFonts w:ascii="Arial" w:hAnsi="Arial" w:cs="Arial"/>
          <w:sz w:val="20"/>
        </w:rPr>
      </w:pPr>
    </w:p>
    <w:p w:rsidR="00B636C7" w:rsidRPr="006201F6" w:rsidRDefault="00B636C7" w:rsidP="00B636C7">
      <w:pPr>
        <w:numPr>
          <w:ilvl w:val="0"/>
          <w:numId w:val="25"/>
        </w:numPr>
        <w:tabs>
          <w:tab w:val="clear" w:pos="720"/>
          <w:tab w:val="num" w:pos="360"/>
        </w:tabs>
        <w:suppressAutoHyphens/>
        <w:spacing w:after="0" w:line="240" w:lineRule="auto"/>
        <w:ind w:left="360"/>
        <w:jc w:val="both"/>
        <w:rPr>
          <w:rFonts w:ascii="Arial" w:hAnsi="Arial" w:cs="Arial"/>
          <w:b/>
          <w:bCs/>
          <w:sz w:val="20"/>
        </w:rPr>
      </w:pPr>
      <w:r w:rsidRPr="006201F6">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636C7" w:rsidRPr="006201F6" w:rsidRDefault="00B636C7" w:rsidP="00B636C7">
      <w:pPr>
        <w:spacing w:after="0" w:line="240" w:lineRule="auto"/>
        <w:jc w:val="both"/>
        <w:rPr>
          <w:rFonts w:ascii="Arial" w:hAnsi="Arial" w:cs="Arial"/>
          <w:b/>
          <w:bCs/>
          <w:sz w:val="20"/>
        </w:rPr>
      </w:pPr>
    </w:p>
    <w:p w:rsidR="00B636C7" w:rsidRPr="006201F6" w:rsidRDefault="00B636C7" w:rsidP="00B636C7">
      <w:pPr>
        <w:spacing w:after="0" w:line="240" w:lineRule="auto"/>
        <w:ind w:left="360"/>
        <w:jc w:val="both"/>
        <w:rPr>
          <w:rFonts w:ascii="Arial" w:hAnsi="Arial" w:cs="Arial"/>
          <w:i/>
          <w:sz w:val="20"/>
        </w:rPr>
      </w:pPr>
      <w:r w:rsidRPr="006201F6">
        <w:rPr>
          <w:rFonts w:ascii="Arial" w:hAnsi="Arial" w:cs="Arial"/>
          <w:b/>
          <w:i/>
          <w:sz w:val="20"/>
        </w:rPr>
        <w:t>(EN CASO DE SER PERSONA FÍSICA, DEBERÁ SUSTITUIR EL PÁRRAFO ANTERIOR POR LO SIGUIENTE:</w:t>
      </w:r>
      <w:r w:rsidRPr="006201F6">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636C7" w:rsidRPr="006201F6" w:rsidRDefault="00B636C7" w:rsidP="00B636C7">
      <w:pPr>
        <w:spacing w:after="0" w:line="240" w:lineRule="auto"/>
        <w:jc w:val="both"/>
        <w:rPr>
          <w:rFonts w:ascii="Arial" w:hAnsi="Arial" w:cs="Arial"/>
          <w:b/>
          <w:bCs/>
          <w:sz w:val="20"/>
        </w:rPr>
      </w:pPr>
    </w:p>
    <w:p w:rsidR="00B636C7" w:rsidRPr="006201F6" w:rsidRDefault="00B636C7" w:rsidP="00B636C7">
      <w:pPr>
        <w:numPr>
          <w:ilvl w:val="0"/>
          <w:numId w:val="25"/>
        </w:numPr>
        <w:tabs>
          <w:tab w:val="clear" w:pos="720"/>
          <w:tab w:val="num" w:pos="360"/>
        </w:tabs>
        <w:suppressAutoHyphens/>
        <w:spacing w:after="0" w:line="240" w:lineRule="auto"/>
        <w:ind w:left="360"/>
        <w:jc w:val="both"/>
        <w:rPr>
          <w:rFonts w:ascii="Arial" w:hAnsi="Arial" w:cs="Arial"/>
          <w:b/>
          <w:bCs/>
          <w:sz w:val="20"/>
        </w:rPr>
      </w:pPr>
      <w:r w:rsidRPr="006201F6">
        <w:rPr>
          <w:rFonts w:ascii="Arial" w:hAnsi="Arial" w:cs="Arial"/>
          <w:sz w:val="20"/>
        </w:rPr>
        <w:t>Me permito manifestar que mi representada no se encuentra sancionada como empresa o producto por la Secretaria de Salud.</w:t>
      </w:r>
    </w:p>
    <w:p w:rsidR="00B636C7" w:rsidRPr="006201F6" w:rsidRDefault="00B636C7" w:rsidP="00B636C7">
      <w:pPr>
        <w:spacing w:after="0" w:line="240" w:lineRule="auto"/>
        <w:jc w:val="both"/>
        <w:rPr>
          <w:rFonts w:ascii="Arial" w:hAnsi="Arial" w:cs="Arial"/>
          <w:b/>
          <w:bCs/>
          <w:sz w:val="20"/>
        </w:rPr>
      </w:pPr>
    </w:p>
    <w:p w:rsidR="003262B2" w:rsidRDefault="00B636C7" w:rsidP="00B636C7">
      <w:pPr>
        <w:numPr>
          <w:ilvl w:val="0"/>
          <w:numId w:val="25"/>
        </w:numPr>
        <w:tabs>
          <w:tab w:val="clear" w:pos="720"/>
          <w:tab w:val="num" w:pos="360"/>
        </w:tabs>
        <w:suppressAutoHyphens/>
        <w:spacing w:after="0" w:line="240" w:lineRule="auto"/>
        <w:ind w:left="360"/>
        <w:jc w:val="both"/>
        <w:rPr>
          <w:rFonts w:ascii="Arial" w:hAnsi="Arial" w:cs="Arial"/>
          <w:sz w:val="20"/>
        </w:rPr>
      </w:pPr>
      <w:r w:rsidRPr="006201F6">
        <w:rPr>
          <w:rFonts w:ascii="Arial" w:hAnsi="Arial" w:cs="Arial"/>
          <w:sz w:val="20"/>
        </w:rPr>
        <w:t>Me permito manifestar que mi representada se obliga, en caso de resultar adjudicado, a liberar al IMSS de toda responsabilidad de carácter civil, merca</w:t>
      </w:r>
    </w:p>
    <w:p w:rsidR="003262B2" w:rsidRDefault="003262B2" w:rsidP="003262B2">
      <w:pPr>
        <w:pStyle w:val="Prrafodelista"/>
        <w:rPr>
          <w:rFonts w:ascii="Arial" w:hAnsi="Arial" w:cs="Arial"/>
          <w:sz w:val="20"/>
        </w:rPr>
      </w:pPr>
    </w:p>
    <w:p w:rsidR="00B636C7" w:rsidRPr="006201F6" w:rsidRDefault="00B636C7" w:rsidP="00B636C7">
      <w:pPr>
        <w:numPr>
          <w:ilvl w:val="0"/>
          <w:numId w:val="25"/>
        </w:numPr>
        <w:tabs>
          <w:tab w:val="clear" w:pos="720"/>
          <w:tab w:val="num" w:pos="360"/>
        </w:tabs>
        <w:suppressAutoHyphens/>
        <w:spacing w:after="0" w:line="240" w:lineRule="auto"/>
        <w:ind w:left="360"/>
        <w:jc w:val="both"/>
        <w:rPr>
          <w:rFonts w:ascii="Arial" w:hAnsi="Arial" w:cs="Arial"/>
          <w:sz w:val="20"/>
        </w:rPr>
      </w:pPr>
      <w:r w:rsidRPr="006201F6">
        <w:rPr>
          <w:rFonts w:ascii="Arial" w:hAnsi="Arial" w:cs="Arial"/>
          <w:sz w:val="20"/>
        </w:rPr>
        <w:t>ntil, penal o administrativa que, en su caso, se ocasione con motivo de la infracción de derechos de autor, patentes, marcas u otros derechos de propiedad industrial o intelectual a nivel Nacional o Internacional.</w:t>
      </w:r>
    </w:p>
    <w:p w:rsidR="00B636C7" w:rsidRPr="006201F6" w:rsidRDefault="00B636C7" w:rsidP="00B636C7">
      <w:pPr>
        <w:spacing w:after="0" w:line="240" w:lineRule="auto"/>
        <w:jc w:val="both"/>
        <w:rPr>
          <w:rFonts w:ascii="Arial" w:hAnsi="Arial" w:cs="Arial"/>
          <w:sz w:val="20"/>
        </w:rPr>
      </w:pPr>
    </w:p>
    <w:p w:rsidR="00B636C7" w:rsidRPr="006201F6" w:rsidRDefault="00B636C7" w:rsidP="00B636C7">
      <w:pPr>
        <w:spacing w:after="0" w:line="240" w:lineRule="auto"/>
        <w:jc w:val="center"/>
        <w:rPr>
          <w:rFonts w:ascii="Arial" w:hAnsi="Arial" w:cs="Arial"/>
          <w:sz w:val="20"/>
        </w:rPr>
      </w:pPr>
      <w:r w:rsidRPr="006201F6">
        <w:rPr>
          <w:rFonts w:ascii="Arial" w:hAnsi="Arial" w:cs="Arial"/>
          <w:sz w:val="20"/>
        </w:rPr>
        <w:t>________________________________________________</w:t>
      </w:r>
    </w:p>
    <w:p w:rsidR="00B636C7" w:rsidRPr="006201F6" w:rsidRDefault="00B636C7" w:rsidP="00B636C7">
      <w:pPr>
        <w:spacing w:after="0" w:line="240" w:lineRule="auto"/>
        <w:jc w:val="center"/>
        <w:rPr>
          <w:rFonts w:ascii="Arial" w:hAnsi="Arial" w:cs="Arial"/>
          <w:b/>
          <w:bCs/>
          <w:sz w:val="20"/>
        </w:rPr>
      </w:pPr>
      <w:r w:rsidRPr="006201F6">
        <w:rPr>
          <w:rFonts w:ascii="Arial" w:hAnsi="Arial" w:cs="Arial"/>
          <w:b/>
          <w:bCs/>
          <w:sz w:val="20"/>
        </w:rPr>
        <w:t>(NOMBRE Y FIRMA DE LA PERSONA FACULTADA)</w:t>
      </w:r>
    </w:p>
    <w:p w:rsidR="00B636C7" w:rsidRPr="006201F6" w:rsidRDefault="00B636C7" w:rsidP="00B636C7">
      <w:pPr>
        <w:spacing w:after="0" w:line="240" w:lineRule="auto"/>
        <w:jc w:val="center"/>
        <w:rPr>
          <w:rFonts w:ascii="Arial" w:hAnsi="Arial" w:cs="Arial"/>
          <w:b/>
        </w:rPr>
      </w:pPr>
      <w:r w:rsidRPr="006201F6">
        <w:rPr>
          <w:rFonts w:ascii="Arial" w:hAnsi="Arial" w:cs="Arial"/>
          <w:b/>
          <w:bCs/>
          <w:sz w:val="20"/>
        </w:rPr>
        <w:t>(NOMBRE O RAZÓN SOCIAL DE LA EMPRESA)</w:t>
      </w:r>
    </w:p>
    <w:p w:rsidR="003C1CC6" w:rsidRPr="00B636C7" w:rsidRDefault="003C1CC6" w:rsidP="003C1CC6">
      <w:pPr>
        <w:suppressAutoHyphens/>
        <w:spacing w:after="0" w:line="240" w:lineRule="auto"/>
        <w:ind w:right="49"/>
        <w:jc w:val="center"/>
        <w:rPr>
          <w:rFonts w:ascii="Arial" w:eastAsia="Times New Roman" w:hAnsi="Arial" w:cs="Arial"/>
          <w:b/>
          <w:sz w:val="20"/>
          <w:szCs w:val="20"/>
          <w:lang w:eastAsia="ar-SA"/>
        </w:rPr>
      </w:pPr>
    </w:p>
    <w:p w:rsidR="003C1CC6" w:rsidRDefault="003C1CC6" w:rsidP="007069B4">
      <w:pPr>
        <w:ind w:right="49"/>
        <w:rPr>
          <w:rFonts w:ascii="Arial" w:eastAsia="Times New Roman" w:hAnsi="Arial" w:cs="Arial"/>
          <w:b/>
          <w:sz w:val="20"/>
          <w:szCs w:val="20"/>
          <w:lang w:val="es-ES" w:eastAsia="ar-SA"/>
        </w:rPr>
      </w:pPr>
    </w:p>
    <w:p w:rsidR="003C1CC6" w:rsidRDefault="003C1CC6" w:rsidP="007069B4">
      <w:pPr>
        <w:ind w:right="49"/>
        <w:rPr>
          <w:rFonts w:ascii="Arial" w:eastAsia="Times New Roman" w:hAnsi="Arial" w:cs="Arial"/>
          <w:b/>
          <w:sz w:val="20"/>
          <w:szCs w:val="20"/>
          <w:lang w:val="es-ES" w:eastAsia="ar-SA"/>
        </w:rPr>
      </w:pPr>
    </w:p>
    <w:p w:rsidR="00E06806" w:rsidRPr="0088021C" w:rsidRDefault="00E06806" w:rsidP="00E06806">
      <w:pPr>
        <w:pStyle w:val="Ttulo1"/>
        <w:numPr>
          <w:ilvl w:val="0"/>
          <w:numId w:val="0"/>
        </w:numPr>
        <w:spacing w:before="0" w:after="0"/>
        <w:ind w:left="360" w:right="49"/>
        <w:jc w:val="center"/>
        <w:rPr>
          <w:rFonts w:cs="Arial"/>
          <w:sz w:val="20"/>
          <w:szCs w:val="20"/>
          <w:lang w:val="es-ES"/>
        </w:rPr>
      </w:pPr>
      <w:bookmarkStart w:id="133" w:name="_Toc455663486"/>
      <w:bookmarkStart w:id="134" w:name="_Toc460500941"/>
      <w:bookmarkStart w:id="135" w:name="_Toc482275116"/>
      <w:bookmarkStart w:id="136" w:name="_Toc493150336"/>
      <w:r w:rsidRPr="0088021C">
        <w:rPr>
          <w:rFonts w:cs="Arial"/>
          <w:sz w:val="20"/>
          <w:szCs w:val="20"/>
        </w:rPr>
        <w:t xml:space="preserve">ANEXO </w:t>
      </w:r>
      <w:bookmarkEnd w:id="133"/>
      <w:r>
        <w:rPr>
          <w:rFonts w:cs="Arial"/>
          <w:sz w:val="20"/>
          <w:szCs w:val="20"/>
        </w:rPr>
        <w:t>VII</w:t>
      </w:r>
      <w:r w:rsidRPr="0088021C">
        <w:rPr>
          <w:rFonts w:cs="Arial"/>
          <w:sz w:val="20"/>
          <w:szCs w:val="20"/>
        </w:rPr>
        <w:t xml:space="preserve"> </w:t>
      </w:r>
      <w:r w:rsidRPr="0088021C">
        <w:rPr>
          <w:rFonts w:cs="Arial"/>
          <w:noProof w:val="0"/>
          <w:sz w:val="20"/>
          <w:szCs w:val="20"/>
          <w:lang w:val="es-ES"/>
        </w:rPr>
        <w:t>ESTRATIFICACIÓN DE LAS MICRO, PEQUEÑAS Y MEDIANAS EMPRESAS</w:t>
      </w:r>
      <w:bookmarkEnd w:id="134"/>
      <w:bookmarkEnd w:id="135"/>
      <w:bookmarkEnd w:id="136"/>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mallCaps/>
          <w:noProof w:val="0"/>
          <w:sz w:val="20"/>
          <w:szCs w:val="20"/>
          <w:lang w:eastAsia="ar-SA"/>
        </w:rPr>
      </w:pPr>
      <w:r w:rsidRPr="0088021C">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E06806" w:rsidRPr="0088021C" w:rsidRDefault="00E06806" w:rsidP="00E0680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E06806" w:rsidRPr="0088021C" w:rsidRDefault="00E06806" w:rsidP="00E0680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E06806" w:rsidRPr="0088021C" w:rsidRDefault="00E06806" w:rsidP="00E06806">
      <w:pPr>
        <w:suppressAutoHyphens/>
        <w:spacing w:after="0" w:line="240" w:lineRule="auto"/>
        <w:ind w:right="49"/>
        <w:jc w:val="right"/>
        <w:rPr>
          <w:rFonts w:ascii="Times New Roman" w:eastAsia="Times New Roman" w:hAnsi="Times New Roman" w:cs="Times New Roman"/>
          <w:noProof w:val="0"/>
          <w:sz w:val="20"/>
          <w:szCs w:val="20"/>
          <w:lang w:eastAsia="ar-SA"/>
        </w:rPr>
      </w:pPr>
    </w:p>
    <w:p w:rsidR="00E06806" w:rsidRPr="0088021C" w:rsidRDefault="00E06806" w:rsidP="00E06806">
      <w:pPr>
        <w:spacing w:after="0" w:line="240" w:lineRule="auto"/>
        <w:ind w:right="49"/>
        <w:jc w:val="right"/>
        <w:rPr>
          <w:rFonts w:ascii="Arial" w:eastAsia="Times New Roman" w:hAnsi="Arial" w:cs="Arial"/>
          <w:noProof w:val="0"/>
          <w:sz w:val="20"/>
          <w:szCs w:val="20"/>
          <w:lang w:eastAsia="ar-SA"/>
        </w:rPr>
      </w:pPr>
      <w:r w:rsidRPr="00F91B82">
        <w:rPr>
          <w:rFonts w:ascii="Arial" w:hAnsi="Arial" w:cs="Arial"/>
          <w:sz w:val="20"/>
        </w:rPr>
        <w:t>__</w:t>
      </w:r>
      <w:r>
        <w:rPr>
          <w:rFonts w:ascii="Arial" w:hAnsi="Arial" w:cs="Arial"/>
          <w:sz w:val="20"/>
        </w:rPr>
        <w:t>____de___________de____________</w:t>
      </w:r>
      <w:r w:rsidRPr="0088021C">
        <w:rPr>
          <w:rFonts w:ascii="Arial" w:eastAsia="Times New Roman" w:hAnsi="Arial" w:cs="Arial"/>
          <w:noProof w:val="0"/>
          <w:sz w:val="20"/>
          <w:szCs w:val="20"/>
          <w:lang w:eastAsia="ar-SA"/>
        </w:rPr>
        <w:t xml:space="preserve"> (</w:t>
      </w:r>
      <w:r w:rsidRPr="0088021C">
        <w:rPr>
          <w:rFonts w:ascii="Arial" w:eastAsia="Times New Roman" w:hAnsi="Arial" w:cs="Arial"/>
          <w:b/>
          <w:noProof w:val="0"/>
          <w:sz w:val="20"/>
          <w:szCs w:val="20"/>
          <w:lang w:eastAsia="ar-SA"/>
        </w:rPr>
        <w:t>1</w:t>
      </w:r>
      <w:r w:rsidRPr="0088021C">
        <w:rPr>
          <w:rFonts w:ascii="Arial" w:eastAsia="Times New Roman" w:hAnsi="Arial" w:cs="Arial"/>
          <w:noProof w:val="0"/>
          <w:sz w:val="20"/>
          <w:szCs w:val="20"/>
          <w:lang w:eastAsia="ar-SA"/>
        </w:rPr>
        <w:t>)</w:t>
      </w:r>
    </w:p>
    <w:p w:rsidR="00E06806" w:rsidRPr="0088021C" w:rsidRDefault="00E06806" w:rsidP="00E06806">
      <w:pPr>
        <w:suppressAutoHyphens/>
        <w:spacing w:after="0" w:line="240" w:lineRule="auto"/>
        <w:ind w:right="49"/>
        <w:rPr>
          <w:rFonts w:ascii="Arial" w:eastAsia="Times New Roman" w:hAnsi="Arial" w:cs="Arial"/>
          <w:noProof w:val="0"/>
          <w:sz w:val="20"/>
          <w:szCs w:val="20"/>
          <w:lang w:eastAsia="ar-SA"/>
        </w:rPr>
      </w:pP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p>
    <w:p w:rsidR="00E06806" w:rsidRPr="0088021C" w:rsidRDefault="00E06806" w:rsidP="00E06806">
      <w:pPr>
        <w:keepLines/>
        <w:spacing w:after="0" w:line="240" w:lineRule="auto"/>
        <w:ind w:left="142" w:right="49" w:hanging="142"/>
        <w:jc w:val="both"/>
        <w:rPr>
          <w:rFonts w:ascii="Arial" w:eastAsia="Calibri" w:hAnsi="Arial" w:cs="Arial"/>
          <w:b/>
          <w:noProof w:val="0"/>
          <w:sz w:val="20"/>
          <w:szCs w:val="20"/>
          <w:lang w:eastAsia="es-ES"/>
        </w:rPr>
      </w:pPr>
      <w:r w:rsidRPr="0088021C">
        <w:rPr>
          <w:rFonts w:ascii="Arial" w:eastAsia="Calibri" w:hAnsi="Arial" w:cs="Arial"/>
          <w:b/>
          <w:noProof w:val="0"/>
          <w:sz w:val="20"/>
          <w:szCs w:val="20"/>
          <w:lang w:eastAsia="es-ES"/>
        </w:rPr>
        <w:t>Instituto Mexicano del Seguro Social</w:t>
      </w:r>
    </w:p>
    <w:p w:rsidR="00E06806" w:rsidRPr="0088021C" w:rsidRDefault="00E06806" w:rsidP="00E06806">
      <w:pPr>
        <w:suppressAutoHyphens/>
        <w:spacing w:after="0" w:line="240" w:lineRule="auto"/>
        <w:ind w:left="142" w:right="49" w:hanging="142"/>
        <w:rPr>
          <w:rFonts w:ascii="Arial" w:eastAsia="Times New Roman" w:hAnsi="Arial" w:cs="Arial"/>
          <w:b/>
          <w:noProof w:val="0"/>
          <w:spacing w:val="100"/>
          <w:sz w:val="20"/>
          <w:szCs w:val="20"/>
          <w:lang w:val="es-ES" w:eastAsia="ar-SA"/>
        </w:rPr>
      </w:pPr>
      <w:r w:rsidRPr="0088021C">
        <w:rPr>
          <w:rFonts w:ascii="Arial" w:eastAsia="Times New Roman" w:hAnsi="Arial" w:cs="Arial"/>
          <w:b/>
          <w:noProof w:val="0"/>
          <w:spacing w:val="100"/>
          <w:sz w:val="20"/>
          <w:szCs w:val="20"/>
          <w:lang w:val="es-ES" w:eastAsia="ar-SA"/>
        </w:rPr>
        <w:t>Presente.</w:t>
      </w:r>
    </w:p>
    <w:p w:rsidR="00E06806" w:rsidRPr="00E06806" w:rsidRDefault="00E06806" w:rsidP="00E06806">
      <w:pPr>
        <w:suppressAutoHyphens/>
        <w:spacing w:after="0" w:line="240" w:lineRule="auto"/>
        <w:ind w:right="49"/>
        <w:jc w:val="both"/>
        <w:rPr>
          <w:rFonts w:ascii="Arial" w:eastAsia="Times New Roman" w:hAnsi="Arial" w:cs="Arial"/>
          <w:noProof w:val="0"/>
          <w:sz w:val="20"/>
          <w:szCs w:val="20"/>
          <w:lang w:val="es-ES" w:eastAsia="ar-SA"/>
        </w:rPr>
      </w:pP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Me refiero al procedimiento de</w:t>
      </w:r>
      <w:r>
        <w:rPr>
          <w:rFonts w:ascii="Arial" w:eastAsia="Times New Roman" w:hAnsi="Arial" w:cs="Arial"/>
          <w:noProof w:val="0"/>
          <w:sz w:val="20"/>
          <w:szCs w:val="20"/>
          <w:lang w:eastAsia="ar-SA"/>
        </w:rPr>
        <w:t xml:space="preserve"> Invitación número</w:t>
      </w:r>
      <w:r w:rsidRPr="0088021C">
        <w:rPr>
          <w:rFonts w:ascii="Arial" w:eastAsia="Times New Roman" w:hAnsi="Arial" w:cs="Arial"/>
          <w:noProof w:val="0"/>
          <w:sz w:val="20"/>
          <w:szCs w:val="20"/>
          <w:lang w:eastAsia="ar-SA"/>
        </w:rPr>
        <w:t xml:space="preserve"> 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3</w:t>
      </w:r>
      <w:r w:rsidRPr="0088021C">
        <w:rPr>
          <w:rFonts w:ascii="Arial" w:eastAsia="Times New Roman" w:hAnsi="Arial" w:cs="Arial"/>
          <w:noProof w:val="0"/>
          <w:sz w:val="20"/>
          <w:szCs w:val="20"/>
          <w:lang w:eastAsia="ar-SA"/>
        </w:rPr>
        <w:t>)________ No. 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4</w:t>
      </w:r>
      <w:r w:rsidRPr="0088021C">
        <w:rPr>
          <w:rFonts w:ascii="Arial" w:eastAsia="Times New Roman" w:hAnsi="Arial" w:cs="Arial"/>
          <w:noProof w:val="0"/>
          <w:sz w:val="20"/>
          <w:szCs w:val="20"/>
          <w:lang w:eastAsia="ar-SA"/>
        </w:rPr>
        <w:t>) _______ en el que mi representada, la empresa_________(</w:t>
      </w:r>
      <w:r w:rsidRPr="0088021C">
        <w:rPr>
          <w:rFonts w:ascii="Arial" w:eastAsia="Times New Roman" w:hAnsi="Arial" w:cs="Arial"/>
          <w:b/>
          <w:noProof w:val="0"/>
          <w:sz w:val="20"/>
          <w:szCs w:val="20"/>
          <w:lang w:eastAsia="ar-SA"/>
        </w:rPr>
        <w:t>5</w:t>
      </w:r>
      <w:r w:rsidRPr="0088021C">
        <w:rPr>
          <w:rFonts w:ascii="Arial" w:eastAsia="Times New Roman" w:hAnsi="Arial" w:cs="Arial"/>
          <w:noProof w:val="0"/>
          <w:sz w:val="20"/>
          <w:szCs w:val="20"/>
          <w:lang w:eastAsia="ar-SA"/>
        </w:rPr>
        <w:t>)________, participa a través de la presente proposición.</w:t>
      </w: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88021C">
        <w:rPr>
          <w:rFonts w:ascii="Arial" w:eastAsia="Times New Roman" w:hAnsi="Arial" w:cs="Arial"/>
          <w:b/>
          <w:noProof w:val="0"/>
          <w:sz w:val="20"/>
          <w:szCs w:val="20"/>
          <w:lang w:eastAsia="ar-SA"/>
        </w:rPr>
        <w:t>MANIFIESTO BAJO PROTESTA DE DECIR VERDAD</w:t>
      </w:r>
      <w:r w:rsidRPr="0088021C">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88021C">
        <w:rPr>
          <w:rFonts w:ascii="Arial" w:eastAsia="Times New Roman" w:hAnsi="Arial" w:cs="Arial"/>
          <w:b/>
          <w:noProof w:val="0"/>
          <w:sz w:val="20"/>
          <w:szCs w:val="20"/>
          <w:lang w:eastAsia="ar-SA"/>
        </w:rPr>
        <w:t>6</w:t>
      </w:r>
      <w:r w:rsidRPr="0088021C">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8021C">
        <w:rPr>
          <w:rFonts w:ascii="Arial" w:eastAsia="Times New Roman" w:hAnsi="Arial" w:cs="Arial"/>
          <w:b/>
          <w:noProof w:val="0"/>
          <w:sz w:val="20"/>
          <w:szCs w:val="20"/>
          <w:lang w:eastAsia="ar-SA"/>
        </w:rPr>
        <w:t>7</w:t>
      </w:r>
      <w:r w:rsidRPr="0088021C">
        <w:rPr>
          <w:rFonts w:ascii="Arial" w:eastAsia="Times New Roman" w:hAnsi="Arial" w:cs="Arial"/>
          <w:noProof w:val="0"/>
          <w:sz w:val="20"/>
          <w:szCs w:val="20"/>
          <w:lang w:eastAsia="ar-SA"/>
        </w:rPr>
        <w:t>)________, con base en lo cual se estratifica como una empresa _________(</w:t>
      </w:r>
      <w:r w:rsidRPr="0088021C">
        <w:rPr>
          <w:rFonts w:ascii="Arial" w:eastAsia="Times New Roman" w:hAnsi="Arial" w:cs="Arial"/>
          <w:b/>
          <w:noProof w:val="0"/>
          <w:sz w:val="20"/>
          <w:szCs w:val="20"/>
          <w:lang w:eastAsia="ar-SA"/>
        </w:rPr>
        <w:t>8</w:t>
      </w:r>
      <w:r w:rsidRPr="0088021C">
        <w:rPr>
          <w:rFonts w:ascii="Arial" w:eastAsia="Times New Roman" w:hAnsi="Arial" w:cs="Arial"/>
          <w:noProof w:val="0"/>
          <w:sz w:val="20"/>
          <w:szCs w:val="20"/>
          <w:lang w:eastAsia="ar-SA"/>
        </w:rPr>
        <w:t>)________.</w:t>
      </w: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p>
    <w:p w:rsidR="00E06806" w:rsidRPr="0088021C" w:rsidRDefault="00E06806" w:rsidP="00E06806">
      <w:pPr>
        <w:suppressAutoHyphens/>
        <w:spacing w:after="0" w:line="240" w:lineRule="auto"/>
        <w:ind w:right="49"/>
        <w:jc w:val="both"/>
        <w:rPr>
          <w:rFonts w:ascii="Arial" w:eastAsia="Times New Roman" w:hAnsi="Arial" w:cs="Arial"/>
          <w:noProof w:val="0"/>
          <w:sz w:val="20"/>
          <w:szCs w:val="20"/>
          <w:lang w:eastAsia="ar-SA"/>
        </w:rPr>
      </w:pPr>
    </w:p>
    <w:p w:rsidR="00E06806" w:rsidRPr="0088021C" w:rsidRDefault="00E06806" w:rsidP="00E06806">
      <w:pPr>
        <w:suppressAutoHyphens/>
        <w:spacing w:after="0" w:line="240" w:lineRule="auto"/>
        <w:ind w:right="49"/>
        <w:jc w:val="center"/>
        <w:rPr>
          <w:rFonts w:ascii="Arial" w:eastAsia="Times New Roman" w:hAnsi="Arial" w:cs="Arial"/>
          <w:b/>
          <w:noProof w:val="0"/>
          <w:sz w:val="20"/>
          <w:szCs w:val="20"/>
          <w:lang w:eastAsia="ar-SA"/>
        </w:rPr>
      </w:pPr>
      <w:r w:rsidRPr="0088021C">
        <w:rPr>
          <w:rFonts w:ascii="Arial" w:eastAsia="Times New Roman" w:hAnsi="Arial" w:cs="Arial"/>
          <w:b/>
          <w:noProof w:val="0"/>
          <w:sz w:val="20"/>
          <w:szCs w:val="20"/>
          <w:lang w:eastAsia="ar-SA"/>
        </w:rPr>
        <w:t>A T E N T A M E N T E</w:t>
      </w:r>
    </w:p>
    <w:p w:rsidR="00E06806" w:rsidRPr="0088021C" w:rsidRDefault="00E06806" w:rsidP="00E06806">
      <w:pPr>
        <w:suppressAutoHyphens/>
        <w:spacing w:after="0" w:line="240" w:lineRule="auto"/>
        <w:ind w:right="49"/>
        <w:jc w:val="center"/>
        <w:rPr>
          <w:rFonts w:ascii="Arial" w:eastAsia="Times New Roman" w:hAnsi="Arial" w:cs="Arial"/>
          <w:noProof w:val="0"/>
          <w:sz w:val="20"/>
          <w:szCs w:val="20"/>
          <w:lang w:eastAsia="ar-SA"/>
        </w:rPr>
      </w:pPr>
    </w:p>
    <w:p w:rsidR="00E06806" w:rsidRPr="0088021C" w:rsidRDefault="00E06806" w:rsidP="00E06806">
      <w:pPr>
        <w:suppressAutoHyphens/>
        <w:spacing w:after="0" w:line="240" w:lineRule="auto"/>
        <w:ind w:right="49"/>
        <w:jc w:val="center"/>
        <w:rPr>
          <w:rFonts w:ascii="Arial" w:eastAsia="Times New Roman" w:hAnsi="Arial" w:cs="Arial"/>
          <w:noProof w:val="0"/>
          <w:sz w:val="20"/>
          <w:szCs w:val="20"/>
          <w:lang w:eastAsia="ar-SA"/>
        </w:rPr>
      </w:pPr>
    </w:p>
    <w:p w:rsidR="00E06806" w:rsidRPr="0088021C" w:rsidRDefault="00E06806" w:rsidP="00E06806">
      <w:pPr>
        <w:suppressAutoHyphens/>
        <w:spacing w:after="0" w:line="240" w:lineRule="auto"/>
        <w:ind w:right="49"/>
        <w:jc w:val="center"/>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9</w:t>
      </w:r>
      <w:r w:rsidRPr="0088021C">
        <w:rPr>
          <w:rFonts w:ascii="Arial" w:eastAsia="Times New Roman" w:hAnsi="Arial" w:cs="Arial"/>
          <w:noProof w:val="0"/>
          <w:sz w:val="20"/>
          <w:szCs w:val="20"/>
          <w:lang w:eastAsia="ar-SA"/>
        </w:rPr>
        <w:t>)____________</w:t>
      </w:r>
    </w:p>
    <w:p w:rsidR="00E06806" w:rsidRPr="0088021C" w:rsidRDefault="00E06806" w:rsidP="00E06806">
      <w:pPr>
        <w:suppressAutoHyphens/>
        <w:spacing w:after="0" w:line="240" w:lineRule="auto"/>
        <w:ind w:right="49"/>
        <w:jc w:val="center"/>
        <w:rPr>
          <w:rFonts w:ascii="Arial" w:eastAsia="Times New Roman" w:hAnsi="Arial" w:cs="Arial"/>
          <w:noProof w:val="0"/>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sz w:val="20"/>
          <w:szCs w:val="20"/>
          <w:lang w:val="es-ES" w:eastAsia="ar-SA"/>
        </w:rPr>
      </w:pPr>
    </w:p>
    <w:p w:rsidR="00E06806" w:rsidRPr="0088021C" w:rsidRDefault="00E06806" w:rsidP="00E06806">
      <w:pPr>
        <w:suppressAutoHyphens/>
        <w:spacing w:after="0" w:line="240" w:lineRule="auto"/>
        <w:ind w:right="49"/>
        <w:jc w:val="center"/>
        <w:rPr>
          <w:rFonts w:ascii="Arial" w:eastAsia="Times New Roman" w:hAnsi="Arial" w:cs="Arial"/>
          <w:b/>
          <w:noProof w:val="0"/>
          <w:sz w:val="20"/>
          <w:szCs w:val="20"/>
          <w:lang w:eastAsia="ar-SA"/>
        </w:rPr>
      </w:pPr>
      <w:bookmarkStart w:id="137" w:name="_Toc450936054"/>
      <w:bookmarkStart w:id="138" w:name="_Toc450936161"/>
      <w:bookmarkStart w:id="139" w:name="_Toc451342036"/>
      <w:bookmarkStart w:id="140" w:name="_Toc451424699"/>
      <w:bookmarkStart w:id="141" w:name="_Toc453174910"/>
      <w:r w:rsidRPr="0088021C">
        <w:rPr>
          <w:rFonts w:ascii="Arial" w:eastAsia="Times New Roman" w:hAnsi="Arial" w:cs="Arial"/>
          <w:b/>
          <w:noProof w:val="0"/>
          <w:sz w:val="20"/>
          <w:szCs w:val="20"/>
          <w:lang w:eastAsia="ar-SA"/>
        </w:rPr>
        <w:t>INSTRUCTIVO</w:t>
      </w:r>
      <w:bookmarkEnd w:id="137"/>
      <w:bookmarkEnd w:id="138"/>
      <w:bookmarkEnd w:id="139"/>
      <w:bookmarkEnd w:id="140"/>
      <w:bookmarkEnd w:id="141"/>
      <w:r w:rsidR="00A34B5B" w:rsidRPr="00A34B5B">
        <w:rPr>
          <w:rFonts w:ascii="Arial" w:eastAsia="Times New Roman" w:hAnsi="Arial" w:cs="Arial"/>
          <w:b/>
          <w:noProof w:val="0"/>
          <w:sz w:val="20"/>
          <w:szCs w:val="20"/>
          <w:lang w:eastAsia="ar-SA"/>
        </w:rPr>
        <w:t xml:space="preserve"> ANEXO VII</w:t>
      </w:r>
    </w:p>
    <w:p w:rsidR="00E06806" w:rsidRPr="0088021C" w:rsidRDefault="00E06806" w:rsidP="00E06806">
      <w:pPr>
        <w:suppressAutoHyphens/>
        <w:spacing w:after="0" w:line="240" w:lineRule="auto"/>
        <w:ind w:right="49"/>
        <w:jc w:val="center"/>
        <w:rPr>
          <w:rFonts w:ascii="Arial" w:eastAsia="Times New Roman" w:hAnsi="Arial" w:cs="Arial"/>
          <w:b/>
          <w:noProof w:val="0"/>
          <w:sz w:val="20"/>
          <w:szCs w:val="20"/>
          <w:lang w:val="es-ES" w:eastAsia="ar-SA"/>
        </w:rPr>
      </w:pPr>
    </w:p>
    <w:p w:rsidR="00E06806" w:rsidRPr="0088021C" w:rsidRDefault="00E06806" w:rsidP="00E06806">
      <w:pPr>
        <w:suppressAutoHyphens/>
        <w:spacing w:after="0" w:line="240" w:lineRule="auto"/>
        <w:ind w:right="49"/>
        <w:rPr>
          <w:rFonts w:ascii="Times New Roman" w:eastAsia="Times New Roman" w:hAnsi="Times New Roman" w:cs="Times New Roman"/>
          <w:noProof w:val="0"/>
          <w:sz w:val="20"/>
          <w:szCs w:val="20"/>
          <w:lang w:eastAsia="ar-SA"/>
        </w:rPr>
      </w:pPr>
    </w:p>
    <w:p w:rsidR="00A34B5B" w:rsidRPr="006201F6" w:rsidRDefault="00A34B5B" w:rsidP="00A34B5B">
      <w:pPr>
        <w:suppressAutoHyphens/>
        <w:ind w:left="214" w:right="49"/>
        <w:jc w:val="both"/>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Llenar los campos conforme aplique tomando en cuenta los rangos previstos en el Acuerdo antes mencionado.</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Señalar la fecha de suscripción del documento.</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de la convocante.</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Precisar el procedimiento de contratación de que se trate (invitación a cuando menos tres personas).</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 xml:space="preserve">Indicar el número de procedimiento de contratación asignado por </w:t>
      </w:r>
      <w:proofErr w:type="spellStart"/>
      <w:r w:rsidRPr="006201F6">
        <w:rPr>
          <w:rFonts w:ascii="Arial" w:eastAsia="Calibri" w:hAnsi="Arial" w:cs="Arial"/>
          <w:noProof w:val="0"/>
          <w:color w:val="000000"/>
          <w:sz w:val="20"/>
          <w:szCs w:val="20"/>
          <w:lang w:eastAsia="es-MX"/>
        </w:rPr>
        <w:t>CompraNet</w:t>
      </w:r>
      <w:proofErr w:type="spellEnd"/>
      <w:r w:rsidRPr="006201F6">
        <w:rPr>
          <w:rFonts w:ascii="Arial" w:eastAsia="Calibri" w:hAnsi="Arial" w:cs="Arial"/>
          <w:noProof w:val="0"/>
          <w:color w:val="000000"/>
          <w:sz w:val="20"/>
          <w:szCs w:val="20"/>
          <w:lang w:eastAsia="es-MX"/>
        </w:rPr>
        <w:t>.</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razón social o denominación del licitante.</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Indicar el Registro Federal de Contribuyentes del licitante.</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4" w:history="1">
        <w:r w:rsidRPr="006201F6">
          <w:rPr>
            <w:rFonts w:ascii="Arial" w:eastAsia="Calibri" w:hAnsi="Arial" w:cs="Arial"/>
            <w:noProof w:val="0"/>
            <w:color w:val="0000FF"/>
            <w:sz w:val="20"/>
            <w:szCs w:val="20"/>
            <w:u w:val="single"/>
            <w:lang w:eastAsia="es-MX"/>
          </w:rPr>
          <w:t>http://www.comprasdegobierno.gob.mx/calculadora</w:t>
        </w:r>
      </w:hyperlink>
    </w:p>
    <w:p w:rsidR="00A34B5B" w:rsidRPr="006201F6" w:rsidRDefault="00A34B5B" w:rsidP="00A34B5B">
      <w:pPr>
        <w:suppressAutoHyphens/>
        <w:ind w:left="713" w:right="49"/>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A34B5B" w:rsidRPr="006201F6" w:rsidRDefault="00A34B5B" w:rsidP="00A34B5B">
      <w:pPr>
        <w:suppressAutoHyphens/>
        <w:ind w:left="713" w:right="49"/>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A34B5B" w:rsidRPr="006201F6" w:rsidRDefault="00A34B5B" w:rsidP="00A34B5B">
      <w:pPr>
        <w:numPr>
          <w:ilvl w:val="0"/>
          <w:numId w:val="26"/>
        </w:numPr>
        <w:suppressAutoHyphens/>
        <w:spacing w:after="0" w:line="240" w:lineRule="auto"/>
        <w:ind w:right="49"/>
        <w:jc w:val="both"/>
        <w:rPr>
          <w:rFonts w:ascii="Arial" w:eastAsia="Calibri" w:hAnsi="Arial" w:cs="Arial"/>
          <w:bCs/>
          <w:noProof w:val="0"/>
          <w:color w:val="000000"/>
          <w:sz w:val="20"/>
          <w:szCs w:val="20"/>
          <w:lang w:eastAsia="es-MX"/>
        </w:rPr>
      </w:pPr>
      <w:r w:rsidRPr="006201F6">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A34B5B" w:rsidRPr="006201F6" w:rsidRDefault="00A34B5B" w:rsidP="00A34B5B">
      <w:pPr>
        <w:numPr>
          <w:ilvl w:val="0"/>
          <w:numId w:val="26"/>
        </w:numPr>
        <w:suppressAutoHyphens/>
        <w:spacing w:after="0" w:line="240" w:lineRule="auto"/>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y firma del apoderado o representante legal del licitante.</w:t>
      </w:r>
    </w:p>
    <w:p w:rsidR="00E06806" w:rsidRPr="00E06806" w:rsidRDefault="00E06806" w:rsidP="007069B4">
      <w:pPr>
        <w:ind w:right="49"/>
        <w:rPr>
          <w:rFonts w:ascii="Arial" w:eastAsia="Times New Roman" w:hAnsi="Arial" w:cs="Arial"/>
          <w:b/>
          <w:sz w:val="20"/>
          <w:szCs w:val="20"/>
          <w:lang w:eastAsia="ar-SA"/>
        </w:rPr>
      </w:pPr>
    </w:p>
    <w:p w:rsidR="00E06806" w:rsidRDefault="00E06806" w:rsidP="007069B4">
      <w:pPr>
        <w:ind w:right="49"/>
        <w:rPr>
          <w:rFonts w:ascii="Arial" w:eastAsia="Times New Roman" w:hAnsi="Arial" w:cs="Arial"/>
          <w:b/>
          <w:sz w:val="20"/>
          <w:szCs w:val="20"/>
          <w:lang w:val="es-ES" w:eastAsia="ar-SA"/>
        </w:rPr>
      </w:pPr>
    </w:p>
    <w:p w:rsidR="00E06806" w:rsidRDefault="00E06806" w:rsidP="007069B4">
      <w:pPr>
        <w:ind w:right="49"/>
        <w:rPr>
          <w:rFonts w:ascii="Arial" w:eastAsia="Times New Roman" w:hAnsi="Arial" w:cs="Arial"/>
          <w:b/>
          <w:sz w:val="20"/>
          <w:szCs w:val="20"/>
          <w:lang w:val="es-ES" w:eastAsia="ar-SA"/>
        </w:rPr>
      </w:pPr>
    </w:p>
    <w:p w:rsidR="00E06806" w:rsidRDefault="00E06806" w:rsidP="007069B4">
      <w:pPr>
        <w:ind w:right="49"/>
        <w:rPr>
          <w:rFonts w:ascii="Arial" w:eastAsia="Times New Roman" w:hAnsi="Arial" w:cs="Arial"/>
          <w:b/>
          <w:sz w:val="20"/>
          <w:szCs w:val="20"/>
          <w:lang w:val="es-ES" w:eastAsia="ar-SA"/>
        </w:rPr>
      </w:pPr>
    </w:p>
    <w:p w:rsidR="0008183F" w:rsidRDefault="0008183F" w:rsidP="007069B4">
      <w:pPr>
        <w:ind w:right="49"/>
        <w:rPr>
          <w:rFonts w:ascii="Arial" w:eastAsia="Times New Roman" w:hAnsi="Arial" w:cs="Arial"/>
          <w:b/>
          <w:sz w:val="20"/>
          <w:szCs w:val="20"/>
          <w:lang w:val="es-ES" w:eastAsia="ar-SA"/>
        </w:rPr>
      </w:pPr>
    </w:p>
    <w:p w:rsidR="0008183F" w:rsidRDefault="0008183F" w:rsidP="007069B4">
      <w:pPr>
        <w:ind w:right="49"/>
        <w:rPr>
          <w:rFonts w:ascii="Arial" w:eastAsia="Times New Roman" w:hAnsi="Arial" w:cs="Arial"/>
          <w:b/>
          <w:sz w:val="20"/>
          <w:szCs w:val="20"/>
          <w:lang w:val="es-ES" w:eastAsia="ar-SA"/>
        </w:rPr>
      </w:pPr>
    </w:p>
    <w:p w:rsidR="0008183F" w:rsidRDefault="0008183F" w:rsidP="007069B4">
      <w:pPr>
        <w:ind w:right="49"/>
        <w:rPr>
          <w:rFonts w:ascii="Arial" w:eastAsia="Times New Roman" w:hAnsi="Arial" w:cs="Arial"/>
          <w:b/>
          <w:sz w:val="20"/>
          <w:szCs w:val="20"/>
          <w:lang w:val="es-ES" w:eastAsia="ar-SA"/>
        </w:rPr>
      </w:pPr>
    </w:p>
    <w:p w:rsidR="0008183F" w:rsidRDefault="0008183F" w:rsidP="007069B4">
      <w:pPr>
        <w:ind w:right="49"/>
        <w:rPr>
          <w:rFonts w:ascii="Arial" w:eastAsia="Times New Roman" w:hAnsi="Arial" w:cs="Arial"/>
          <w:b/>
          <w:sz w:val="20"/>
          <w:szCs w:val="20"/>
          <w:lang w:val="es-ES" w:eastAsia="ar-SA"/>
        </w:rPr>
      </w:pPr>
    </w:p>
    <w:p w:rsidR="0008183F" w:rsidRDefault="0008183F" w:rsidP="007069B4">
      <w:pPr>
        <w:ind w:right="49"/>
        <w:rPr>
          <w:rFonts w:ascii="Arial" w:eastAsia="Times New Roman" w:hAnsi="Arial" w:cs="Arial"/>
          <w:b/>
          <w:sz w:val="20"/>
          <w:szCs w:val="20"/>
          <w:lang w:val="es-ES" w:eastAsia="ar-SA"/>
        </w:rPr>
      </w:pPr>
    </w:p>
    <w:p w:rsidR="00C91FAE" w:rsidRDefault="00C91FAE" w:rsidP="007069B4">
      <w:pPr>
        <w:ind w:right="49"/>
        <w:rPr>
          <w:rFonts w:ascii="Arial" w:eastAsia="Times New Roman" w:hAnsi="Arial" w:cs="Arial"/>
          <w:b/>
          <w:sz w:val="20"/>
          <w:szCs w:val="20"/>
          <w:lang w:val="es-ES" w:eastAsia="ar-SA"/>
        </w:rPr>
      </w:pPr>
    </w:p>
    <w:p w:rsidR="00C91FAE" w:rsidRDefault="00C91FAE" w:rsidP="007069B4">
      <w:pPr>
        <w:ind w:right="49"/>
        <w:rPr>
          <w:rFonts w:ascii="Arial" w:eastAsia="Times New Roman" w:hAnsi="Arial" w:cs="Arial"/>
          <w:b/>
          <w:sz w:val="20"/>
          <w:szCs w:val="20"/>
          <w:lang w:val="es-ES" w:eastAsia="ar-SA"/>
        </w:rPr>
      </w:pPr>
    </w:p>
    <w:p w:rsidR="00C91FAE" w:rsidRPr="0088021C" w:rsidRDefault="00C91FAE" w:rsidP="00C91FAE">
      <w:pPr>
        <w:pStyle w:val="Ttulo1"/>
        <w:numPr>
          <w:ilvl w:val="0"/>
          <w:numId w:val="0"/>
        </w:numPr>
        <w:spacing w:before="0" w:after="0"/>
        <w:ind w:left="360"/>
        <w:jc w:val="center"/>
        <w:rPr>
          <w:rFonts w:cs="Arial"/>
          <w:sz w:val="20"/>
          <w:szCs w:val="20"/>
        </w:rPr>
      </w:pPr>
      <w:bookmarkStart w:id="142" w:name="_Toc455663482"/>
      <w:bookmarkStart w:id="143" w:name="_Toc460500942"/>
      <w:bookmarkStart w:id="144" w:name="_Toc463615403"/>
      <w:bookmarkStart w:id="145" w:name="_Toc482275117"/>
      <w:bookmarkStart w:id="146" w:name="_Toc493150337"/>
      <w:r w:rsidRPr="00D2774B">
        <w:rPr>
          <w:rFonts w:cs="Arial"/>
          <w:sz w:val="20"/>
          <w:szCs w:val="20"/>
        </w:rPr>
        <w:lastRenderedPageBreak/>
        <w:t xml:space="preserve">ANEXO </w:t>
      </w:r>
      <w:bookmarkEnd w:id="142"/>
      <w:r w:rsidRPr="00D2774B">
        <w:rPr>
          <w:rFonts w:cs="Arial"/>
          <w:sz w:val="20"/>
          <w:szCs w:val="20"/>
        </w:rPr>
        <w:t xml:space="preserve">VIII </w:t>
      </w:r>
      <w:bookmarkEnd w:id="143"/>
      <w:bookmarkEnd w:id="144"/>
      <w:bookmarkEnd w:id="145"/>
      <w:r w:rsidR="00A92DFC">
        <w:rPr>
          <w:rFonts w:cs="Arial"/>
          <w:sz w:val="20"/>
          <w:szCs w:val="20"/>
        </w:rPr>
        <w:t>MANIFESTACIÓN DE ORIGEN DE LOS BIENES</w:t>
      </w:r>
      <w:bookmarkEnd w:id="146"/>
    </w:p>
    <w:p w:rsidR="00C91FAE" w:rsidRPr="0088021C" w:rsidRDefault="00C91FAE" w:rsidP="00C91FAE">
      <w:pPr>
        <w:suppressAutoHyphens/>
        <w:spacing w:after="0" w:line="240" w:lineRule="auto"/>
        <w:jc w:val="center"/>
        <w:rPr>
          <w:rFonts w:ascii="Arial" w:eastAsia="Times New Roman" w:hAnsi="Arial" w:cs="Arial"/>
          <w:b/>
          <w:sz w:val="20"/>
          <w:szCs w:val="20"/>
          <w:lang w:val="es-ES" w:eastAsia="ar-SA"/>
        </w:rPr>
      </w:pPr>
    </w:p>
    <w:p w:rsidR="00A92DFC" w:rsidRPr="00722345" w:rsidRDefault="00A92DFC" w:rsidP="00A92DFC">
      <w:pPr>
        <w:pStyle w:val="Texto0"/>
        <w:spacing w:after="0" w:line="240" w:lineRule="auto"/>
        <w:ind w:firstLine="0"/>
        <w:rPr>
          <w:rFonts w:cs="Arial"/>
          <w:b/>
          <w:sz w:val="20"/>
        </w:rPr>
      </w:pPr>
      <w:r w:rsidRPr="00722345">
        <w:rPr>
          <w:rFonts w:cs="Arial"/>
          <w:b/>
          <w:sz w:val="20"/>
        </w:rPr>
        <w:t>FORMATO PARA LA MANIFESTACIÓN QUE DEBERÁN PRESENTAR LOS PROVEEDORES Q</w:t>
      </w:r>
      <w:r>
        <w:rPr>
          <w:rFonts w:cs="Arial"/>
          <w:b/>
          <w:sz w:val="20"/>
        </w:rPr>
        <w:t xml:space="preserve">UE PARTICIPEN </w:t>
      </w:r>
      <w:r w:rsidR="00422C7E">
        <w:rPr>
          <w:rFonts w:cs="Arial"/>
          <w:b/>
          <w:sz w:val="20"/>
        </w:rPr>
        <w:t xml:space="preserve">EN </w:t>
      </w:r>
      <w:r w:rsidR="00422C7E" w:rsidRPr="00422C7E">
        <w:rPr>
          <w:rFonts w:cs="Arial"/>
          <w:b/>
          <w:sz w:val="20"/>
        </w:rPr>
        <w:t>LA INVITACIÓN A CUANDO MENOS TRES PERSONAS INTERNACIONAL BAJO LA COBERTURA DE LOS TRATADOS DE LIBRE COMERCIO</w:t>
      </w:r>
      <w:r w:rsidR="00422C7E">
        <w:rPr>
          <w:rFonts w:cs="Arial"/>
          <w:b/>
          <w:sz w:val="20"/>
        </w:rPr>
        <w:t xml:space="preserve"> </w:t>
      </w:r>
      <w:r w:rsidRPr="00722345">
        <w:rPr>
          <w:rFonts w:cs="Arial"/>
          <w:b/>
          <w:sz w:val="20"/>
        </w:rPr>
        <w:t>PARA LA ADQUISICIÓN DE BIENES, Y DAR CUMPLIMIENTO A LO DISPUESTO EN LA REGLA 5.2 DEL ACUERDO DE REGLAS DE FECHA 28 DE DICIEMBRE DEL 2010.</w:t>
      </w:r>
    </w:p>
    <w:p w:rsidR="00A92DFC" w:rsidRPr="00F91B82" w:rsidRDefault="00A92DFC" w:rsidP="00A92DFC">
      <w:pPr>
        <w:pStyle w:val="Texto0"/>
        <w:spacing w:after="0" w:line="240" w:lineRule="auto"/>
        <w:ind w:firstLine="0"/>
        <w:rPr>
          <w:rFonts w:cs="Arial"/>
          <w:b/>
          <w:sz w:val="22"/>
          <w:szCs w:val="22"/>
        </w:rPr>
      </w:pPr>
    </w:p>
    <w:p w:rsidR="00A92DFC" w:rsidRPr="00F91B82" w:rsidRDefault="00A92DFC" w:rsidP="00A92DFC">
      <w:pPr>
        <w:pStyle w:val="Texto0"/>
        <w:spacing w:after="0" w:line="240" w:lineRule="auto"/>
        <w:ind w:firstLine="0"/>
        <w:rPr>
          <w:rFonts w:cs="Arial"/>
          <w:szCs w:val="18"/>
        </w:rPr>
      </w:pPr>
    </w:p>
    <w:p w:rsidR="00A92DFC" w:rsidRPr="00F91B82" w:rsidRDefault="00A92DFC" w:rsidP="00A92DFC">
      <w:pPr>
        <w:spacing w:after="0" w:line="240" w:lineRule="auto"/>
        <w:jc w:val="right"/>
        <w:rPr>
          <w:rFonts w:ascii="Arial" w:hAnsi="Arial" w:cs="Arial"/>
          <w:sz w:val="18"/>
          <w:szCs w:val="18"/>
        </w:rPr>
      </w:pPr>
      <w:r w:rsidRPr="00F91B82">
        <w:rPr>
          <w:rFonts w:ascii="Arial" w:hAnsi="Arial" w:cs="Arial"/>
          <w:sz w:val="18"/>
          <w:szCs w:val="18"/>
        </w:rPr>
        <w:t>___________</w:t>
      </w:r>
      <w:r>
        <w:rPr>
          <w:rFonts w:ascii="Arial" w:hAnsi="Arial" w:cs="Arial"/>
          <w:sz w:val="18"/>
          <w:szCs w:val="18"/>
        </w:rPr>
        <w:t xml:space="preserve"> a ___</w:t>
      </w:r>
      <w:r w:rsidRPr="00F91B82">
        <w:rPr>
          <w:rFonts w:ascii="Arial" w:hAnsi="Arial" w:cs="Arial"/>
          <w:sz w:val="18"/>
          <w:szCs w:val="18"/>
        </w:rPr>
        <w:t>de _</w:t>
      </w:r>
      <w:r>
        <w:rPr>
          <w:rFonts w:ascii="Arial" w:hAnsi="Arial" w:cs="Arial"/>
          <w:sz w:val="18"/>
          <w:szCs w:val="18"/>
        </w:rPr>
        <w:t>__</w:t>
      </w:r>
      <w:r w:rsidRPr="00F91B82">
        <w:rPr>
          <w:rFonts w:ascii="Arial" w:hAnsi="Arial" w:cs="Arial"/>
          <w:sz w:val="18"/>
          <w:szCs w:val="18"/>
        </w:rPr>
        <w:t>________de____(1)</w:t>
      </w:r>
    </w:p>
    <w:p w:rsidR="00A92DFC" w:rsidRPr="00F91B82" w:rsidRDefault="00A92DFC" w:rsidP="00A92DFC">
      <w:pPr>
        <w:spacing w:after="0" w:line="240" w:lineRule="auto"/>
        <w:jc w:val="both"/>
        <w:rPr>
          <w:rFonts w:ascii="Arial" w:hAnsi="Arial" w:cs="Arial"/>
          <w:sz w:val="18"/>
          <w:szCs w:val="18"/>
        </w:rPr>
      </w:pPr>
    </w:p>
    <w:p w:rsidR="00A92DFC" w:rsidRPr="00F91B82" w:rsidRDefault="00A92DFC" w:rsidP="00A92DFC">
      <w:pPr>
        <w:spacing w:after="0" w:line="240" w:lineRule="auto"/>
        <w:ind w:right="193"/>
        <w:jc w:val="both"/>
        <w:rPr>
          <w:rFonts w:ascii="Arial" w:hAnsi="Arial" w:cs="Arial"/>
          <w:sz w:val="18"/>
          <w:szCs w:val="18"/>
        </w:rPr>
      </w:pPr>
      <w:r w:rsidRPr="00F91B82">
        <w:rPr>
          <w:rFonts w:ascii="Arial" w:hAnsi="Arial" w:cs="Arial"/>
          <w:sz w:val="18"/>
          <w:szCs w:val="18"/>
        </w:rPr>
        <w:t>Instituto Mexicano del Seguro Social</w:t>
      </w:r>
    </w:p>
    <w:p w:rsidR="00A92DFC" w:rsidRPr="00F91B82" w:rsidRDefault="00A92DFC" w:rsidP="00A92DFC">
      <w:pPr>
        <w:spacing w:after="0" w:line="240" w:lineRule="auto"/>
        <w:ind w:right="193"/>
        <w:jc w:val="both"/>
        <w:rPr>
          <w:rFonts w:ascii="Arial" w:hAnsi="Arial" w:cs="Arial"/>
          <w:sz w:val="18"/>
          <w:szCs w:val="18"/>
        </w:rPr>
      </w:pPr>
      <w:r w:rsidRPr="00F91B82">
        <w:rPr>
          <w:rFonts w:ascii="Arial" w:hAnsi="Arial" w:cs="Arial"/>
          <w:sz w:val="18"/>
          <w:szCs w:val="18"/>
        </w:rPr>
        <w:t>Coordinación de Adquisición de Bienes y Contratación de Servicios</w:t>
      </w:r>
    </w:p>
    <w:p w:rsidR="00A92DFC" w:rsidRPr="00F91B82" w:rsidRDefault="00A92DFC" w:rsidP="00A92DFC">
      <w:pPr>
        <w:spacing w:after="0" w:line="240" w:lineRule="auto"/>
        <w:ind w:right="193"/>
        <w:jc w:val="both"/>
        <w:rPr>
          <w:rFonts w:ascii="Arial" w:hAnsi="Arial" w:cs="Arial"/>
          <w:sz w:val="18"/>
          <w:szCs w:val="18"/>
        </w:rPr>
      </w:pPr>
      <w:r w:rsidRPr="00F91B82">
        <w:rPr>
          <w:rFonts w:ascii="Arial" w:hAnsi="Arial" w:cs="Arial"/>
          <w:sz w:val="18"/>
          <w:szCs w:val="18"/>
        </w:rPr>
        <w:t>Coordinación Técnica de Bienes y Servicios</w:t>
      </w:r>
    </w:p>
    <w:p w:rsidR="00A92DFC" w:rsidRPr="00F91B82" w:rsidRDefault="00A92DFC" w:rsidP="00A92DFC">
      <w:pPr>
        <w:spacing w:after="0" w:line="240" w:lineRule="auto"/>
        <w:ind w:right="193"/>
        <w:jc w:val="both"/>
        <w:rPr>
          <w:rFonts w:ascii="Arial" w:hAnsi="Arial" w:cs="Arial"/>
          <w:sz w:val="18"/>
          <w:szCs w:val="18"/>
        </w:rPr>
      </w:pPr>
      <w:r w:rsidRPr="00F91B82">
        <w:rPr>
          <w:rFonts w:ascii="Arial" w:hAnsi="Arial" w:cs="Arial"/>
          <w:sz w:val="18"/>
          <w:szCs w:val="18"/>
        </w:rPr>
        <w:t>División de Bienes Terapéuticos</w:t>
      </w:r>
    </w:p>
    <w:p w:rsidR="00A92DFC" w:rsidRPr="00F91B82" w:rsidRDefault="00A92DFC" w:rsidP="00A92DFC">
      <w:pPr>
        <w:spacing w:after="0" w:line="240" w:lineRule="auto"/>
        <w:ind w:right="193"/>
        <w:jc w:val="both"/>
        <w:rPr>
          <w:rFonts w:ascii="Arial" w:hAnsi="Arial" w:cs="Arial"/>
          <w:sz w:val="18"/>
          <w:szCs w:val="18"/>
        </w:rPr>
      </w:pPr>
      <w:r w:rsidRPr="00F91B82">
        <w:rPr>
          <w:rFonts w:ascii="Arial" w:hAnsi="Arial" w:cs="Arial"/>
          <w:sz w:val="18"/>
          <w:szCs w:val="18"/>
        </w:rPr>
        <w:t>Presente.</w:t>
      </w:r>
    </w:p>
    <w:p w:rsidR="00A92DFC" w:rsidRPr="00F91B82" w:rsidRDefault="00A92DFC" w:rsidP="00A92DFC">
      <w:pPr>
        <w:spacing w:after="0" w:line="240" w:lineRule="auto"/>
        <w:jc w:val="both"/>
        <w:rPr>
          <w:rFonts w:ascii="Arial" w:hAnsi="Arial" w:cs="Arial"/>
          <w:sz w:val="18"/>
          <w:szCs w:val="18"/>
        </w:rPr>
      </w:pPr>
    </w:p>
    <w:p w:rsidR="00A92DFC" w:rsidRPr="00F91B82" w:rsidRDefault="00A92DFC" w:rsidP="00A92DFC">
      <w:pPr>
        <w:spacing w:after="0" w:line="240" w:lineRule="auto"/>
        <w:jc w:val="both"/>
        <w:rPr>
          <w:rFonts w:ascii="Arial" w:hAnsi="Arial" w:cs="Arial"/>
          <w:sz w:val="18"/>
          <w:szCs w:val="18"/>
        </w:rPr>
      </w:pPr>
      <w:r w:rsidRPr="00F91B82">
        <w:rPr>
          <w:rFonts w:ascii="Arial" w:hAnsi="Arial" w:cs="Arial"/>
          <w:sz w:val="18"/>
          <w:szCs w:val="18"/>
        </w:rPr>
        <w:t>Me refi</w:t>
      </w:r>
      <w:r>
        <w:rPr>
          <w:rFonts w:ascii="Arial" w:hAnsi="Arial" w:cs="Arial"/>
          <w:sz w:val="18"/>
          <w:szCs w:val="18"/>
        </w:rPr>
        <w:t>ero al procedimiento _________(2</w:t>
      </w:r>
      <w:r w:rsidRPr="00F91B82">
        <w:rPr>
          <w:rFonts w:ascii="Arial" w:hAnsi="Arial" w:cs="Arial"/>
          <w:sz w:val="18"/>
          <w:szCs w:val="18"/>
        </w:rPr>
        <w:t>)_________ No._____(</w:t>
      </w:r>
      <w:r>
        <w:rPr>
          <w:rFonts w:ascii="Arial" w:hAnsi="Arial" w:cs="Arial"/>
          <w:sz w:val="18"/>
          <w:szCs w:val="18"/>
        </w:rPr>
        <w:t>3</w:t>
      </w:r>
      <w:r w:rsidRPr="00F91B82">
        <w:rPr>
          <w:rFonts w:ascii="Arial" w:hAnsi="Arial" w:cs="Arial"/>
          <w:sz w:val="18"/>
          <w:szCs w:val="18"/>
        </w:rPr>
        <w:t>)____ en el que mi representada, la empresa __________________(</w:t>
      </w:r>
      <w:r>
        <w:rPr>
          <w:rFonts w:ascii="Arial" w:hAnsi="Arial" w:cs="Arial"/>
          <w:sz w:val="18"/>
          <w:szCs w:val="18"/>
        </w:rPr>
        <w:t>4</w:t>
      </w:r>
      <w:r w:rsidRPr="00F91B82">
        <w:rPr>
          <w:rFonts w:ascii="Arial" w:hAnsi="Arial" w:cs="Arial"/>
          <w:sz w:val="18"/>
          <w:szCs w:val="18"/>
        </w:rPr>
        <w:t>)_____________participa a través de la presente propuesta.</w:t>
      </w:r>
    </w:p>
    <w:p w:rsidR="00A92DFC" w:rsidRPr="00F91B82" w:rsidRDefault="00A92DFC" w:rsidP="00A92DFC">
      <w:pPr>
        <w:spacing w:after="0" w:line="240" w:lineRule="auto"/>
        <w:jc w:val="both"/>
        <w:rPr>
          <w:rFonts w:ascii="Arial" w:hAnsi="Arial" w:cs="Arial"/>
          <w:sz w:val="18"/>
          <w:szCs w:val="18"/>
        </w:rPr>
      </w:pPr>
    </w:p>
    <w:p w:rsidR="00A92DFC" w:rsidRPr="00F91B82" w:rsidRDefault="00A92DFC" w:rsidP="00A92DFC">
      <w:pPr>
        <w:spacing w:after="0" w:line="240" w:lineRule="auto"/>
        <w:jc w:val="both"/>
        <w:rPr>
          <w:rFonts w:ascii="Arial" w:hAnsi="Arial" w:cs="Arial"/>
          <w:sz w:val="18"/>
          <w:szCs w:val="18"/>
        </w:rPr>
      </w:pPr>
      <w:r w:rsidRPr="00F91B82">
        <w:rPr>
          <w:rFonts w:ascii="Arial" w:hAnsi="Arial" w:cs="Arial"/>
          <w:sz w:val="18"/>
          <w:szCs w:val="18"/>
        </w:rPr>
        <w:t>Sobre el particular, y en los términos de lo previsto en las “</w:t>
      </w:r>
      <w:r w:rsidR="004F20CC" w:rsidRPr="00F91B82">
        <w:rPr>
          <w:rFonts w:ascii="Arial" w:hAnsi="Arial" w:cs="Arial"/>
          <w:sz w:val="18"/>
          <w:szCs w:val="18"/>
        </w:rPr>
        <w:t>Reglas para la celebración de licitaciones públicas internacionales bajo la cobertura de tratados de libre comercio suscritos por los Estados Unidos Mexicanos</w:t>
      </w:r>
      <w:r w:rsidR="004F20CC">
        <w:rPr>
          <w:rFonts w:ascii="Arial" w:hAnsi="Arial" w:cs="Arial"/>
          <w:sz w:val="18"/>
          <w:szCs w:val="18"/>
        </w:rPr>
        <w:t>”</w:t>
      </w:r>
      <w:r w:rsidRPr="00F91B82">
        <w:rPr>
          <w:rFonts w:ascii="Arial" w:hAnsi="Arial" w:cs="Arial"/>
          <w:sz w:val="18"/>
          <w:szCs w:val="18"/>
        </w:rPr>
        <w:t>, el que suscribe manifiesta bajo protesta de decir verdad que, en el supuesto de que me sea adjudicado el contrato respectivo, la totalidad de los bienes que oferto en dicha propuesta y suministraré, bajo la</w:t>
      </w:r>
      <w:r>
        <w:rPr>
          <w:rFonts w:ascii="Arial" w:hAnsi="Arial" w:cs="Arial"/>
          <w:sz w:val="18"/>
          <w:szCs w:val="18"/>
        </w:rPr>
        <w:t>(s)</w:t>
      </w:r>
      <w:r w:rsidRPr="00F91B82">
        <w:rPr>
          <w:rFonts w:ascii="Arial" w:hAnsi="Arial" w:cs="Arial"/>
          <w:sz w:val="18"/>
          <w:szCs w:val="18"/>
        </w:rPr>
        <w:t xml:space="preserve"> partida</w:t>
      </w:r>
      <w:r>
        <w:rPr>
          <w:rFonts w:ascii="Arial" w:hAnsi="Arial" w:cs="Arial"/>
          <w:sz w:val="18"/>
          <w:szCs w:val="18"/>
        </w:rPr>
        <w:t>(s) y clave(s)</w:t>
      </w:r>
      <w:r w:rsidRPr="00F91B82">
        <w:rPr>
          <w:rFonts w:ascii="Arial" w:hAnsi="Arial" w:cs="Arial"/>
          <w:sz w:val="18"/>
          <w:szCs w:val="18"/>
        </w:rPr>
        <w:t xml:space="preserve"> </w:t>
      </w:r>
      <w:r>
        <w:rPr>
          <w:rFonts w:ascii="Arial" w:hAnsi="Arial" w:cs="Arial"/>
          <w:sz w:val="18"/>
          <w:szCs w:val="18"/>
        </w:rPr>
        <w:t>_</w:t>
      </w:r>
      <w:r w:rsidRPr="00F91B82">
        <w:rPr>
          <w:rFonts w:ascii="Arial" w:hAnsi="Arial" w:cs="Arial"/>
          <w:sz w:val="18"/>
          <w:szCs w:val="18"/>
        </w:rPr>
        <w:t>____(</w:t>
      </w:r>
      <w:r>
        <w:rPr>
          <w:rFonts w:ascii="Arial" w:hAnsi="Arial" w:cs="Arial"/>
          <w:sz w:val="18"/>
          <w:szCs w:val="18"/>
        </w:rPr>
        <w:t>5</w:t>
      </w:r>
      <w:r w:rsidRPr="00F91B82">
        <w:rPr>
          <w:rFonts w:ascii="Arial" w:hAnsi="Arial" w:cs="Arial"/>
          <w:sz w:val="18"/>
          <w:szCs w:val="18"/>
        </w:rPr>
        <w:t>)______, será(n) producido(s) en los Estados Unidos Mexicanos y contarán con un porcentaje de contenido nacional de cuando menos el 65%.</w:t>
      </w:r>
    </w:p>
    <w:p w:rsidR="00A92DFC" w:rsidRPr="00F91B82" w:rsidRDefault="00A92DFC" w:rsidP="00A92DFC">
      <w:pPr>
        <w:spacing w:after="0" w:line="240" w:lineRule="auto"/>
        <w:jc w:val="both"/>
        <w:rPr>
          <w:rFonts w:ascii="Arial" w:hAnsi="Arial" w:cs="Arial"/>
          <w:sz w:val="18"/>
          <w:szCs w:val="18"/>
        </w:rPr>
      </w:pPr>
    </w:p>
    <w:p w:rsidR="00A92DFC" w:rsidRPr="00F91B82" w:rsidRDefault="00A92DFC" w:rsidP="00A92DFC">
      <w:pPr>
        <w:spacing w:after="0" w:line="240" w:lineRule="auto"/>
        <w:jc w:val="both"/>
        <w:rPr>
          <w:rFonts w:ascii="Arial" w:hAnsi="Arial" w:cs="Arial"/>
          <w:sz w:val="18"/>
          <w:szCs w:val="18"/>
        </w:rPr>
      </w:pPr>
      <w:r w:rsidRPr="00F91B82">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A92DFC" w:rsidRPr="00F91B82" w:rsidRDefault="00A92DFC" w:rsidP="00A92DFC">
      <w:pPr>
        <w:spacing w:after="0" w:line="240" w:lineRule="auto"/>
        <w:jc w:val="both"/>
        <w:rPr>
          <w:rFonts w:ascii="Arial" w:hAnsi="Arial" w:cs="Arial"/>
          <w:sz w:val="18"/>
          <w:szCs w:val="18"/>
        </w:rPr>
      </w:pPr>
    </w:p>
    <w:p w:rsidR="00A92DFC" w:rsidRPr="00F91B82" w:rsidRDefault="00A92DFC" w:rsidP="00A92DFC">
      <w:pPr>
        <w:spacing w:after="0" w:line="240" w:lineRule="auto"/>
        <w:jc w:val="center"/>
        <w:rPr>
          <w:rFonts w:ascii="Arial" w:hAnsi="Arial" w:cs="Arial"/>
          <w:sz w:val="18"/>
          <w:szCs w:val="18"/>
        </w:rPr>
      </w:pPr>
    </w:p>
    <w:p w:rsidR="00A92DFC" w:rsidRPr="00F91B82" w:rsidRDefault="00A92DFC" w:rsidP="00A92DFC">
      <w:pPr>
        <w:spacing w:after="0" w:line="240" w:lineRule="auto"/>
        <w:ind w:right="193"/>
        <w:jc w:val="center"/>
        <w:rPr>
          <w:rFonts w:ascii="Arial" w:hAnsi="Arial" w:cs="Arial"/>
          <w:b/>
          <w:sz w:val="18"/>
          <w:szCs w:val="18"/>
        </w:rPr>
      </w:pPr>
      <w:r w:rsidRPr="00F91B82">
        <w:rPr>
          <w:rFonts w:ascii="Arial" w:hAnsi="Arial" w:cs="Arial"/>
          <w:b/>
          <w:sz w:val="18"/>
          <w:szCs w:val="18"/>
        </w:rPr>
        <w:t>ATENTAMENTE</w:t>
      </w:r>
    </w:p>
    <w:p w:rsidR="00A92DFC" w:rsidRPr="00F91B82" w:rsidRDefault="00A92DFC" w:rsidP="00A92DFC">
      <w:pPr>
        <w:spacing w:after="0" w:line="240" w:lineRule="auto"/>
        <w:jc w:val="center"/>
        <w:rPr>
          <w:rFonts w:ascii="Arial" w:hAnsi="Arial" w:cs="Arial"/>
          <w:b/>
          <w:sz w:val="18"/>
          <w:szCs w:val="18"/>
        </w:rPr>
      </w:pPr>
    </w:p>
    <w:p w:rsidR="00A92DFC" w:rsidRPr="00F91B82" w:rsidRDefault="00A92DFC" w:rsidP="00A92DFC">
      <w:pPr>
        <w:spacing w:after="0" w:line="240" w:lineRule="auto"/>
        <w:jc w:val="center"/>
        <w:rPr>
          <w:rFonts w:ascii="Arial" w:hAnsi="Arial" w:cs="Arial"/>
          <w:b/>
          <w:sz w:val="18"/>
          <w:szCs w:val="18"/>
        </w:rPr>
      </w:pPr>
    </w:p>
    <w:p w:rsidR="00A92DFC" w:rsidRPr="00F91B82" w:rsidRDefault="00A92DFC" w:rsidP="00A92DFC">
      <w:pPr>
        <w:jc w:val="center"/>
        <w:rPr>
          <w:rFonts w:ascii="Arial" w:hAnsi="Arial" w:cs="Arial"/>
          <w:b/>
          <w:sz w:val="18"/>
          <w:szCs w:val="18"/>
        </w:rPr>
      </w:pPr>
    </w:p>
    <w:p w:rsidR="00A92DFC" w:rsidRPr="00F91B82" w:rsidRDefault="00A92DFC" w:rsidP="00A92DFC">
      <w:pPr>
        <w:spacing w:after="0" w:line="240" w:lineRule="auto"/>
        <w:jc w:val="center"/>
        <w:rPr>
          <w:rFonts w:ascii="Arial" w:hAnsi="Arial" w:cs="Arial"/>
          <w:b/>
          <w:sz w:val="18"/>
          <w:szCs w:val="18"/>
        </w:rPr>
      </w:pPr>
    </w:p>
    <w:p w:rsidR="00A92DFC" w:rsidRPr="00F91B82" w:rsidRDefault="00A92DFC" w:rsidP="00A92DFC">
      <w:pPr>
        <w:spacing w:after="0" w:line="240" w:lineRule="auto"/>
        <w:jc w:val="center"/>
        <w:rPr>
          <w:rFonts w:ascii="Arial" w:hAnsi="Arial" w:cs="Arial"/>
          <w:b/>
          <w:sz w:val="18"/>
          <w:szCs w:val="18"/>
        </w:rPr>
      </w:pPr>
      <w:r w:rsidRPr="00F91B82">
        <w:rPr>
          <w:rFonts w:ascii="Arial" w:hAnsi="Arial" w:cs="Arial"/>
          <w:b/>
          <w:sz w:val="18"/>
          <w:szCs w:val="18"/>
        </w:rPr>
        <w:t>_________________________(6)___________________________</w:t>
      </w:r>
    </w:p>
    <w:p w:rsidR="00A92DFC" w:rsidRPr="00F91B82" w:rsidRDefault="00A92DFC" w:rsidP="00A92DFC">
      <w:pPr>
        <w:spacing w:after="0" w:line="240" w:lineRule="auto"/>
        <w:jc w:val="center"/>
        <w:rPr>
          <w:rFonts w:ascii="Arial" w:hAnsi="Arial" w:cs="Arial"/>
          <w:b/>
          <w:sz w:val="18"/>
          <w:szCs w:val="18"/>
        </w:rPr>
      </w:pPr>
      <w:r w:rsidRPr="00F91B82">
        <w:rPr>
          <w:rFonts w:ascii="Arial" w:hAnsi="Arial" w:cs="Arial"/>
          <w:b/>
          <w:sz w:val="18"/>
          <w:szCs w:val="18"/>
        </w:rPr>
        <w:t>NOMBRE Y FIRMA</w:t>
      </w:r>
    </w:p>
    <w:p w:rsidR="00A92DFC" w:rsidRPr="00F91B82" w:rsidRDefault="00A92DFC" w:rsidP="00A92DFC">
      <w:pPr>
        <w:pStyle w:val="Texto0"/>
        <w:spacing w:after="0" w:line="240" w:lineRule="auto"/>
        <w:ind w:firstLine="0"/>
        <w:jc w:val="center"/>
        <w:rPr>
          <w:rFonts w:cs="Arial"/>
          <w:szCs w:val="18"/>
        </w:rPr>
      </w:pPr>
      <w:r w:rsidRPr="00F91B82">
        <w:rPr>
          <w:rFonts w:cs="Arial"/>
          <w:b/>
          <w:szCs w:val="18"/>
        </w:rPr>
        <w:t>DEL REPRESENTANTE LEGAL DE LA EMPRESA LICITANTE</w:t>
      </w:r>
    </w:p>
    <w:p w:rsidR="006C22C7" w:rsidRPr="006201F6" w:rsidRDefault="006C22C7" w:rsidP="00A92DFC">
      <w:pPr>
        <w:autoSpaceDE w:val="0"/>
        <w:autoSpaceDN w:val="0"/>
        <w:adjustRightInd w:val="0"/>
        <w:spacing w:after="0" w:line="240" w:lineRule="auto"/>
        <w:jc w:val="both"/>
        <w:rPr>
          <w:rFonts w:ascii="Arial,Bold" w:hAnsi="Arial,Bold" w:cs="Arial,Bold"/>
          <w:b/>
          <w:bCs/>
          <w:color w:val="000000"/>
          <w:sz w:val="18"/>
          <w:szCs w:val="18"/>
          <w:lang w:eastAsia="es-MX"/>
        </w:rPr>
      </w:pPr>
    </w:p>
    <w:p w:rsidR="00C91FAE" w:rsidRDefault="00C91FAE" w:rsidP="00A92DFC">
      <w:pPr>
        <w:pStyle w:val="Texto0"/>
        <w:spacing w:after="0" w:line="240" w:lineRule="auto"/>
        <w:rPr>
          <w:sz w:val="20"/>
        </w:rPr>
      </w:pPr>
    </w:p>
    <w:p w:rsidR="00C91FAE" w:rsidRDefault="00C91FAE" w:rsidP="00C91FAE">
      <w:pPr>
        <w:pStyle w:val="Texto0"/>
        <w:spacing w:after="0" w:line="240" w:lineRule="auto"/>
        <w:rPr>
          <w:sz w:val="20"/>
        </w:rPr>
      </w:pPr>
    </w:p>
    <w:p w:rsidR="00C91FAE" w:rsidRDefault="00C91FAE" w:rsidP="00C91FAE">
      <w:pPr>
        <w:pStyle w:val="Texto0"/>
        <w:spacing w:after="0" w:line="240" w:lineRule="auto"/>
        <w:rPr>
          <w:sz w:val="20"/>
        </w:rPr>
      </w:pPr>
    </w:p>
    <w:p w:rsidR="006C22C7" w:rsidRDefault="006C22C7" w:rsidP="00C91FAE">
      <w:pPr>
        <w:pStyle w:val="Texto0"/>
        <w:spacing w:after="0" w:line="240" w:lineRule="auto"/>
        <w:rPr>
          <w:sz w:val="20"/>
        </w:rPr>
      </w:pPr>
    </w:p>
    <w:p w:rsidR="006C22C7" w:rsidRDefault="006C22C7" w:rsidP="00C91FAE">
      <w:pPr>
        <w:pStyle w:val="Texto0"/>
        <w:spacing w:after="0" w:line="240" w:lineRule="auto"/>
        <w:rPr>
          <w:sz w:val="20"/>
        </w:rPr>
      </w:pPr>
    </w:p>
    <w:p w:rsidR="00C91FAE" w:rsidRDefault="00C91FAE" w:rsidP="00C91FAE">
      <w:pPr>
        <w:pStyle w:val="Texto0"/>
        <w:spacing w:after="0" w:line="240" w:lineRule="auto"/>
        <w:rPr>
          <w:sz w:val="20"/>
        </w:rPr>
      </w:pPr>
    </w:p>
    <w:p w:rsidR="006F1180" w:rsidRDefault="006F1180" w:rsidP="00C91FAE">
      <w:pPr>
        <w:pStyle w:val="Texto0"/>
        <w:spacing w:after="0" w:line="240" w:lineRule="auto"/>
        <w:rPr>
          <w:sz w:val="20"/>
        </w:rPr>
      </w:pPr>
    </w:p>
    <w:p w:rsidR="006F1180" w:rsidRDefault="006F1180" w:rsidP="00C91FAE">
      <w:pPr>
        <w:pStyle w:val="Texto0"/>
        <w:spacing w:after="0" w:line="240" w:lineRule="auto"/>
        <w:rPr>
          <w:sz w:val="20"/>
        </w:rPr>
      </w:pPr>
    </w:p>
    <w:p w:rsidR="006F1180" w:rsidRDefault="006F1180" w:rsidP="00C91FAE">
      <w:pPr>
        <w:pStyle w:val="Texto0"/>
        <w:spacing w:after="0" w:line="240" w:lineRule="auto"/>
        <w:rPr>
          <w:sz w:val="20"/>
        </w:rPr>
      </w:pPr>
    </w:p>
    <w:p w:rsidR="006F1180" w:rsidRDefault="006F1180" w:rsidP="00C91FAE">
      <w:pPr>
        <w:pStyle w:val="Texto0"/>
        <w:spacing w:after="0" w:line="240" w:lineRule="auto"/>
        <w:rPr>
          <w:sz w:val="20"/>
        </w:rPr>
      </w:pPr>
    </w:p>
    <w:p w:rsidR="006F1180" w:rsidRDefault="006F1180" w:rsidP="00C91FAE">
      <w:pPr>
        <w:pStyle w:val="Texto0"/>
        <w:spacing w:after="0" w:line="240" w:lineRule="auto"/>
        <w:rPr>
          <w:sz w:val="20"/>
        </w:rPr>
      </w:pPr>
    </w:p>
    <w:p w:rsidR="00C91FAE" w:rsidRDefault="00C91FAE" w:rsidP="00C91FAE">
      <w:pPr>
        <w:pStyle w:val="Texto0"/>
        <w:spacing w:after="0" w:line="240" w:lineRule="auto"/>
        <w:rPr>
          <w:sz w:val="20"/>
        </w:rPr>
      </w:pPr>
    </w:p>
    <w:p w:rsidR="006C22C7" w:rsidRPr="006201F6" w:rsidRDefault="006C22C7" w:rsidP="00E01C8F">
      <w:pPr>
        <w:spacing w:after="0" w:line="240" w:lineRule="auto"/>
        <w:jc w:val="center"/>
        <w:rPr>
          <w:rFonts w:ascii="Arial" w:hAnsi="Arial" w:cs="Arial"/>
          <w:b/>
        </w:rPr>
      </w:pPr>
      <w:r w:rsidRPr="006201F6">
        <w:rPr>
          <w:rFonts w:ascii="Arial" w:hAnsi="Arial" w:cs="Arial"/>
          <w:b/>
        </w:rPr>
        <w:t>Instr</w:t>
      </w:r>
      <w:r>
        <w:rPr>
          <w:rFonts w:ascii="Arial" w:hAnsi="Arial" w:cs="Arial"/>
          <w:b/>
        </w:rPr>
        <w:t>uctivo de llenado Anexo Número VIII</w:t>
      </w:r>
    </w:p>
    <w:p w:rsidR="006C22C7" w:rsidRPr="006201F6" w:rsidRDefault="006C22C7" w:rsidP="00E01C8F">
      <w:pPr>
        <w:spacing w:after="0" w:line="240" w:lineRule="auto"/>
        <w:rPr>
          <w:rFonts w:ascii="Arial" w:hAnsi="Arial" w:cs="Arial"/>
        </w:rPr>
      </w:pPr>
    </w:p>
    <w:p w:rsidR="0062118C" w:rsidRDefault="0062118C" w:rsidP="00E01C8F">
      <w:pPr>
        <w:spacing w:after="0" w:line="240" w:lineRule="auto"/>
        <w:jc w:val="both"/>
        <w:rPr>
          <w:rFonts w:ascii="Arial" w:hAnsi="Arial" w:cs="Arial"/>
          <w:b/>
          <w:sz w:val="20"/>
        </w:rPr>
      </w:pPr>
      <w:r w:rsidRPr="00F91B82">
        <w:rPr>
          <w:rFonts w:ascii="Arial" w:hAnsi="Arial" w:cs="Arial"/>
          <w:b/>
          <w:sz w:val="20"/>
        </w:rPr>
        <w:t>INSTRUCTIVO PARA EL LLENADO DEL FORMATO PARA LA MANIFESTACIÓN QUE DEBERÁN PRESENTAR LOS PROVEEDORES Q</w:t>
      </w:r>
      <w:r>
        <w:rPr>
          <w:rFonts w:ascii="Arial" w:hAnsi="Arial" w:cs="Arial"/>
          <w:b/>
          <w:sz w:val="20"/>
        </w:rPr>
        <w:t>UE PARTICIPEN EN</w:t>
      </w:r>
      <w:r w:rsidR="000F0626">
        <w:rPr>
          <w:rFonts w:ascii="Arial" w:hAnsi="Arial" w:cs="Arial"/>
          <w:b/>
          <w:sz w:val="20"/>
        </w:rPr>
        <w:t xml:space="preserve"> </w:t>
      </w:r>
      <w:r w:rsidR="000F0626" w:rsidRPr="000F0626">
        <w:rPr>
          <w:rFonts w:ascii="Arial" w:hAnsi="Arial" w:cs="Arial"/>
          <w:b/>
          <w:sz w:val="20"/>
        </w:rPr>
        <w:t>LA INVITACIÓN A CUANDO MENOS TRES PERSONAS INTERNACIONAL BAJO LA COBERTURA DE LOS TRATADOS DE LIBRE COMERCIO</w:t>
      </w:r>
      <w:r>
        <w:rPr>
          <w:rFonts w:ascii="Arial" w:hAnsi="Arial" w:cs="Arial"/>
          <w:b/>
          <w:sz w:val="20"/>
        </w:rPr>
        <w:t xml:space="preserve"> </w:t>
      </w:r>
      <w:r w:rsidRPr="00F91B82">
        <w:rPr>
          <w:rFonts w:ascii="Arial" w:hAnsi="Arial" w:cs="Arial"/>
          <w:b/>
          <w:sz w:val="20"/>
        </w:rPr>
        <w:t>PARA LA ADQUISICIÓN DE BIENES, Y DAR CUMPLIMIENTO A LO DISPUESTO EN LA REGLA 5.2</w:t>
      </w:r>
    </w:p>
    <w:p w:rsidR="00E01C8F" w:rsidRPr="00F91B82" w:rsidRDefault="00E01C8F" w:rsidP="00E01C8F">
      <w:pPr>
        <w:spacing w:after="0" w:line="240" w:lineRule="auto"/>
        <w:jc w:val="both"/>
        <w:rPr>
          <w:rFonts w:ascii="Arial" w:hAnsi="Arial" w:cs="Arial"/>
          <w:b/>
          <w:bCs/>
          <w:sz w:val="20"/>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62118C" w:rsidRPr="00F91B82" w:rsidTr="007B11A9">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62118C" w:rsidRPr="00F91B82" w:rsidRDefault="0062118C" w:rsidP="007B11A9">
            <w:pPr>
              <w:pStyle w:val="Texto0"/>
              <w:spacing w:after="0" w:line="240" w:lineRule="auto"/>
              <w:ind w:firstLine="0"/>
              <w:jc w:val="center"/>
              <w:rPr>
                <w:b/>
              </w:rPr>
            </w:pPr>
            <w:r w:rsidRPr="00F91B82">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2118C" w:rsidRPr="00F91B82" w:rsidRDefault="0062118C" w:rsidP="007B11A9">
            <w:pPr>
              <w:pStyle w:val="Texto0"/>
              <w:spacing w:after="0" w:line="240" w:lineRule="auto"/>
              <w:ind w:firstLine="0"/>
              <w:jc w:val="center"/>
              <w:rPr>
                <w:b/>
              </w:rPr>
            </w:pPr>
            <w:r w:rsidRPr="00F91B82">
              <w:rPr>
                <w:b/>
              </w:rPr>
              <w:t>DESCRIPCIÓN</w:t>
            </w:r>
          </w:p>
        </w:tc>
      </w:tr>
      <w:tr w:rsidR="0062118C" w:rsidRPr="00F91B82" w:rsidTr="007B11A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jc w:val="center"/>
            </w:pPr>
            <w:r w:rsidRPr="00F91B82">
              <w:t>1</w:t>
            </w:r>
          </w:p>
        </w:tc>
        <w:tc>
          <w:tcPr>
            <w:tcW w:w="7627"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pPr>
            <w:r w:rsidRPr="00F91B82">
              <w:t xml:space="preserve">Señalar </w:t>
            </w:r>
            <w:r>
              <w:t xml:space="preserve">el lugar y </w:t>
            </w:r>
            <w:r w:rsidRPr="00F91B82">
              <w:t>la fecha de suscripción del documento.</w:t>
            </w:r>
          </w:p>
        </w:tc>
      </w:tr>
      <w:tr w:rsidR="0062118C" w:rsidRPr="00F91B82" w:rsidTr="007B11A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jc w:val="center"/>
            </w:pPr>
            <w:r>
              <w:t>2</w:t>
            </w:r>
          </w:p>
        </w:tc>
        <w:tc>
          <w:tcPr>
            <w:tcW w:w="7627" w:type="dxa"/>
            <w:tcBorders>
              <w:top w:val="single" w:sz="6" w:space="0" w:color="auto"/>
              <w:left w:val="single" w:sz="6" w:space="0" w:color="auto"/>
              <w:bottom w:val="single" w:sz="6" w:space="0" w:color="auto"/>
              <w:right w:val="single" w:sz="6" w:space="0" w:color="auto"/>
            </w:tcBorders>
          </w:tcPr>
          <w:p w:rsidR="0062118C" w:rsidRPr="00F91B82" w:rsidRDefault="0062118C" w:rsidP="005320A4">
            <w:pPr>
              <w:pStyle w:val="Texto0"/>
              <w:spacing w:after="0" w:line="240" w:lineRule="auto"/>
              <w:ind w:firstLine="0"/>
            </w:pPr>
            <w:r w:rsidRPr="00F91B82">
              <w:t>Precisar el procedimiento de contratación de que se trate, invitación a cuando menos tres personas.</w:t>
            </w:r>
          </w:p>
        </w:tc>
      </w:tr>
      <w:tr w:rsidR="0062118C" w:rsidRPr="00F91B82" w:rsidTr="007B11A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jc w:val="center"/>
            </w:pPr>
            <w:r>
              <w:t>3</w:t>
            </w:r>
          </w:p>
        </w:tc>
        <w:tc>
          <w:tcPr>
            <w:tcW w:w="7627"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pPr>
            <w:r w:rsidRPr="00F91B82">
              <w:t>Indicar el número respectivo.</w:t>
            </w:r>
          </w:p>
        </w:tc>
      </w:tr>
      <w:tr w:rsidR="0062118C" w:rsidRPr="00F91B82" w:rsidTr="007B11A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jc w:val="center"/>
            </w:pPr>
            <w:r>
              <w:t>4</w:t>
            </w:r>
          </w:p>
        </w:tc>
        <w:tc>
          <w:tcPr>
            <w:tcW w:w="7627"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pPr>
            <w:r w:rsidRPr="00F91B82">
              <w:t>Citar el nombre o razón social o denominación de la empresa licitante.</w:t>
            </w:r>
          </w:p>
        </w:tc>
      </w:tr>
      <w:tr w:rsidR="0062118C" w:rsidRPr="00F91B82" w:rsidTr="007B11A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jc w:val="center"/>
            </w:pPr>
            <w:r>
              <w:t>5</w:t>
            </w:r>
          </w:p>
        </w:tc>
        <w:tc>
          <w:tcPr>
            <w:tcW w:w="7627"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pPr>
            <w:r w:rsidRPr="00F91B82">
              <w:t xml:space="preserve">Señalar el número de partida </w:t>
            </w:r>
            <w:r>
              <w:t xml:space="preserve">y clave </w:t>
            </w:r>
            <w:r w:rsidRPr="00F91B82">
              <w:t>que corresponda.</w:t>
            </w:r>
          </w:p>
        </w:tc>
      </w:tr>
      <w:tr w:rsidR="0062118C" w:rsidRPr="00F91B82" w:rsidTr="007B11A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jc w:val="center"/>
            </w:pPr>
            <w:r>
              <w:t>6</w:t>
            </w:r>
          </w:p>
        </w:tc>
        <w:tc>
          <w:tcPr>
            <w:tcW w:w="7627" w:type="dxa"/>
            <w:tcBorders>
              <w:top w:val="single" w:sz="6" w:space="0" w:color="auto"/>
              <w:left w:val="single" w:sz="6" w:space="0" w:color="auto"/>
              <w:bottom w:val="single" w:sz="6" w:space="0" w:color="auto"/>
              <w:right w:val="single" w:sz="6" w:space="0" w:color="auto"/>
            </w:tcBorders>
          </w:tcPr>
          <w:p w:rsidR="0062118C" w:rsidRPr="00F91B82" w:rsidRDefault="0062118C" w:rsidP="007B11A9">
            <w:pPr>
              <w:pStyle w:val="Texto0"/>
              <w:spacing w:after="0" w:line="240" w:lineRule="auto"/>
              <w:ind w:firstLine="0"/>
            </w:pPr>
            <w:r w:rsidRPr="00F91B82">
              <w:t>Anotar el nombre y firma del representante de la empresa licitante.</w:t>
            </w:r>
          </w:p>
        </w:tc>
      </w:tr>
    </w:tbl>
    <w:p w:rsidR="0062118C" w:rsidRPr="00F91B82" w:rsidRDefault="0062118C" w:rsidP="00AC5B0F">
      <w:pPr>
        <w:autoSpaceDE w:val="0"/>
        <w:autoSpaceDN w:val="0"/>
        <w:adjustRightInd w:val="0"/>
        <w:spacing w:after="0" w:line="240" w:lineRule="auto"/>
        <w:rPr>
          <w:rFonts w:ascii="Arial" w:hAnsi="Arial" w:cs="Arial"/>
          <w:b/>
          <w:bCs/>
          <w:lang w:eastAsia="es-MX"/>
        </w:rPr>
      </w:pPr>
    </w:p>
    <w:p w:rsidR="0062118C" w:rsidRPr="00F91B82" w:rsidRDefault="0062118C" w:rsidP="00AC5B0F">
      <w:pPr>
        <w:spacing w:after="0" w:line="240" w:lineRule="auto"/>
        <w:rPr>
          <w:rFonts w:ascii="Arial" w:hAnsi="Arial" w:cs="Arial"/>
        </w:rPr>
      </w:pPr>
      <w:r w:rsidRPr="00F91B82">
        <w:rPr>
          <w:rFonts w:ascii="Arial" w:hAnsi="Arial" w:cs="Arial"/>
          <w:b/>
          <w:bCs/>
          <w:lang w:eastAsia="es-MX"/>
        </w:rPr>
        <w:t>NOTA: Si el licitante es una persona física, se podrá ajustar el presente formato en su parte conducente.</w:t>
      </w:r>
    </w:p>
    <w:p w:rsidR="0062118C" w:rsidRPr="00D81C17" w:rsidRDefault="0062118C" w:rsidP="0062118C">
      <w:pPr>
        <w:ind w:right="193"/>
        <w:rPr>
          <w:rFonts w:ascii="Arial" w:hAnsi="Arial" w:cs="Arial"/>
          <w:b/>
        </w:rPr>
      </w:pPr>
    </w:p>
    <w:p w:rsidR="006C22C7" w:rsidRPr="00D81C17" w:rsidRDefault="006C22C7" w:rsidP="006C22C7">
      <w:pPr>
        <w:ind w:right="193"/>
        <w:rPr>
          <w:rFonts w:ascii="Arial" w:hAnsi="Arial" w:cs="Arial"/>
          <w:b/>
        </w:rPr>
      </w:pPr>
    </w:p>
    <w:p w:rsidR="006C22C7" w:rsidRDefault="006C22C7" w:rsidP="006C22C7">
      <w:pPr>
        <w:ind w:right="193"/>
        <w:rPr>
          <w:rFonts w:ascii="Arial" w:hAnsi="Arial" w:cs="Arial"/>
          <w:b/>
        </w:rPr>
      </w:pPr>
    </w:p>
    <w:p w:rsidR="00C91FAE" w:rsidRPr="0088021C" w:rsidRDefault="00C91FAE" w:rsidP="00C91FAE">
      <w:pPr>
        <w:pStyle w:val="Texto0"/>
        <w:spacing w:after="0" w:line="240" w:lineRule="auto"/>
        <w:rPr>
          <w:sz w:val="20"/>
        </w:rPr>
      </w:pPr>
    </w:p>
    <w:p w:rsidR="00C91FAE" w:rsidRPr="0088021C" w:rsidRDefault="00C91FAE" w:rsidP="00C91FAE">
      <w:pPr>
        <w:pStyle w:val="Texto0"/>
        <w:spacing w:after="0" w:line="240" w:lineRule="auto"/>
        <w:rPr>
          <w:sz w:val="20"/>
        </w:rPr>
      </w:pPr>
    </w:p>
    <w:p w:rsidR="00C91FAE" w:rsidRPr="0088021C" w:rsidRDefault="00C91FAE" w:rsidP="00C91FAE">
      <w:pPr>
        <w:pStyle w:val="Texto0"/>
        <w:spacing w:after="0" w:line="240" w:lineRule="auto"/>
        <w:rPr>
          <w:sz w:val="20"/>
        </w:rPr>
      </w:pPr>
    </w:p>
    <w:p w:rsidR="00C91FAE" w:rsidRPr="0088021C" w:rsidRDefault="00C91FAE" w:rsidP="00C91FAE">
      <w:pPr>
        <w:rPr>
          <w:rFonts w:ascii="Arial" w:eastAsia="Times New Roman" w:hAnsi="Arial" w:cs="Arial"/>
          <w:b/>
          <w:sz w:val="20"/>
          <w:szCs w:val="20"/>
          <w:lang w:eastAsia="ar-SA"/>
        </w:rPr>
      </w:pPr>
      <w:r w:rsidRPr="0088021C">
        <w:rPr>
          <w:rFonts w:ascii="Arial" w:eastAsia="Times New Roman" w:hAnsi="Arial" w:cs="Arial"/>
          <w:b/>
          <w:sz w:val="20"/>
          <w:szCs w:val="20"/>
          <w:lang w:eastAsia="ar-SA"/>
        </w:rPr>
        <w:br w:type="page"/>
      </w:r>
    </w:p>
    <w:p w:rsidR="00C91FAE" w:rsidRPr="0088021C" w:rsidRDefault="00C91FAE" w:rsidP="00C91FAE">
      <w:pPr>
        <w:pStyle w:val="Ttulo1"/>
        <w:numPr>
          <w:ilvl w:val="0"/>
          <w:numId w:val="0"/>
        </w:numPr>
        <w:spacing w:before="0" w:after="0"/>
        <w:ind w:left="360"/>
        <w:jc w:val="center"/>
        <w:rPr>
          <w:rFonts w:cs="Arial"/>
          <w:sz w:val="20"/>
          <w:szCs w:val="20"/>
        </w:rPr>
      </w:pPr>
      <w:bookmarkStart w:id="147" w:name="_Toc463615404"/>
      <w:bookmarkStart w:id="148" w:name="_Toc482275118"/>
      <w:bookmarkStart w:id="149" w:name="_Toc493150338"/>
      <w:r w:rsidRPr="003B79ED">
        <w:rPr>
          <w:rFonts w:cs="Arial"/>
          <w:sz w:val="20"/>
          <w:szCs w:val="20"/>
        </w:rPr>
        <w:lastRenderedPageBreak/>
        <w:t xml:space="preserve">ANEXO IX </w:t>
      </w:r>
      <w:bookmarkEnd w:id="147"/>
      <w:bookmarkEnd w:id="148"/>
      <w:r w:rsidR="00C66A34">
        <w:rPr>
          <w:rFonts w:cs="Arial"/>
          <w:sz w:val="20"/>
          <w:szCs w:val="20"/>
        </w:rPr>
        <w:t>MANIFESTACIÓN DE ORIGEN DE LOS BIENES</w:t>
      </w:r>
      <w:bookmarkEnd w:id="149"/>
    </w:p>
    <w:p w:rsidR="00C91FAE" w:rsidRPr="00B85488" w:rsidRDefault="00C91FAE" w:rsidP="00C91FAE">
      <w:pPr>
        <w:suppressAutoHyphens/>
        <w:spacing w:after="0" w:line="240" w:lineRule="auto"/>
        <w:jc w:val="center"/>
        <w:rPr>
          <w:rFonts w:ascii="Arial" w:eastAsia="Times New Roman" w:hAnsi="Arial" w:cs="Arial"/>
          <w:b/>
          <w:sz w:val="18"/>
          <w:szCs w:val="18"/>
          <w:lang w:val="es-ES" w:eastAsia="ar-SA"/>
        </w:rPr>
      </w:pPr>
    </w:p>
    <w:p w:rsidR="00C66A34" w:rsidRPr="00722345" w:rsidRDefault="00C66A34" w:rsidP="00C66A34">
      <w:pPr>
        <w:pStyle w:val="Texto0"/>
        <w:spacing w:after="0" w:line="240" w:lineRule="auto"/>
        <w:ind w:firstLine="0"/>
        <w:rPr>
          <w:rFonts w:cs="Arial"/>
          <w:b/>
          <w:sz w:val="20"/>
        </w:rPr>
      </w:pPr>
      <w:bookmarkStart w:id="150" w:name="_Toc463615405"/>
      <w:bookmarkStart w:id="151" w:name="_Toc482275119"/>
      <w:r w:rsidRPr="00722345">
        <w:rPr>
          <w:rFonts w:cs="Arial"/>
          <w:b/>
          <w:sz w:val="20"/>
        </w:rPr>
        <w:t>FORMATO PARA LA MANIFESTACIÓN QUE DEBERÁN PRESENTAR LOS PROVEEDORES Q</w:t>
      </w:r>
      <w:r>
        <w:rPr>
          <w:rFonts w:cs="Arial"/>
          <w:b/>
          <w:sz w:val="20"/>
        </w:rPr>
        <w:t>UE PARTICIPEN EN</w:t>
      </w:r>
      <w:r w:rsidR="005320A4">
        <w:rPr>
          <w:rFonts w:cs="Arial"/>
          <w:b/>
          <w:sz w:val="20"/>
        </w:rPr>
        <w:t xml:space="preserve"> </w:t>
      </w:r>
      <w:r w:rsidR="005320A4" w:rsidRPr="005320A4">
        <w:rPr>
          <w:rFonts w:cs="Arial"/>
          <w:b/>
          <w:sz w:val="20"/>
        </w:rPr>
        <w:t>LA INVITACIÓN A CUANDO MENOS TRES PERSONAS INTERNACIONAL BAJO LA COBERTURA DE LOS TRATADOS DE LIBRE COMERCIO</w:t>
      </w:r>
      <w:r w:rsidR="005320A4">
        <w:rPr>
          <w:rFonts w:cs="Arial"/>
          <w:b/>
          <w:sz w:val="20"/>
        </w:rPr>
        <w:t xml:space="preserve"> </w:t>
      </w:r>
      <w:r w:rsidRPr="00722345">
        <w:rPr>
          <w:rFonts w:cs="Arial"/>
          <w:b/>
          <w:sz w:val="20"/>
        </w:rPr>
        <w:t>PARA LA ADQUISICIÓN DE BIENES, Y DAR CUMPLIMIENTO A LO DISPUESTO EN LA REGLA 5.2</w:t>
      </w:r>
    </w:p>
    <w:p w:rsidR="00C66A34" w:rsidRPr="00F91B82" w:rsidRDefault="00C66A34" w:rsidP="00C66A34">
      <w:pPr>
        <w:pStyle w:val="Texto0"/>
        <w:spacing w:after="0" w:line="240" w:lineRule="auto"/>
        <w:ind w:firstLine="0"/>
        <w:rPr>
          <w:rFonts w:cs="Arial"/>
          <w:szCs w:val="18"/>
        </w:rPr>
      </w:pPr>
    </w:p>
    <w:p w:rsidR="00C66A34" w:rsidRPr="00F91B82" w:rsidRDefault="00C66A34" w:rsidP="00C66A34">
      <w:pPr>
        <w:pStyle w:val="Texto0"/>
        <w:spacing w:after="0" w:line="240" w:lineRule="auto"/>
        <w:ind w:firstLine="0"/>
        <w:rPr>
          <w:rFonts w:cs="Arial"/>
          <w:szCs w:val="18"/>
        </w:rPr>
      </w:pPr>
    </w:p>
    <w:p w:rsidR="00C66A34" w:rsidRPr="00F91B82" w:rsidRDefault="00C66A34" w:rsidP="00C66A34">
      <w:pPr>
        <w:spacing w:after="0" w:line="240" w:lineRule="auto"/>
        <w:jc w:val="right"/>
        <w:rPr>
          <w:rFonts w:ascii="Arial" w:hAnsi="Arial" w:cs="Arial"/>
          <w:sz w:val="18"/>
          <w:szCs w:val="18"/>
        </w:rPr>
      </w:pPr>
      <w:r w:rsidRPr="00F91B82">
        <w:rPr>
          <w:rFonts w:ascii="Arial" w:hAnsi="Arial" w:cs="Arial"/>
          <w:sz w:val="18"/>
          <w:szCs w:val="18"/>
        </w:rPr>
        <w:t>___________</w:t>
      </w:r>
      <w:r>
        <w:rPr>
          <w:rFonts w:ascii="Arial" w:hAnsi="Arial" w:cs="Arial"/>
          <w:sz w:val="18"/>
          <w:szCs w:val="18"/>
        </w:rPr>
        <w:t xml:space="preserve"> a ___</w:t>
      </w:r>
      <w:r w:rsidRPr="00F91B82">
        <w:rPr>
          <w:rFonts w:ascii="Arial" w:hAnsi="Arial" w:cs="Arial"/>
          <w:sz w:val="18"/>
          <w:szCs w:val="18"/>
        </w:rPr>
        <w:t>de _</w:t>
      </w:r>
      <w:r>
        <w:rPr>
          <w:rFonts w:ascii="Arial" w:hAnsi="Arial" w:cs="Arial"/>
          <w:sz w:val="18"/>
          <w:szCs w:val="18"/>
        </w:rPr>
        <w:t>__</w:t>
      </w:r>
      <w:r w:rsidRPr="00F91B82">
        <w:rPr>
          <w:rFonts w:ascii="Arial" w:hAnsi="Arial" w:cs="Arial"/>
          <w:sz w:val="18"/>
          <w:szCs w:val="18"/>
        </w:rPr>
        <w:t>________de____(1)</w:t>
      </w:r>
    </w:p>
    <w:p w:rsidR="00C66A34" w:rsidRPr="00F91B82" w:rsidRDefault="00C66A34" w:rsidP="00C66A34">
      <w:pPr>
        <w:spacing w:after="0" w:line="240" w:lineRule="auto"/>
        <w:rPr>
          <w:rFonts w:ascii="Arial" w:hAnsi="Arial" w:cs="Arial"/>
          <w:sz w:val="18"/>
          <w:szCs w:val="18"/>
        </w:rPr>
      </w:pPr>
    </w:p>
    <w:p w:rsidR="00C66A34" w:rsidRPr="00F91B82" w:rsidRDefault="00C66A34" w:rsidP="00C66A34">
      <w:pPr>
        <w:spacing w:after="0" w:line="240" w:lineRule="auto"/>
        <w:rPr>
          <w:rFonts w:ascii="Arial" w:hAnsi="Arial" w:cs="Arial"/>
          <w:sz w:val="18"/>
          <w:szCs w:val="18"/>
        </w:rPr>
      </w:pPr>
    </w:p>
    <w:p w:rsidR="00C66A34" w:rsidRPr="00F91B82" w:rsidRDefault="00C66A34" w:rsidP="00C66A34">
      <w:pPr>
        <w:spacing w:after="0" w:line="240" w:lineRule="auto"/>
        <w:ind w:right="193"/>
        <w:jc w:val="both"/>
        <w:rPr>
          <w:rFonts w:ascii="Arial" w:hAnsi="Arial" w:cs="Arial"/>
          <w:sz w:val="18"/>
          <w:szCs w:val="18"/>
        </w:rPr>
      </w:pPr>
      <w:r w:rsidRPr="00F91B82">
        <w:rPr>
          <w:rFonts w:ascii="Arial" w:hAnsi="Arial" w:cs="Arial"/>
          <w:sz w:val="18"/>
          <w:szCs w:val="18"/>
        </w:rPr>
        <w:t>Instituto Mexicano del Seguro Social</w:t>
      </w:r>
    </w:p>
    <w:p w:rsidR="00C66A34" w:rsidRPr="00F91B82" w:rsidRDefault="00C66A34" w:rsidP="00C66A34">
      <w:pPr>
        <w:spacing w:after="0" w:line="240" w:lineRule="auto"/>
        <w:ind w:right="193"/>
        <w:jc w:val="both"/>
        <w:rPr>
          <w:rFonts w:ascii="Arial" w:hAnsi="Arial" w:cs="Arial"/>
          <w:sz w:val="18"/>
          <w:szCs w:val="18"/>
        </w:rPr>
      </w:pPr>
      <w:r w:rsidRPr="00F91B82">
        <w:rPr>
          <w:rFonts w:ascii="Arial" w:hAnsi="Arial" w:cs="Arial"/>
          <w:sz w:val="18"/>
          <w:szCs w:val="18"/>
        </w:rPr>
        <w:t>Coordinación de Adquisición de Bienes y Contratación de Servicios</w:t>
      </w:r>
    </w:p>
    <w:p w:rsidR="00C66A34" w:rsidRPr="00F91B82" w:rsidRDefault="00C66A34" w:rsidP="00C66A34">
      <w:pPr>
        <w:spacing w:after="0" w:line="240" w:lineRule="auto"/>
        <w:ind w:right="193"/>
        <w:jc w:val="both"/>
        <w:rPr>
          <w:rFonts w:ascii="Arial" w:hAnsi="Arial" w:cs="Arial"/>
          <w:sz w:val="18"/>
          <w:szCs w:val="18"/>
        </w:rPr>
      </w:pPr>
      <w:r w:rsidRPr="00F91B82">
        <w:rPr>
          <w:rFonts w:ascii="Arial" w:hAnsi="Arial" w:cs="Arial"/>
          <w:sz w:val="18"/>
          <w:szCs w:val="18"/>
        </w:rPr>
        <w:t>Coordinación Técnica de Bienes y Servicios</w:t>
      </w:r>
    </w:p>
    <w:p w:rsidR="00C66A34" w:rsidRPr="00F91B82" w:rsidRDefault="00C66A34" w:rsidP="00C66A34">
      <w:pPr>
        <w:spacing w:after="0" w:line="240" w:lineRule="auto"/>
        <w:ind w:right="193"/>
        <w:jc w:val="both"/>
        <w:rPr>
          <w:rFonts w:ascii="Arial" w:hAnsi="Arial" w:cs="Arial"/>
          <w:sz w:val="18"/>
          <w:szCs w:val="18"/>
        </w:rPr>
      </w:pPr>
      <w:r w:rsidRPr="00F91B82">
        <w:rPr>
          <w:rFonts w:ascii="Arial" w:hAnsi="Arial" w:cs="Arial"/>
          <w:sz w:val="18"/>
          <w:szCs w:val="18"/>
        </w:rPr>
        <w:t>División de Bienes Terapéuticos</w:t>
      </w:r>
    </w:p>
    <w:p w:rsidR="00C66A34" w:rsidRPr="00F91B82" w:rsidRDefault="00C66A34" w:rsidP="00C66A34">
      <w:pPr>
        <w:spacing w:after="0" w:line="240" w:lineRule="auto"/>
        <w:ind w:right="193"/>
        <w:jc w:val="both"/>
        <w:rPr>
          <w:rFonts w:ascii="Arial" w:hAnsi="Arial" w:cs="Arial"/>
          <w:sz w:val="18"/>
          <w:szCs w:val="18"/>
        </w:rPr>
      </w:pPr>
      <w:r w:rsidRPr="00F91B82">
        <w:rPr>
          <w:rFonts w:ascii="Arial" w:hAnsi="Arial" w:cs="Arial"/>
          <w:sz w:val="18"/>
          <w:szCs w:val="18"/>
        </w:rPr>
        <w:t>Presente.</w:t>
      </w:r>
    </w:p>
    <w:p w:rsidR="00C66A34" w:rsidRPr="00F91B82" w:rsidRDefault="00C66A34" w:rsidP="00C66A34">
      <w:pPr>
        <w:spacing w:after="0" w:line="240" w:lineRule="auto"/>
        <w:ind w:right="193"/>
        <w:jc w:val="both"/>
        <w:rPr>
          <w:rFonts w:ascii="Arial" w:hAnsi="Arial" w:cs="Arial"/>
          <w:sz w:val="18"/>
          <w:szCs w:val="18"/>
        </w:rPr>
      </w:pPr>
    </w:p>
    <w:p w:rsidR="00C66A34" w:rsidRPr="00F91B82" w:rsidRDefault="00C66A34" w:rsidP="00C66A34">
      <w:pPr>
        <w:spacing w:after="0" w:line="240" w:lineRule="auto"/>
        <w:jc w:val="both"/>
        <w:rPr>
          <w:rFonts w:ascii="Arial" w:hAnsi="Arial" w:cs="Arial"/>
          <w:sz w:val="18"/>
          <w:szCs w:val="18"/>
        </w:rPr>
      </w:pPr>
    </w:p>
    <w:p w:rsidR="00C66A34" w:rsidRPr="00F91B82" w:rsidRDefault="00C66A34" w:rsidP="00C66A34">
      <w:pPr>
        <w:spacing w:after="0" w:line="240" w:lineRule="auto"/>
        <w:jc w:val="both"/>
        <w:rPr>
          <w:rFonts w:ascii="Arial" w:hAnsi="Arial" w:cs="Arial"/>
          <w:sz w:val="18"/>
          <w:szCs w:val="18"/>
        </w:rPr>
      </w:pPr>
      <w:r w:rsidRPr="00F91B82">
        <w:rPr>
          <w:rFonts w:ascii="Arial" w:hAnsi="Arial" w:cs="Arial"/>
          <w:sz w:val="18"/>
          <w:szCs w:val="18"/>
        </w:rPr>
        <w:t>Me refiero al procedimiento _________(</w:t>
      </w:r>
      <w:r>
        <w:rPr>
          <w:rFonts w:ascii="Arial" w:hAnsi="Arial" w:cs="Arial"/>
          <w:sz w:val="18"/>
          <w:szCs w:val="18"/>
        </w:rPr>
        <w:t>2</w:t>
      </w:r>
      <w:r w:rsidRPr="00F91B82">
        <w:rPr>
          <w:rFonts w:ascii="Arial" w:hAnsi="Arial" w:cs="Arial"/>
          <w:sz w:val="18"/>
          <w:szCs w:val="18"/>
        </w:rPr>
        <w:t>)_________ No._____(</w:t>
      </w:r>
      <w:r>
        <w:rPr>
          <w:rFonts w:ascii="Arial" w:hAnsi="Arial" w:cs="Arial"/>
          <w:sz w:val="18"/>
          <w:szCs w:val="18"/>
        </w:rPr>
        <w:t>3</w:t>
      </w:r>
      <w:r w:rsidRPr="00F91B82">
        <w:rPr>
          <w:rFonts w:ascii="Arial" w:hAnsi="Arial" w:cs="Arial"/>
          <w:sz w:val="18"/>
          <w:szCs w:val="18"/>
        </w:rPr>
        <w:t>)____ en el que mi representada, la empresa __________________(</w:t>
      </w:r>
      <w:r>
        <w:rPr>
          <w:rFonts w:ascii="Arial" w:hAnsi="Arial" w:cs="Arial"/>
          <w:sz w:val="18"/>
          <w:szCs w:val="18"/>
        </w:rPr>
        <w:t>4</w:t>
      </w:r>
      <w:r w:rsidRPr="00F91B82">
        <w:rPr>
          <w:rFonts w:ascii="Arial" w:hAnsi="Arial" w:cs="Arial"/>
          <w:sz w:val="18"/>
          <w:szCs w:val="18"/>
        </w:rPr>
        <w:t>)_____________participa a través de la presente propuesta.</w:t>
      </w:r>
    </w:p>
    <w:p w:rsidR="00C66A34" w:rsidRPr="00F91B82" w:rsidRDefault="00C66A34" w:rsidP="00C66A34">
      <w:pPr>
        <w:spacing w:after="0" w:line="240" w:lineRule="auto"/>
        <w:jc w:val="both"/>
        <w:rPr>
          <w:rFonts w:ascii="Arial" w:hAnsi="Arial" w:cs="Arial"/>
          <w:sz w:val="18"/>
          <w:szCs w:val="18"/>
        </w:rPr>
      </w:pPr>
    </w:p>
    <w:p w:rsidR="00C66A34" w:rsidRPr="00F91B82" w:rsidRDefault="00C66A34" w:rsidP="00C66A34">
      <w:pPr>
        <w:spacing w:after="0" w:line="240" w:lineRule="auto"/>
        <w:jc w:val="both"/>
        <w:rPr>
          <w:rFonts w:ascii="Arial" w:hAnsi="Arial" w:cs="Arial"/>
          <w:sz w:val="18"/>
          <w:szCs w:val="18"/>
        </w:rPr>
      </w:pPr>
      <w:r w:rsidRPr="00F91B82">
        <w:rPr>
          <w:rFonts w:ascii="Arial" w:hAnsi="Arial" w:cs="Arial"/>
          <w:sz w:val="18"/>
          <w:szCs w:val="18"/>
        </w:rPr>
        <w:t>Sobre el particular, y en los términos de lo previsto en las “</w:t>
      </w:r>
      <w:r w:rsidR="002F6EEF" w:rsidRPr="00F91B82">
        <w:rPr>
          <w:rFonts w:ascii="Arial" w:hAnsi="Arial" w:cs="Arial"/>
          <w:sz w:val="18"/>
          <w:szCs w:val="18"/>
        </w:rPr>
        <w:t>Reglas para la celebración de licitaciones públicas internacionales bajo la cobertura de tratados de libre comercio suscritos por los Estados Unidos Mexicanos</w:t>
      </w:r>
      <w:r w:rsidR="0065131A">
        <w:rPr>
          <w:rFonts w:ascii="Arial" w:hAnsi="Arial" w:cs="Arial"/>
          <w:sz w:val="18"/>
          <w:szCs w:val="18"/>
        </w:rPr>
        <w:t>”</w:t>
      </w:r>
      <w:r w:rsidRPr="00F91B82">
        <w:rPr>
          <w:rFonts w:ascii="Arial" w:hAnsi="Arial" w:cs="Arial"/>
          <w:sz w:val="18"/>
          <w:szCs w:val="18"/>
        </w:rPr>
        <w:t>, el que suscribe manifiesta bajo protesta de decir verdad que, en el supuesto de que me sea adjudicado el contrato respectivo, el (la totalidad de los) bien(es) que oferto, con la marca y/o modelo indicado en mi proposición, bajo la partida(s)</w:t>
      </w:r>
      <w:r>
        <w:rPr>
          <w:rFonts w:ascii="Arial" w:hAnsi="Arial" w:cs="Arial"/>
          <w:sz w:val="18"/>
          <w:szCs w:val="18"/>
        </w:rPr>
        <w:t xml:space="preserve"> y clave(s)</w:t>
      </w:r>
      <w:r w:rsidRPr="00F91B82">
        <w:rPr>
          <w:rFonts w:ascii="Arial" w:hAnsi="Arial" w:cs="Arial"/>
          <w:sz w:val="18"/>
          <w:szCs w:val="18"/>
        </w:rPr>
        <w:t xml:space="preserve"> número __</w:t>
      </w:r>
      <w:r>
        <w:rPr>
          <w:rFonts w:ascii="Arial" w:hAnsi="Arial" w:cs="Arial"/>
          <w:sz w:val="18"/>
          <w:szCs w:val="18"/>
        </w:rPr>
        <w:t>__</w:t>
      </w:r>
      <w:r w:rsidRPr="00F91B82">
        <w:rPr>
          <w:rFonts w:ascii="Arial" w:hAnsi="Arial" w:cs="Arial"/>
          <w:sz w:val="18"/>
          <w:szCs w:val="18"/>
        </w:rPr>
        <w:t>__(</w:t>
      </w:r>
      <w:r>
        <w:rPr>
          <w:rFonts w:ascii="Arial" w:hAnsi="Arial" w:cs="Arial"/>
          <w:sz w:val="18"/>
          <w:szCs w:val="18"/>
        </w:rPr>
        <w:t>5</w:t>
      </w:r>
      <w:r w:rsidRPr="00F91B82">
        <w:rPr>
          <w:rFonts w:ascii="Arial" w:hAnsi="Arial" w:cs="Arial"/>
          <w:sz w:val="18"/>
          <w:szCs w:val="18"/>
        </w:rPr>
        <w:t>)_____, son originarios de México y cumplen con la regla de origen aplicable en materia de contratación pública de conformidad con el Tratado de Libre Comercio _______(</w:t>
      </w:r>
      <w:r>
        <w:rPr>
          <w:rFonts w:ascii="Arial" w:hAnsi="Arial" w:cs="Arial"/>
          <w:sz w:val="18"/>
          <w:szCs w:val="18"/>
        </w:rPr>
        <w:t>6</w:t>
      </w:r>
      <w:r w:rsidRPr="00F91B82">
        <w:rPr>
          <w:rFonts w:ascii="Arial" w:hAnsi="Arial" w:cs="Arial"/>
          <w:sz w:val="18"/>
          <w:szCs w:val="18"/>
        </w:rPr>
        <w:t>)______.</w:t>
      </w:r>
    </w:p>
    <w:p w:rsidR="00C66A34" w:rsidRPr="00F91B82" w:rsidRDefault="00C66A34" w:rsidP="00C66A34">
      <w:pPr>
        <w:spacing w:after="0" w:line="240" w:lineRule="auto"/>
        <w:jc w:val="both"/>
        <w:rPr>
          <w:rFonts w:ascii="Arial" w:hAnsi="Arial" w:cs="Arial"/>
          <w:sz w:val="18"/>
          <w:szCs w:val="18"/>
        </w:rPr>
      </w:pPr>
    </w:p>
    <w:p w:rsidR="00C66A34" w:rsidRPr="00F91B82" w:rsidRDefault="00C66A34" w:rsidP="00C66A34">
      <w:pPr>
        <w:spacing w:after="0" w:line="240" w:lineRule="auto"/>
        <w:jc w:val="both"/>
        <w:rPr>
          <w:rFonts w:ascii="Arial" w:hAnsi="Arial" w:cs="Arial"/>
          <w:sz w:val="18"/>
          <w:szCs w:val="18"/>
        </w:rPr>
      </w:pPr>
      <w:r w:rsidRPr="00F91B82">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C66A34" w:rsidRPr="00F91B82" w:rsidRDefault="00C66A34" w:rsidP="00C66A34">
      <w:pPr>
        <w:spacing w:after="0" w:line="240" w:lineRule="auto"/>
        <w:rPr>
          <w:rFonts w:ascii="Arial" w:hAnsi="Arial" w:cs="Arial"/>
          <w:sz w:val="18"/>
          <w:szCs w:val="18"/>
        </w:rPr>
      </w:pPr>
    </w:p>
    <w:p w:rsidR="00C66A34" w:rsidRPr="00F91B82" w:rsidRDefault="00C66A34" w:rsidP="00C66A34">
      <w:pPr>
        <w:spacing w:after="0" w:line="240" w:lineRule="auto"/>
        <w:rPr>
          <w:rFonts w:ascii="Arial" w:hAnsi="Arial" w:cs="Arial"/>
          <w:sz w:val="18"/>
          <w:szCs w:val="18"/>
        </w:rPr>
      </w:pPr>
    </w:p>
    <w:p w:rsidR="00C66A34" w:rsidRPr="00F91B82" w:rsidRDefault="00C66A34" w:rsidP="00C66A34">
      <w:pPr>
        <w:spacing w:after="0" w:line="240" w:lineRule="auto"/>
        <w:ind w:right="193"/>
        <w:jc w:val="center"/>
        <w:rPr>
          <w:rFonts w:ascii="Arial" w:hAnsi="Arial" w:cs="Arial"/>
          <w:b/>
          <w:sz w:val="18"/>
          <w:szCs w:val="18"/>
        </w:rPr>
      </w:pPr>
      <w:r w:rsidRPr="00F91B82">
        <w:rPr>
          <w:rFonts w:ascii="Arial" w:hAnsi="Arial" w:cs="Arial"/>
          <w:b/>
          <w:sz w:val="18"/>
          <w:szCs w:val="18"/>
        </w:rPr>
        <w:t>ATENTAMENTE</w:t>
      </w:r>
    </w:p>
    <w:p w:rsidR="00C66A34" w:rsidRPr="00F91B82" w:rsidRDefault="00C66A34" w:rsidP="00C66A34">
      <w:pPr>
        <w:spacing w:after="0" w:line="240" w:lineRule="auto"/>
        <w:jc w:val="center"/>
        <w:rPr>
          <w:rFonts w:ascii="Arial" w:hAnsi="Arial" w:cs="Arial"/>
          <w:b/>
          <w:sz w:val="18"/>
          <w:szCs w:val="18"/>
        </w:rPr>
      </w:pPr>
    </w:p>
    <w:p w:rsidR="00C66A34" w:rsidRPr="00F91B82" w:rsidRDefault="00C66A34" w:rsidP="00C66A34">
      <w:pPr>
        <w:spacing w:after="0" w:line="240" w:lineRule="auto"/>
        <w:jc w:val="center"/>
        <w:rPr>
          <w:rFonts w:ascii="Arial" w:hAnsi="Arial" w:cs="Arial"/>
          <w:b/>
          <w:sz w:val="18"/>
          <w:szCs w:val="18"/>
        </w:rPr>
      </w:pPr>
    </w:p>
    <w:p w:rsidR="00C66A34" w:rsidRPr="00F91B82" w:rsidRDefault="00C66A34" w:rsidP="00C66A34">
      <w:pPr>
        <w:spacing w:after="0" w:line="240" w:lineRule="auto"/>
        <w:jc w:val="center"/>
        <w:rPr>
          <w:rFonts w:ascii="Arial" w:hAnsi="Arial" w:cs="Arial"/>
          <w:b/>
          <w:sz w:val="18"/>
          <w:szCs w:val="18"/>
        </w:rPr>
      </w:pPr>
    </w:p>
    <w:p w:rsidR="00C66A34" w:rsidRPr="00F91B82" w:rsidRDefault="00C66A34" w:rsidP="00C66A34">
      <w:pPr>
        <w:spacing w:after="0" w:line="240" w:lineRule="auto"/>
        <w:jc w:val="center"/>
        <w:rPr>
          <w:rFonts w:ascii="Arial" w:hAnsi="Arial" w:cs="Arial"/>
          <w:b/>
          <w:sz w:val="18"/>
          <w:szCs w:val="18"/>
        </w:rPr>
      </w:pPr>
    </w:p>
    <w:p w:rsidR="00C66A34" w:rsidRPr="00F91B82" w:rsidRDefault="00C66A34" w:rsidP="00C66A34">
      <w:pPr>
        <w:spacing w:after="0" w:line="240" w:lineRule="auto"/>
        <w:jc w:val="center"/>
        <w:rPr>
          <w:rFonts w:ascii="Arial" w:hAnsi="Arial" w:cs="Arial"/>
          <w:b/>
          <w:sz w:val="18"/>
          <w:szCs w:val="18"/>
        </w:rPr>
      </w:pPr>
    </w:p>
    <w:p w:rsidR="00C66A34" w:rsidRPr="00F91B82" w:rsidRDefault="00C66A34" w:rsidP="00C66A34">
      <w:pPr>
        <w:spacing w:after="0" w:line="240" w:lineRule="auto"/>
        <w:jc w:val="center"/>
        <w:rPr>
          <w:rFonts w:ascii="Arial" w:hAnsi="Arial" w:cs="Arial"/>
          <w:b/>
          <w:sz w:val="18"/>
          <w:szCs w:val="18"/>
        </w:rPr>
      </w:pPr>
      <w:r w:rsidRPr="00F91B82">
        <w:rPr>
          <w:rFonts w:ascii="Arial" w:hAnsi="Arial" w:cs="Arial"/>
          <w:b/>
          <w:sz w:val="18"/>
          <w:szCs w:val="18"/>
        </w:rPr>
        <w:t>_________________________(</w:t>
      </w:r>
      <w:r>
        <w:rPr>
          <w:rFonts w:ascii="Arial" w:hAnsi="Arial" w:cs="Arial"/>
          <w:b/>
          <w:sz w:val="18"/>
          <w:szCs w:val="18"/>
        </w:rPr>
        <w:t>7</w:t>
      </w:r>
      <w:r w:rsidRPr="00F91B82">
        <w:rPr>
          <w:rFonts w:ascii="Arial" w:hAnsi="Arial" w:cs="Arial"/>
          <w:b/>
          <w:sz w:val="18"/>
          <w:szCs w:val="18"/>
        </w:rPr>
        <w:t>)___________________________</w:t>
      </w:r>
    </w:p>
    <w:p w:rsidR="00C66A34" w:rsidRPr="00F91B82" w:rsidRDefault="00C66A34" w:rsidP="00C66A34">
      <w:pPr>
        <w:spacing w:after="0" w:line="240" w:lineRule="auto"/>
        <w:jc w:val="center"/>
        <w:rPr>
          <w:rFonts w:ascii="Arial" w:hAnsi="Arial" w:cs="Arial"/>
          <w:b/>
          <w:sz w:val="18"/>
          <w:szCs w:val="18"/>
        </w:rPr>
      </w:pPr>
      <w:r w:rsidRPr="00F91B82">
        <w:rPr>
          <w:rFonts w:ascii="Arial" w:hAnsi="Arial" w:cs="Arial"/>
          <w:b/>
          <w:sz w:val="18"/>
          <w:szCs w:val="18"/>
        </w:rPr>
        <w:t>NOMBRE Y FIRMA</w:t>
      </w:r>
    </w:p>
    <w:p w:rsidR="00C66A34" w:rsidRPr="00F91B82" w:rsidRDefault="00C66A34" w:rsidP="00C66A34">
      <w:pPr>
        <w:spacing w:after="0" w:line="240" w:lineRule="auto"/>
        <w:jc w:val="center"/>
        <w:rPr>
          <w:rFonts w:ascii="Arial" w:hAnsi="Arial" w:cs="Arial"/>
          <w:b/>
          <w:sz w:val="18"/>
          <w:szCs w:val="18"/>
        </w:rPr>
      </w:pPr>
      <w:r w:rsidRPr="00F91B82">
        <w:rPr>
          <w:rFonts w:ascii="Arial" w:hAnsi="Arial" w:cs="Arial"/>
          <w:b/>
          <w:sz w:val="18"/>
          <w:szCs w:val="18"/>
        </w:rPr>
        <w:t>DEL REPRESENTANTE LEGAL DE LA EMPRESA LICITANTE</w:t>
      </w:r>
    </w:p>
    <w:p w:rsidR="001869AC" w:rsidRDefault="001869AC"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Pr="006201F6" w:rsidRDefault="00472635" w:rsidP="00472635">
      <w:pPr>
        <w:spacing w:after="0" w:line="240" w:lineRule="auto"/>
        <w:jc w:val="center"/>
        <w:rPr>
          <w:rFonts w:ascii="Arial" w:hAnsi="Arial" w:cs="Arial"/>
          <w:b/>
        </w:rPr>
      </w:pPr>
      <w:r w:rsidRPr="006201F6">
        <w:rPr>
          <w:rFonts w:ascii="Arial" w:hAnsi="Arial" w:cs="Arial"/>
          <w:b/>
        </w:rPr>
        <w:t xml:space="preserve">Instructivo de llenado Anexo Número </w:t>
      </w:r>
      <w:r>
        <w:rPr>
          <w:rFonts w:ascii="Arial" w:hAnsi="Arial" w:cs="Arial"/>
          <w:b/>
        </w:rPr>
        <w:t>IX</w:t>
      </w:r>
    </w:p>
    <w:p w:rsidR="00472635" w:rsidRDefault="00472635" w:rsidP="00472635">
      <w:pPr>
        <w:pStyle w:val="Texto0"/>
        <w:spacing w:after="0" w:line="240" w:lineRule="auto"/>
        <w:rPr>
          <w:b/>
        </w:rPr>
      </w:pPr>
    </w:p>
    <w:p w:rsidR="00472635" w:rsidRDefault="00472635" w:rsidP="00472635">
      <w:pPr>
        <w:pStyle w:val="Texto0"/>
        <w:spacing w:after="0" w:line="240" w:lineRule="auto"/>
        <w:rPr>
          <w:b/>
        </w:rPr>
      </w:pPr>
    </w:p>
    <w:p w:rsidR="00472635" w:rsidRDefault="00472635" w:rsidP="00472635">
      <w:pPr>
        <w:pStyle w:val="Texto0"/>
        <w:spacing w:after="0" w:line="240" w:lineRule="auto"/>
        <w:rPr>
          <w:b/>
        </w:rPr>
      </w:pPr>
    </w:p>
    <w:p w:rsidR="00472635" w:rsidRPr="00F91B82" w:rsidRDefault="00472635" w:rsidP="00472635">
      <w:pPr>
        <w:pStyle w:val="Texto0"/>
        <w:spacing w:after="0" w:line="240" w:lineRule="auto"/>
        <w:ind w:firstLine="0"/>
        <w:rPr>
          <w:b/>
        </w:rPr>
      </w:pPr>
      <w:r w:rsidRPr="00F91B82">
        <w:rPr>
          <w:b/>
        </w:rPr>
        <w:t>INSTRUCTIVO PARA EL LLENADO DEL FORMATO PARA LA MANIFESTACIÓN QUE DEBERÁN PRESENTAR LOS PROVEEDORES Q</w:t>
      </w:r>
      <w:r>
        <w:rPr>
          <w:b/>
        </w:rPr>
        <w:t>UE PARTICIPEN EN</w:t>
      </w:r>
      <w:r w:rsidR="00265BFC">
        <w:rPr>
          <w:b/>
        </w:rPr>
        <w:t xml:space="preserve"> </w:t>
      </w:r>
      <w:r w:rsidR="00265BFC" w:rsidRPr="00265BFC">
        <w:rPr>
          <w:b/>
        </w:rPr>
        <w:t>LA INVITACIÓN A CUANDO MENOS TRES PERSONAS INTERNACIONAL BAJO LA COBERTURA DE LOS TRATADOS DE LIBRE COMERCIO</w:t>
      </w:r>
      <w:r w:rsidR="00265BFC">
        <w:rPr>
          <w:b/>
        </w:rPr>
        <w:t xml:space="preserve"> </w:t>
      </w:r>
      <w:r w:rsidRPr="00F91B82">
        <w:rPr>
          <w:b/>
        </w:rPr>
        <w:t>PARA LA ADQUISICIÓN DE BIENES, Y DAR CUMPLIMIENTO A LO DISPUESTO EN LA REGLA 5.2.</w:t>
      </w:r>
    </w:p>
    <w:p w:rsidR="00472635" w:rsidRDefault="00472635" w:rsidP="00472635">
      <w:pPr>
        <w:pStyle w:val="Texto0"/>
        <w:spacing w:after="0" w:line="240" w:lineRule="auto"/>
        <w:rPr>
          <w:b/>
        </w:rPr>
      </w:pPr>
    </w:p>
    <w:p w:rsidR="00472635" w:rsidRPr="00F91B82" w:rsidRDefault="00472635" w:rsidP="00472635">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472635" w:rsidRPr="00F91B82" w:rsidTr="007B11A9">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472635" w:rsidRPr="00353C87" w:rsidRDefault="00472635" w:rsidP="007B11A9">
            <w:pPr>
              <w:pStyle w:val="Texto0"/>
              <w:spacing w:after="0" w:line="240" w:lineRule="auto"/>
              <w:ind w:firstLine="0"/>
              <w:jc w:val="center"/>
              <w:rPr>
                <w:b/>
              </w:rPr>
            </w:pPr>
            <w:r w:rsidRPr="00353C87">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472635" w:rsidRPr="00F91B82" w:rsidRDefault="00472635" w:rsidP="007B11A9">
            <w:pPr>
              <w:pStyle w:val="Texto0"/>
              <w:spacing w:after="0" w:line="240" w:lineRule="auto"/>
              <w:ind w:firstLine="0"/>
              <w:jc w:val="center"/>
              <w:rPr>
                <w:b/>
              </w:rPr>
            </w:pPr>
            <w:r w:rsidRPr="00F91B82">
              <w:rPr>
                <w:b/>
              </w:rPr>
              <w:t>DESCRIPCIÓN</w:t>
            </w:r>
          </w:p>
        </w:tc>
      </w:tr>
      <w:tr w:rsidR="00472635" w:rsidRPr="00F91B82" w:rsidTr="007B11A9">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472635" w:rsidRPr="00353C87" w:rsidRDefault="00472635" w:rsidP="007B11A9">
            <w:pPr>
              <w:pStyle w:val="Texto0"/>
              <w:spacing w:after="0" w:line="240" w:lineRule="auto"/>
              <w:ind w:firstLine="0"/>
              <w:jc w:val="center"/>
              <w:rPr>
                <w:b/>
              </w:rPr>
            </w:pPr>
            <w:r w:rsidRPr="00353C87">
              <w:rPr>
                <w:b/>
              </w:rPr>
              <w:t>1</w:t>
            </w:r>
          </w:p>
        </w:tc>
        <w:tc>
          <w:tcPr>
            <w:tcW w:w="7366" w:type="dxa"/>
            <w:tcBorders>
              <w:top w:val="single" w:sz="6" w:space="0" w:color="auto"/>
              <w:left w:val="single" w:sz="6" w:space="0" w:color="auto"/>
              <w:bottom w:val="single" w:sz="6" w:space="0" w:color="auto"/>
              <w:right w:val="single" w:sz="6" w:space="0" w:color="auto"/>
            </w:tcBorders>
          </w:tcPr>
          <w:p w:rsidR="00472635" w:rsidRPr="00F91B82" w:rsidRDefault="00472635" w:rsidP="007B11A9">
            <w:pPr>
              <w:pStyle w:val="Texto0"/>
              <w:spacing w:after="0" w:line="240" w:lineRule="auto"/>
              <w:ind w:firstLine="0"/>
            </w:pPr>
            <w:r w:rsidRPr="00F91B82">
              <w:t xml:space="preserve">Señalar </w:t>
            </w:r>
            <w:r>
              <w:t xml:space="preserve">el lugar y </w:t>
            </w:r>
            <w:r w:rsidRPr="00F91B82">
              <w:t>la fecha de suscripción del documento.</w:t>
            </w:r>
          </w:p>
        </w:tc>
      </w:tr>
      <w:tr w:rsidR="00472635" w:rsidRPr="00F91B82" w:rsidTr="007B11A9">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472635" w:rsidRPr="00353C87" w:rsidRDefault="00472635" w:rsidP="007B11A9">
            <w:pPr>
              <w:pStyle w:val="Texto0"/>
              <w:spacing w:after="0" w:line="240" w:lineRule="auto"/>
              <w:ind w:firstLine="0"/>
              <w:jc w:val="center"/>
              <w:rPr>
                <w:b/>
              </w:rPr>
            </w:pPr>
            <w:r>
              <w:rPr>
                <w:b/>
              </w:rPr>
              <w:t>2</w:t>
            </w:r>
          </w:p>
        </w:tc>
        <w:tc>
          <w:tcPr>
            <w:tcW w:w="7366" w:type="dxa"/>
            <w:tcBorders>
              <w:top w:val="single" w:sz="6" w:space="0" w:color="auto"/>
              <w:left w:val="single" w:sz="6" w:space="0" w:color="auto"/>
              <w:bottom w:val="single" w:sz="6" w:space="0" w:color="auto"/>
              <w:right w:val="single" w:sz="6" w:space="0" w:color="auto"/>
            </w:tcBorders>
          </w:tcPr>
          <w:p w:rsidR="00472635" w:rsidRPr="00F91B82" w:rsidRDefault="00472635" w:rsidP="00265BFC">
            <w:pPr>
              <w:pStyle w:val="Texto0"/>
              <w:spacing w:after="0" w:line="240" w:lineRule="auto"/>
              <w:ind w:firstLine="0"/>
            </w:pPr>
            <w:r w:rsidRPr="00F91B82">
              <w:t>Precisar el procedimiento de contratación de que se trate,  invitación a cuando menos tres personas.</w:t>
            </w:r>
          </w:p>
        </w:tc>
      </w:tr>
      <w:tr w:rsidR="00472635" w:rsidRPr="00F91B82" w:rsidTr="007B11A9">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472635" w:rsidRPr="00353C87" w:rsidRDefault="00472635" w:rsidP="007B11A9">
            <w:pPr>
              <w:pStyle w:val="Texto0"/>
              <w:spacing w:after="0" w:line="240" w:lineRule="auto"/>
              <w:ind w:firstLine="0"/>
              <w:jc w:val="center"/>
              <w:rPr>
                <w:b/>
              </w:rPr>
            </w:pPr>
            <w:r>
              <w:rPr>
                <w:b/>
              </w:rPr>
              <w:t>3</w:t>
            </w:r>
          </w:p>
        </w:tc>
        <w:tc>
          <w:tcPr>
            <w:tcW w:w="7366" w:type="dxa"/>
            <w:tcBorders>
              <w:top w:val="single" w:sz="6" w:space="0" w:color="auto"/>
              <w:left w:val="single" w:sz="6" w:space="0" w:color="auto"/>
              <w:bottom w:val="single" w:sz="6" w:space="0" w:color="auto"/>
              <w:right w:val="single" w:sz="6" w:space="0" w:color="auto"/>
            </w:tcBorders>
          </w:tcPr>
          <w:p w:rsidR="00472635" w:rsidRPr="00F91B82" w:rsidRDefault="00472635" w:rsidP="007B11A9">
            <w:pPr>
              <w:pStyle w:val="Texto0"/>
              <w:spacing w:after="0" w:line="240" w:lineRule="auto"/>
              <w:ind w:firstLine="0"/>
            </w:pPr>
            <w:r w:rsidRPr="00F91B82">
              <w:t>Indicar el número de procedimiento respectivo.</w:t>
            </w:r>
          </w:p>
        </w:tc>
      </w:tr>
      <w:tr w:rsidR="00472635" w:rsidRPr="00F91B82" w:rsidTr="007B11A9">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472635" w:rsidRPr="00353C87" w:rsidRDefault="00472635" w:rsidP="007B11A9">
            <w:pPr>
              <w:pStyle w:val="Texto0"/>
              <w:spacing w:after="0" w:line="240" w:lineRule="auto"/>
              <w:ind w:firstLine="0"/>
              <w:jc w:val="center"/>
              <w:rPr>
                <w:b/>
              </w:rPr>
            </w:pPr>
            <w:r>
              <w:rPr>
                <w:b/>
              </w:rPr>
              <w:t>4</w:t>
            </w:r>
          </w:p>
        </w:tc>
        <w:tc>
          <w:tcPr>
            <w:tcW w:w="7366" w:type="dxa"/>
            <w:tcBorders>
              <w:top w:val="single" w:sz="6" w:space="0" w:color="auto"/>
              <w:left w:val="single" w:sz="6" w:space="0" w:color="auto"/>
              <w:bottom w:val="single" w:sz="6" w:space="0" w:color="auto"/>
              <w:right w:val="single" w:sz="6" w:space="0" w:color="auto"/>
            </w:tcBorders>
          </w:tcPr>
          <w:p w:rsidR="00472635" w:rsidRPr="00F91B82" w:rsidRDefault="00472635" w:rsidP="007B11A9">
            <w:pPr>
              <w:pStyle w:val="Texto0"/>
              <w:spacing w:after="0" w:line="240" w:lineRule="auto"/>
              <w:ind w:firstLine="0"/>
            </w:pPr>
            <w:r w:rsidRPr="00F91B82">
              <w:t>Citar el nombre o razón social o denominación del licitante.</w:t>
            </w:r>
          </w:p>
        </w:tc>
      </w:tr>
      <w:tr w:rsidR="00472635" w:rsidRPr="00F91B82" w:rsidTr="007B11A9">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472635" w:rsidRPr="00353C87" w:rsidRDefault="00472635" w:rsidP="007B11A9">
            <w:pPr>
              <w:pStyle w:val="Texto0"/>
              <w:spacing w:after="0" w:line="240" w:lineRule="auto"/>
              <w:ind w:firstLine="0"/>
              <w:jc w:val="center"/>
              <w:rPr>
                <w:b/>
              </w:rPr>
            </w:pPr>
            <w:r>
              <w:rPr>
                <w:b/>
              </w:rPr>
              <w:t>5</w:t>
            </w:r>
          </w:p>
        </w:tc>
        <w:tc>
          <w:tcPr>
            <w:tcW w:w="7366" w:type="dxa"/>
            <w:tcBorders>
              <w:top w:val="single" w:sz="6" w:space="0" w:color="auto"/>
              <w:left w:val="single" w:sz="6" w:space="0" w:color="auto"/>
              <w:bottom w:val="single" w:sz="6" w:space="0" w:color="auto"/>
              <w:right w:val="single" w:sz="6" w:space="0" w:color="auto"/>
            </w:tcBorders>
          </w:tcPr>
          <w:p w:rsidR="00472635" w:rsidRPr="00F91B82" w:rsidRDefault="00472635" w:rsidP="007B11A9">
            <w:pPr>
              <w:pStyle w:val="Texto0"/>
              <w:spacing w:after="0" w:line="240" w:lineRule="auto"/>
              <w:ind w:firstLine="0"/>
            </w:pPr>
            <w:r w:rsidRPr="00F91B82">
              <w:t xml:space="preserve">Señalar el número de partida </w:t>
            </w:r>
            <w:r>
              <w:t xml:space="preserve">y clave </w:t>
            </w:r>
            <w:r w:rsidRPr="00F91B82">
              <w:t>que corresponda.</w:t>
            </w:r>
          </w:p>
        </w:tc>
      </w:tr>
      <w:tr w:rsidR="00472635" w:rsidRPr="00F91B82" w:rsidTr="007B11A9">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472635" w:rsidRPr="00353C87" w:rsidRDefault="00472635" w:rsidP="007B11A9">
            <w:pPr>
              <w:pStyle w:val="Texto0"/>
              <w:spacing w:after="0" w:line="240" w:lineRule="auto"/>
              <w:ind w:firstLine="0"/>
              <w:jc w:val="center"/>
              <w:rPr>
                <w:b/>
              </w:rPr>
            </w:pPr>
            <w:r>
              <w:rPr>
                <w:b/>
              </w:rPr>
              <w:t>6</w:t>
            </w:r>
          </w:p>
        </w:tc>
        <w:tc>
          <w:tcPr>
            <w:tcW w:w="7366" w:type="dxa"/>
            <w:tcBorders>
              <w:top w:val="single" w:sz="6" w:space="0" w:color="auto"/>
              <w:left w:val="single" w:sz="6" w:space="0" w:color="auto"/>
              <w:bottom w:val="single" w:sz="6" w:space="0" w:color="auto"/>
              <w:right w:val="single" w:sz="6" w:space="0" w:color="auto"/>
            </w:tcBorders>
          </w:tcPr>
          <w:p w:rsidR="00472635" w:rsidRPr="00F91B82" w:rsidRDefault="00472635" w:rsidP="007B11A9">
            <w:pPr>
              <w:pStyle w:val="Texto0"/>
              <w:spacing w:after="0" w:line="240" w:lineRule="auto"/>
              <w:ind w:firstLine="0"/>
            </w:pPr>
            <w:r w:rsidRPr="00F91B82">
              <w:t>Indicar el tratado correspondiente a la regla de origen y bajo cuya cobertura se realiza el procedimiento de contratación.</w:t>
            </w:r>
          </w:p>
        </w:tc>
      </w:tr>
      <w:tr w:rsidR="00472635" w:rsidRPr="00F91B82" w:rsidTr="007B11A9">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472635" w:rsidRPr="00353C87" w:rsidRDefault="00472635" w:rsidP="007B11A9">
            <w:pPr>
              <w:pStyle w:val="Texto0"/>
              <w:spacing w:after="0" w:line="240" w:lineRule="auto"/>
              <w:ind w:firstLine="0"/>
              <w:jc w:val="center"/>
              <w:rPr>
                <w:b/>
              </w:rPr>
            </w:pPr>
            <w:r>
              <w:rPr>
                <w:b/>
              </w:rPr>
              <w:t>7</w:t>
            </w:r>
          </w:p>
        </w:tc>
        <w:tc>
          <w:tcPr>
            <w:tcW w:w="7366" w:type="dxa"/>
            <w:tcBorders>
              <w:top w:val="single" w:sz="6" w:space="0" w:color="auto"/>
              <w:left w:val="single" w:sz="6" w:space="0" w:color="auto"/>
              <w:bottom w:val="single" w:sz="6" w:space="0" w:color="auto"/>
              <w:right w:val="single" w:sz="6" w:space="0" w:color="auto"/>
            </w:tcBorders>
          </w:tcPr>
          <w:p w:rsidR="00472635" w:rsidRPr="00F91B82" w:rsidRDefault="00472635" w:rsidP="007B11A9">
            <w:pPr>
              <w:pStyle w:val="Texto0"/>
              <w:spacing w:after="0" w:line="240" w:lineRule="auto"/>
              <w:ind w:firstLine="0"/>
            </w:pPr>
            <w:r w:rsidRPr="00F91B82">
              <w:t>Anotar el nombre y firma del representante de la empresa licitante.</w:t>
            </w:r>
          </w:p>
        </w:tc>
      </w:tr>
    </w:tbl>
    <w:p w:rsidR="00472635" w:rsidRPr="00F91B82" w:rsidRDefault="00472635" w:rsidP="00472635">
      <w:pPr>
        <w:pStyle w:val="Texto0"/>
        <w:spacing w:after="0" w:line="240" w:lineRule="auto"/>
        <w:jc w:val="center"/>
      </w:pPr>
      <w:r w:rsidRPr="00F91B82">
        <w:rPr>
          <w:b/>
        </w:rPr>
        <w:t xml:space="preserve">NOTA: </w:t>
      </w:r>
      <w:r w:rsidRPr="00F91B82">
        <w:t>Si el licitante es una persona física, se podrá ajustar el presente formato en su parte conducente.</w:t>
      </w: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472635" w:rsidRDefault="00472635" w:rsidP="00AE1229">
      <w:pPr>
        <w:suppressAutoHyphens/>
        <w:spacing w:after="0" w:line="240" w:lineRule="auto"/>
        <w:jc w:val="center"/>
        <w:rPr>
          <w:rFonts w:ascii="Arial" w:eastAsia="Times New Roman" w:hAnsi="Arial" w:cs="Arial"/>
          <w:b/>
          <w:sz w:val="18"/>
          <w:szCs w:val="18"/>
          <w:lang w:eastAsia="ar-SA"/>
        </w:rPr>
      </w:pPr>
    </w:p>
    <w:p w:rsidR="00C66A34" w:rsidRDefault="00C66A34" w:rsidP="00AE1229">
      <w:pPr>
        <w:suppressAutoHyphens/>
        <w:spacing w:after="0" w:line="240" w:lineRule="auto"/>
        <w:jc w:val="center"/>
        <w:rPr>
          <w:rFonts w:ascii="Arial" w:eastAsia="Times New Roman" w:hAnsi="Arial" w:cs="Arial"/>
          <w:b/>
          <w:sz w:val="18"/>
          <w:szCs w:val="18"/>
          <w:lang w:eastAsia="ar-SA"/>
        </w:rPr>
      </w:pPr>
    </w:p>
    <w:p w:rsidR="00C66A34" w:rsidRPr="00C66A34" w:rsidRDefault="00C66A34" w:rsidP="00AE1229">
      <w:pPr>
        <w:suppressAutoHyphens/>
        <w:spacing w:after="0" w:line="240" w:lineRule="auto"/>
        <w:jc w:val="center"/>
        <w:rPr>
          <w:rFonts w:ascii="Arial" w:eastAsia="Times New Roman" w:hAnsi="Arial" w:cs="Arial"/>
          <w:b/>
          <w:sz w:val="18"/>
          <w:szCs w:val="18"/>
          <w:lang w:eastAsia="ar-SA"/>
        </w:rPr>
      </w:pPr>
    </w:p>
    <w:p w:rsidR="00C91FAE" w:rsidRPr="0088021C" w:rsidRDefault="00C91FAE" w:rsidP="00A71EFA">
      <w:pPr>
        <w:pStyle w:val="Ttulo1"/>
        <w:numPr>
          <w:ilvl w:val="0"/>
          <w:numId w:val="0"/>
        </w:numPr>
        <w:spacing w:before="0" w:after="0"/>
        <w:ind w:left="360"/>
        <w:jc w:val="center"/>
        <w:rPr>
          <w:rFonts w:cs="Arial"/>
          <w:sz w:val="20"/>
          <w:szCs w:val="20"/>
        </w:rPr>
      </w:pPr>
      <w:bookmarkStart w:id="152" w:name="_Toc493150339"/>
      <w:r w:rsidRPr="003B79ED">
        <w:rPr>
          <w:rFonts w:cs="Arial"/>
          <w:sz w:val="20"/>
          <w:szCs w:val="20"/>
        </w:rPr>
        <w:t xml:space="preserve">ANEXO X </w:t>
      </w:r>
      <w:bookmarkEnd w:id="150"/>
      <w:bookmarkEnd w:id="151"/>
      <w:r w:rsidR="001869AC" w:rsidRPr="006201F6">
        <w:rPr>
          <w:rFonts w:cs="Arial"/>
          <w:noProof w:val="0"/>
          <w:sz w:val="20"/>
          <w:szCs w:val="20"/>
          <w:lang w:val="es-ES"/>
        </w:rPr>
        <w:t>MANIFESTACIÓN DE ORIGEN DE LOS BIENES</w:t>
      </w:r>
      <w:bookmarkEnd w:id="152"/>
    </w:p>
    <w:p w:rsidR="00C91FAE" w:rsidRPr="00B85488" w:rsidRDefault="00C91FAE" w:rsidP="00A71EFA">
      <w:pPr>
        <w:suppressAutoHyphens/>
        <w:spacing w:after="0" w:line="240" w:lineRule="auto"/>
        <w:jc w:val="center"/>
        <w:rPr>
          <w:rFonts w:ascii="Arial" w:eastAsia="Times New Roman" w:hAnsi="Arial" w:cs="Arial"/>
          <w:b/>
          <w:sz w:val="18"/>
          <w:szCs w:val="18"/>
          <w:lang w:val="es-ES" w:eastAsia="ar-SA"/>
        </w:rPr>
      </w:pPr>
    </w:p>
    <w:p w:rsidR="00A71EFA" w:rsidRPr="00167D84" w:rsidRDefault="00A71EFA" w:rsidP="00A71EFA">
      <w:pPr>
        <w:spacing w:after="0" w:line="240" w:lineRule="auto"/>
        <w:ind w:right="193"/>
        <w:jc w:val="both"/>
        <w:rPr>
          <w:rFonts w:ascii="Arial" w:hAnsi="Arial" w:cs="Arial"/>
          <w:b/>
          <w:sz w:val="20"/>
        </w:rPr>
      </w:pPr>
      <w:r w:rsidRPr="00167D84">
        <w:rPr>
          <w:rFonts w:ascii="Arial" w:hAnsi="Arial" w:cs="Arial"/>
          <w:b/>
          <w:sz w:val="20"/>
        </w:rPr>
        <w:t>FORMATO PARA LA MANIFESTACIÓN QUE DEBERÁN PRESENTAR LOS PROVEEDORES QUE PARTICIPEN EN</w:t>
      </w:r>
      <w:r w:rsidR="00265BFC">
        <w:rPr>
          <w:rFonts w:ascii="Arial" w:hAnsi="Arial" w:cs="Arial"/>
          <w:b/>
          <w:sz w:val="20"/>
        </w:rPr>
        <w:t xml:space="preserve"> </w:t>
      </w:r>
      <w:r w:rsidR="00265BFC" w:rsidRPr="00265BFC">
        <w:rPr>
          <w:rFonts w:ascii="Arial" w:hAnsi="Arial" w:cs="Arial"/>
          <w:b/>
          <w:sz w:val="20"/>
        </w:rPr>
        <w:t>LA INVITACIÓN A CUANDO MENOS TRES PERSONAS INTERNACIONAL BAJO LA COBERTURA DE LOS TRATADOS DE LIBRE COMERCIO</w:t>
      </w:r>
      <w:r w:rsidR="00265BFC">
        <w:rPr>
          <w:rFonts w:ascii="Arial" w:hAnsi="Arial" w:cs="Arial"/>
          <w:b/>
          <w:sz w:val="20"/>
        </w:rPr>
        <w:t xml:space="preserve"> </w:t>
      </w:r>
      <w:r w:rsidRPr="00167D84">
        <w:rPr>
          <w:rFonts w:ascii="Arial" w:hAnsi="Arial" w:cs="Arial"/>
          <w:b/>
          <w:sz w:val="20"/>
        </w:rPr>
        <w:t>PARA LA ADQUISICIÓN DE BIENES, Y DAR CUMPLIMIENTO A LO DISPUESTO EN LA REGLA 5.2</w:t>
      </w:r>
    </w:p>
    <w:p w:rsidR="00A71EFA" w:rsidRPr="00F91B82" w:rsidRDefault="00A71EFA" w:rsidP="00A71EFA">
      <w:pPr>
        <w:spacing w:after="0" w:line="240" w:lineRule="auto"/>
        <w:ind w:right="193"/>
        <w:rPr>
          <w:rFonts w:ascii="Arial" w:hAnsi="Arial" w:cs="Arial"/>
          <w:b/>
        </w:rPr>
      </w:pPr>
    </w:p>
    <w:p w:rsidR="00A71EFA" w:rsidRPr="00F91B82" w:rsidRDefault="00A71EFA" w:rsidP="00A71EFA">
      <w:pPr>
        <w:spacing w:after="0" w:line="240" w:lineRule="auto"/>
        <w:ind w:right="193"/>
        <w:rPr>
          <w:rFonts w:ascii="Arial" w:hAnsi="Arial" w:cs="Arial"/>
          <w:b/>
        </w:rPr>
      </w:pPr>
    </w:p>
    <w:p w:rsidR="00A71EFA" w:rsidRPr="00F91B82" w:rsidRDefault="00A71EFA" w:rsidP="00A71EFA">
      <w:pPr>
        <w:spacing w:after="0" w:line="240" w:lineRule="auto"/>
        <w:jc w:val="right"/>
        <w:rPr>
          <w:rFonts w:ascii="Arial" w:hAnsi="Arial" w:cs="Arial"/>
          <w:sz w:val="18"/>
          <w:szCs w:val="18"/>
        </w:rPr>
      </w:pPr>
      <w:r w:rsidRPr="00F91B82">
        <w:rPr>
          <w:rFonts w:ascii="Arial" w:hAnsi="Arial" w:cs="Arial"/>
          <w:sz w:val="18"/>
          <w:szCs w:val="18"/>
        </w:rPr>
        <w:t>___________</w:t>
      </w:r>
      <w:r>
        <w:rPr>
          <w:rFonts w:ascii="Arial" w:hAnsi="Arial" w:cs="Arial"/>
          <w:sz w:val="18"/>
          <w:szCs w:val="18"/>
        </w:rPr>
        <w:t xml:space="preserve"> a ___</w:t>
      </w:r>
      <w:r w:rsidRPr="00F91B82">
        <w:rPr>
          <w:rFonts w:ascii="Arial" w:hAnsi="Arial" w:cs="Arial"/>
          <w:sz w:val="18"/>
          <w:szCs w:val="18"/>
        </w:rPr>
        <w:t>de _</w:t>
      </w:r>
      <w:r>
        <w:rPr>
          <w:rFonts w:ascii="Arial" w:hAnsi="Arial" w:cs="Arial"/>
          <w:sz w:val="18"/>
          <w:szCs w:val="18"/>
        </w:rPr>
        <w:t>__</w:t>
      </w:r>
      <w:r w:rsidRPr="00F91B82">
        <w:rPr>
          <w:rFonts w:ascii="Arial" w:hAnsi="Arial" w:cs="Arial"/>
          <w:sz w:val="18"/>
          <w:szCs w:val="18"/>
        </w:rPr>
        <w:t>________de____(1)</w:t>
      </w:r>
    </w:p>
    <w:p w:rsidR="00A71EFA" w:rsidRPr="00F91B82" w:rsidRDefault="00A71EFA" w:rsidP="00A71EFA">
      <w:pPr>
        <w:overflowPunct w:val="0"/>
        <w:autoSpaceDE w:val="0"/>
        <w:spacing w:after="0" w:line="240" w:lineRule="auto"/>
        <w:ind w:right="-94"/>
        <w:jc w:val="right"/>
        <w:rPr>
          <w:rFonts w:ascii="Arial" w:hAnsi="Arial" w:cs="Arial"/>
          <w:sz w:val="12"/>
        </w:rPr>
      </w:pPr>
    </w:p>
    <w:p w:rsidR="00A71EFA" w:rsidRPr="00F91B82" w:rsidRDefault="00A71EFA" w:rsidP="00A71EFA">
      <w:pPr>
        <w:overflowPunct w:val="0"/>
        <w:autoSpaceDE w:val="0"/>
        <w:spacing w:after="0" w:line="240" w:lineRule="auto"/>
        <w:ind w:right="-94"/>
        <w:jc w:val="right"/>
        <w:rPr>
          <w:rFonts w:ascii="Arial" w:hAnsi="Arial" w:cs="Arial"/>
          <w:sz w:val="12"/>
        </w:rPr>
      </w:pPr>
    </w:p>
    <w:p w:rsidR="00A71EFA" w:rsidRPr="00F91B82" w:rsidRDefault="00A71EFA" w:rsidP="00A71EFA">
      <w:pPr>
        <w:overflowPunct w:val="0"/>
        <w:autoSpaceDE w:val="0"/>
        <w:spacing w:after="0" w:line="240" w:lineRule="auto"/>
        <w:ind w:right="-94"/>
        <w:jc w:val="right"/>
        <w:rPr>
          <w:rFonts w:ascii="Arial" w:hAnsi="Arial" w:cs="Arial"/>
          <w:sz w:val="12"/>
        </w:rPr>
      </w:pPr>
    </w:p>
    <w:p w:rsidR="00A71EFA" w:rsidRPr="00F91B82" w:rsidRDefault="00A71EFA" w:rsidP="00A71EFA">
      <w:pPr>
        <w:spacing w:after="0" w:line="240" w:lineRule="auto"/>
        <w:ind w:right="193"/>
        <w:rPr>
          <w:rFonts w:ascii="Arial" w:hAnsi="Arial" w:cs="Arial"/>
          <w:sz w:val="18"/>
          <w:szCs w:val="18"/>
        </w:rPr>
      </w:pPr>
      <w:r w:rsidRPr="00F91B82">
        <w:rPr>
          <w:rFonts w:ascii="Arial" w:hAnsi="Arial" w:cs="Arial"/>
          <w:sz w:val="18"/>
          <w:szCs w:val="18"/>
        </w:rPr>
        <w:t>Instituto Mexicano del Seguro Social</w:t>
      </w:r>
    </w:p>
    <w:p w:rsidR="00A71EFA" w:rsidRPr="00F91B82" w:rsidRDefault="00A71EFA" w:rsidP="00A71EFA">
      <w:pPr>
        <w:spacing w:after="0" w:line="240" w:lineRule="auto"/>
        <w:ind w:right="193"/>
        <w:rPr>
          <w:rFonts w:ascii="Arial" w:hAnsi="Arial" w:cs="Arial"/>
          <w:sz w:val="18"/>
          <w:szCs w:val="18"/>
        </w:rPr>
      </w:pPr>
      <w:r w:rsidRPr="00F91B82">
        <w:rPr>
          <w:rFonts w:ascii="Arial" w:hAnsi="Arial" w:cs="Arial"/>
          <w:sz w:val="18"/>
          <w:szCs w:val="18"/>
        </w:rPr>
        <w:t>Coordinación de Adquisición de Bienes y Contratación de Servicios</w:t>
      </w:r>
    </w:p>
    <w:p w:rsidR="00A71EFA" w:rsidRPr="00F91B82" w:rsidRDefault="00A71EFA" w:rsidP="00A71EFA">
      <w:pPr>
        <w:spacing w:after="0" w:line="240" w:lineRule="auto"/>
        <w:ind w:right="193"/>
        <w:rPr>
          <w:rFonts w:ascii="Arial" w:hAnsi="Arial" w:cs="Arial"/>
          <w:sz w:val="18"/>
          <w:szCs w:val="18"/>
        </w:rPr>
      </w:pPr>
      <w:r w:rsidRPr="00F91B82">
        <w:rPr>
          <w:rFonts w:ascii="Arial" w:hAnsi="Arial" w:cs="Arial"/>
          <w:sz w:val="18"/>
          <w:szCs w:val="18"/>
        </w:rPr>
        <w:t>Coordinación Técnica de Bienes y Servicios</w:t>
      </w:r>
    </w:p>
    <w:p w:rsidR="00A71EFA" w:rsidRPr="00F91B82" w:rsidRDefault="00A71EFA" w:rsidP="00A71EFA">
      <w:pPr>
        <w:spacing w:after="0" w:line="240" w:lineRule="auto"/>
        <w:ind w:right="193"/>
        <w:rPr>
          <w:rFonts w:ascii="Arial" w:hAnsi="Arial" w:cs="Arial"/>
          <w:sz w:val="18"/>
          <w:szCs w:val="18"/>
        </w:rPr>
      </w:pPr>
      <w:r w:rsidRPr="00F91B82">
        <w:rPr>
          <w:rFonts w:ascii="Arial" w:hAnsi="Arial" w:cs="Arial"/>
          <w:sz w:val="18"/>
          <w:szCs w:val="18"/>
        </w:rPr>
        <w:t>División de Bienes Terapéuticos</w:t>
      </w:r>
    </w:p>
    <w:p w:rsidR="00A71EFA" w:rsidRPr="00F91B82" w:rsidRDefault="00A71EFA" w:rsidP="00A71EFA">
      <w:pPr>
        <w:spacing w:after="0" w:line="240" w:lineRule="auto"/>
        <w:ind w:right="193"/>
        <w:rPr>
          <w:rFonts w:ascii="Arial" w:hAnsi="Arial" w:cs="Arial"/>
          <w:sz w:val="18"/>
          <w:szCs w:val="18"/>
        </w:rPr>
      </w:pPr>
      <w:r w:rsidRPr="00F91B82">
        <w:rPr>
          <w:rFonts w:ascii="Arial" w:hAnsi="Arial" w:cs="Arial"/>
          <w:sz w:val="18"/>
          <w:szCs w:val="18"/>
        </w:rPr>
        <w:t>Presente.</w:t>
      </w:r>
    </w:p>
    <w:p w:rsidR="00A71EFA" w:rsidRPr="00F91B82" w:rsidRDefault="00A71EFA" w:rsidP="00A71EFA">
      <w:pPr>
        <w:overflowPunct w:val="0"/>
        <w:autoSpaceDE w:val="0"/>
        <w:spacing w:after="0" w:line="240" w:lineRule="auto"/>
        <w:ind w:right="-94"/>
        <w:rPr>
          <w:rFonts w:ascii="Arial" w:hAnsi="Arial" w:cs="Arial"/>
          <w:sz w:val="8"/>
        </w:rPr>
      </w:pPr>
    </w:p>
    <w:p w:rsidR="00A71EFA" w:rsidRPr="00F91B82" w:rsidRDefault="00A71EFA" w:rsidP="00A71EFA">
      <w:pPr>
        <w:overflowPunct w:val="0"/>
        <w:autoSpaceDE w:val="0"/>
        <w:spacing w:after="0" w:line="240" w:lineRule="auto"/>
        <w:ind w:right="-94"/>
        <w:rPr>
          <w:rFonts w:ascii="Arial" w:hAnsi="Arial" w:cs="Arial"/>
          <w:sz w:val="8"/>
          <w:lang w:val="pt-BR"/>
        </w:rPr>
      </w:pPr>
    </w:p>
    <w:p w:rsidR="00A71EFA" w:rsidRPr="00F91B82" w:rsidRDefault="00A71EFA" w:rsidP="00A71EFA">
      <w:pPr>
        <w:overflowPunct w:val="0"/>
        <w:autoSpaceDE w:val="0"/>
        <w:spacing w:after="0" w:line="240" w:lineRule="auto"/>
        <w:ind w:right="-94"/>
        <w:rPr>
          <w:rFonts w:ascii="Arial" w:hAnsi="Arial" w:cs="Arial"/>
          <w:sz w:val="10"/>
          <w:lang w:val="pt-BR"/>
        </w:rPr>
      </w:pPr>
    </w:p>
    <w:p w:rsidR="00A71EFA" w:rsidRPr="00F91B82" w:rsidRDefault="00A71EFA" w:rsidP="00A71EFA">
      <w:pPr>
        <w:pStyle w:val="Texto0"/>
        <w:spacing w:after="0" w:line="240" w:lineRule="auto"/>
        <w:ind w:firstLine="0"/>
      </w:pPr>
      <w:r w:rsidRPr="00F91B82">
        <w:t>Me refiero al procedimiento _________(3)_________ No._____(4)____ en el que mi representada, la empresa __________________(5)_____________participa a través de la presente propuesta.</w:t>
      </w:r>
    </w:p>
    <w:p w:rsidR="00A71EFA" w:rsidRPr="00F91B82" w:rsidRDefault="00A71EFA" w:rsidP="00A71EFA">
      <w:pPr>
        <w:pStyle w:val="Texto0"/>
        <w:spacing w:after="0" w:line="240" w:lineRule="auto"/>
        <w:ind w:firstLine="0"/>
      </w:pPr>
    </w:p>
    <w:p w:rsidR="00A71EFA" w:rsidRPr="00F91B82" w:rsidRDefault="00A71EFA" w:rsidP="00A71EFA">
      <w:pPr>
        <w:pStyle w:val="Texto0"/>
        <w:spacing w:after="0" w:line="240" w:lineRule="auto"/>
        <w:ind w:firstLine="0"/>
      </w:pPr>
      <w:r w:rsidRPr="00F91B82">
        <w:t>Sobre el particular, y en los términos de lo previsto en las “</w:t>
      </w:r>
      <w:r w:rsidRPr="00F91B82">
        <w:rPr>
          <w:i/>
        </w:rPr>
        <w:t>Reglas para la celebración de licitaciones públicas internacionales bajo la cobertura de tratados de libre comercio suscritos por los Estados Unidos Mexicanos”</w:t>
      </w:r>
      <w:r w:rsidRPr="00F91B82">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A71EFA" w:rsidRPr="00F91B82" w:rsidRDefault="00A71EFA" w:rsidP="00A71EFA">
      <w:pPr>
        <w:pStyle w:val="Texto0"/>
        <w:spacing w:after="0" w:line="240" w:lineRule="auto"/>
        <w:ind w:firstLine="0"/>
      </w:pPr>
    </w:p>
    <w:p w:rsidR="00A71EFA" w:rsidRPr="00F91B82" w:rsidRDefault="00A71EFA" w:rsidP="00A71EFA">
      <w:pPr>
        <w:pStyle w:val="Texto0"/>
        <w:spacing w:after="0" w:line="240" w:lineRule="auto"/>
        <w:ind w:firstLine="0"/>
      </w:pPr>
      <w:r w:rsidRPr="00F91B82">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A71EFA" w:rsidRPr="00F91B82" w:rsidRDefault="00A71EFA" w:rsidP="00A71EFA">
      <w:pPr>
        <w:pStyle w:val="Texto0"/>
        <w:spacing w:after="0" w:line="240" w:lineRule="auto"/>
        <w:ind w:firstLine="0"/>
      </w:pPr>
    </w:p>
    <w:p w:rsidR="00A71EFA" w:rsidRPr="00F91B82" w:rsidRDefault="00A71EFA" w:rsidP="00A71EFA">
      <w:pPr>
        <w:pStyle w:val="Texto0"/>
        <w:spacing w:after="0" w:line="240" w:lineRule="auto"/>
        <w:ind w:firstLine="0"/>
      </w:pPr>
    </w:p>
    <w:p w:rsidR="00A71EFA" w:rsidRPr="00F91B82" w:rsidRDefault="00A71EFA" w:rsidP="00A71EFA">
      <w:pPr>
        <w:pStyle w:val="Texto0"/>
        <w:spacing w:after="0" w:line="240" w:lineRule="auto"/>
        <w:ind w:firstLine="0"/>
        <w:jc w:val="center"/>
        <w:rPr>
          <w:szCs w:val="23"/>
        </w:rPr>
      </w:pPr>
      <w:r w:rsidRPr="00F91B82">
        <w:rPr>
          <w:szCs w:val="23"/>
        </w:rPr>
        <w:t>ATENTAMENTE</w:t>
      </w:r>
    </w:p>
    <w:p w:rsidR="00A71EFA" w:rsidRPr="00F91B82" w:rsidRDefault="00A71EFA" w:rsidP="00A71EFA">
      <w:pPr>
        <w:pStyle w:val="Texto0"/>
        <w:spacing w:after="0" w:line="240" w:lineRule="auto"/>
        <w:ind w:firstLine="0"/>
        <w:jc w:val="center"/>
        <w:rPr>
          <w:szCs w:val="23"/>
        </w:rPr>
      </w:pPr>
    </w:p>
    <w:p w:rsidR="00A71EFA" w:rsidRPr="00F91B82" w:rsidRDefault="00A71EFA" w:rsidP="00A71EFA">
      <w:pPr>
        <w:pStyle w:val="Texto0"/>
        <w:spacing w:after="0" w:line="240" w:lineRule="auto"/>
        <w:ind w:firstLine="0"/>
        <w:jc w:val="center"/>
        <w:rPr>
          <w:szCs w:val="23"/>
        </w:rPr>
      </w:pPr>
      <w:r w:rsidRPr="00F91B82">
        <w:rPr>
          <w:szCs w:val="23"/>
        </w:rPr>
        <w:t>______________(9)______________</w:t>
      </w:r>
    </w:p>
    <w:p w:rsidR="00A71EFA" w:rsidRPr="006201F6" w:rsidRDefault="00A71EFA" w:rsidP="00A71EFA">
      <w:pPr>
        <w:jc w:val="center"/>
        <w:rPr>
          <w:rFonts w:ascii="Arial" w:hAnsi="Arial" w:cs="Arial"/>
          <w:b/>
        </w:rPr>
      </w:pPr>
    </w:p>
    <w:p w:rsidR="00A71EFA" w:rsidRPr="006201F6" w:rsidRDefault="00A71EFA" w:rsidP="00A71EFA">
      <w:pPr>
        <w:jc w:val="center"/>
        <w:rPr>
          <w:rFonts w:ascii="Arial" w:hAnsi="Arial" w:cs="Arial"/>
          <w:b/>
        </w:rPr>
      </w:pPr>
    </w:p>
    <w:p w:rsidR="001869AC" w:rsidRDefault="001869AC" w:rsidP="001869AC">
      <w:pPr>
        <w:ind w:right="193"/>
        <w:rPr>
          <w:rFonts w:ascii="Arial" w:hAnsi="Arial" w:cs="Arial"/>
          <w:b/>
        </w:rPr>
      </w:pPr>
    </w:p>
    <w:p w:rsidR="001869AC" w:rsidRDefault="001869AC" w:rsidP="00C91FAE">
      <w:pPr>
        <w:pStyle w:val="Texto0"/>
        <w:spacing w:after="0" w:line="240" w:lineRule="auto"/>
        <w:rPr>
          <w:sz w:val="20"/>
        </w:rPr>
        <w:sectPr w:rsidR="001869AC" w:rsidSect="0033486B">
          <w:pgSz w:w="12240" w:h="15840"/>
          <w:pgMar w:top="864" w:right="1325" w:bottom="1134" w:left="1418" w:header="284" w:footer="398" w:gutter="0"/>
          <w:cols w:space="708"/>
          <w:docGrid w:linePitch="360"/>
        </w:sectPr>
      </w:pPr>
    </w:p>
    <w:p w:rsidR="001869AC" w:rsidRDefault="001869AC" w:rsidP="001869AC">
      <w:pPr>
        <w:pStyle w:val="Texto0"/>
        <w:spacing w:after="0" w:line="240" w:lineRule="auto"/>
        <w:rPr>
          <w:b/>
        </w:rPr>
      </w:pPr>
    </w:p>
    <w:p w:rsidR="001869AC" w:rsidRDefault="001869AC" w:rsidP="001869AC">
      <w:pPr>
        <w:pStyle w:val="Texto0"/>
        <w:spacing w:after="0" w:line="240" w:lineRule="auto"/>
        <w:rPr>
          <w:b/>
        </w:rPr>
      </w:pPr>
    </w:p>
    <w:p w:rsidR="006F1180" w:rsidRPr="006201F6" w:rsidRDefault="006F1180" w:rsidP="006F1180">
      <w:pPr>
        <w:pStyle w:val="Texto0"/>
        <w:spacing w:after="0" w:line="240" w:lineRule="auto"/>
        <w:ind w:firstLine="0"/>
        <w:jc w:val="center"/>
        <w:rPr>
          <w:b/>
          <w:sz w:val="24"/>
          <w:szCs w:val="24"/>
        </w:rPr>
      </w:pPr>
      <w:r>
        <w:rPr>
          <w:b/>
          <w:sz w:val="24"/>
          <w:szCs w:val="24"/>
        </w:rPr>
        <w:t>Instructivo de llenado Anexo X</w:t>
      </w:r>
    </w:p>
    <w:p w:rsidR="006F1180" w:rsidRPr="006201F6" w:rsidRDefault="006F1180" w:rsidP="006F1180">
      <w:pPr>
        <w:pStyle w:val="Texto0"/>
        <w:spacing w:after="0" w:line="240" w:lineRule="auto"/>
        <w:ind w:firstLine="0"/>
        <w:rPr>
          <w:rFonts w:cs="Arial"/>
          <w:b/>
        </w:rPr>
      </w:pPr>
    </w:p>
    <w:p w:rsidR="00A71EFA" w:rsidRPr="00F91B82" w:rsidRDefault="00A71EFA" w:rsidP="00A71EFA">
      <w:pPr>
        <w:pStyle w:val="Texto0"/>
        <w:spacing w:after="0" w:line="240" w:lineRule="auto"/>
        <w:ind w:firstLine="0"/>
        <w:rPr>
          <w:b/>
        </w:rPr>
      </w:pPr>
      <w:r w:rsidRPr="00F91B82">
        <w:rPr>
          <w:b/>
        </w:rPr>
        <w:t>INSTRUCTIVO PARA EL LLENADO DEL FORMATO PARA LA MANIFESTACIÓN QUE DEBERÁN PRESENTAR LOS PROVEEDORES Q</w:t>
      </w:r>
      <w:r>
        <w:rPr>
          <w:b/>
        </w:rPr>
        <w:t>UE PARTICIPEN EN</w:t>
      </w:r>
      <w:r w:rsidR="00565500">
        <w:rPr>
          <w:b/>
        </w:rPr>
        <w:t xml:space="preserve"> </w:t>
      </w:r>
      <w:r w:rsidR="00565500" w:rsidRPr="00565500">
        <w:rPr>
          <w:b/>
        </w:rPr>
        <w:t>LA INVITACIÓN A CUANDO MENOS TRES PERSONAS INTERNACIONAL BAJO LA COBERTURA DE LOS TRATADOS DE LIBRE COMERCIO</w:t>
      </w:r>
      <w:r w:rsidR="00565500">
        <w:rPr>
          <w:b/>
        </w:rPr>
        <w:t xml:space="preserve"> </w:t>
      </w:r>
      <w:r w:rsidRPr="00F91B82">
        <w:rPr>
          <w:b/>
        </w:rPr>
        <w:t>PARA LA ADQUISICIÓN DE BIENES, Y DAR CUMPLIMIENTO A LO DISPUESTO EN LA REGLA 5.2</w:t>
      </w:r>
    </w:p>
    <w:p w:rsidR="00A71EFA" w:rsidRPr="00F91B82" w:rsidRDefault="00A71EFA" w:rsidP="00A71EFA">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A71EFA" w:rsidRPr="00F91B82" w:rsidRDefault="00A71EFA" w:rsidP="007B11A9">
            <w:pPr>
              <w:pStyle w:val="Texto0"/>
              <w:spacing w:after="0" w:line="240" w:lineRule="auto"/>
              <w:ind w:firstLine="0"/>
              <w:jc w:val="center"/>
              <w:rPr>
                <w:b/>
              </w:rPr>
            </w:pPr>
            <w:r w:rsidRPr="00F91B82">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A71EFA" w:rsidRPr="00F91B82" w:rsidRDefault="00A71EFA" w:rsidP="007B11A9">
            <w:pPr>
              <w:pStyle w:val="Texto0"/>
              <w:spacing w:after="0" w:line="240" w:lineRule="auto"/>
              <w:ind w:firstLine="0"/>
              <w:jc w:val="center"/>
              <w:rPr>
                <w:b/>
              </w:rPr>
            </w:pPr>
            <w:r w:rsidRPr="00F91B82">
              <w:rPr>
                <w:b/>
              </w:rPr>
              <w:t>DESCRIPCIÓN</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1</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Señalar la fecha de suscripción del documento.</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2</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Anotar el nombre de la institución convocante.</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3</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420D39">
            <w:pPr>
              <w:pStyle w:val="Texto0"/>
              <w:spacing w:after="0" w:line="240" w:lineRule="auto"/>
              <w:ind w:firstLine="0"/>
            </w:pPr>
            <w:r w:rsidRPr="00F91B82">
              <w:t>Precisar el procedimiento de contratación de que se trate, invitación a cuando menos tres personas.</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4</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Indicar el número de procedimiento respectivo.</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5</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Citar el nombre o razón social o denominación del licitante.</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6</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Señalar el número de partida que corresponda.</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7</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Anotar el nombre del país de origen del bien.</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8</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Indicar el tratado bajo cuya cobertura se realiza el procedimiento de contratación.</w:t>
            </w:r>
          </w:p>
        </w:tc>
      </w:tr>
      <w:tr w:rsidR="00A71EFA" w:rsidRPr="00F91B82" w:rsidTr="007B11A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jc w:val="center"/>
            </w:pPr>
            <w:r w:rsidRPr="00F91B82">
              <w:t>9</w:t>
            </w:r>
          </w:p>
        </w:tc>
        <w:tc>
          <w:tcPr>
            <w:tcW w:w="7368" w:type="dxa"/>
            <w:tcBorders>
              <w:top w:val="single" w:sz="6" w:space="0" w:color="auto"/>
              <w:left w:val="single" w:sz="6" w:space="0" w:color="auto"/>
              <w:bottom w:val="single" w:sz="6" w:space="0" w:color="auto"/>
              <w:right w:val="single" w:sz="6" w:space="0" w:color="auto"/>
            </w:tcBorders>
          </w:tcPr>
          <w:p w:rsidR="00A71EFA" w:rsidRPr="00F91B82" w:rsidRDefault="00A71EFA" w:rsidP="007B11A9">
            <w:pPr>
              <w:pStyle w:val="Texto0"/>
              <w:spacing w:after="0" w:line="240" w:lineRule="auto"/>
              <w:ind w:firstLine="0"/>
            </w:pPr>
            <w:r w:rsidRPr="00F91B82">
              <w:t>Anotar el nombre y firma del representante de la empresa licitante.</w:t>
            </w:r>
          </w:p>
        </w:tc>
      </w:tr>
    </w:tbl>
    <w:p w:rsidR="00A71EFA" w:rsidRPr="00F91B82" w:rsidRDefault="00A71EFA" w:rsidP="00A71EFA">
      <w:pPr>
        <w:pStyle w:val="Texto0"/>
        <w:spacing w:after="0" w:line="240" w:lineRule="auto"/>
        <w:ind w:firstLine="0"/>
      </w:pPr>
    </w:p>
    <w:p w:rsidR="00A71EFA" w:rsidRPr="00F91B82" w:rsidRDefault="00A71EFA" w:rsidP="00A71EFA">
      <w:pPr>
        <w:pStyle w:val="Texto0"/>
        <w:spacing w:after="0" w:line="240" w:lineRule="auto"/>
        <w:ind w:firstLine="0"/>
      </w:pPr>
      <w:r w:rsidRPr="00F91B82">
        <w:rPr>
          <w:b/>
        </w:rPr>
        <w:t>NOTA</w:t>
      </w:r>
      <w:r w:rsidRPr="00F91B82">
        <w:t>: Si el licitante es una persona física, se podrá ajustar el presente formato en su parte conducente.</w:t>
      </w:r>
    </w:p>
    <w:p w:rsidR="00A71EFA" w:rsidRPr="006201F6" w:rsidRDefault="00A71EFA" w:rsidP="00A71EFA">
      <w:pPr>
        <w:pStyle w:val="Texto0"/>
        <w:spacing w:after="0" w:line="240" w:lineRule="auto"/>
        <w:ind w:firstLine="0"/>
      </w:pPr>
    </w:p>
    <w:p w:rsidR="001869AC" w:rsidRPr="006201F6" w:rsidRDefault="001869AC" w:rsidP="001869AC">
      <w:pPr>
        <w:ind w:right="193"/>
        <w:jc w:val="both"/>
        <w:rPr>
          <w:rFonts w:ascii="Arial" w:hAnsi="Arial" w:cs="Arial"/>
          <w:b/>
        </w:rPr>
      </w:pPr>
    </w:p>
    <w:p w:rsidR="001869AC" w:rsidRPr="006201F6" w:rsidRDefault="001869AC" w:rsidP="001869AC">
      <w:pPr>
        <w:ind w:right="193"/>
        <w:jc w:val="both"/>
        <w:rPr>
          <w:rFonts w:ascii="Arial" w:hAnsi="Arial" w:cs="Arial"/>
          <w:b/>
        </w:rPr>
      </w:pPr>
    </w:p>
    <w:p w:rsidR="001869AC" w:rsidRPr="006201F6" w:rsidRDefault="001869AC" w:rsidP="001869AC">
      <w:pPr>
        <w:rPr>
          <w:rFonts w:ascii="Arial" w:hAnsi="Arial" w:cs="Arial"/>
          <w:b/>
        </w:rPr>
      </w:pPr>
      <w:r w:rsidRPr="006201F6">
        <w:rPr>
          <w:rFonts w:ascii="Arial" w:hAnsi="Arial" w:cs="Arial"/>
          <w:b/>
        </w:rPr>
        <w:br w:type="page"/>
      </w:r>
    </w:p>
    <w:p w:rsidR="00653A72" w:rsidRDefault="00653A72" w:rsidP="00C91FAE">
      <w:pPr>
        <w:pStyle w:val="Texto0"/>
        <w:spacing w:after="0" w:line="240" w:lineRule="auto"/>
        <w:rPr>
          <w:sz w:val="20"/>
        </w:rPr>
        <w:sectPr w:rsidR="00653A72" w:rsidSect="0033486B">
          <w:pgSz w:w="12240" w:h="15840"/>
          <w:pgMar w:top="864" w:right="1325" w:bottom="1134" w:left="1418" w:header="284" w:footer="398" w:gutter="0"/>
          <w:cols w:space="708"/>
          <w:docGrid w:linePitch="360"/>
        </w:sectPr>
      </w:pPr>
    </w:p>
    <w:p w:rsidR="001E5C71" w:rsidRPr="006201F6" w:rsidRDefault="001E5C71" w:rsidP="001E5C71">
      <w:pPr>
        <w:pStyle w:val="Ttulo1"/>
        <w:numPr>
          <w:ilvl w:val="0"/>
          <w:numId w:val="0"/>
        </w:numPr>
        <w:spacing w:before="0" w:after="0"/>
        <w:ind w:left="360" w:right="49"/>
        <w:jc w:val="center"/>
        <w:rPr>
          <w:rFonts w:cs="Arial"/>
          <w:sz w:val="20"/>
          <w:szCs w:val="20"/>
          <w:lang w:val="es-ES"/>
        </w:rPr>
      </w:pPr>
      <w:bookmarkStart w:id="153" w:name="_Toc490125253"/>
      <w:bookmarkStart w:id="154" w:name="_Toc493150340"/>
      <w:r w:rsidRPr="006201F6">
        <w:rPr>
          <w:rFonts w:cs="Arial"/>
          <w:sz w:val="20"/>
          <w:szCs w:val="20"/>
        </w:rPr>
        <w:lastRenderedPageBreak/>
        <w:t xml:space="preserve">ANEXO </w:t>
      </w:r>
      <w:r w:rsidR="00B5737B">
        <w:rPr>
          <w:rFonts w:cs="Arial"/>
          <w:sz w:val="20"/>
          <w:szCs w:val="20"/>
        </w:rPr>
        <w:t>XI</w:t>
      </w:r>
      <w:r w:rsidRPr="006201F6">
        <w:rPr>
          <w:rFonts w:cs="Arial"/>
          <w:sz w:val="20"/>
          <w:szCs w:val="20"/>
        </w:rPr>
        <w:t xml:space="preserve"> PROPUESTA ECONÓMICA</w:t>
      </w:r>
      <w:bookmarkEnd w:id="153"/>
      <w:bookmarkEnd w:id="154"/>
    </w:p>
    <w:p w:rsidR="001E5C71" w:rsidRPr="001E5C71" w:rsidRDefault="001E5C71" w:rsidP="007B11A9">
      <w:pPr>
        <w:pBdr>
          <w:top w:val="single" w:sz="4" w:space="1" w:color="auto"/>
          <w:left w:val="single" w:sz="4" w:space="4" w:color="auto"/>
          <w:bottom w:val="single" w:sz="4" w:space="2" w:color="auto"/>
          <w:right w:val="single" w:sz="4" w:space="4" w:color="auto"/>
        </w:pBdr>
        <w:jc w:val="center"/>
        <w:rPr>
          <w:rFonts w:ascii="Arial" w:hAnsi="Arial" w:cs="Arial"/>
          <w:b/>
          <w:i/>
          <w:sz w:val="16"/>
          <w:szCs w:val="16"/>
        </w:rPr>
      </w:pPr>
      <w:bookmarkStart w:id="155" w:name="_Toc474930452"/>
      <w:r w:rsidRPr="001E5C71">
        <w:rPr>
          <w:rFonts w:ascii="Arial" w:hAnsi="Arial" w:cs="Arial"/>
          <w:b/>
          <w:i/>
          <w:sz w:val="16"/>
          <w:szCs w:val="16"/>
        </w:rPr>
        <w:t>PROPUESTA ECONOMICA</w:t>
      </w:r>
      <w:bookmarkEnd w:id="155"/>
    </w:p>
    <w:p w:rsidR="001E5C71" w:rsidRPr="001E5C71" w:rsidRDefault="00BD7F34" w:rsidP="001E5C71">
      <w:pPr>
        <w:jc w:val="both"/>
        <w:rPr>
          <w:rFonts w:ascii="Arial" w:hAnsi="Arial" w:cs="Arial"/>
          <w:b/>
          <w:sz w:val="16"/>
          <w:szCs w:val="16"/>
          <w:lang w:val="pt-BR"/>
        </w:rPr>
      </w:pPr>
      <w:r>
        <w:rPr>
          <w:rFonts w:ascii="Arial" w:hAnsi="Arial" w:cs="Arial"/>
          <w:b/>
          <w:sz w:val="16"/>
          <w:szCs w:val="16"/>
        </w:rPr>
        <w:t>INVITACIÓN</w:t>
      </w:r>
      <w:r w:rsidRPr="001E5C71">
        <w:rPr>
          <w:rFonts w:ascii="Arial" w:hAnsi="Arial" w:cs="Arial"/>
          <w:b/>
          <w:sz w:val="16"/>
          <w:szCs w:val="16"/>
        </w:rPr>
        <w:t xml:space="preserve"> NO</w:t>
      </w:r>
      <w:r w:rsidR="001E5C71" w:rsidRPr="001E5C71">
        <w:rPr>
          <w:rFonts w:ascii="Arial" w:hAnsi="Arial" w:cs="Arial"/>
          <w:b/>
          <w:sz w:val="16"/>
          <w:szCs w:val="16"/>
        </w:rPr>
        <w:t>. _______[1]_______ FECHA: ______[2]________</w:t>
      </w:r>
      <w:r w:rsidR="001E5C71" w:rsidRPr="001E5C71">
        <w:rPr>
          <w:rFonts w:ascii="Arial" w:hAnsi="Arial" w:cs="Arial"/>
          <w:b/>
          <w:sz w:val="16"/>
          <w:szCs w:val="16"/>
        </w:rPr>
        <w:tab/>
        <w:t xml:space="preserve">  FAB. </w:t>
      </w:r>
      <w:r w:rsidR="001E5C71" w:rsidRPr="001E5C71">
        <w:rPr>
          <w:rFonts w:ascii="Arial" w:hAnsi="Arial" w:cs="Arial"/>
          <w:b/>
          <w:sz w:val="16"/>
          <w:szCs w:val="16"/>
          <w:lang w:val="pt-BR"/>
        </w:rPr>
        <w:t>( [3]  ).</w:t>
      </w:r>
      <w:r w:rsidR="001E5C71" w:rsidRPr="001E5C71">
        <w:rPr>
          <w:rFonts w:ascii="Arial" w:hAnsi="Arial" w:cs="Arial"/>
          <w:b/>
          <w:sz w:val="16"/>
          <w:szCs w:val="16"/>
          <w:lang w:val="pt-BR"/>
        </w:rPr>
        <w:tab/>
        <w:t xml:space="preserve"> DIST. ( [3]  ).</w:t>
      </w:r>
      <w:r w:rsidR="001E5C71" w:rsidRPr="001E5C71">
        <w:rPr>
          <w:rFonts w:ascii="Arial" w:hAnsi="Arial" w:cs="Arial"/>
          <w:b/>
          <w:sz w:val="16"/>
          <w:szCs w:val="16"/>
          <w:lang w:val="pt-BR"/>
        </w:rPr>
        <w:tab/>
        <w:t>No. DE PREI IMSS: ______[4]_____</w:t>
      </w:r>
    </w:p>
    <w:p w:rsidR="001E5C71" w:rsidRPr="001E5C71" w:rsidRDefault="001E5C71" w:rsidP="001E5C71">
      <w:pPr>
        <w:pStyle w:val="Textoindependiente"/>
        <w:spacing w:after="0"/>
        <w:jc w:val="both"/>
        <w:rPr>
          <w:rFonts w:ascii="Arial" w:hAnsi="Arial" w:cs="Arial"/>
          <w:b/>
          <w:sz w:val="16"/>
          <w:szCs w:val="16"/>
        </w:rPr>
      </w:pPr>
      <w:r w:rsidRPr="001E5C71">
        <w:rPr>
          <w:rFonts w:ascii="Arial" w:hAnsi="Arial" w:cs="Arial"/>
          <w:b/>
          <w:sz w:val="16"/>
          <w:szCs w:val="16"/>
        </w:rPr>
        <w:t>NOMBRE DEL LICITANTE: _________________[5]__________________</w:t>
      </w:r>
      <w:r w:rsidRPr="001E5C71">
        <w:rPr>
          <w:rFonts w:ascii="Arial" w:hAnsi="Arial" w:cs="Arial"/>
          <w:b/>
          <w:sz w:val="16"/>
          <w:szCs w:val="16"/>
        </w:rPr>
        <w:tab/>
        <w:t>DOMICILIO: ______________________[6]____________________________</w:t>
      </w:r>
    </w:p>
    <w:p w:rsidR="001E5C71" w:rsidRPr="001E5C71" w:rsidRDefault="001E5C71" w:rsidP="001E5C71">
      <w:pPr>
        <w:pStyle w:val="Textoindependiente"/>
        <w:spacing w:after="0"/>
        <w:jc w:val="both"/>
        <w:rPr>
          <w:rFonts w:ascii="Arial" w:hAnsi="Arial" w:cs="Arial"/>
          <w:b/>
          <w:sz w:val="16"/>
          <w:szCs w:val="16"/>
        </w:rPr>
      </w:pPr>
      <w:r w:rsidRPr="001E5C71">
        <w:rPr>
          <w:rFonts w:ascii="Arial" w:hAnsi="Arial" w:cs="Arial"/>
          <w:b/>
          <w:sz w:val="16"/>
          <w:szCs w:val="16"/>
        </w:rPr>
        <w:t>TEL.: ______[7]_______ FAX: ______[8]________</w:t>
      </w:r>
      <w:r w:rsidRPr="001E5C71">
        <w:rPr>
          <w:rFonts w:ascii="Arial" w:hAnsi="Arial" w:cs="Arial"/>
          <w:b/>
          <w:sz w:val="16"/>
          <w:szCs w:val="16"/>
        </w:rPr>
        <w:tab/>
        <w:t>R. F. C.:_______ [9]________</w:t>
      </w:r>
      <w:r w:rsidRPr="001E5C71">
        <w:rPr>
          <w:rFonts w:ascii="Arial" w:hAnsi="Arial" w:cs="Arial"/>
          <w:b/>
          <w:sz w:val="16"/>
          <w:szCs w:val="16"/>
        </w:rPr>
        <w:tab/>
        <w:t>CORREO ELECTRÓNICO: ____________[10]___________</w:t>
      </w:r>
    </w:p>
    <w:p w:rsidR="001E5C71" w:rsidRPr="001E5C71" w:rsidRDefault="001E5C71" w:rsidP="001E5C71">
      <w:pPr>
        <w:jc w:val="both"/>
        <w:rPr>
          <w:rFonts w:ascii="Arial" w:hAnsi="Arial" w:cs="Arial"/>
          <w:sz w:val="16"/>
          <w:szCs w:val="16"/>
        </w:rPr>
      </w:pPr>
      <w:r w:rsidRPr="001E5C71">
        <w:rPr>
          <w:rFonts w:ascii="Arial" w:hAnsi="Arial" w:cs="Arial"/>
          <w:b/>
          <w:sz w:val="16"/>
          <w:szCs w:val="16"/>
        </w:rPr>
        <w:t xml:space="preserve">ESTRATIFICACIÓN MIPYME: </w:t>
      </w:r>
      <w:r w:rsidRPr="001E5C71">
        <w:rPr>
          <w:rFonts w:ascii="Arial" w:hAnsi="Arial" w:cs="Arial"/>
          <w:b/>
          <w:sz w:val="16"/>
          <w:szCs w:val="16"/>
        </w:rPr>
        <w:tab/>
      </w:r>
      <w:r w:rsidRPr="001E5C71">
        <w:rPr>
          <w:rFonts w:ascii="Arial" w:hAnsi="Arial" w:cs="Arial"/>
          <w:b/>
          <w:sz w:val="16"/>
          <w:szCs w:val="16"/>
        </w:rPr>
        <w:tab/>
      </w:r>
      <w:r w:rsidRPr="001E5C71">
        <w:rPr>
          <w:rFonts w:ascii="Arial" w:hAnsi="Arial" w:cs="Arial"/>
          <w:b/>
          <w:sz w:val="16"/>
          <w:szCs w:val="16"/>
        </w:rPr>
        <w:tab/>
        <w:t>MICRO (   [11]   )</w:t>
      </w:r>
      <w:r w:rsidRPr="001E5C71">
        <w:rPr>
          <w:rFonts w:ascii="Arial" w:hAnsi="Arial" w:cs="Arial"/>
          <w:b/>
          <w:sz w:val="16"/>
          <w:szCs w:val="16"/>
        </w:rPr>
        <w:tab/>
      </w:r>
      <w:r w:rsidRPr="001E5C71">
        <w:rPr>
          <w:rFonts w:ascii="Arial" w:hAnsi="Arial" w:cs="Arial"/>
          <w:b/>
          <w:sz w:val="16"/>
          <w:szCs w:val="16"/>
        </w:rPr>
        <w:tab/>
      </w:r>
      <w:r w:rsidRPr="001E5C71">
        <w:rPr>
          <w:rFonts w:ascii="Arial" w:hAnsi="Arial" w:cs="Arial"/>
          <w:b/>
          <w:sz w:val="16"/>
          <w:szCs w:val="16"/>
        </w:rPr>
        <w:tab/>
        <w:t xml:space="preserve">PEQUEÑA (  [11]    ) </w:t>
      </w:r>
      <w:r w:rsidRPr="001E5C71">
        <w:rPr>
          <w:rFonts w:ascii="Arial" w:hAnsi="Arial" w:cs="Arial"/>
          <w:b/>
          <w:sz w:val="16"/>
          <w:szCs w:val="16"/>
        </w:rPr>
        <w:tab/>
      </w:r>
      <w:r w:rsidRPr="001E5C71">
        <w:rPr>
          <w:rFonts w:ascii="Arial" w:hAnsi="Arial" w:cs="Arial"/>
          <w:b/>
          <w:sz w:val="16"/>
          <w:szCs w:val="16"/>
        </w:rPr>
        <w:tab/>
      </w:r>
      <w:r w:rsidRPr="001E5C71">
        <w:rPr>
          <w:rFonts w:ascii="Arial" w:hAnsi="Arial" w:cs="Arial"/>
          <w:b/>
          <w:sz w:val="16"/>
          <w:szCs w:val="16"/>
        </w:rPr>
        <w:tab/>
      </w:r>
      <w:r w:rsidRPr="001E5C71">
        <w:rPr>
          <w:rFonts w:ascii="Arial" w:hAnsi="Arial" w:cs="Arial"/>
          <w:b/>
          <w:sz w:val="16"/>
          <w:szCs w:val="16"/>
        </w:rPr>
        <w:tab/>
        <w:t>MEDIANA (  [11]   )</w:t>
      </w:r>
      <w:r w:rsidRPr="001E5C71">
        <w:rPr>
          <w:rFonts w:ascii="Arial" w:hAnsi="Arial" w:cs="Arial"/>
          <w:b/>
          <w:sz w:val="16"/>
          <w:szCs w:val="16"/>
        </w:rPr>
        <w:tab/>
      </w:r>
    </w:p>
    <w:tbl>
      <w:tblPr>
        <w:tblW w:w="4787"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
        <w:gridCol w:w="848"/>
        <w:gridCol w:w="851"/>
        <w:gridCol w:w="1029"/>
        <w:gridCol w:w="956"/>
        <w:gridCol w:w="1000"/>
        <w:gridCol w:w="1630"/>
        <w:gridCol w:w="2045"/>
        <w:gridCol w:w="1397"/>
        <w:gridCol w:w="641"/>
        <w:gridCol w:w="1392"/>
      </w:tblGrid>
      <w:tr w:rsidR="00481A47" w:rsidRPr="001E5C71" w:rsidTr="00481A47">
        <w:trPr>
          <w:trHeight w:val="112"/>
          <w:jc w:val="center"/>
        </w:trPr>
        <w:tc>
          <w:tcPr>
            <w:tcW w:w="510" w:type="pct"/>
            <w:vMerge w:val="restart"/>
            <w:shd w:val="clear" w:color="auto" w:fill="BFBFBF" w:themeFill="background1" w:themeFillShade="BF"/>
            <w:vAlign w:val="center"/>
          </w:tcPr>
          <w:p w:rsidR="00481A47" w:rsidRPr="001E5C71" w:rsidRDefault="00481A47" w:rsidP="00006759">
            <w:pPr>
              <w:snapToGrid w:val="0"/>
              <w:jc w:val="center"/>
              <w:rPr>
                <w:rFonts w:ascii="Calibri" w:hAnsi="Calibri" w:cs="Calibri"/>
              </w:rPr>
            </w:pPr>
            <w:r w:rsidRPr="001E5C71">
              <w:rPr>
                <w:rFonts w:ascii="Calibri" w:hAnsi="Calibri" w:cs="Calibri"/>
                <w:b/>
                <w:bCs/>
                <w:i/>
                <w:iCs/>
                <w:sz w:val="16"/>
              </w:rPr>
              <w:t>No. Part.</w:t>
            </w:r>
            <w:r w:rsidRPr="001E5C71">
              <w:rPr>
                <w:rFonts w:ascii="Calibri" w:hAnsi="Calibri" w:cs="Calibri"/>
              </w:rPr>
              <w:t xml:space="preserve"> </w:t>
            </w:r>
          </w:p>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Cs/>
                <w:sz w:val="16"/>
              </w:rPr>
              <w:t> [12]</w:t>
            </w:r>
          </w:p>
        </w:tc>
        <w:tc>
          <w:tcPr>
            <w:tcW w:w="1784" w:type="pct"/>
            <w:gridSpan w:val="5"/>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C L A V E ( S )</w:t>
            </w:r>
          </w:p>
          <w:p w:rsidR="00481A47" w:rsidRPr="001E5C71" w:rsidRDefault="00481A47" w:rsidP="00006759">
            <w:pPr>
              <w:snapToGrid w:val="0"/>
              <w:jc w:val="center"/>
              <w:rPr>
                <w:rFonts w:ascii="Calibri" w:hAnsi="Calibri" w:cs="Calibri"/>
                <w:b/>
                <w:bCs/>
                <w:i/>
                <w:iCs/>
                <w:sz w:val="16"/>
              </w:rPr>
            </w:pPr>
            <w:r w:rsidRPr="001E5C71">
              <w:rPr>
                <w:rFonts w:ascii="Calibri" w:hAnsi="Calibri" w:cs="Calibri"/>
                <w:b/>
                <w:sz w:val="16"/>
              </w:rPr>
              <w:t>[13]</w:t>
            </w:r>
          </w:p>
        </w:tc>
        <w:tc>
          <w:tcPr>
            <w:tcW w:w="621" w:type="pct"/>
            <w:vMerge w:val="restar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PMR</w:t>
            </w:r>
          </w:p>
          <w:p w:rsidR="00481A47" w:rsidRPr="001E5C71" w:rsidRDefault="00481A47" w:rsidP="00006759">
            <w:pPr>
              <w:snapToGrid w:val="0"/>
              <w:jc w:val="center"/>
              <w:rPr>
                <w:rFonts w:ascii="Calibri" w:hAnsi="Calibri" w:cs="Calibri"/>
                <w:b/>
                <w:bCs/>
                <w:iCs/>
                <w:sz w:val="16"/>
              </w:rPr>
            </w:pPr>
            <w:r w:rsidRPr="001E5C71">
              <w:rPr>
                <w:rFonts w:ascii="Calibri" w:hAnsi="Calibri" w:cs="Calibri"/>
                <w:b/>
                <w:bCs/>
                <w:iCs/>
                <w:sz w:val="16"/>
              </w:rPr>
              <w:t>[14]</w:t>
            </w:r>
          </w:p>
        </w:tc>
        <w:tc>
          <w:tcPr>
            <w:tcW w:w="779" w:type="pct"/>
            <w:vMerge w:val="restart"/>
            <w:shd w:val="clear" w:color="auto" w:fill="BFBFBF" w:themeFill="background1" w:themeFillShade="BF"/>
            <w:vAlign w:val="center"/>
          </w:tcPr>
          <w:p w:rsidR="00481A47" w:rsidRPr="00481A47" w:rsidRDefault="00481A47" w:rsidP="00006759">
            <w:pPr>
              <w:snapToGrid w:val="0"/>
              <w:jc w:val="center"/>
              <w:rPr>
                <w:rFonts w:ascii="Calibri" w:hAnsi="Calibri" w:cs="Calibri"/>
                <w:b/>
                <w:bCs/>
                <w:i/>
                <w:iCs/>
                <w:sz w:val="16"/>
              </w:rPr>
            </w:pPr>
            <w:r w:rsidRPr="00481A47">
              <w:rPr>
                <w:rFonts w:ascii="Calibri" w:hAnsi="Calibri" w:cs="Calibri"/>
                <w:b/>
                <w:bCs/>
                <w:i/>
                <w:iCs/>
                <w:sz w:val="16"/>
              </w:rPr>
              <w:t>Cantidad Prueba</w:t>
            </w:r>
          </w:p>
          <w:p w:rsidR="00481A47" w:rsidRPr="00966141" w:rsidRDefault="00481A47" w:rsidP="00006759">
            <w:pPr>
              <w:snapToGrid w:val="0"/>
              <w:jc w:val="center"/>
              <w:rPr>
                <w:rFonts w:ascii="Calibri" w:hAnsi="Calibri" w:cs="Calibri"/>
                <w:b/>
                <w:bCs/>
                <w:iCs/>
                <w:sz w:val="16"/>
                <w:highlight w:val="yellow"/>
              </w:rPr>
            </w:pPr>
            <w:r w:rsidRPr="00481A47">
              <w:rPr>
                <w:rFonts w:ascii="Calibri" w:hAnsi="Calibri" w:cs="Calibri"/>
                <w:b/>
                <w:bCs/>
                <w:iCs/>
                <w:sz w:val="16"/>
              </w:rPr>
              <w:t>[15]</w:t>
            </w:r>
          </w:p>
        </w:tc>
        <w:tc>
          <w:tcPr>
            <w:tcW w:w="776" w:type="pct"/>
            <w:gridSpan w:val="2"/>
            <w:vMerge w:val="restar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Porcentaje de descuento Ofertado</w:t>
            </w:r>
          </w:p>
          <w:p w:rsidR="00481A47" w:rsidRPr="001E5C71" w:rsidRDefault="00481A47" w:rsidP="00006759">
            <w:pPr>
              <w:snapToGrid w:val="0"/>
              <w:jc w:val="center"/>
              <w:rPr>
                <w:rFonts w:ascii="Calibri" w:hAnsi="Calibri" w:cs="Calibri"/>
                <w:b/>
                <w:bCs/>
                <w:i/>
                <w:iCs/>
                <w:sz w:val="16"/>
              </w:rPr>
            </w:pPr>
            <w:r w:rsidRPr="001E5C71">
              <w:rPr>
                <w:rFonts w:ascii="Calibri" w:hAnsi="Calibri" w:cs="Calibri"/>
                <w:b/>
                <w:sz w:val="16"/>
              </w:rPr>
              <w:t>[17]</w:t>
            </w:r>
          </w:p>
        </w:tc>
        <w:tc>
          <w:tcPr>
            <w:tcW w:w="530" w:type="pct"/>
            <w:vMerge w:val="restar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IMPORTE TOTAL</w:t>
            </w:r>
          </w:p>
          <w:p w:rsidR="00481A47" w:rsidRPr="001E5C71" w:rsidRDefault="00481A47" w:rsidP="00006759">
            <w:pPr>
              <w:snapToGrid w:val="0"/>
              <w:jc w:val="center"/>
              <w:rPr>
                <w:rFonts w:ascii="Calibri" w:hAnsi="Calibri" w:cs="Calibri"/>
                <w:b/>
                <w:bCs/>
                <w:iCs/>
                <w:sz w:val="16"/>
              </w:rPr>
            </w:pPr>
            <w:r w:rsidRPr="001E5C71">
              <w:rPr>
                <w:rFonts w:ascii="Calibri" w:hAnsi="Calibri" w:cs="Calibri"/>
                <w:b/>
                <w:bCs/>
                <w:iCs/>
                <w:sz w:val="16"/>
              </w:rPr>
              <w:t>[18]</w:t>
            </w:r>
          </w:p>
        </w:tc>
      </w:tr>
      <w:tr w:rsidR="00481A47" w:rsidRPr="001E5C71" w:rsidTr="00481A47">
        <w:trPr>
          <w:trHeight w:val="352"/>
          <w:jc w:val="center"/>
        </w:trPr>
        <w:tc>
          <w:tcPr>
            <w:tcW w:w="510" w:type="pct"/>
            <w:vMerge/>
            <w:vAlign w:val="center"/>
          </w:tcPr>
          <w:p w:rsidR="00481A47" w:rsidRPr="001E5C71" w:rsidRDefault="00481A47" w:rsidP="00006759">
            <w:pPr>
              <w:jc w:val="center"/>
              <w:rPr>
                <w:rFonts w:ascii="Calibri" w:hAnsi="Calibri" w:cs="Calibri"/>
                <w:b/>
                <w:sz w:val="16"/>
              </w:rPr>
            </w:pPr>
          </w:p>
        </w:tc>
        <w:tc>
          <w:tcPr>
            <w:tcW w:w="323" w:type="pc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Gpo</w:t>
            </w:r>
          </w:p>
        </w:tc>
        <w:tc>
          <w:tcPr>
            <w:tcW w:w="324" w:type="pc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Gen.</w:t>
            </w:r>
          </w:p>
        </w:tc>
        <w:tc>
          <w:tcPr>
            <w:tcW w:w="392" w:type="pc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Esp.</w:t>
            </w:r>
          </w:p>
        </w:tc>
        <w:tc>
          <w:tcPr>
            <w:tcW w:w="364" w:type="pc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Dif</w:t>
            </w:r>
          </w:p>
        </w:tc>
        <w:tc>
          <w:tcPr>
            <w:tcW w:w="381" w:type="pct"/>
            <w:shd w:val="clear" w:color="auto" w:fill="BFBFBF" w:themeFill="background1" w:themeFillShade="BF"/>
            <w:vAlign w:val="center"/>
          </w:tcPr>
          <w:p w:rsidR="00481A47" w:rsidRPr="001E5C71" w:rsidRDefault="00481A47" w:rsidP="00006759">
            <w:pPr>
              <w:snapToGrid w:val="0"/>
              <w:jc w:val="center"/>
              <w:rPr>
                <w:rFonts w:ascii="Calibri" w:hAnsi="Calibri" w:cs="Calibri"/>
                <w:b/>
                <w:bCs/>
                <w:i/>
                <w:iCs/>
                <w:sz w:val="16"/>
              </w:rPr>
            </w:pPr>
            <w:r w:rsidRPr="001E5C71">
              <w:rPr>
                <w:rFonts w:ascii="Calibri" w:hAnsi="Calibri" w:cs="Calibri"/>
                <w:b/>
                <w:bCs/>
                <w:i/>
                <w:iCs/>
                <w:sz w:val="16"/>
              </w:rPr>
              <w:t>Var</w:t>
            </w:r>
          </w:p>
        </w:tc>
        <w:tc>
          <w:tcPr>
            <w:tcW w:w="621" w:type="pct"/>
            <w:vMerge/>
            <w:vAlign w:val="center"/>
          </w:tcPr>
          <w:p w:rsidR="00481A47" w:rsidRPr="001E5C71" w:rsidRDefault="00481A47" w:rsidP="00006759">
            <w:pPr>
              <w:jc w:val="center"/>
              <w:rPr>
                <w:rFonts w:ascii="Calibri" w:hAnsi="Calibri" w:cs="Calibri"/>
                <w:b/>
                <w:sz w:val="16"/>
              </w:rPr>
            </w:pPr>
          </w:p>
        </w:tc>
        <w:tc>
          <w:tcPr>
            <w:tcW w:w="779" w:type="pct"/>
            <w:vMerge/>
            <w:tcBorders>
              <w:bottom w:val="single" w:sz="4" w:space="0" w:color="auto"/>
            </w:tcBorders>
            <w:vAlign w:val="center"/>
          </w:tcPr>
          <w:p w:rsidR="00481A47" w:rsidRPr="001E5C71" w:rsidRDefault="00481A47" w:rsidP="00006759">
            <w:pPr>
              <w:jc w:val="center"/>
              <w:rPr>
                <w:rFonts w:ascii="Calibri" w:hAnsi="Calibri" w:cs="Calibri"/>
                <w:b/>
                <w:sz w:val="16"/>
              </w:rPr>
            </w:pPr>
          </w:p>
        </w:tc>
        <w:tc>
          <w:tcPr>
            <w:tcW w:w="776" w:type="pct"/>
            <w:gridSpan w:val="2"/>
            <w:vMerge/>
            <w:tcBorders>
              <w:bottom w:val="single" w:sz="4" w:space="0" w:color="auto"/>
            </w:tcBorders>
            <w:vAlign w:val="center"/>
          </w:tcPr>
          <w:p w:rsidR="00481A47" w:rsidRPr="001E5C71" w:rsidRDefault="00481A47" w:rsidP="00006759">
            <w:pPr>
              <w:jc w:val="center"/>
              <w:rPr>
                <w:rFonts w:ascii="Calibri" w:hAnsi="Calibri" w:cs="Calibri"/>
                <w:b/>
                <w:sz w:val="16"/>
              </w:rPr>
            </w:pPr>
          </w:p>
        </w:tc>
        <w:tc>
          <w:tcPr>
            <w:tcW w:w="530" w:type="pct"/>
            <w:vMerge/>
            <w:tcBorders>
              <w:bottom w:val="single" w:sz="4" w:space="0" w:color="auto"/>
            </w:tcBorders>
            <w:vAlign w:val="center"/>
          </w:tcPr>
          <w:p w:rsidR="00481A47" w:rsidRPr="001E5C71" w:rsidRDefault="00481A47" w:rsidP="00006759">
            <w:pPr>
              <w:jc w:val="center"/>
              <w:rPr>
                <w:rFonts w:ascii="Calibri" w:hAnsi="Calibri" w:cs="Calibri"/>
                <w:b/>
                <w:sz w:val="16"/>
              </w:rPr>
            </w:pPr>
          </w:p>
        </w:tc>
      </w:tr>
      <w:tr w:rsidR="00481A47" w:rsidRPr="001E5C71" w:rsidTr="00481A47">
        <w:trPr>
          <w:trHeight w:val="106"/>
          <w:jc w:val="center"/>
        </w:trPr>
        <w:tc>
          <w:tcPr>
            <w:tcW w:w="510" w:type="pct"/>
            <w:vAlign w:val="center"/>
          </w:tcPr>
          <w:p w:rsidR="00481A47" w:rsidRPr="001E5C71" w:rsidRDefault="00481A47" w:rsidP="00006759">
            <w:pPr>
              <w:snapToGrid w:val="0"/>
              <w:jc w:val="both"/>
              <w:rPr>
                <w:rFonts w:ascii="Calibri" w:hAnsi="Calibri" w:cs="Calibri"/>
              </w:rPr>
            </w:pPr>
          </w:p>
        </w:tc>
        <w:tc>
          <w:tcPr>
            <w:tcW w:w="323" w:type="pct"/>
            <w:tcBorders>
              <w:bottom w:val="single" w:sz="4" w:space="0" w:color="auto"/>
            </w:tcBorders>
            <w:vAlign w:val="center"/>
          </w:tcPr>
          <w:p w:rsidR="00481A47" w:rsidRPr="001E5C71" w:rsidRDefault="00481A47" w:rsidP="00006759">
            <w:pPr>
              <w:snapToGrid w:val="0"/>
              <w:jc w:val="both"/>
              <w:rPr>
                <w:rFonts w:ascii="Calibri" w:hAnsi="Calibri" w:cs="Calibri"/>
              </w:rPr>
            </w:pPr>
            <w:r w:rsidRPr="001E5C71">
              <w:rPr>
                <w:rFonts w:ascii="Calibri" w:hAnsi="Calibri" w:cs="Calibri"/>
              </w:rPr>
              <w:t> </w:t>
            </w:r>
          </w:p>
        </w:tc>
        <w:tc>
          <w:tcPr>
            <w:tcW w:w="324" w:type="pct"/>
            <w:tcBorders>
              <w:bottom w:val="single" w:sz="4" w:space="0" w:color="auto"/>
            </w:tcBorders>
            <w:vAlign w:val="center"/>
          </w:tcPr>
          <w:p w:rsidR="00481A47" w:rsidRPr="001E5C71" w:rsidRDefault="00481A47" w:rsidP="00006759">
            <w:pPr>
              <w:snapToGrid w:val="0"/>
              <w:jc w:val="both"/>
              <w:rPr>
                <w:rFonts w:ascii="Calibri" w:hAnsi="Calibri" w:cs="Calibri"/>
              </w:rPr>
            </w:pPr>
            <w:r w:rsidRPr="001E5C71">
              <w:rPr>
                <w:rFonts w:ascii="Calibri" w:hAnsi="Calibri" w:cs="Calibri"/>
              </w:rPr>
              <w:t> </w:t>
            </w:r>
          </w:p>
        </w:tc>
        <w:tc>
          <w:tcPr>
            <w:tcW w:w="392" w:type="pct"/>
            <w:tcBorders>
              <w:bottom w:val="single" w:sz="4" w:space="0" w:color="auto"/>
            </w:tcBorders>
            <w:vAlign w:val="center"/>
          </w:tcPr>
          <w:p w:rsidR="00481A47" w:rsidRPr="001E5C71" w:rsidRDefault="00481A47" w:rsidP="00006759">
            <w:pPr>
              <w:snapToGrid w:val="0"/>
              <w:jc w:val="both"/>
              <w:rPr>
                <w:rFonts w:ascii="Calibri" w:hAnsi="Calibri" w:cs="Calibri"/>
              </w:rPr>
            </w:pPr>
            <w:r w:rsidRPr="001E5C71">
              <w:rPr>
                <w:rFonts w:ascii="Calibri" w:hAnsi="Calibri" w:cs="Calibri"/>
              </w:rPr>
              <w:t> </w:t>
            </w:r>
          </w:p>
        </w:tc>
        <w:tc>
          <w:tcPr>
            <w:tcW w:w="364" w:type="pct"/>
            <w:tcBorders>
              <w:bottom w:val="single" w:sz="4" w:space="0" w:color="auto"/>
            </w:tcBorders>
            <w:vAlign w:val="center"/>
          </w:tcPr>
          <w:p w:rsidR="00481A47" w:rsidRPr="001E5C71" w:rsidRDefault="00481A47" w:rsidP="00006759">
            <w:pPr>
              <w:snapToGrid w:val="0"/>
              <w:jc w:val="both"/>
              <w:rPr>
                <w:rFonts w:ascii="Calibri" w:hAnsi="Calibri" w:cs="Calibri"/>
              </w:rPr>
            </w:pPr>
            <w:r w:rsidRPr="001E5C71">
              <w:rPr>
                <w:rFonts w:ascii="Calibri" w:hAnsi="Calibri" w:cs="Calibri"/>
              </w:rPr>
              <w:t> </w:t>
            </w:r>
          </w:p>
        </w:tc>
        <w:tc>
          <w:tcPr>
            <w:tcW w:w="381" w:type="pct"/>
            <w:tcBorders>
              <w:bottom w:val="single" w:sz="4" w:space="0" w:color="auto"/>
            </w:tcBorders>
            <w:vAlign w:val="center"/>
          </w:tcPr>
          <w:p w:rsidR="00481A47" w:rsidRPr="001E5C71" w:rsidRDefault="00481A47" w:rsidP="00006759">
            <w:pPr>
              <w:snapToGrid w:val="0"/>
              <w:jc w:val="both"/>
              <w:rPr>
                <w:rFonts w:ascii="Calibri" w:hAnsi="Calibri" w:cs="Calibri"/>
              </w:rPr>
            </w:pPr>
            <w:r w:rsidRPr="001E5C71">
              <w:rPr>
                <w:rFonts w:ascii="Calibri" w:hAnsi="Calibri" w:cs="Calibri"/>
              </w:rPr>
              <w:t> </w:t>
            </w:r>
          </w:p>
        </w:tc>
        <w:tc>
          <w:tcPr>
            <w:tcW w:w="621" w:type="pct"/>
            <w:tcBorders>
              <w:bottom w:val="single" w:sz="4" w:space="0" w:color="auto"/>
            </w:tcBorders>
            <w:vAlign w:val="center"/>
          </w:tcPr>
          <w:p w:rsidR="00481A47" w:rsidRPr="001E5C71" w:rsidRDefault="00481A47" w:rsidP="00006759">
            <w:pPr>
              <w:snapToGrid w:val="0"/>
              <w:jc w:val="both"/>
              <w:rPr>
                <w:rFonts w:ascii="Calibri" w:hAnsi="Calibri" w:cs="Calibri"/>
              </w:rPr>
            </w:pPr>
            <w:r w:rsidRPr="001E5C71">
              <w:rPr>
                <w:rFonts w:ascii="Calibri" w:hAnsi="Calibri" w:cs="Calibri"/>
              </w:rPr>
              <w:t> </w:t>
            </w:r>
          </w:p>
        </w:tc>
        <w:tc>
          <w:tcPr>
            <w:tcW w:w="779" w:type="pct"/>
            <w:vAlign w:val="center"/>
          </w:tcPr>
          <w:p w:rsidR="00481A47" w:rsidRPr="001E5C71" w:rsidRDefault="00481A47" w:rsidP="00006759">
            <w:pPr>
              <w:snapToGrid w:val="0"/>
              <w:jc w:val="both"/>
              <w:rPr>
                <w:rFonts w:ascii="Calibri" w:hAnsi="Calibri" w:cs="Calibri"/>
              </w:rPr>
            </w:pPr>
          </w:p>
        </w:tc>
        <w:tc>
          <w:tcPr>
            <w:tcW w:w="776" w:type="pct"/>
            <w:gridSpan w:val="2"/>
            <w:vAlign w:val="center"/>
          </w:tcPr>
          <w:p w:rsidR="00481A47" w:rsidRPr="001E5C71" w:rsidRDefault="00481A47" w:rsidP="00006759">
            <w:pPr>
              <w:snapToGrid w:val="0"/>
              <w:jc w:val="both"/>
              <w:rPr>
                <w:rFonts w:ascii="Calibri" w:hAnsi="Calibri" w:cs="Calibri"/>
              </w:rPr>
            </w:pPr>
          </w:p>
        </w:tc>
        <w:tc>
          <w:tcPr>
            <w:tcW w:w="530" w:type="pct"/>
            <w:vAlign w:val="center"/>
          </w:tcPr>
          <w:p w:rsidR="00481A47" w:rsidRPr="001E5C71" w:rsidRDefault="00481A47" w:rsidP="00006759">
            <w:pPr>
              <w:snapToGrid w:val="0"/>
              <w:jc w:val="both"/>
              <w:rPr>
                <w:rFonts w:ascii="Calibri" w:hAnsi="Calibri" w:cs="Calibri"/>
              </w:rPr>
            </w:pPr>
          </w:p>
        </w:tc>
      </w:tr>
      <w:tr w:rsidR="00481A47" w:rsidRPr="001E5C71" w:rsidTr="00481A47">
        <w:trPr>
          <w:trHeight w:val="150"/>
          <w:jc w:val="center"/>
        </w:trPr>
        <w:tc>
          <w:tcPr>
            <w:tcW w:w="510" w:type="pct"/>
            <w:vAlign w:val="center"/>
          </w:tcPr>
          <w:p w:rsidR="00481A47" w:rsidRPr="001E5C71" w:rsidRDefault="00481A47" w:rsidP="00006759">
            <w:pPr>
              <w:snapToGrid w:val="0"/>
              <w:jc w:val="both"/>
              <w:rPr>
                <w:rFonts w:ascii="Calibri" w:hAnsi="Calibri" w:cs="Calibri"/>
              </w:rPr>
            </w:pPr>
          </w:p>
        </w:tc>
        <w:tc>
          <w:tcPr>
            <w:tcW w:w="323" w:type="pct"/>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324" w:type="pct"/>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392" w:type="pct"/>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364" w:type="pct"/>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381" w:type="pct"/>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621" w:type="pct"/>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779" w:type="pct"/>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776" w:type="pct"/>
            <w:gridSpan w:val="2"/>
            <w:tcBorders>
              <w:bottom w:val="single" w:sz="4" w:space="0" w:color="auto"/>
            </w:tcBorders>
            <w:vAlign w:val="center"/>
          </w:tcPr>
          <w:p w:rsidR="00481A47" w:rsidRPr="001E5C71" w:rsidRDefault="00481A47" w:rsidP="00006759">
            <w:pPr>
              <w:snapToGrid w:val="0"/>
              <w:jc w:val="both"/>
              <w:rPr>
                <w:rFonts w:ascii="Calibri" w:hAnsi="Calibri" w:cs="Calibri"/>
              </w:rPr>
            </w:pPr>
          </w:p>
        </w:tc>
        <w:tc>
          <w:tcPr>
            <w:tcW w:w="530" w:type="pct"/>
            <w:tcBorders>
              <w:bottom w:val="single" w:sz="4" w:space="0" w:color="auto"/>
            </w:tcBorders>
            <w:vAlign w:val="center"/>
          </w:tcPr>
          <w:p w:rsidR="00481A47" w:rsidRPr="001E5C71" w:rsidRDefault="00481A47" w:rsidP="00006759">
            <w:pPr>
              <w:snapToGrid w:val="0"/>
              <w:jc w:val="both"/>
              <w:rPr>
                <w:rFonts w:ascii="Calibri" w:hAnsi="Calibri" w:cs="Calibri"/>
              </w:rPr>
            </w:pPr>
          </w:p>
        </w:tc>
      </w:tr>
      <w:tr w:rsidR="00481A47" w:rsidRPr="001E5C71" w:rsidTr="00481A47">
        <w:trPr>
          <w:gridAfter w:val="2"/>
          <w:wAfter w:w="774" w:type="pct"/>
          <w:trHeight w:val="146"/>
          <w:jc w:val="center"/>
        </w:trPr>
        <w:tc>
          <w:tcPr>
            <w:tcW w:w="3694" w:type="pct"/>
            <w:gridSpan w:val="8"/>
            <w:vMerge w:val="restart"/>
            <w:tcBorders>
              <w:top w:val="single" w:sz="4" w:space="0" w:color="auto"/>
              <w:left w:val="nil"/>
              <w:right w:val="nil"/>
            </w:tcBorders>
            <w:vAlign w:val="center"/>
          </w:tcPr>
          <w:p w:rsidR="00481A47" w:rsidRPr="001E5C71" w:rsidRDefault="00481A47" w:rsidP="00006759">
            <w:pPr>
              <w:snapToGrid w:val="0"/>
              <w:jc w:val="both"/>
              <w:rPr>
                <w:rFonts w:ascii="Calibri" w:hAnsi="Calibri" w:cs="Calibri"/>
                <w:sz w:val="18"/>
              </w:rPr>
            </w:pPr>
          </w:p>
        </w:tc>
        <w:tc>
          <w:tcPr>
            <w:tcW w:w="532" w:type="pct"/>
            <w:tcBorders>
              <w:top w:val="single" w:sz="4" w:space="0" w:color="auto"/>
              <w:left w:val="single" w:sz="4" w:space="0" w:color="auto"/>
            </w:tcBorders>
            <w:vAlign w:val="center"/>
          </w:tcPr>
          <w:p w:rsidR="00481A47" w:rsidRPr="001E5C71" w:rsidRDefault="00481A47" w:rsidP="00006759">
            <w:pPr>
              <w:snapToGrid w:val="0"/>
              <w:jc w:val="both"/>
              <w:rPr>
                <w:rFonts w:ascii="Calibri" w:hAnsi="Calibri" w:cs="Calibri"/>
                <w:sz w:val="18"/>
              </w:rPr>
            </w:pPr>
          </w:p>
        </w:tc>
      </w:tr>
      <w:tr w:rsidR="00481A47" w:rsidRPr="001E5C71" w:rsidTr="00481A47">
        <w:trPr>
          <w:gridAfter w:val="2"/>
          <w:wAfter w:w="774" w:type="pct"/>
          <w:trHeight w:val="146"/>
          <w:jc w:val="center"/>
        </w:trPr>
        <w:tc>
          <w:tcPr>
            <w:tcW w:w="3694" w:type="pct"/>
            <w:gridSpan w:val="8"/>
            <w:vMerge/>
            <w:tcBorders>
              <w:left w:val="nil"/>
              <w:right w:val="nil"/>
            </w:tcBorders>
            <w:vAlign w:val="center"/>
          </w:tcPr>
          <w:p w:rsidR="00481A47" w:rsidRPr="001E5C71" w:rsidRDefault="00481A47" w:rsidP="00006759">
            <w:pPr>
              <w:snapToGrid w:val="0"/>
              <w:jc w:val="both"/>
              <w:rPr>
                <w:rFonts w:ascii="Calibri" w:hAnsi="Calibri" w:cs="Calibri"/>
                <w:sz w:val="18"/>
              </w:rPr>
            </w:pPr>
          </w:p>
        </w:tc>
        <w:tc>
          <w:tcPr>
            <w:tcW w:w="532" w:type="pct"/>
            <w:tcBorders>
              <w:left w:val="single" w:sz="4" w:space="0" w:color="auto"/>
            </w:tcBorders>
            <w:vAlign w:val="center"/>
          </w:tcPr>
          <w:p w:rsidR="00481A47" w:rsidRPr="001E5C71" w:rsidRDefault="00481A47" w:rsidP="00006759">
            <w:pPr>
              <w:snapToGrid w:val="0"/>
              <w:jc w:val="both"/>
              <w:rPr>
                <w:rFonts w:ascii="Calibri" w:hAnsi="Calibri" w:cs="Calibri"/>
                <w:sz w:val="18"/>
              </w:rPr>
            </w:pPr>
          </w:p>
        </w:tc>
      </w:tr>
      <w:tr w:rsidR="00481A47" w:rsidRPr="001E5C71" w:rsidTr="00481A47">
        <w:trPr>
          <w:gridAfter w:val="2"/>
          <w:wAfter w:w="774" w:type="pct"/>
          <w:trHeight w:val="232"/>
          <w:jc w:val="center"/>
        </w:trPr>
        <w:tc>
          <w:tcPr>
            <w:tcW w:w="3694" w:type="pct"/>
            <w:gridSpan w:val="8"/>
            <w:vMerge/>
            <w:tcBorders>
              <w:left w:val="nil"/>
              <w:bottom w:val="nil"/>
              <w:right w:val="nil"/>
            </w:tcBorders>
            <w:vAlign w:val="center"/>
          </w:tcPr>
          <w:p w:rsidR="00481A47" w:rsidRPr="001E5C71" w:rsidRDefault="00481A47" w:rsidP="00006759">
            <w:pPr>
              <w:snapToGrid w:val="0"/>
              <w:jc w:val="both"/>
              <w:rPr>
                <w:rFonts w:ascii="Calibri" w:hAnsi="Calibri" w:cs="Calibri"/>
                <w:sz w:val="18"/>
              </w:rPr>
            </w:pPr>
          </w:p>
        </w:tc>
        <w:tc>
          <w:tcPr>
            <w:tcW w:w="532" w:type="pct"/>
            <w:tcBorders>
              <w:left w:val="single" w:sz="4" w:space="0" w:color="auto"/>
            </w:tcBorders>
            <w:vAlign w:val="center"/>
          </w:tcPr>
          <w:p w:rsidR="00481A47" w:rsidRPr="001E5C71" w:rsidRDefault="00481A47" w:rsidP="00006759">
            <w:pPr>
              <w:snapToGrid w:val="0"/>
              <w:jc w:val="both"/>
              <w:rPr>
                <w:rFonts w:ascii="Calibri" w:hAnsi="Calibri" w:cs="Calibri"/>
                <w:sz w:val="18"/>
              </w:rPr>
            </w:pPr>
          </w:p>
        </w:tc>
      </w:tr>
    </w:tbl>
    <w:p w:rsidR="001E5C71" w:rsidRPr="001E5C71" w:rsidRDefault="001E5C71" w:rsidP="001E5C71">
      <w:pPr>
        <w:spacing w:after="0" w:line="240" w:lineRule="auto"/>
        <w:jc w:val="both"/>
        <w:rPr>
          <w:rFonts w:ascii="Arial" w:hAnsi="Arial" w:cs="Arial"/>
          <w:sz w:val="16"/>
          <w:szCs w:val="16"/>
        </w:rPr>
      </w:pP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53"/>
      </w:tblGrid>
      <w:tr w:rsidR="001E5C71" w:rsidRPr="006201F6" w:rsidTr="001E5C71">
        <w:trPr>
          <w:trHeight w:val="63"/>
        </w:trPr>
        <w:tc>
          <w:tcPr>
            <w:tcW w:w="5000" w:type="pct"/>
          </w:tcPr>
          <w:p w:rsidR="001E5C71" w:rsidRDefault="001E5C71" w:rsidP="001E5C71">
            <w:pPr>
              <w:snapToGrid w:val="0"/>
              <w:spacing w:after="0" w:line="240" w:lineRule="auto"/>
              <w:jc w:val="both"/>
              <w:rPr>
                <w:rFonts w:ascii="Arial" w:hAnsi="Arial" w:cs="Arial"/>
                <w:sz w:val="16"/>
                <w:szCs w:val="16"/>
              </w:rPr>
            </w:pPr>
            <w:r w:rsidRPr="006201F6">
              <w:rPr>
                <w:rFonts w:ascii="Arial" w:hAnsi="Arial" w:cs="Arial"/>
                <w:b/>
                <w:sz w:val="18"/>
                <w:szCs w:val="18"/>
              </w:rPr>
              <w:t>NOTA:</w:t>
            </w:r>
            <w:r w:rsidRPr="006201F6">
              <w:rPr>
                <w:rFonts w:ascii="Arial" w:hAnsi="Arial" w:cs="Arial"/>
                <w:i/>
                <w:sz w:val="18"/>
                <w:szCs w:val="18"/>
              </w:rPr>
              <w:t xml:space="preserve"> </w:t>
            </w:r>
            <w:r w:rsidRPr="002745A7">
              <w:rPr>
                <w:rFonts w:ascii="Arial" w:hAnsi="Arial" w:cs="Arial"/>
                <w:sz w:val="16"/>
                <w:szCs w:val="16"/>
              </w:rPr>
              <w:t>MANIFIESTO QUE CONOZCO Y ACEPTO LOS TÉRMINOS Y CONDICIONES DEL PROCEDIMIENTO DE</w:t>
            </w:r>
            <w:r w:rsidR="000F0626">
              <w:rPr>
                <w:rFonts w:ascii="Arial" w:hAnsi="Arial" w:cs="Arial"/>
                <w:sz w:val="16"/>
                <w:szCs w:val="16"/>
              </w:rPr>
              <w:t xml:space="preserve"> </w:t>
            </w:r>
            <w:r w:rsidR="000F0626" w:rsidRPr="000F0626">
              <w:rPr>
                <w:rFonts w:ascii="Arial" w:hAnsi="Arial" w:cs="Arial"/>
                <w:sz w:val="16"/>
                <w:szCs w:val="16"/>
              </w:rPr>
              <w:t>INVITACIÓN A CUANDO MENOS TRES PERSONAS INTERNACIONAL BAJO LA COBERTURA DE LOS TRATADOS DE LIBRE COMERCIO</w:t>
            </w:r>
            <w:r w:rsidR="000F0626">
              <w:rPr>
                <w:rFonts w:ascii="Arial" w:hAnsi="Arial" w:cs="Arial"/>
                <w:sz w:val="16"/>
                <w:szCs w:val="16"/>
              </w:rPr>
              <w:t xml:space="preserve"> </w:t>
            </w:r>
            <w:r w:rsidRPr="002745A7">
              <w:rPr>
                <w:rFonts w:ascii="Arial" w:hAnsi="Arial" w:cs="Arial"/>
                <w:sz w:val="16"/>
                <w:szCs w:val="16"/>
              </w:rPr>
              <w:t xml:space="preserve">Y LOS HAGO PARTE DE MI PROPOSICIÓN PARA PARTICIPAR EN LAS CLAVES QUE PROPONE MI REPRESENTADA EN LA PRESENTE PROPOSICIÓN Y QUE ENTRE OTROS CORRESPONDEN JUSTA, EXACTA Y CABALMENTE A LA DESCRIPCIÓN Y PRESENTACIÓN SOLICITADA EN EL ANEXO </w:t>
            </w:r>
            <w:r>
              <w:rPr>
                <w:rFonts w:ascii="Arial" w:hAnsi="Arial" w:cs="Arial"/>
                <w:sz w:val="16"/>
                <w:szCs w:val="16"/>
              </w:rPr>
              <w:t xml:space="preserve">DENOMINADO REQUERIMIENTO </w:t>
            </w:r>
            <w:r w:rsidRPr="002745A7">
              <w:rPr>
                <w:rFonts w:ascii="Arial" w:hAnsi="Arial" w:cs="Arial"/>
                <w:sz w:val="16"/>
                <w:szCs w:val="16"/>
              </w:rPr>
              <w:t>DE ESTA CONVOCATORIA.</w:t>
            </w:r>
          </w:p>
          <w:p w:rsidR="001E5C71" w:rsidRDefault="001E5C71" w:rsidP="001E5C71">
            <w:pPr>
              <w:snapToGrid w:val="0"/>
              <w:spacing w:after="0" w:line="240" w:lineRule="auto"/>
              <w:jc w:val="both"/>
              <w:rPr>
                <w:rFonts w:ascii="Arial" w:hAnsi="Arial" w:cs="Arial"/>
                <w:sz w:val="16"/>
                <w:szCs w:val="16"/>
              </w:rPr>
            </w:pPr>
            <w:r>
              <w:rPr>
                <w:rFonts w:ascii="Arial" w:hAnsi="Arial" w:cs="Arial"/>
                <w:sz w:val="16"/>
                <w:szCs w:val="16"/>
              </w:rPr>
              <w:t>LA PRESENTE TENDRÁ UNA VIGENCIA DE 180 DÍAS.</w:t>
            </w:r>
          </w:p>
          <w:p w:rsidR="001E5C71" w:rsidRPr="006201F6" w:rsidRDefault="001E5C71" w:rsidP="001E5C71">
            <w:pPr>
              <w:snapToGrid w:val="0"/>
              <w:spacing w:after="0" w:line="240" w:lineRule="auto"/>
              <w:jc w:val="both"/>
              <w:rPr>
                <w:rFonts w:ascii="Arial" w:hAnsi="Arial" w:cs="Arial"/>
                <w:sz w:val="18"/>
                <w:szCs w:val="18"/>
              </w:rPr>
            </w:pPr>
            <w:r>
              <w:rPr>
                <w:rFonts w:ascii="Arial" w:hAnsi="Arial" w:cs="Arial"/>
                <w:sz w:val="16"/>
                <w:szCs w:val="16"/>
              </w:rPr>
              <w:t>EN CASO DE QUE EXISTA INSTANCIA DE INCONFORMIDAD LA PRESENTE ESTARÁ VIGENTE HASTA QUE LA MISMA SE RESUELVA Y SESENTA DIAS ADICIONALES.</w:t>
            </w:r>
            <w:r w:rsidRPr="006201F6">
              <w:rPr>
                <w:rFonts w:ascii="Arial" w:hAnsi="Arial" w:cs="Arial"/>
                <w:b/>
                <w:i/>
                <w:sz w:val="16"/>
                <w:szCs w:val="16"/>
              </w:rPr>
              <w:t>LOS PRECIOS SERÁN FIJOS DURANTE LA VIGENCIA DEL CONTRATO.</w:t>
            </w:r>
          </w:p>
        </w:tc>
      </w:tr>
    </w:tbl>
    <w:p w:rsidR="001E5C71" w:rsidRPr="006201F6" w:rsidRDefault="001E5C71" w:rsidP="001E5C71">
      <w:pPr>
        <w:widowControl w:val="0"/>
        <w:ind w:left="-284"/>
        <w:jc w:val="center"/>
        <w:rPr>
          <w:rFonts w:ascii="Arial" w:hAnsi="Arial" w:cs="Arial"/>
          <w:sz w:val="20"/>
          <w:lang w:val="es-ES_tradnl" w:eastAsia="es-ES"/>
        </w:rPr>
      </w:pPr>
      <w:r w:rsidRPr="006201F6">
        <w:rPr>
          <w:rFonts w:ascii="Arial" w:hAnsi="Arial" w:cs="Arial"/>
          <w:sz w:val="20"/>
          <w:lang w:val="es-ES_tradnl" w:eastAsia="es-ES"/>
        </w:rPr>
        <w:t>___________________</w:t>
      </w:r>
      <w:r w:rsidRPr="006201F6">
        <w:rPr>
          <w:rFonts w:ascii="Arial" w:hAnsi="Arial" w:cs="Arial"/>
          <w:b/>
          <w:sz w:val="18"/>
          <w:szCs w:val="18"/>
        </w:rPr>
        <w:t>[22]</w:t>
      </w:r>
      <w:r w:rsidRPr="006201F6">
        <w:rPr>
          <w:rFonts w:ascii="Arial" w:hAnsi="Arial" w:cs="Arial"/>
          <w:sz w:val="20"/>
          <w:lang w:val="es-ES_tradnl" w:eastAsia="es-ES"/>
        </w:rPr>
        <w:t>____________________</w:t>
      </w:r>
    </w:p>
    <w:p w:rsidR="001E5C71" w:rsidRPr="006201F6" w:rsidRDefault="001E5C71" w:rsidP="001E5C71">
      <w:pPr>
        <w:ind w:left="-284"/>
        <w:jc w:val="center"/>
        <w:rPr>
          <w:rFonts w:ascii="Arial" w:hAnsi="Arial" w:cs="Arial"/>
          <w:bCs/>
          <w:sz w:val="20"/>
          <w:lang w:val="es-ES_tradnl"/>
        </w:rPr>
      </w:pPr>
      <w:r w:rsidRPr="006201F6">
        <w:rPr>
          <w:rFonts w:ascii="Arial" w:hAnsi="Arial" w:cs="Arial"/>
          <w:bCs/>
          <w:sz w:val="20"/>
          <w:lang w:val="es-ES_tradnl"/>
        </w:rPr>
        <w:t>(Nombre y firma del Representante Legal)</w:t>
      </w:r>
    </w:p>
    <w:p w:rsidR="001E5C71" w:rsidRPr="006201F6" w:rsidRDefault="001E5C71" w:rsidP="001E5C71">
      <w:pPr>
        <w:rPr>
          <w:rFonts w:ascii="Arial" w:hAnsi="Arial" w:cs="Arial"/>
          <w:b/>
        </w:rPr>
      </w:pPr>
      <w:r w:rsidRPr="006201F6">
        <w:rPr>
          <w:rFonts w:ascii="Arial" w:hAnsi="Arial" w:cs="Arial"/>
          <w:b/>
        </w:rPr>
        <w:br w:type="page"/>
      </w:r>
    </w:p>
    <w:p w:rsidR="00653A72" w:rsidRPr="00B5737B" w:rsidRDefault="00B5737B" w:rsidP="00B5737B">
      <w:pPr>
        <w:jc w:val="center"/>
        <w:rPr>
          <w:rFonts w:ascii="Arial" w:hAnsi="Arial" w:cs="Arial"/>
          <w:b/>
          <w:bCs/>
          <w:sz w:val="20"/>
        </w:rPr>
      </w:pPr>
      <w:r w:rsidRPr="006201F6">
        <w:rPr>
          <w:rFonts w:ascii="Arial" w:hAnsi="Arial" w:cs="Arial"/>
          <w:b/>
        </w:rPr>
        <w:lastRenderedPageBreak/>
        <w:t>INSTRUCTIV</w:t>
      </w:r>
      <w:r>
        <w:rPr>
          <w:rFonts w:ascii="Arial" w:hAnsi="Arial" w:cs="Arial"/>
          <w:b/>
        </w:rPr>
        <w:t>O DE LLENADO DEL ANEXO NÚMERO XI</w:t>
      </w:r>
    </w:p>
    <w:p w:rsidR="001E5C71" w:rsidRDefault="001E5C71" w:rsidP="001E5C71">
      <w:pPr>
        <w:pStyle w:val="Textonormal"/>
        <w:spacing w:after="0"/>
        <w:ind w:right="49"/>
        <w:jc w:val="center"/>
        <w:rPr>
          <w:rFonts w:ascii="Arial" w:hAnsi="Arial" w:cs="Arial"/>
          <w:b/>
          <w:bCs/>
          <w:sz w:val="20"/>
          <w:lang w:val="es-MX"/>
        </w:rPr>
      </w:pPr>
    </w:p>
    <w:tbl>
      <w:tblPr>
        <w:tblStyle w:val="Tablaconcuadrcula"/>
        <w:tblW w:w="0" w:type="auto"/>
        <w:tblInd w:w="2660" w:type="dxa"/>
        <w:tblLook w:val="04A0" w:firstRow="1" w:lastRow="0" w:firstColumn="1" w:lastColumn="0" w:noHBand="0" w:noVBand="1"/>
      </w:tblPr>
      <w:tblGrid>
        <w:gridCol w:w="9922"/>
      </w:tblGrid>
      <w:tr w:rsidR="00A61D86" w:rsidTr="00A61D86">
        <w:trPr>
          <w:trHeight w:val="6770"/>
        </w:trPr>
        <w:tc>
          <w:tcPr>
            <w:tcW w:w="9922" w:type="dxa"/>
          </w:tcPr>
          <w:p w:rsidR="00A61D86" w:rsidRPr="00A61D86" w:rsidRDefault="00A61D86" w:rsidP="00A61D86">
            <w:pPr>
              <w:pStyle w:val="Textonormal"/>
              <w:spacing w:after="0"/>
              <w:ind w:left="1418" w:right="49" w:hanging="250"/>
              <w:rPr>
                <w:rFonts w:ascii="Arial" w:hAnsi="Arial" w:cs="Arial"/>
                <w:b/>
                <w:bCs/>
                <w:sz w:val="20"/>
                <w:lang w:val="es-MX"/>
              </w:rPr>
            </w:pPr>
            <w:r w:rsidRPr="00A61D86">
              <w:rPr>
                <w:rFonts w:ascii="Arial" w:hAnsi="Arial" w:cs="Arial"/>
                <w:b/>
                <w:bCs/>
                <w:sz w:val="20"/>
                <w:lang w:val="es-MX"/>
              </w:rPr>
              <w:t>Numero</w:t>
            </w:r>
            <w:r w:rsidRPr="00A61D86">
              <w:rPr>
                <w:rFonts w:ascii="Arial" w:hAnsi="Arial" w:cs="Arial"/>
                <w:b/>
                <w:bCs/>
                <w:sz w:val="20"/>
                <w:lang w:val="es-MX"/>
              </w:rPr>
              <w:tab/>
              <w:t>Descripción</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w:t>
            </w:r>
            <w:r w:rsidRPr="00A61D86">
              <w:rPr>
                <w:rFonts w:ascii="Arial" w:hAnsi="Arial" w:cs="Arial"/>
                <w:bCs/>
                <w:sz w:val="20"/>
                <w:lang w:val="es-MX"/>
              </w:rPr>
              <w:tab/>
              <w:t>Indicar el número de la</w:t>
            </w:r>
            <w:r w:rsidR="000F0626">
              <w:rPr>
                <w:rFonts w:ascii="Arial" w:hAnsi="Arial" w:cs="Arial"/>
                <w:bCs/>
                <w:sz w:val="20"/>
                <w:lang w:val="es-MX"/>
              </w:rPr>
              <w:t xml:space="preserve"> invitación</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2</w:t>
            </w:r>
            <w:r w:rsidRPr="00A61D86">
              <w:rPr>
                <w:rFonts w:ascii="Arial" w:hAnsi="Arial" w:cs="Arial"/>
                <w:bCs/>
                <w:sz w:val="20"/>
                <w:lang w:val="es-MX"/>
              </w:rPr>
              <w:tab/>
              <w:t>Indicar fecha de la presentación de proposiciones.</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3</w:t>
            </w:r>
            <w:r w:rsidRPr="00A61D86">
              <w:rPr>
                <w:rFonts w:ascii="Arial" w:hAnsi="Arial" w:cs="Arial"/>
                <w:bCs/>
                <w:sz w:val="20"/>
                <w:lang w:val="es-MX"/>
              </w:rPr>
              <w:tab/>
              <w:t>Marcar con una X, si el licitante es fabricante o distribuidor.</w:t>
            </w:r>
          </w:p>
          <w:p w:rsidR="00A61D86" w:rsidRPr="00A61D86" w:rsidRDefault="00A61D86" w:rsidP="00A61D86">
            <w:pPr>
              <w:pStyle w:val="Textonormal"/>
              <w:spacing w:after="0"/>
              <w:ind w:left="2160" w:right="49" w:hanging="742"/>
              <w:rPr>
                <w:rFonts w:ascii="Arial" w:hAnsi="Arial" w:cs="Arial"/>
                <w:bCs/>
                <w:sz w:val="20"/>
                <w:lang w:val="es-MX"/>
              </w:rPr>
            </w:pPr>
            <w:r w:rsidRPr="00A61D86">
              <w:rPr>
                <w:rFonts w:ascii="Arial" w:hAnsi="Arial" w:cs="Arial"/>
                <w:bCs/>
                <w:sz w:val="20"/>
                <w:lang w:val="es-MX"/>
              </w:rPr>
              <w:t>4</w:t>
            </w:r>
            <w:r w:rsidRPr="00A61D86">
              <w:rPr>
                <w:rFonts w:ascii="Arial" w:hAnsi="Arial" w:cs="Arial"/>
                <w:bCs/>
                <w:sz w:val="20"/>
                <w:lang w:val="es-MX"/>
              </w:rPr>
              <w:tab/>
              <w:t>Indicar el número de Proveedor asignado por el sistema PREI; en caso de no cantar con él, dejar el espacio en blanco.</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5</w:t>
            </w:r>
            <w:r w:rsidRPr="00A61D86">
              <w:rPr>
                <w:rFonts w:ascii="Arial" w:hAnsi="Arial" w:cs="Arial"/>
                <w:bCs/>
                <w:sz w:val="20"/>
                <w:lang w:val="es-MX"/>
              </w:rPr>
              <w:tab/>
              <w:t>Indicar el nombre del licitante.</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6</w:t>
            </w:r>
            <w:r w:rsidRPr="00A61D86">
              <w:rPr>
                <w:rFonts w:ascii="Arial" w:hAnsi="Arial" w:cs="Arial"/>
                <w:bCs/>
                <w:sz w:val="20"/>
                <w:lang w:val="es-MX"/>
              </w:rPr>
              <w:tab/>
              <w:t>Indicar el domicilio fiscal del licitante.</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7</w:t>
            </w:r>
            <w:r w:rsidRPr="00A61D86">
              <w:rPr>
                <w:rFonts w:ascii="Arial" w:hAnsi="Arial" w:cs="Arial"/>
                <w:bCs/>
                <w:sz w:val="20"/>
                <w:lang w:val="es-MX"/>
              </w:rPr>
              <w:tab/>
              <w:t>Indicar el número telefónico del licitante.</w:t>
            </w:r>
          </w:p>
          <w:p w:rsidR="00A61D86" w:rsidRPr="00A61D86" w:rsidRDefault="00A61D86" w:rsidP="00A61D86">
            <w:pPr>
              <w:pStyle w:val="Textonormal"/>
              <w:spacing w:after="0"/>
              <w:ind w:left="2160" w:right="49" w:hanging="709"/>
              <w:rPr>
                <w:rFonts w:ascii="Arial" w:hAnsi="Arial" w:cs="Arial"/>
                <w:bCs/>
                <w:sz w:val="20"/>
                <w:lang w:val="es-MX"/>
              </w:rPr>
            </w:pPr>
            <w:r w:rsidRPr="00A61D86">
              <w:rPr>
                <w:rFonts w:ascii="Arial" w:hAnsi="Arial" w:cs="Arial"/>
                <w:bCs/>
                <w:sz w:val="20"/>
                <w:lang w:val="es-MX"/>
              </w:rPr>
              <w:t>8</w:t>
            </w:r>
            <w:r w:rsidRPr="00A61D86">
              <w:rPr>
                <w:rFonts w:ascii="Arial" w:hAnsi="Arial" w:cs="Arial"/>
                <w:bCs/>
                <w:sz w:val="20"/>
                <w:lang w:val="es-MX"/>
              </w:rPr>
              <w:tab/>
              <w:t xml:space="preserve">Indicar el número de fax del licitante; en caso de no contar con él, dejar el espacio </w:t>
            </w:r>
            <w:r>
              <w:rPr>
                <w:rFonts w:ascii="Arial" w:hAnsi="Arial" w:cs="Arial"/>
                <w:bCs/>
                <w:sz w:val="20"/>
                <w:lang w:val="es-MX"/>
              </w:rPr>
              <w:t xml:space="preserve">                     </w:t>
            </w:r>
            <w:r w:rsidRPr="00A61D86">
              <w:rPr>
                <w:rFonts w:ascii="Arial" w:hAnsi="Arial" w:cs="Arial"/>
                <w:bCs/>
                <w:sz w:val="20"/>
                <w:lang w:val="es-MX"/>
              </w:rPr>
              <w:t>en blanco.</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9</w:t>
            </w:r>
            <w:r w:rsidRPr="00A61D86">
              <w:rPr>
                <w:rFonts w:ascii="Arial" w:hAnsi="Arial" w:cs="Arial"/>
                <w:bCs/>
                <w:sz w:val="20"/>
                <w:lang w:val="es-MX"/>
              </w:rPr>
              <w:tab/>
              <w:t>Indicar el R.F.C. del licitante.</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10</w:t>
            </w:r>
            <w:r w:rsidRPr="00A61D86">
              <w:rPr>
                <w:rFonts w:ascii="Arial" w:hAnsi="Arial" w:cs="Arial"/>
                <w:bCs/>
                <w:sz w:val="20"/>
                <w:lang w:val="es-MX"/>
              </w:rPr>
              <w:tab/>
              <w:t>Indicar un correo electrónico del licitante.</w:t>
            </w:r>
          </w:p>
          <w:p w:rsidR="00A61D86" w:rsidRPr="00A61D86" w:rsidRDefault="00A61D86" w:rsidP="00A61D86">
            <w:pPr>
              <w:pStyle w:val="Textonormal"/>
              <w:spacing w:after="0"/>
              <w:ind w:left="2160" w:right="49" w:hanging="709"/>
              <w:rPr>
                <w:rFonts w:ascii="Arial" w:hAnsi="Arial" w:cs="Arial"/>
                <w:bCs/>
                <w:sz w:val="20"/>
                <w:lang w:val="es-MX"/>
              </w:rPr>
            </w:pPr>
            <w:r w:rsidRPr="00A61D86">
              <w:rPr>
                <w:rFonts w:ascii="Arial" w:hAnsi="Arial" w:cs="Arial"/>
                <w:bCs/>
                <w:sz w:val="20"/>
                <w:lang w:val="es-MX"/>
              </w:rPr>
              <w:t>11</w:t>
            </w:r>
            <w:r w:rsidRPr="00A61D86">
              <w:rPr>
                <w:rFonts w:ascii="Arial" w:hAnsi="Arial" w:cs="Arial"/>
                <w:bCs/>
                <w:sz w:val="20"/>
                <w:lang w:val="es-MX"/>
              </w:rPr>
              <w:tab/>
              <w:t>Marcar con una X, si el licitante es micro, pequeña o mediana empresa. En caso de que el licitante no pertenezca a la estratificación de MIPYMES, deberá dejar los espacios en blanco.</w:t>
            </w:r>
          </w:p>
          <w:p w:rsidR="00A61D86" w:rsidRPr="00A61D86" w:rsidRDefault="00A61D86" w:rsidP="00A61D86">
            <w:pPr>
              <w:pStyle w:val="Textonormal"/>
              <w:spacing w:after="0"/>
              <w:ind w:left="2160" w:right="49" w:hanging="742"/>
              <w:rPr>
                <w:rFonts w:ascii="Arial" w:hAnsi="Arial" w:cs="Arial"/>
                <w:bCs/>
                <w:sz w:val="20"/>
                <w:lang w:val="es-MX"/>
              </w:rPr>
            </w:pPr>
            <w:r w:rsidRPr="00A61D86">
              <w:rPr>
                <w:rFonts w:ascii="Arial" w:hAnsi="Arial" w:cs="Arial"/>
                <w:bCs/>
                <w:sz w:val="20"/>
                <w:lang w:val="es-MX"/>
              </w:rPr>
              <w:t>12</w:t>
            </w:r>
            <w:r w:rsidRPr="00A61D86">
              <w:rPr>
                <w:rFonts w:ascii="Arial" w:hAnsi="Arial" w:cs="Arial"/>
                <w:bCs/>
                <w:sz w:val="20"/>
                <w:lang w:val="es-MX"/>
              </w:rPr>
              <w:tab/>
              <w:t>Indicar el número de partida correspondiente a la clave ofertada, con base en el Anexo 1 de la convocatoria.</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13</w:t>
            </w:r>
            <w:r w:rsidRPr="00A61D86">
              <w:rPr>
                <w:rFonts w:ascii="Arial" w:hAnsi="Arial" w:cs="Arial"/>
                <w:bCs/>
                <w:sz w:val="20"/>
                <w:lang w:val="es-MX"/>
              </w:rPr>
              <w:tab/>
              <w:t xml:space="preserve">Indicar la clave ofertada a 14 dígitos, en correspondencia a cada columna: </w:t>
            </w:r>
          </w:p>
          <w:p w:rsidR="00A61D86" w:rsidRPr="00A61D86" w:rsidRDefault="00A61D86" w:rsidP="00A61D86">
            <w:pPr>
              <w:pStyle w:val="Textonormal"/>
              <w:spacing w:after="0"/>
              <w:ind w:left="2160" w:right="49"/>
              <w:rPr>
                <w:rFonts w:ascii="Arial" w:hAnsi="Arial" w:cs="Arial"/>
                <w:bCs/>
                <w:sz w:val="20"/>
                <w:lang w:val="es-MX"/>
              </w:rPr>
            </w:pPr>
            <w:r w:rsidRPr="00A61D86">
              <w:rPr>
                <w:rFonts w:ascii="Arial" w:hAnsi="Arial" w:cs="Arial"/>
                <w:bCs/>
                <w:sz w:val="20"/>
                <w:lang w:val="es-MX"/>
              </w:rPr>
              <w:t>Gpo.-Grupo; Gen.- Genérico; Esp.- Específico; Dif .- Diferenciador  y Var.- Variante</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14</w:t>
            </w:r>
            <w:r w:rsidRPr="00A61D86">
              <w:rPr>
                <w:rFonts w:ascii="Arial" w:hAnsi="Arial" w:cs="Arial"/>
                <w:bCs/>
                <w:sz w:val="20"/>
                <w:lang w:val="es-MX"/>
              </w:rPr>
              <w:tab/>
              <w:t>Indicar el PMR que se establece en el Anexo 1 para la clave ofertada.</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15</w:t>
            </w:r>
            <w:r w:rsidRPr="00A61D86">
              <w:rPr>
                <w:rFonts w:ascii="Arial" w:hAnsi="Arial" w:cs="Arial"/>
                <w:bCs/>
                <w:sz w:val="20"/>
                <w:lang w:val="es-MX"/>
              </w:rPr>
              <w:tab/>
              <w:t xml:space="preserve">Indicar la cantidad </w:t>
            </w:r>
            <w:r>
              <w:rPr>
                <w:rFonts w:ascii="Arial" w:hAnsi="Arial" w:cs="Arial"/>
                <w:bCs/>
                <w:sz w:val="20"/>
                <w:lang w:val="es-MX"/>
              </w:rPr>
              <w:t>por Prueba</w:t>
            </w:r>
            <w:r w:rsidRPr="00A61D86">
              <w:rPr>
                <w:rFonts w:ascii="Arial" w:hAnsi="Arial" w:cs="Arial"/>
                <w:bCs/>
                <w:sz w:val="20"/>
                <w:lang w:val="es-MX"/>
              </w:rPr>
              <w:t xml:space="preserve"> de bienes que se oferta.</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16</w:t>
            </w:r>
            <w:r w:rsidRPr="00A61D86">
              <w:rPr>
                <w:rFonts w:ascii="Arial" w:hAnsi="Arial" w:cs="Arial"/>
                <w:bCs/>
                <w:sz w:val="20"/>
                <w:lang w:val="es-MX"/>
              </w:rPr>
              <w:tab/>
              <w:t xml:space="preserve">Indicar la cantidad </w:t>
            </w:r>
            <w:r>
              <w:rPr>
                <w:rFonts w:ascii="Arial" w:hAnsi="Arial" w:cs="Arial"/>
                <w:bCs/>
                <w:sz w:val="20"/>
                <w:lang w:val="es-MX"/>
              </w:rPr>
              <w:t>por Equipo</w:t>
            </w:r>
            <w:r w:rsidRPr="00A61D86">
              <w:rPr>
                <w:rFonts w:ascii="Arial" w:hAnsi="Arial" w:cs="Arial"/>
                <w:bCs/>
                <w:sz w:val="20"/>
                <w:lang w:val="es-MX"/>
              </w:rPr>
              <w:t xml:space="preserve"> de bienes que se oferta.</w:t>
            </w:r>
          </w:p>
          <w:p w:rsidR="00A61D86" w:rsidRPr="00A61D86" w:rsidRDefault="00A61D86" w:rsidP="00A61D86">
            <w:pPr>
              <w:pStyle w:val="Textonormal"/>
              <w:spacing w:after="0"/>
              <w:ind w:left="2160" w:right="49" w:hanging="742"/>
              <w:rPr>
                <w:rFonts w:ascii="Arial" w:hAnsi="Arial" w:cs="Arial"/>
                <w:bCs/>
                <w:sz w:val="20"/>
                <w:lang w:val="es-MX"/>
              </w:rPr>
            </w:pPr>
            <w:r w:rsidRPr="00A61D86">
              <w:rPr>
                <w:rFonts w:ascii="Arial" w:hAnsi="Arial" w:cs="Arial"/>
                <w:bCs/>
                <w:sz w:val="20"/>
                <w:lang w:val="es-MX"/>
              </w:rPr>
              <w:t>17</w:t>
            </w:r>
            <w:r w:rsidRPr="00A61D86">
              <w:rPr>
                <w:rFonts w:ascii="Arial" w:hAnsi="Arial" w:cs="Arial"/>
                <w:bCs/>
                <w:sz w:val="20"/>
                <w:lang w:val="es-MX"/>
              </w:rPr>
              <w:tab/>
              <w:t>Indicar el porcentaje de descuento que oferta sobre el PMR que se indica en el Anexo 1.</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18</w:t>
            </w:r>
            <w:r w:rsidRPr="00A61D86">
              <w:rPr>
                <w:rFonts w:ascii="Arial" w:hAnsi="Arial" w:cs="Arial"/>
                <w:bCs/>
                <w:sz w:val="20"/>
                <w:lang w:val="es-MX"/>
              </w:rPr>
              <w:tab/>
              <w:t>Indicar el importe total por la clave ofertada.</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19</w:t>
            </w:r>
            <w:r w:rsidRPr="00A61D86">
              <w:rPr>
                <w:rFonts w:ascii="Arial" w:hAnsi="Arial" w:cs="Arial"/>
                <w:bCs/>
                <w:sz w:val="20"/>
                <w:lang w:val="es-MX"/>
              </w:rPr>
              <w:tab/>
              <w:t>Indicar el subtotal de la o las claves ofertadas.</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 xml:space="preserve">20 </w:t>
            </w:r>
            <w:r w:rsidRPr="00A61D86">
              <w:rPr>
                <w:rFonts w:ascii="Arial" w:hAnsi="Arial" w:cs="Arial"/>
                <w:bCs/>
                <w:sz w:val="20"/>
                <w:lang w:val="es-MX"/>
              </w:rPr>
              <w:tab/>
              <w:t xml:space="preserve">En su caso indicar el importe correspondiente al IVA en razón del subtotal indicado. </w:t>
            </w:r>
          </w:p>
          <w:p w:rsidR="00A61D86" w:rsidRPr="00A61D86" w:rsidRDefault="00A61D86" w:rsidP="00A61D86">
            <w:pPr>
              <w:pStyle w:val="Textonormal"/>
              <w:spacing w:after="0"/>
              <w:ind w:left="1418" w:right="49"/>
              <w:rPr>
                <w:rFonts w:ascii="Arial" w:hAnsi="Arial" w:cs="Arial"/>
                <w:bCs/>
                <w:sz w:val="20"/>
                <w:lang w:val="es-MX"/>
              </w:rPr>
            </w:pPr>
            <w:r w:rsidRPr="00A61D86">
              <w:rPr>
                <w:rFonts w:ascii="Arial" w:hAnsi="Arial" w:cs="Arial"/>
                <w:bCs/>
                <w:sz w:val="20"/>
                <w:lang w:val="es-MX"/>
              </w:rPr>
              <w:t>21</w:t>
            </w:r>
            <w:r w:rsidRPr="00A61D86">
              <w:rPr>
                <w:rFonts w:ascii="Arial" w:hAnsi="Arial" w:cs="Arial"/>
                <w:bCs/>
                <w:sz w:val="20"/>
                <w:lang w:val="es-MX"/>
              </w:rPr>
              <w:tab/>
              <w:t>Indicar el importe total de la o las claves ofertadas, en su caso considerando el IVA.</w:t>
            </w:r>
          </w:p>
          <w:p w:rsidR="00A61D86" w:rsidRDefault="00A61D86" w:rsidP="00A61D86">
            <w:pPr>
              <w:pStyle w:val="Textonormal"/>
              <w:spacing w:after="0"/>
              <w:ind w:right="49"/>
              <w:rPr>
                <w:rFonts w:ascii="Arial" w:hAnsi="Arial" w:cs="Arial"/>
                <w:bCs/>
                <w:sz w:val="20"/>
                <w:lang w:val="es-MX"/>
              </w:rPr>
            </w:pPr>
            <w:r>
              <w:rPr>
                <w:rFonts w:ascii="Arial" w:hAnsi="Arial" w:cs="Arial"/>
                <w:bCs/>
                <w:sz w:val="20"/>
                <w:lang w:val="es-MX"/>
              </w:rPr>
              <w:t xml:space="preserve">                         </w:t>
            </w:r>
            <w:r w:rsidRPr="00A61D86">
              <w:rPr>
                <w:rFonts w:ascii="Arial" w:hAnsi="Arial" w:cs="Arial"/>
                <w:bCs/>
                <w:sz w:val="20"/>
                <w:lang w:val="es-MX"/>
              </w:rPr>
              <w:t>22</w:t>
            </w:r>
            <w:r w:rsidRPr="00A61D86">
              <w:rPr>
                <w:rFonts w:ascii="Arial" w:hAnsi="Arial" w:cs="Arial"/>
                <w:bCs/>
                <w:sz w:val="20"/>
                <w:lang w:val="es-MX"/>
              </w:rPr>
              <w:tab/>
              <w:t>Indicar el nombre y firma del respresentante legal.</w:t>
            </w:r>
          </w:p>
        </w:tc>
      </w:tr>
    </w:tbl>
    <w:p w:rsidR="00B5737B" w:rsidRPr="00A61D86" w:rsidRDefault="00B5737B" w:rsidP="00A61D86">
      <w:pPr>
        <w:pStyle w:val="Textonormal"/>
        <w:spacing w:after="0"/>
        <w:ind w:left="1418" w:right="49"/>
        <w:rPr>
          <w:rFonts w:ascii="Arial" w:hAnsi="Arial" w:cs="Arial"/>
          <w:bCs/>
          <w:sz w:val="20"/>
          <w:lang w:val="es-MX"/>
        </w:rPr>
      </w:pPr>
    </w:p>
    <w:p w:rsidR="00A61D86" w:rsidRDefault="00A61D86" w:rsidP="00A61D86">
      <w:pPr>
        <w:pStyle w:val="Textonormal"/>
        <w:spacing w:after="0"/>
        <w:ind w:right="49"/>
        <w:jc w:val="center"/>
        <w:rPr>
          <w:rFonts w:ascii="Arial" w:hAnsi="Arial" w:cs="Arial"/>
          <w:b/>
          <w:bCs/>
          <w:sz w:val="20"/>
          <w:lang w:val="es-MX"/>
        </w:rPr>
      </w:pPr>
    </w:p>
    <w:p w:rsidR="00A61D86" w:rsidRDefault="00A61D86" w:rsidP="00A61D86">
      <w:pPr>
        <w:pStyle w:val="Textonormal"/>
        <w:spacing w:after="0"/>
        <w:ind w:right="49"/>
        <w:jc w:val="center"/>
        <w:rPr>
          <w:rFonts w:ascii="Arial" w:hAnsi="Arial" w:cs="Arial"/>
          <w:b/>
          <w:bCs/>
          <w:sz w:val="20"/>
          <w:lang w:val="es-MX"/>
        </w:rPr>
      </w:pPr>
    </w:p>
    <w:p w:rsidR="003136FF" w:rsidRDefault="003136FF" w:rsidP="003136FF">
      <w:pPr>
        <w:pStyle w:val="Ttulo1"/>
        <w:numPr>
          <w:ilvl w:val="0"/>
          <w:numId w:val="0"/>
        </w:numPr>
        <w:spacing w:before="0" w:after="0"/>
        <w:ind w:left="360" w:right="49"/>
        <w:jc w:val="center"/>
        <w:rPr>
          <w:rFonts w:cs="Arial"/>
          <w:sz w:val="20"/>
          <w:szCs w:val="20"/>
        </w:rPr>
      </w:pPr>
      <w:bookmarkStart w:id="156" w:name="_Toc490125251"/>
      <w:bookmarkStart w:id="157" w:name="_Toc493150341"/>
      <w:r w:rsidRPr="006201F6">
        <w:rPr>
          <w:rFonts w:cs="Arial"/>
          <w:sz w:val="20"/>
          <w:szCs w:val="20"/>
        </w:rPr>
        <w:lastRenderedPageBreak/>
        <w:t xml:space="preserve">ANEXO </w:t>
      </w:r>
      <w:r w:rsidR="00160C94">
        <w:rPr>
          <w:rFonts w:cs="Arial"/>
          <w:sz w:val="20"/>
          <w:szCs w:val="20"/>
        </w:rPr>
        <w:t>XII</w:t>
      </w:r>
      <w:r w:rsidRPr="006201F6">
        <w:rPr>
          <w:rFonts w:cs="Arial"/>
          <w:sz w:val="20"/>
          <w:szCs w:val="20"/>
        </w:rPr>
        <w:t xml:space="preserve"> PROPUESTA TÉCNICA</w:t>
      </w:r>
      <w:bookmarkStart w:id="158" w:name="_Toc490125252"/>
      <w:bookmarkEnd w:id="156"/>
      <w:bookmarkEnd w:id="157"/>
    </w:p>
    <w:p w:rsidR="003136FF" w:rsidRPr="001C3A37" w:rsidRDefault="003136FF" w:rsidP="003136FF">
      <w:pPr>
        <w:spacing w:after="0" w:line="240" w:lineRule="auto"/>
        <w:rPr>
          <w:sz w:val="18"/>
          <w:szCs w:val="18"/>
          <w:lang w:eastAsia="ar-SA"/>
        </w:rPr>
      </w:pPr>
    </w:p>
    <w:bookmarkEnd w:id="158"/>
    <w:p w:rsidR="003136FF" w:rsidRPr="00FD5328" w:rsidRDefault="003136FF" w:rsidP="003136FF">
      <w:pPr>
        <w:spacing w:after="0" w:line="240" w:lineRule="auto"/>
        <w:ind w:left="142" w:right="164" w:hanging="142"/>
        <w:jc w:val="center"/>
        <w:rPr>
          <w:rFonts w:ascii="Arial" w:hAnsi="Arial" w:cs="Arial"/>
          <w:b/>
          <w:i/>
          <w:sz w:val="18"/>
          <w:szCs w:val="18"/>
          <w:lang w:val="pt-BR"/>
        </w:rPr>
      </w:pPr>
      <w:r w:rsidRPr="00FD5328">
        <w:rPr>
          <w:rFonts w:ascii="Arial" w:hAnsi="Arial" w:cs="Arial"/>
          <w:b/>
          <w:i/>
          <w:sz w:val="18"/>
          <w:szCs w:val="18"/>
          <w:lang w:val="pt-BR"/>
        </w:rPr>
        <w:t>SE DEBERÁ PRESENTAR EN PAPEL MEMBRETADO CON FIRMA AUTÓGRAFA DEL REPRESENTANTE LEGAL O PERSONA QUE CUENTA CON FACULTADES PARA COMPREMETER AL LICITANTE)</w:t>
      </w:r>
    </w:p>
    <w:p w:rsidR="003136FF" w:rsidRPr="006201F6" w:rsidRDefault="003136FF" w:rsidP="003136FF">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6201F6">
        <w:rPr>
          <w:rFonts w:ascii="Arial" w:hAnsi="Arial" w:cs="Arial"/>
          <w:b/>
          <w:i/>
          <w:sz w:val="20"/>
          <w:szCs w:val="20"/>
        </w:rPr>
        <w:t>PROPUESTA TÉCNICA</w:t>
      </w:r>
    </w:p>
    <w:p w:rsidR="003136FF" w:rsidRPr="001C3A37" w:rsidRDefault="003136FF" w:rsidP="003136FF">
      <w:pPr>
        <w:ind w:left="8789" w:right="164" w:hanging="8789"/>
        <w:jc w:val="both"/>
        <w:rPr>
          <w:rFonts w:ascii="Arial" w:hAnsi="Arial" w:cs="Arial"/>
          <w:b/>
          <w:sz w:val="16"/>
          <w:szCs w:val="16"/>
          <w:lang w:val="pt-BR"/>
        </w:rPr>
      </w:pPr>
      <w:r w:rsidRPr="001C3A37">
        <w:rPr>
          <w:rFonts w:ascii="Arial" w:hAnsi="Arial" w:cs="Arial"/>
          <w:b/>
          <w:sz w:val="16"/>
          <w:szCs w:val="16"/>
          <w:lang w:val="pt-BR"/>
        </w:rPr>
        <w:t>INSTITUTO MEXICANO DEL SEGURO SOCIAL</w:t>
      </w:r>
    </w:p>
    <w:p w:rsidR="003136FF" w:rsidRPr="001C3A37" w:rsidRDefault="003136FF" w:rsidP="003136FF">
      <w:pPr>
        <w:ind w:left="8789" w:right="164" w:hanging="8789"/>
        <w:jc w:val="both"/>
        <w:rPr>
          <w:rFonts w:ascii="Arial" w:hAnsi="Arial" w:cs="Arial"/>
          <w:sz w:val="16"/>
          <w:szCs w:val="16"/>
          <w:lang w:val="pt-BR"/>
        </w:rPr>
      </w:pPr>
      <w:r w:rsidRPr="001C3A37">
        <w:rPr>
          <w:rFonts w:ascii="Arial" w:hAnsi="Arial" w:cs="Arial"/>
          <w:sz w:val="16"/>
          <w:szCs w:val="16"/>
          <w:lang w:val="pt-BR"/>
        </w:rPr>
        <w:t>PRESENTE:</w:t>
      </w:r>
    </w:p>
    <w:p w:rsidR="003136FF" w:rsidRPr="001C3A37" w:rsidRDefault="003136FF" w:rsidP="003136FF">
      <w:pPr>
        <w:autoSpaceDE w:val="0"/>
        <w:autoSpaceDN w:val="0"/>
        <w:adjustRightInd w:val="0"/>
        <w:jc w:val="both"/>
        <w:rPr>
          <w:rFonts w:ascii="Arial" w:hAnsi="Arial" w:cs="Arial"/>
          <w:sz w:val="16"/>
          <w:szCs w:val="16"/>
        </w:rPr>
      </w:pPr>
      <w:r w:rsidRPr="001C3A37">
        <w:rPr>
          <w:rFonts w:ascii="Arial" w:hAnsi="Arial" w:cs="Arial"/>
          <w:sz w:val="16"/>
          <w:szCs w:val="16"/>
          <w:u w:val="single"/>
        </w:rPr>
        <w:t>(NOMBRE DEL QUE SUSCRIBE)</w:t>
      </w:r>
      <w:r w:rsidRPr="001C3A37">
        <w:rPr>
          <w:rFonts w:ascii="Arial" w:hAnsi="Arial" w:cs="Arial"/>
          <w:sz w:val="16"/>
          <w:szCs w:val="16"/>
        </w:rPr>
        <w:t xml:space="preserve"> EN MI CARÁCTER DE REPRESENTANTE LEGAL DEL </w:t>
      </w:r>
      <w:r w:rsidRPr="001C3A37">
        <w:rPr>
          <w:rFonts w:ascii="Arial" w:hAnsi="Arial" w:cs="Arial"/>
          <w:sz w:val="16"/>
          <w:szCs w:val="16"/>
          <w:u w:val="single"/>
        </w:rPr>
        <w:t xml:space="preserve">(LICITANTE), </w:t>
      </w:r>
      <w:r w:rsidRPr="001C3A37">
        <w:rPr>
          <w:rFonts w:ascii="Arial" w:hAnsi="Arial" w:cs="Arial"/>
          <w:sz w:val="16"/>
          <w:szCs w:val="16"/>
        </w:rPr>
        <w:t xml:space="preserve">ME COMPROMETO CON LA SIGUIENTE PROPUESTA TÉCNICA Y MANIFIESTO QUE MI REPRESENTADA CUMPLE EXPRESAMENTE CON LA TOTALIDAD DE REQUISITOS, TÉRMINOS Y CONDICIONES TÉCNICOS DEL EVENTO DE </w:t>
      </w:r>
      <w:r w:rsidR="00DE7002" w:rsidRPr="001C3A37">
        <w:rPr>
          <w:rFonts w:ascii="Arial" w:hAnsi="Arial" w:cs="Arial"/>
          <w:sz w:val="16"/>
          <w:szCs w:val="16"/>
        </w:rPr>
        <w:t>INVITACIÓN</w:t>
      </w:r>
      <w:r w:rsidRPr="001C3A37">
        <w:rPr>
          <w:rFonts w:ascii="Arial" w:hAnsi="Arial" w:cs="Arial"/>
          <w:sz w:val="16"/>
          <w:szCs w:val="16"/>
        </w:rPr>
        <w:t xml:space="preserve"> (</w:t>
      </w:r>
      <w:r w:rsidRPr="001C3A37">
        <w:rPr>
          <w:rFonts w:ascii="Arial" w:hAnsi="Arial" w:cs="Arial"/>
          <w:sz w:val="16"/>
          <w:szCs w:val="16"/>
          <w:u w:val="single"/>
        </w:rPr>
        <w:t>NÚMERO DE EVENTO),</w:t>
      </w:r>
      <w:r w:rsidRPr="001C3A37">
        <w:rPr>
          <w:rFonts w:ascii="Arial" w:hAnsi="Arial" w:cs="Arial"/>
          <w:sz w:val="16"/>
          <w:szCs w:val="16"/>
        </w:rPr>
        <w:t xml:space="preserve"> Y QUE LOS BIENES OFERTADOS CORRESPONDEN JUSTA, EXACTA Y CABALMENTE AL REQUERIMIENTO DEL EVENTO DE CONTRATACIÓN EN CITA.</w:t>
      </w:r>
    </w:p>
    <w:p w:rsidR="003136FF" w:rsidRPr="001C3A37" w:rsidRDefault="00160C94" w:rsidP="003136FF">
      <w:pPr>
        <w:jc w:val="both"/>
        <w:rPr>
          <w:rFonts w:ascii="Arial" w:hAnsi="Arial" w:cs="Arial"/>
          <w:b/>
          <w:bCs/>
          <w:sz w:val="16"/>
          <w:szCs w:val="16"/>
        </w:rPr>
      </w:pPr>
      <w:r w:rsidRPr="001C3A37">
        <w:rPr>
          <w:rFonts w:ascii="Arial" w:hAnsi="Arial" w:cs="Arial"/>
          <w:b/>
          <w:bCs/>
          <w:sz w:val="16"/>
          <w:szCs w:val="16"/>
        </w:rPr>
        <w:t>INVITACIÓN</w:t>
      </w:r>
      <w:r w:rsidR="003136FF" w:rsidRPr="001C3A37">
        <w:rPr>
          <w:rFonts w:ascii="Arial" w:hAnsi="Arial" w:cs="Arial"/>
          <w:b/>
          <w:bCs/>
          <w:sz w:val="16"/>
          <w:szCs w:val="16"/>
        </w:rPr>
        <w:t xml:space="preserve"> N</w:t>
      </w:r>
      <w:r w:rsidRPr="001C3A37">
        <w:rPr>
          <w:rFonts w:ascii="Arial" w:hAnsi="Arial" w:cs="Arial"/>
          <w:b/>
          <w:bCs/>
          <w:sz w:val="16"/>
          <w:szCs w:val="16"/>
        </w:rPr>
        <w:t>ÚMERO</w:t>
      </w:r>
      <w:r w:rsidR="003136FF" w:rsidRPr="001C3A37">
        <w:rPr>
          <w:rFonts w:ascii="Arial" w:hAnsi="Arial" w:cs="Arial"/>
          <w:b/>
          <w:bCs/>
          <w:sz w:val="16"/>
          <w:szCs w:val="16"/>
        </w:rPr>
        <w:t xml:space="preserve"> ____________[1]_________________   </w:t>
      </w:r>
    </w:p>
    <w:p w:rsidR="003136FF" w:rsidRPr="001C3A37" w:rsidRDefault="003136FF" w:rsidP="003136FF">
      <w:pPr>
        <w:pStyle w:val="Textoindependiente"/>
        <w:spacing w:after="0"/>
        <w:rPr>
          <w:rFonts w:ascii="Arial" w:hAnsi="Arial" w:cs="Arial"/>
          <w:b/>
          <w:bCs/>
          <w:sz w:val="16"/>
          <w:szCs w:val="16"/>
          <w:lang w:val="pt-BR"/>
        </w:rPr>
      </w:pPr>
      <w:r w:rsidRPr="001C3A37">
        <w:rPr>
          <w:rFonts w:ascii="Arial" w:hAnsi="Arial" w:cs="Arial"/>
          <w:b/>
          <w:bCs/>
          <w:sz w:val="16"/>
          <w:szCs w:val="16"/>
        </w:rPr>
        <w:t xml:space="preserve">FECHA: _________________[2]_______________________         FAB. </w:t>
      </w:r>
      <w:r w:rsidRPr="001C3A37">
        <w:rPr>
          <w:rFonts w:ascii="Arial" w:hAnsi="Arial" w:cs="Arial"/>
          <w:b/>
          <w:bCs/>
          <w:sz w:val="16"/>
          <w:szCs w:val="16"/>
          <w:lang w:val="pt-BR"/>
        </w:rPr>
        <w:t xml:space="preserve">( [3]  ).   DIST. ( [3]  ).   </w:t>
      </w:r>
    </w:p>
    <w:p w:rsidR="003136FF" w:rsidRPr="001C3A37" w:rsidRDefault="003136FF" w:rsidP="003136FF">
      <w:pPr>
        <w:pStyle w:val="Textoindependiente"/>
        <w:spacing w:after="0"/>
        <w:jc w:val="both"/>
        <w:rPr>
          <w:rFonts w:ascii="Arial" w:hAnsi="Arial" w:cs="Arial"/>
          <w:b/>
          <w:bCs/>
          <w:sz w:val="16"/>
          <w:szCs w:val="16"/>
        </w:rPr>
      </w:pPr>
      <w:r w:rsidRPr="001C3A37">
        <w:rPr>
          <w:rFonts w:ascii="Arial" w:hAnsi="Arial" w:cs="Arial"/>
          <w:b/>
          <w:bCs/>
          <w:sz w:val="16"/>
          <w:szCs w:val="16"/>
        </w:rPr>
        <w:t>RAZON SOCIAL DE LICITANTE: _________________[4]__________________</w:t>
      </w:r>
    </w:p>
    <w:p w:rsidR="003136FF" w:rsidRPr="001C3A37" w:rsidRDefault="003136FF" w:rsidP="003136FF">
      <w:pPr>
        <w:pStyle w:val="Textoindependiente"/>
        <w:spacing w:after="0"/>
        <w:jc w:val="both"/>
        <w:rPr>
          <w:rFonts w:ascii="Arial" w:hAnsi="Arial" w:cs="Arial"/>
          <w:b/>
          <w:bCs/>
          <w:sz w:val="16"/>
          <w:szCs w:val="16"/>
        </w:rPr>
      </w:pPr>
      <w:r w:rsidRPr="001C3A37">
        <w:rPr>
          <w:rFonts w:ascii="Arial" w:hAnsi="Arial" w:cs="Arial"/>
          <w:b/>
          <w:bCs/>
          <w:sz w:val="16"/>
          <w:szCs w:val="16"/>
        </w:rPr>
        <w:t>DOMICILIO: ____________[5]__________________________</w:t>
      </w:r>
    </w:p>
    <w:p w:rsidR="003136FF" w:rsidRPr="001C3A37" w:rsidRDefault="003136FF" w:rsidP="003136FF">
      <w:pPr>
        <w:pStyle w:val="Textoindependiente"/>
        <w:spacing w:after="0"/>
        <w:jc w:val="both"/>
        <w:rPr>
          <w:rFonts w:ascii="Arial" w:hAnsi="Arial" w:cs="Arial"/>
          <w:b/>
          <w:bCs/>
          <w:sz w:val="16"/>
          <w:szCs w:val="16"/>
        </w:rPr>
      </w:pPr>
      <w:r w:rsidRPr="001C3A37">
        <w:rPr>
          <w:rFonts w:ascii="Arial" w:hAnsi="Arial" w:cs="Arial"/>
          <w:b/>
          <w:bCs/>
          <w:sz w:val="16"/>
          <w:szCs w:val="16"/>
        </w:rPr>
        <w:t>NOMBRE DEL REPRESENTANTE LEGAL ____________________(6)__________________</w:t>
      </w:r>
    </w:p>
    <w:p w:rsidR="003136FF" w:rsidRPr="001C3A37" w:rsidRDefault="003136FF" w:rsidP="003136FF">
      <w:pPr>
        <w:pStyle w:val="Textoindependiente"/>
        <w:spacing w:after="0"/>
        <w:jc w:val="both"/>
        <w:rPr>
          <w:rFonts w:ascii="Arial" w:hAnsi="Arial" w:cs="Arial"/>
          <w:b/>
          <w:bCs/>
          <w:sz w:val="16"/>
          <w:szCs w:val="16"/>
        </w:rPr>
      </w:pPr>
      <w:r w:rsidRPr="001C3A37">
        <w:rPr>
          <w:rFonts w:ascii="Arial" w:hAnsi="Arial" w:cs="Arial"/>
          <w:b/>
          <w:bCs/>
          <w:sz w:val="16"/>
          <w:szCs w:val="16"/>
        </w:rPr>
        <w:t xml:space="preserve">TEL.: ______[7]_________________      R. F. C.:_________ [8]__________        </w:t>
      </w:r>
    </w:p>
    <w:p w:rsidR="003136FF" w:rsidRPr="001C3A37" w:rsidRDefault="003136FF" w:rsidP="008369AC">
      <w:pPr>
        <w:pStyle w:val="Textoindependiente"/>
        <w:spacing w:after="0"/>
        <w:jc w:val="both"/>
        <w:rPr>
          <w:rFonts w:ascii="Arial" w:hAnsi="Arial" w:cs="Arial"/>
          <w:b/>
          <w:bCs/>
          <w:sz w:val="16"/>
          <w:szCs w:val="16"/>
        </w:rPr>
      </w:pPr>
      <w:r w:rsidRPr="001C3A37">
        <w:rPr>
          <w:rFonts w:ascii="Arial" w:hAnsi="Arial" w:cs="Arial"/>
          <w:b/>
          <w:bCs/>
          <w:sz w:val="16"/>
          <w:szCs w:val="16"/>
        </w:rPr>
        <w:t>CORREO ELECTRÓNICO DEL CONTACTO OFICIAL: ______________[9]______________</w:t>
      </w:r>
    </w:p>
    <w:p w:rsidR="003136FF" w:rsidRPr="00401ED9" w:rsidRDefault="003136FF" w:rsidP="008369AC">
      <w:pPr>
        <w:spacing w:after="0" w:line="240" w:lineRule="auto"/>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1457"/>
        <w:gridCol w:w="993"/>
        <w:gridCol w:w="1399"/>
        <w:gridCol w:w="1163"/>
        <w:gridCol w:w="621"/>
      </w:tblGrid>
      <w:tr w:rsidR="003136FF" w:rsidRPr="000026DC" w:rsidTr="001D6AA1">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 xml:space="preserve">No. Part. </w:t>
            </w:r>
            <w:r w:rsidRPr="000026DC">
              <w:rPr>
                <w:rFonts w:ascii="Calibri" w:hAnsi="Calibri" w:cs="Calibri"/>
                <w:b/>
                <w:bCs/>
                <w:sz w:val="16"/>
                <w:szCs w:val="16"/>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C L A V E ( S )</w:t>
            </w:r>
          </w:p>
          <w:p w:rsidR="003136FF" w:rsidRPr="000026DC" w:rsidRDefault="003136FF" w:rsidP="001D6AA1">
            <w:pPr>
              <w:snapToGrid w:val="0"/>
              <w:jc w:val="center"/>
              <w:rPr>
                <w:rFonts w:ascii="Calibri" w:hAnsi="Calibri" w:cs="Calibri"/>
                <w:i/>
                <w:iCs/>
                <w:sz w:val="16"/>
                <w:szCs w:val="16"/>
              </w:rPr>
            </w:pPr>
            <w:r w:rsidRPr="000026DC">
              <w:rPr>
                <w:rFonts w:ascii="Calibri" w:hAnsi="Calibri" w:cs="Calibri"/>
                <w:b/>
                <w:bCs/>
                <w:sz w:val="16"/>
                <w:szCs w:val="16"/>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Descripción</w:t>
            </w:r>
          </w:p>
          <w:p w:rsidR="003136FF" w:rsidRPr="000026DC" w:rsidRDefault="003136FF" w:rsidP="001D6AA1">
            <w:pPr>
              <w:snapToGrid w:val="0"/>
              <w:jc w:val="center"/>
              <w:rPr>
                <w:rFonts w:ascii="Calibri" w:hAnsi="Calibri" w:cs="Calibri"/>
                <w:i/>
                <w:iCs/>
                <w:sz w:val="16"/>
                <w:szCs w:val="16"/>
              </w:rPr>
            </w:pPr>
            <w:r w:rsidRPr="000026DC">
              <w:rPr>
                <w:rFonts w:ascii="Calibri" w:hAnsi="Calibri" w:cs="Calibri"/>
                <w:b/>
                <w:bCs/>
                <w:sz w:val="16"/>
                <w:szCs w:val="16"/>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Presentación</w:t>
            </w:r>
          </w:p>
          <w:p w:rsidR="003136FF" w:rsidRPr="000026DC" w:rsidRDefault="003136FF" w:rsidP="001D6AA1">
            <w:pPr>
              <w:snapToGrid w:val="0"/>
              <w:jc w:val="center"/>
              <w:rPr>
                <w:rFonts w:ascii="Calibri" w:hAnsi="Calibri" w:cs="Calibri"/>
                <w:i/>
                <w:iCs/>
                <w:sz w:val="16"/>
                <w:szCs w:val="16"/>
              </w:rPr>
            </w:pPr>
            <w:r w:rsidRPr="000026DC">
              <w:rPr>
                <w:rFonts w:ascii="Calibri" w:hAnsi="Calibri" w:cs="Calibri"/>
                <w:b/>
                <w:bCs/>
                <w:sz w:val="16"/>
                <w:szCs w:val="16"/>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Nombre del Titular del Registro Sanitario</w:t>
            </w:r>
          </w:p>
          <w:p w:rsidR="003136FF" w:rsidRPr="000026DC" w:rsidRDefault="003136FF" w:rsidP="001D6AA1">
            <w:pPr>
              <w:snapToGrid w:val="0"/>
              <w:jc w:val="center"/>
              <w:rPr>
                <w:rFonts w:ascii="Calibri" w:hAnsi="Calibri" w:cs="Calibri"/>
                <w:i/>
                <w:iCs/>
                <w:sz w:val="16"/>
                <w:szCs w:val="16"/>
              </w:rPr>
            </w:pPr>
            <w:r w:rsidRPr="000026DC">
              <w:rPr>
                <w:rFonts w:ascii="Calibri" w:hAnsi="Calibri" w:cs="Calibri"/>
                <w:b/>
                <w:bCs/>
                <w:sz w:val="16"/>
                <w:szCs w:val="16"/>
              </w:rPr>
              <w:t>[14]</w:t>
            </w:r>
          </w:p>
        </w:tc>
        <w:tc>
          <w:tcPr>
            <w:tcW w:w="145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Número de Registro Sanitario</w:t>
            </w:r>
          </w:p>
          <w:p w:rsidR="003136FF" w:rsidRPr="000026DC" w:rsidRDefault="003136FF" w:rsidP="001D6AA1">
            <w:pPr>
              <w:snapToGrid w:val="0"/>
              <w:jc w:val="center"/>
              <w:rPr>
                <w:rFonts w:ascii="Calibri" w:hAnsi="Calibri" w:cs="Calibri"/>
                <w:i/>
                <w:iCs/>
                <w:sz w:val="16"/>
                <w:szCs w:val="16"/>
              </w:rPr>
            </w:pPr>
            <w:r w:rsidRPr="000026DC">
              <w:rPr>
                <w:rFonts w:ascii="Calibri" w:hAnsi="Calibri" w:cs="Calibri"/>
                <w:b/>
                <w:bCs/>
                <w:sz w:val="16"/>
                <w:szCs w:val="16"/>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R.F.C. del Titular del Registro Sanitario</w:t>
            </w:r>
          </w:p>
          <w:p w:rsidR="003136FF" w:rsidRPr="000026DC" w:rsidRDefault="003136FF" w:rsidP="001D6AA1">
            <w:pPr>
              <w:snapToGrid w:val="0"/>
              <w:jc w:val="center"/>
              <w:rPr>
                <w:rFonts w:ascii="Calibri" w:hAnsi="Calibri" w:cs="Calibri"/>
                <w:i/>
                <w:iCs/>
                <w:sz w:val="16"/>
                <w:szCs w:val="16"/>
              </w:rPr>
            </w:pPr>
            <w:r w:rsidRPr="000026DC">
              <w:rPr>
                <w:rFonts w:ascii="Calibri" w:hAnsi="Calibri" w:cs="Calibri"/>
                <w:b/>
                <w:bCs/>
                <w:sz w:val="16"/>
                <w:szCs w:val="16"/>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Denominación Distintiva conforme a Registro Sanitario o marca del fabricante</w:t>
            </w:r>
          </w:p>
          <w:p w:rsidR="003136FF" w:rsidRPr="000026DC" w:rsidRDefault="003136FF" w:rsidP="001D6AA1">
            <w:pPr>
              <w:snapToGrid w:val="0"/>
              <w:jc w:val="center"/>
              <w:rPr>
                <w:rFonts w:ascii="Calibri" w:hAnsi="Calibri" w:cs="Calibri"/>
                <w:b/>
                <w:bCs/>
                <w:sz w:val="16"/>
                <w:szCs w:val="16"/>
              </w:rPr>
            </w:pPr>
            <w:r w:rsidRPr="000026DC">
              <w:rPr>
                <w:rFonts w:ascii="Calibri" w:hAnsi="Calibri" w:cs="Calibri"/>
                <w:b/>
                <w:bCs/>
                <w:sz w:val="16"/>
                <w:szCs w:val="16"/>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3136FF" w:rsidRPr="000026DC" w:rsidRDefault="003136FF" w:rsidP="001D6AA1">
            <w:pPr>
              <w:snapToGrid w:val="0"/>
              <w:jc w:val="center"/>
              <w:rPr>
                <w:rFonts w:ascii="Calibri" w:hAnsi="Calibri" w:cs="Calibri"/>
                <w:i/>
                <w:iCs/>
                <w:sz w:val="16"/>
                <w:szCs w:val="16"/>
              </w:rPr>
            </w:pPr>
            <w:r w:rsidRPr="000026DC">
              <w:rPr>
                <w:rFonts w:ascii="Calibri" w:hAnsi="Calibri" w:cs="Calibri"/>
                <w:i/>
                <w:iCs/>
                <w:sz w:val="16"/>
                <w:szCs w:val="16"/>
              </w:rPr>
              <w:t>País de Origen</w:t>
            </w:r>
          </w:p>
          <w:p w:rsidR="003136FF" w:rsidRPr="000026DC" w:rsidRDefault="003136FF" w:rsidP="001D6AA1">
            <w:pPr>
              <w:snapToGrid w:val="0"/>
              <w:jc w:val="center"/>
              <w:rPr>
                <w:rFonts w:ascii="Calibri" w:hAnsi="Calibri" w:cs="Calibri"/>
                <w:i/>
                <w:iCs/>
                <w:sz w:val="16"/>
                <w:szCs w:val="16"/>
              </w:rPr>
            </w:pPr>
            <w:r w:rsidRPr="000026DC">
              <w:rPr>
                <w:rFonts w:ascii="Calibri" w:hAnsi="Calibri" w:cs="Calibri"/>
                <w:b/>
                <w:bCs/>
                <w:sz w:val="16"/>
                <w:szCs w:val="16"/>
              </w:rPr>
              <w:t>[20]</w:t>
            </w:r>
          </w:p>
        </w:tc>
      </w:tr>
      <w:tr w:rsidR="00720B0C" w:rsidRPr="000026DC" w:rsidTr="009F3F92">
        <w:trPr>
          <w:trHeight w:val="113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20B0C" w:rsidRPr="000026DC" w:rsidRDefault="00720B0C" w:rsidP="001D6AA1">
            <w:pPr>
              <w:rPr>
                <w:rFonts w:ascii="Calibri" w:hAnsi="Calibri" w:cs="Calibri"/>
                <w:i/>
                <w:iCs/>
                <w:sz w:val="16"/>
                <w:szCs w:val="16"/>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720B0C" w:rsidRPr="000026DC" w:rsidRDefault="00720B0C" w:rsidP="001D6AA1">
            <w:pPr>
              <w:rPr>
                <w:rFonts w:ascii="Calibri" w:hAnsi="Calibri" w:cs="Calibri"/>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720B0C" w:rsidRPr="000026DC" w:rsidRDefault="00720B0C" w:rsidP="001D6AA1">
            <w:pPr>
              <w:snapToGrid w:val="0"/>
              <w:jc w:val="both"/>
              <w:rPr>
                <w:rFonts w:ascii="Calibri" w:hAnsi="Calibri" w:cs="Calibri"/>
                <w:i/>
                <w:iCs/>
                <w:sz w:val="16"/>
                <w:szCs w:val="16"/>
              </w:rPr>
            </w:pPr>
            <w:r w:rsidRPr="000026DC">
              <w:rPr>
                <w:rFonts w:ascii="Calibri" w:hAnsi="Calibri" w:cs="Calibri"/>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720B0C" w:rsidRPr="000026DC" w:rsidRDefault="00720B0C" w:rsidP="001D6AA1">
            <w:pPr>
              <w:rPr>
                <w:rFonts w:ascii="Calibri" w:hAnsi="Calibri" w:cs="Calibri"/>
                <w:i/>
                <w:iCs/>
                <w:sz w:val="16"/>
                <w:szCs w:val="16"/>
              </w:rPr>
            </w:pPr>
          </w:p>
        </w:tc>
        <w:tc>
          <w:tcPr>
            <w:tcW w:w="145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720B0C" w:rsidRPr="00720B0C" w:rsidRDefault="00720B0C" w:rsidP="001D6AA1">
            <w:pPr>
              <w:snapToGrid w:val="0"/>
              <w:jc w:val="center"/>
              <w:rPr>
                <w:rFonts w:ascii="Calibri" w:hAnsi="Calibri" w:cs="Calibri"/>
                <w:i/>
                <w:iCs/>
                <w:sz w:val="16"/>
                <w:szCs w:val="16"/>
              </w:rPr>
            </w:pPr>
            <w:r w:rsidRPr="00720B0C">
              <w:rPr>
                <w:rFonts w:ascii="Calibri" w:hAnsi="Calibri" w:cs="Calibri"/>
                <w:i/>
                <w:iCs/>
                <w:sz w:val="16"/>
                <w:szCs w:val="16"/>
              </w:rPr>
              <w:t>Prueba</w:t>
            </w:r>
          </w:p>
          <w:p w:rsidR="00720B0C" w:rsidRPr="00720B0C" w:rsidRDefault="00720B0C" w:rsidP="001D6AA1">
            <w:pPr>
              <w:jc w:val="center"/>
              <w:rPr>
                <w:rFonts w:ascii="Calibri" w:hAnsi="Calibri" w:cs="Calibri"/>
                <w:sz w:val="16"/>
                <w:szCs w:val="16"/>
              </w:rPr>
            </w:pPr>
          </w:p>
          <w:p w:rsidR="00720B0C" w:rsidRPr="00440192" w:rsidRDefault="00720B0C" w:rsidP="001D6AA1">
            <w:pPr>
              <w:jc w:val="center"/>
              <w:rPr>
                <w:rFonts w:ascii="Calibri" w:hAnsi="Calibri" w:cs="Calibri"/>
                <w:b/>
                <w:bCs/>
                <w:sz w:val="16"/>
                <w:szCs w:val="16"/>
                <w:highlight w:val="yellow"/>
              </w:rPr>
            </w:pPr>
            <w:r w:rsidRPr="00720B0C">
              <w:rPr>
                <w:rFonts w:ascii="Calibri" w:hAnsi="Calibri" w:cs="Calibri"/>
                <w:b/>
                <w:bCs/>
                <w:sz w:val="16"/>
                <w:szCs w:val="16"/>
              </w:rPr>
              <w:t>[15]</w:t>
            </w:r>
          </w:p>
        </w:tc>
        <w:tc>
          <w:tcPr>
            <w:tcW w:w="0" w:type="auto"/>
            <w:vMerge/>
            <w:tcBorders>
              <w:top w:val="single" w:sz="8" w:space="0" w:color="auto"/>
              <w:left w:val="nil"/>
              <w:bottom w:val="single" w:sz="8" w:space="0" w:color="auto"/>
              <w:right w:val="single" w:sz="8" w:space="0" w:color="auto"/>
            </w:tcBorders>
            <w:vAlign w:val="center"/>
            <w:hideMark/>
          </w:tcPr>
          <w:p w:rsidR="00720B0C" w:rsidRPr="000026DC" w:rsidRDefault="00720B0C" w:rsidP="001D6AA1">
            <w:pPr>
              <w:rPr>
                <w:rFonts w:ascii="Calibri" w:hAnsi="Calibri" w:cs="Calibri"/>
                <w:i/>
                <w:iCs/>
                <w:sz w:val="16"/>
                <w:szCs w:val="16"/>
              </w:rPr>
            </w:pPr>
          </w:p>
        </w:tc>
        <w:tc>
          <w:tcPr>
            <w:tcW w:w="0" w:type="auto"/>
            <w:vMerge/>
            <w:tcBorders>
              <w:top w:val="single" w:sz="8" w:space="0" w:color="auto"/>
              <w:left w:val="nil"/>
              <w:bottom w:val="single" w:sz="8" w:space="0" w:color="auto"/>
              <w:right w:val="single" w:sz="8" w:space="0" w:color="auto"/>
            </w:tcBorders>
            <w:vAlign w:val="center"/>
            <w:hideMark/>
          </w:tcPr>
          <w:p w:rsidR="00720B0C" w:rsidRPr="000026DC" w:rsidRDefault="00720B0C" w:rsidP="001D6AA1">
            <w:pPr>
              <w:rPr>
                <w:rFonts w:ascii="Calibri" w:hAnsi="Calibri" w:cs="Calibri"/>
                <w:i/>
                <w:iCs/>
                <w:sz w:val="16"/>
                <w:szCs w:val="16"/>
              </w:rPr>
            </w:pPr>
          </w:p>
        </w:tc>
        <w:tc>
          <w:tcPr>
            <w:tcW w:w="0" w:type="auto"/>
            <w:vMerge/>
            <w:tcBorders>
              <w:top w:val="single" w:sz="8" w:space="0" w:color="auto"/>
              <w:left w:val="nil"/>
              <w:bottom w:val="single" w:sz="8" w:space="0" w:color="auto"/>
              <w:right w:val="single" w:sz="8" w:space="0" w:color="auto"/>
            </w:tcBorders>
            <w:vAlign w:val="center"/>
            <w:hideMark/>
          </w:tcPr>
          <w:p w:rsidR="00720B0C" w:rsidRPr="000026DC" w:rsidRDefault="00720B0C" w:rsidP="001D6AA1">
            <w:pPr>
              <w:rPr>
                <w:rFonts w:ascii="Calibri" w:hAnsi="Calibri" w:cs="Calibri"/>
                <w:b/>
                <w:bCs/>
                <w:sz w:val="16"/>
                <w:szCs w:val="16"/>
              </w:rPr>
            </w:pPr>
          </w:p>
        </w:tc>
        <w:tc>
          <w:tcPr>
            <w:tcW w:w="0" w:type="auto"/>
            <w:vMerge/>
            <w:tcBorders>
              <w:top w:val="single" w:sz="8" w:space="0" w:color="auto"/>
              <w:left w:val="nil"/>
              <w:bottom w:val="single" w:sz="8" w:space="0" w:color="auto"/>
              <w:right w:val="single" w:sz="8" w:space="0" w:color="auto"/>
            </w:tcBorders>
            <w:vAlign w:val="center"/>
            <w:hideMark/>
          </w:tcPr>
          <w:p w:rsidR="00720B0C" w:rsidRPr="000026DC" w:rsidRDefault="00720B0C" w:rsidP="001D6AA1">
            <w:pPr>
              <w:rPr>
                <w:rFonts w:ascii="Calibri" w:hAnsi="Calibri" w:cs="Calibri"/>
                <w:i/>
                <w:iCs/>
                <w:sz w:val="16"/>
                <w:szCs w:val="16"/>
              </w:rPr>
            </w:pPr>
          </w:p>
        </w:tc>
      </w:tr>
      <w:tr w:rsidR="00720B0C" w:rsidRPr="000026DC" w:rsidTr="009F3F92">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1457" w:type="dxa"/>
            <w:tcBorders>
              <w:top w:val="nil"/>
              <w:left w:val="nil"/>
              <w:bottom w:val="single" w:sz="8" w:space="0" w:color="auto"/>
              <w:right w:val="single" w:sz="8" w:space="0" w:color="auto"/>
            </w:tcBorders>
            <w:tcMar>
              <w:top w:w="0" w:type="dxa"/>
              <w:left w:w="70" w:type="dxa"/>
              <w:bottom w:w="0" w:type="dxa"/>
              <w:right w:w="70" w:type="dxa"/>
            </w:tcMar>
          </w:tcPr>
          <w:p w:rsidR="00720B0C" w:rsidRPr="000026DC" w:rsidRDefault="00720B0C" w:rsidP="001D6AA1">
            <w:pPr>
              <w:snapToGrid w:val="0"/>
              <w:jc w:val="both"/>
              <w:rPr>
                <w:rFonts w:ascii="Calibri" w:hAnsi="Calibri" w:cs="Calibri"/>
                <w:sz w:val="16"/>
                <w:szCs w:val="16"/>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720B0C" w:rsidRPr="000026DC" w:rsidRDefault="00720B0C" w:rsidP="001D6AA1">
            <w:pPr>
              <w:snapToGrid w:val="0"/>
              <w:jc w:val="both"/>
              <w:rPr>
                <w:rFonts w:ascii="Calibri" w:hAnsi="Calibri" w:cs="Calibri"/>
                <w:sz w:val="16"/>
                <w:szCs w:val="16"/>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720B0C" w:rsidRPr="000026DC" w:rsidRDefault="00720B0C" w:rsidP="001D6AA1">
            <w:pPr>
              <w:snapToGrid w:val="0"/>
              <w:jc w:val="both"/>
              <w:rPr>
                <w:rFonts w:ascii="Calibri" w:hAnsi="Calibri" w:cs="Calibri"/>
                <w:sz w:val="16"/>
                <w:szCs w:val="16"/>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720B0C" w:rsidRPr="000026DC" w:rsidRDefault="00720B0C" w:rsidP="001D6AA1">
            <w:pPr>
              <w:snapToGrid w:val="0"/>
              <w:jc w:val="both"/>
              <w:rPr>
                <w:rFonts w:ascii="Calibri" w:hAnsi="Calibri" w:cs="Calibri"/>
                <w:sz w:val="16"/>
                <w:szCs w:val="16"/>
              </w:rPr>
            </w:pPr>
            <w:r w:rsidRPr="000026DC">
              <w:rPr>
                <w:rFonts w:ascii="Calibri" w:hAnsi="Calibri" w:cs="Calibri"/>
                <w:sz w:val="16"/>
                <w:szCs w:val="16"/>
              </w:rPr>
              <w:t> </w:t>
            </w:r>
          </w:p>
        </w:tc>
      </w:tr>
      <w:tr w:rsidR="003136FF" w:rsidRPr="000026DC" w:rsidTr="001D6AA1">
        <w:trPr>
          <w:trHeight w:val="285"/>
          <w:jc w:val="center"/>
        </w:trPr>
        <w:tc>
          <w:tcPr>
            <w:tcW w:w="13286" w:type="dxa"/>
            <w:gridSpan w:val="16"/>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3136FF" w:rsidRPr="000026DC" w:rsidRDefault="003136FF" w:rsidP="001D6AA1">
            <w:pPr>
              <w:snapToGrid w:val="0"/>
              <w:jc w:val="both"/>
              <w:rPr>
                <w:rFonts w:ascii="Calibri" w:hAnsi="Calibri" w:cs="Calibri"/>
                <w:b/>
                <w:bCs/>
                <w:sz w:val="16"/>
                <w:szCs w:val="16"/>
              </w:rPr>
            </w:pPr>
            <w:r w:rsidRPr="000026DC">
              <w:rPr>
                <w:rFonts w:ascii="Calibri" w:hAnsi="Calibri" w:cs="Calibri"/>
                <w:b/>
                <w:bCs/>
                <w:sz w:val="16"/>
                <w:szCs w:val="16"/>
              </w:rPr>
              <w:t xml:space="preserve">NOTA:  </w:t>
            </w:r>
          </w:p>
          <w:p w:rsidR="003136FF" w:rsidRPr="000026DC" w:rsidRDefault="003136FF" w:rsidP="001D6AA1">
            <w:pPr>
              <w:snapToGrid w:val="0"/>
              <w:jc w:val="both"/>
              <w:rPr>
                <w:rFonts w:ascii="Calibri" w:hAnsi="Calibri" w:cs="Calibri"/>
                <w:b/>
                <w:bCs/>
                <w:sz w:val="16"/>
                <w:szCs w:val="16"/>
              </w:rPr>
            </w:pPr>
            <w:r w:rsidRPr="000026DC">
              <w:rPr>
                <w:rFonts w:ascii="Calibri" w:hAnsi="Calibri" w:cs="Calibri"/>
                <w:b/>
                <w:bCs/>
                <w:sz w:val="16"/>
                <w:szCs w:val="16"/>
              </w:rPr>
              <w:t xml:space="preserve">EN CASO DE SER ADJUDICADO, ME OBLIGO EN NOMBRE DE MI REPRESENTADA A SUSCRIBIR EL CONTRATO QUE DERIVE. </w:t>
            </w:r>
          </w:p>
          <w:p w:rsidR="003136FF" w:rsidRPr="000026DC" w:rsidRDefault="003136FF" w:rsidP="001D6AA1">
            <w:pPr>
              <w:snapToGrid w:val="0"/>
              <w:jc w:val="both"/>
              <w:rPr>
                <w:rFonts w:ascii="Calibri" w:hAnsi="Calibri" w:cs="Calibri"/>
                <w:sz w:val="16"/>
                <w:szCs w:val="16"/>
              </w:rPr>
            </w:pPr>
            <w:r w:rsidRPr="000026DC">
              <w:rPr>
                <w:rFonts w:ascii="Calibri" w:hAnsi="Calibri" w:cs="Calibri"/>
                <w:b/>
                <w:bCs/>
                <w:sz w:val="16"/>
                <w:szCs w:val="16"/>
              </w:rPr>
              <w:lastRenderedPageBreak/>
              <w:t>CON LA SUSCRIPCIÓN DE LA PROPUESTA, MI REPRESENTADA ASUME LAS CONDICIONES ESTABLECIDAS EN LA CONVOCATORIA, ANEXOS, TÉRMINOS Y CONDICIONES Y ESPECÍFICACIONES TÉCNICAS REQUERIDAS, ASÍ COMO LAS DERIVADAS DE LA JUNTA DE ACLARACIONES.</w:t>
            </w:r>
          </w:p>
        </w:tc>
      </w:tr>
    </w:tbl>
    <w:p w:rsidR="003136FF" w:rsidRPr="00401ED9" w:rsidRDefault="003136FF" w:rsidP="003136FF">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3136FF" w:rsidTr="00B56B9B">
        <w:trPr>
          <w:trHeight w:val="149"/>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3136FF" w:rsidRDefault="003136FF" w:rsidP="00B56B9B">
            <w:pPr>
              <w:spacing w:line="240" w:lineRule="auto"/>
              <w:jc w:val="center"/>
              <w:rPr>
                <w:rFonts w:ascii="Arial" w:hAnsi="Arial" w:cs="Arial"/>
                <w:b/>
                <w:bCs/>
                <w:sz w:val="18"/>
                <w:szCs w:val="18"/>
                <w:lang w:eastAsia="es-MX"/>
              </w:rPr>
            </w:pPr>
            <w:r>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136FF" w:rsidRDefault="003136FF" w:rsidP="00B56B9B">
            <w:pPr>
              <w:spacing w:line="240" w:lineRule="auto"/>
              <w:jc w:val="center"/>
              <w:rPr>
                <w:rFonts w:ascii="Arial" w:hAnsi="Arial" w:cs="Arial"/>
                <w:b/>
                <w:bCs/>
                <w:sz w:val="18"/>
                <w:szCs w:val="18"/>
                <w:lang w:eastAsia="es-MX"/>
              </w:rPr>
            </w:pPr>
            <w:r>
              <w:rPr>
                <w:rFonts w:ascii="Arial" w:hAnsi="Arial" w:cs="Arial"/>
                <w:b/>
                <w:bCs/>
                <w:sz w:val="18"/>
                <w:szCs w:val="18"/>
                <w:lang w:eastAsia="es-MX"/>
              </w:rPr>
              <w:t xml:space="preserve">FOLIO </w:t>
            </w:r>
          </w:p>
        </w:tc>
      </w:tr>
      <w:tr w:rsidR="003136FF" w:rsidTr="001D6AA1">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3136FF" w:rsidRPr="00D06861" w:rsidRDefault="003136FF" w:rsidP="00B56B9B">
            <w:pPr>
              <w:spacing w:line="240" w:lineRule="auto"/>
              <w:jc w:val="both"/>
              <w:rPr>
                <w:rFonts w:ascii="Arial" w:hAnsi="Arial" w:cs="Arial"/>
                <w:sz w:val="18"/>
                <w:szCs w:val="18"/>
                <w:lang w:eastAsia="es-MX"/>
              </w:rPr>
            </w:pPr>
            <w:r w:rsidRPr="00D06861">
              <w:rPr>
                <w:rFonts w:ascii="Arial" w:hAnsi="Arial" w:cs="Arial"/>
                <w:sz w:val="18"/>
                <w:szCs w:val="18"/>
                <w:lang w:eastAsia="es-MX"/>
              </w:rPr>
              <w:t xml:space="preserve">5.1.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6FF" w:rsidRPr="00D06861" w:rsidRDefault="003136FF" w:rsidP="00B56B9B">
            <w:pPr>
              <w:spacing w:line="240" w:lineRule="auto"/>
              <w:jc w:val="both"/>
              <w:rPr>
                <w:rFonts w:ascii="Arial" w:hAnsi="Arial" w:cs="Arial"/>
                <w:b/>
                <w:sz w:val="18"/>
                <w:szCs w:val="18"/>
                <w:lang w:eastAsia="es-MX"/>
              </w:rPr>
            </w:pPr>
            <w:r w:rsidRPr="00D06861">
              <w:rPr>
                <w:rFonts w:ascii="Arial" w:hAnsi="Arial" w:cs="Arial"/>
                <w:b/>
                <w:sz w:val="18"/>
                <w:szCs w:val="18"/>
                <w:lang w:eastAsia="es-MX"/>
              </w:rPr>
              <w:t>[21]</w:t>
            </w:r>
          </w:p>
        </w:tc>
      </w:tr>
      <w:tr w:rsidR="003136FF" w:rsidTr="00B56B9B">
        <w:trPr>
          <w:trHeight w:val="573"/>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3136FF" w:rsidRPr="00D06861" w:rsidRDefault="003136FF" w:rsidP="00B56B9B">
            <w:pPr>
              <w:spacing w:line="240" w:lineRule="auto"/>
              <w:jc w:val="both"/>
              <w:rPr>
                <w:rFonts w:ascii="Arial" w:hAnsi="Arial" w:cs="Arial"/>
                <w:sz w:val="18"/>
                <w:szCs w:val="18"/>
                <w:lang w:eastAsia="es-MX"/>
              </w:rPr>
            </w:pPr>
            <w:r w:rsidRPr="00D06861">
              <w:rPr>
                <w:rFonts w:ascii="Arial" w:hAnsi="Arial" w:cs="Arial"/>
                <w:sz w:val="18"/>
                <w:szCs w:val="18"/>
                <w:lang w:eastAsia="es-MX"/>
              </w:rPr>
              <w:t>6.1 registros sanitarios o 6.2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6FF" w:rsidRPr="00D06861" w:rsidRDefault="003136FF" w:rsidP="00B56B9B">
            <w:pPr>
              <w:spacing w:line="240" w:lineRule="auto"/>
              <w:jc w:val="both"/>
              <w:rPr>
                <w:rFonts w:ascii="Arial" w:hAnsi="Arial" w:cs="Arial"/>
                <w:b/>
                <w:sz w:val="18"/>
                <w:szCs w:val="18"/>
                <w:lang w:eastAsia="es-MX"/>
              </w:rPr>
            </w:pPr>
            <w:r w:rsidRPr="00D06861">
              <w:rPr>
                <w:rFonts w:ascii="Arial" w:hAnsi="Arial" w:cs="Arial"/>
                <w:b/>
                <w:sz w:val="18"/>
                <w:szCs w:val="18"/>
                <w:lang w:eastAsia="es-MX"/>
              </w:rPr>
              <w:t>[22]</w:t>
            </w:r>
          </w:p>
        </w:tc>
      </w:tr>
      <w:tr w:rsidR="003136FF" w:rsidTr="00B56B9B">
        <w:trPr>
          <w:trHeight w:val="159"/>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3136FF" w:rsidRPr="00D06861" w:rsidRDefault="003136FF" w:rsidP="00B56B9B">
            <w:pPr>
              <w:spacing w:line="240" w:lineRule="auto"/>
              <w:jc w:val="both"/>
              <w:rPr>
                <w:rFonts w:ascii="Arial" w:hAnsi="Arial" w:cs="Arial"/>
                <w:sz w:val="18"/>
                <w:szCs w:val="18"/>
                <w:lang w:eastAsia="es-MX"/>
              </w:rPr>
            </w:pPr>
            <w:r w:rsidRPr="00D06861">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6FF" w:rsidRPr="00D06861" w:rsidRDefault="003136FF" w:rsidP="00B56B9B">
            <w:pPr>
              <w:spacing w:line="240" w:lineRule="auto"/>
              <w:jc w:val="both"/>
              <w:rPr>
                <w:rFonts w:ascii="Arial" w:hAnsi="Arial" w:cs="Arial"/>
                <w:b/>
                <w:sz w:val="18"/>
                <w:szCs w:val="18"/>
                <w:lang w:eastAsia="es-MX"/>
              </w:rPr>
            </w:pPr>
            <w:r w:rsidRPr="00D06861">
              <w:rPr>
                <w:rFonts w:ascii="Arial" w:hAnsi="Arial" w:cs="Arial"/>
                <w:b/>
                <w:sz w:val="18"/>
                <w:szCs w:val="18"/>
                <w:lang w:eastAsia="es-MX"/>
              </w:rPr>
              <w:t>[23]</w:t>
            </w:r>
          </w:p>
        </w:tc>
      </w:tr>
      <w:tr w:rsidR="003136FF" w:rsidTr="001D6AA1">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3136FF" w:rsidRPr="00D06861" w:rsidRDefault="003136FF" w:rsidP="00B56B9B">
            <w:pPr>
              <w:spacing w:line="240" w:lineRule="auto"/>
              <w:jc w:val="both"/>
              <w:rPr>
                <w:rFonts w:ascii="Arial" w:hAnsi="Arial" w:cs="Arial"/>
                <w:sz w:val="18"/>
                <w:szCs w:val="18"/>
                <w:lang w:eastAsia="es-MX"/>
              </w:rPr>
            </w:pPr>
            <w:r w:rsidRPr="00D06861">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6FF" w:rsidRPr="00D06861" w:rsidRDefault="003136FF" w:rsidP="00B56B9B">
            <w:pPr>
              <w:spacing w:line="240" w:lineRule="auto"/>
              <w:jc w:val="both"/>
              <w:rPr>
                <w:rFonts w:ascii="Arial" w:hAnsi="Arial" w:cs="Arial"/>
                <w:b/>
                <w:sz w:val="18"/>
                <w:szCs w:val="18"/>
                <w:lang w:eastAsia="es-MX"/>
              </w:rPr>
            </w:pPr>
            <w:r w:rsidRPr="00D06861">
              <w:rPr>
                <w:rFonts w:ascii="Arial" w:hAnsi="Arial" w:cs="Arial"/>
                <w:b/>
                <w:sz w:val="18"/>
                <w:szCs w:val="18"/>
                <w:lang w:eastAsia="es-MX"/>
              </w:rPr>
              <w:t>[24]</w:t>
            </w:r>
          </w:p>
        </w:tc>
      </w:tr>
      <w:tr w:rsidR="003136FF" w:rsidTr="001D6AA1">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3136FF" w:rsidRPr="00D06861" w:rsidRDefault="003136FF" w:rsidP="00B56B9B">
            <w:pPr>
              <w:spacing w:line="240" w:lineRule="auto"/>
              <w:jc w:val="both"/>
              <w:rPr>
                <w:rFonts w:ascii="Arial" w:hAnsi="Arial" w:cs="Arial"/>
                <w:sz w:val="18"/>
                <w:szCs w:val="18"/>
                <w:lang w:eastAsia="es-MX"/>
              </w:rPr>
            </w:pPr>
            <w:r w:rsidRPr="00D06861">
              <w:rPr>
                <w:rFonts w:ascii="Arial" w:hAnsi="Arial" w:cs="Arial"/>
                <w:sz w:val="18"/>
                <w:szCs w:val="18"/>
                <w:lang w:eastAsia="es-MX"/>
              </w:rPr>
              <w:t>6.5 acuse 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6FF" w:rsidRPr="00D06861" w:rsidRDefault="003136FF" w:rsidP="00B56B9B">
            <w:pPr>
              <w:spacing w:line="240" w:lineRule="auto"/>
              <w:jc w:val="both"/>
              <w:rPr>
                <w:rFonts w:ascii="Arial" w:hAnsi="Arial" w:cs="Arial"/>
                <w:b/>
                <w:sz w:val="18"/>
                <w:szCs w:val="18"/>
                <w:lang w:eastAsia="es-MX"/>
              </w:rPr>
            </w:pPr>
            <w:r w:rsidRPr="00D06861">
              <w:rPr>
                <w:rFonts w:ascii="Arial" w:hAnsi="Arial" w:cs="Arial"/>
                <w:b/>
                <w:sz w:val="18"/>
                <w:szCs w:val="18"/>
                <w:lang w:eastAsia="es-MX"/>
              </w:rPr>
              <w:t>[25]</w:t>
            </w:r>
          </w:p>
        </w:tc>
      </w:tr>
      <w:tr w:rsidR="003136FF" w:rsidTr="00B56B9B">
        <w:trPr>
          <w:trHeight w:val="244"/>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3136FF" w:rsidRPr="00D06861" w:rsidRDefault="003136FF" w:rsidP="00B56B9B">
            <w:pPr>
              <w:spacing w:line="240" w:lineRule="auto"/>
              <w:jc w:val="both"/>
              <w:rPr>
                <w:rFonts w:ascii="Arial" w:hAnsi="Arial" w:cs="Arial"/>
                <w:sz w:val="18"/>
                <w:szCs w:val="18"/>
                <w:lang w:eastAsia="es-MX"/>
              </w:rPr>
            </w:pPr>
            <w:r w:rsidRPr="00D06861">
              <w:rPr>
                <w:rFonts w:ascii="Arial" w:hAnsi="Arial" w:cs="Arial"/>
                <w:sz w:val="18"/>
                <w:szCs w:val="18"/>
                <w:lang w:eastAsia="es-MX"/>
              </w:rPr>
              <w:t>6.6 Documentación adicional, para comprobar las especificaciones técnicas requeridas, en su caso.</w:t>
            </w:r>
            <w:r w:rsidRPr="00D06861">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6FF" w:rsidRPr="00D06861" w:rsidRDefault="003136FF" w:rsidP="00B56B9B">
            <w:pPr>
              <w:spacing w:line="240" w:lineRule="auto"/>
              <w:jc w:val="both"/>
              <w:rPr>
                <w:rFonts w:ascii="Arial" w:hAnsi="Arial" w:cs="Arial"/>
                <w:b/>
                <w:sz w:val="18"/>
                <w:szCs w:val="18"/>
                <w:lang w:eastAsia="es-MX"/>
              </w:rPr>
            </w:pPr>
            <w:r w:rsidRPr="00D06861">
              <w:rPr>
                <w:rFonts w:ascii="Arial" w:hAnsi="Arial" w:cs="Arial"/>
                <w:b/>
                <w:sz w:val="18"/>
                <w:szCs w:val="18"/>
                <w:lang w:eastAsia="es-MX"/>
              </w:rPr>
              <w:t>[26]</w:t>
            </w:r>
          </w:p>
        </w:tc>
      </w:tr>
    </w:tbl>
    <w:p w:rsidR="003136FF" w:rsidRDefault="003136FF" w:rsidP="003136FF">
      <w:pPr>
        <w:jc w:val="both"/>
        <w:rPr>
          <w:rFonts w:ascii="Arial" w:hAnsi="Arial" w:cs="Arial"/>
          <w:sz w:val="18"/>
          <w:szCs w:val="18"/>
        </w:rPr>
      </w:pPr>
    </w:p>
    <w:p w:rsidR="003136FF" w:rsidRDefault="003136FF" w:rsidP="000A6BCF">
      <w:pPr>
        <w:spacing w:after="0" w:line="240" w:lineRule="auto"/>
        <w:jc w:val="center"/>
        <w:rPr>
          <w:rFonts w:ascii="Arial" w:hAnsi="Arial" w:cs="Arial"/>
          <w:sz w:val="18"/>
          <w:szCs w:val="18"/>
          <w:lang w:val="es-ES_tradnl" w:eastAsia="es-ES"/>
        </w:rPr>
      </w:pPr>
      <w:r>
        <w:rPr>
          <w:rFonts w:ascii="Arial" w:hAnsi="Arial" w:cs="Arial"/>
          <w:sz w:val="18"/>
          <w:szCs w:val="18"/>
          <w:lang w:val="es-ES_tradnl" w:eastAsia="es-ES"/>
        </w:rPr>
        <w:t>_____________________________</w:t>
      </w:r>
      <w:r>
        <w:rPr>
          <w:rFonts w:ascii="Arial" w:hAnsi="Arial" w:cs="Arial"/>
          <w:b/>
          <w:bCs/>
          <w:sz w:val="18"/>
          <w:szCs w:val="18"/>
        </w:rPr>
        <w:t>[27]</w:t>
      </w:r>
      <w:r>
        <w:rPr>
          <w:rFonts w:ascii="Arial" w:hAnsi="Arial" w:cs="Arial"/>
          <w:sz w:val="18"/>
          <w:szCs w:val="18"/>
          <w:lang w:val="es-ES_tradnl" w:eastAsia="es-ES"/>
        </w:rPr>
        <w:t>__________________________________</w:t>
      </w:r>
    </w:p>
    <w:p w:rsidR="003136FF" w:rsidRDefault="003136FF" w:rsidP="000A6BCF">
      <w:pPr>
        <w:spacing w:after="0" w:line="240" w:lineRule="auto"/>
        <w:ind w:left="8789" w:right="164" w:hanging="8789"/>
        <w:jc w:val="center"/>
        <w:rPr>
          <w:rFonts w:ascii="Arial" w:hAnsi="Arial" w:cs="Arial"/>
          <w:sz w:val="18"/>
          <w:szCs w:val="18"/>
          <w:lang w:val="es-ES_tradnl"/>
        </w:rPr>
      </w:pPr>
      <w:r>
        <w:rPr>
          <w:rFonts w:ascii="Arial" w:hAnsi="Arial" w:cs="Arial"/>
          <w:sz w:val="18"/>
          <w:szCs w:val="18"/>
          <w:lang w:val="es-ES_tradnl"/>
        </w:rPr>
        <w:t>(Nombre y firma del Representante Legal</w:t>
      </w:r>
    </w:p>
    <w:p w:rsidR="00FC02C0" w:rsidRDefault="00FC02C0" w:rsidP="003136FF">
      <w:pPr>
        <w:ind w:left="8789" w:right="164" w:hanging="8789"/>
        <w:jc w:val="center"/>
        <w:rPr>
          <w:rFonts w:ascii="Arial" w:hAnsi="Arial" w:cs="Arial"/>
          <w:sz w:val="18"/>
          <w:szCs w:val="18"/>
          <w:lang w:val="es-ES_tradnl"/>
        </w:rPr>
      </w:pPr>
    </w:p>
    <w:p w:rsidR="00FC02C0" w:rsidRDefault="00FC02C0" w:rsidP="003136FF">
      <w:pPr>
        <w:ind w:left="8789" w:right="164" w:hanging="8789"/>
        <w:jc w:val="center"/>
        <w:rPr>
          <w:rFonts w:ascii="Arial" w:hAnsi="Arial" w:cs="Arial"/>
          <w:sz w:val="18"/>
          <w:szCs w:val="18"/>
          <w:lang w:val="es-ES_tradnl"/>
        </w:rPr>
      </w:pPr>
    </w:p>
    <w:p w:rsidR="000A6BCF" w:rsidRDefault="000A6BCF" w:rsidP="003136FF">
      <w:pPr>
        <w:ind w:left="8789" w:right="164" w:hanging="8789"/>
        <w:jc w:val="center"/>
        <w:rPr>
          <w:rFonts w:ascii="Arial" w:hAnsi="Arial" w:cs="Arial"/>
          <w:sz w:val="18"/>
          <w:szCs w:val="18"/>
          <w:lang w:val="es-ES_tradnl"/>
        </w:rPr>
      </w:pPr>
    </w:p>
    <w:p w:rsidR="00E228CF" w:rsidRDefault="00E228CF" w:rsidP="003136FF">
      <w:pPr>
        <w:ind w:left="8789" w:right="164" w:hanging="8789"/>
        <w:jc w:val="center"/>
        <w:rPr>
          <w:rFonts w:ascii="Arial" w:hAnsi="Arial" w:cs="Arial"/>
          <w:sz w:val="18"/>
          <w:szCs w:val="18"/>
          <w:lang w:val="es-ES_tradnl"/>
        </w:rPr>
      </w:pPr>
    </w:p>
    <w:p w:rsidR="00E228CF" w:rsidRDefault="00E228CF" w:rsidP="003136FF">
      <w:pPr>
        <w:ind w:left="8789" w:right="164" w:hanging="8789"/>
        <w:jc w:val="center"/>
        <w:rPr>
          <w:rFonts w:ascii="Arial" w:hAnsi="Arial" w:cs="Arial"/>
          <w:sz w:val="18"/>
          <w:szCs w:val="18"/>
          <w:lang w:val="es-ES_tradnl"/>
        </w:rPr>
      </w:pPr>
    </w:p>
    <w:p w:rsidR="00160C94" w:rsidRDefault="004A5618" w:rsidP="001E5C71">
      <w:pPr>
        <w:pStyle w:val="Textonormal"/>
        <w:spacing w:after="0"/>
        <w:ind w:right="49"/>
        <w:jc w:val="center"/>
        <w:rPr>
          <w:rFonts w:ascii="Arial" w:hAnsi="Arial" w:cs="Arial"/>
          <w:b/>
          <w:bCs/>
          <w:sz w:val="20"/>
          <w:lang w:val="es-MX"/>
        </w:rPr>
      </w:pPr>
      <w:r w:rsidRPr="00146ED2">
        <w:rPr>
          <w:lang w:eastAsia="es-ES"/>
        </w:rPr>
        <w:lastRenderedPageBreak/>
        <w:drawing>
          <wp:anchor distT="0" distB="0" distL="114300" distR="114300" simplePos="0" relativeHeight="251658240" behindDoc="1" locked="0" layoutInCell="1" allowOverlap="1" wp14:anchorId="29FDAF82" wp14:editId="0442C5C1">
            <wp:simplePos x="0" y="0"/>
            <wp:positionH relativeFrom="column">
              <wp:posOffset>694690</wp:posOffset>
            </wp:positionH>
            <wp:positionV relativeFrom="paragraph">
              <wp:posOffset>-92710</wp:posOffset>
            </wp:positionV>
            <wp:extent cx="6790055" cy="5008880"/>
            <wp:effectExtent l="0" t="0" r="0" b="0"/>
            <wp:wrapTight wrapText="bothSides">
              <wp:wrapPolygon edited="0">
                <wp:start x="14908" y="0"/>
                <wp:lineTo x="4181" y="0"/>
                <wp:lineTo x="0" y="329"/>
                <wp:lineTo x="0" y="1725"/>
                <wp:lineTo x="727" y="2629"/>
                <wp:lineTo x="1030" y="2629"/>
                <wp:lineTo x="970" y="3861"/>
                <wp:lineTo x="1273" y="3943"/>
                <wp:lineTo x="2848" y="4025"/>
                <wp:lineTo x="1030" y="4436"/>
                <wp:lineTo x="909" y="7558"/>
                <wp:lineTo x="1333" y="7886"/>
                <wp:lineTo x="2666" y="7886"/>
                <wp:lineTo x="970" y="8297"/>
                <wp:lineTo x="970" y="8461"/>
                <wp:lineTo x="2666" y="9201"/>
                <wp:lineTo x="970" y="9365"/>
                <wp:lineTo x="970" y="10433"/>
                <wp:lineTo x="2788" y="10515"/>
                <wp:lineTo x="1818" y="11090"/>
                <wp:lineTo x="909" y="11747"/>
                <wp:lineTo x="909" y="12815"/>
                <wp:lineTo x="3636" y="13144"/>
                <wp:lineTo x="3030" y="13144"/>
                <wp:lineTo x="909" y="13390"/>
                <wp:lineTo x="909" y="16841"/>
                <wp:lineTo x="2666" y="17087"/>
                <wp:lineTo x="2666" y="18402"/>
                <wp:lineTo x="1030" y="18402"/>
                <wp:lineTo x="909" y="18648"/>
                <wp:lineTo x="2666" y="19716"/>
                <wp:lineTo x="2666" y="20948"/>
                <wp:lineTo x="2848" y="21030"/>
                <wp:lineTo x="7272" y="21195"/>
                <wp:lineTo x="14120" y="21195"/>
                <wp:lineTo x="17635" y="21030"/>
                <wp:lineTo x="21271" y="20373"/>
                <wp:lineTo x="21150" y="13966"/>
                <wp:lineTo x="10787" y="13144"/>
                <wp:lineTo x="21331" y="13062"/>
                <wp:lineTo x="21271" y="10433"/>
                <wp:lineTo x="20483" y="9365"/>
                <wp:lineTo x="8666" y="9201"/>
                <wp:lineTo x="21150" y="8872"/>
                <wp:lineTo x="21271" y="8297"/>
                <wp:lineTo x="18180" y="7886"/>
                <wp:lineTo x="20786" y="7804"/>
                <wp:lineTo x="20847" y="6654"/>
                <wp:lineTo x="19029" y="6572"/>
                <wp:lineTo x="21271" y="5751"/>
                <wp:lineTo x="21089" y="5504"/>
                <wp:lineTo x="11332" y="5258"/>
                <wp:lineTo x="16726" y="4272"/>
                <wp:lineTo x="21150" y="3943"/>
                <wp:lineTo x="21210" y="3204"/>
                <wp:lineTo x="15089" y="2629"/>
                <wp:lineTo x="17332" y="2629"/>
                <wp:lineTo x="21513" y="1807"/>
                <wp:lineTo x="21513" y="904"/>
                <wp:lineTo x="17392" y="0"/>
                <wp:lineTo x="15271" y="0"/>
                <wp:lineTo x="14908"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90055" cy="5008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0C94" w:rsidRPr="00160C94" w:rsidRDefault="00160C94" w:rsidP="001E5C71">
      <w:pPr>
        <w:pStyle w:val="Textonormal"/>
        <w:spacing w:after="0"/>
        <w:ind w:right="49"/>
        <w:jc w:val="center"/>
        <w:rPr>
          <w:rFonts w:ascii="Arial" w:hAnsi="Arial" w:cs="Arial"/>
          <w:b/>
          <w:bCs/>
          <w:sz w:val="20"/>
          <w:lang w:val="es-MX"/>
        </w:rPr>
      </w:pPr>
    </w:p>
    <w:p w:rsidR="00160C94" w:rsidRPr="003136FF" w:rsidRDefault="00160C94" w:rsidP="001E5C71">
      <w:pPr>
        <w:pStyle w:val="Textonormal"/>
        <w:spacing w:after="0"/>
        <w:ind w:right="49"/>
        <w:jc w:val="center"/>
        <w:rPr>
          <w:rFonts w:ascii="Arial" w:hAnsi="Arial" w:cs="Arial"/>
          <w:b/>
          <w:bCs/>
          <w:sz w:val="20"/>
          <w:lang w:val="pt-BR"/>
        </w:rPr>
        <w:sectPr w:rsidR="00160C94" w:rsidRPr="003136FF" w:rsidSect="00653A72">
          <w:headerReference w:type="even" r:id="rId16"/>
          <w:headerReference w:type="default" r:id="rId17"/>
          <w:footerReference w:type="even" r:id="rId18"/>
          <w:headerReference w:type="first" r:id="rId19"/>
          <w:footerReference w:type="first" r:id="rId20"/>
          <w:footnotePr>
            <w:pos w:val="beneathText"/>
          </w:footnotePr>
          <w:pgSz w:w="15840" w:h="12240" w:orient="landscape" w:code="1"/>
          <w:pgMar w:top="1134" w:right="1134" w:bottom="851" w:left="1134" w:header="709" w:footer="405" w:gutter="0"/>
          <w:cols w:space="720"/>
          <w:docGrid w:linePitch="360"/>
        </w:sectPr>
      </w:pPr>
    </w:p>
    <w:p w:rsidR="003206AF" w:rsidRPr="00AE1229" w:rsidRDefault="003206AF" w:rsidP="00AE1229">
      <w:pPr>
        <w:suppressAutoHyphens/>
        <w:spacing w:after="0" w:line="240" w:lineRule="auto"/>
        <w:ind w:right="49"/>
        <w:jc w:val="center"/>
        <w:rPr>
          <w:rFonts w:ascii="Arial" w:eastAsia="Times New Roman" w:hAnsi="Arial" w:cs="Arial"/>
          <w:b/>
          <w:sz w:val="20"/>
          <w:szCs w:val="20"/>
          <w:lang w:eastAsia="ar-SA"/>
        </w:rPr>
      </w:pPr>
      <w:bookmarkStart w:id="159" w:name="_Toc455663489"/>
      <w:bookmarkStart w:id="160" w:name="_Toc460500948"/>
      <w:bookmarkStart w:id="161" w:name="_Toc482275123"/>
    </w:p>
    <w:p w:rsidR="00B643A7" w:rsidRPr="0088021C" w:rsidRDefault="00B643A7" w:rsidP="00B643A7">
      <w:pPr>
        <w:pStyle w:val="Ttulo1"/>
        <w:numPr>
          <w:ilvl w:val="0"/>
          <w:numId w:val="0"/>
        </w:numPr>
        <w:spacing w:before="0" w:after="0"/>
        <w:ind w:left="360" w:right="49"/>
        <w:jc w:val="center"/>
        <w:rPr>
          <w:rFonts w:cs="Arial"/>
          <w:sz w:val="20"/>
          <w:szCs w:val="20"/>
          <w:lang w:val="es-ES"/>
        </w:rPr>
      </w:pPr>
      <w:bookmarkStart w:id="162" w:name="_Toc493150342"/>
      <w:r w:rsidRPr="0088021C">
        <w:rPr>
          <w:rFonts w:cs="Arial"/>
          <w:sz w:val="20"/>
          <w:szCs w:val="20"/>
        </w:rPr>
        <w:t xml:space="preserve">ANEXO </w:t>
      </w:r>
      <w:bookmarkEnd w:id="159"/>
      <w:r>
        <w:rPr>
          <w:rFonts w:cs="Arial"/>
          <w:sz w:val="20"/>
          <w:szCs w:val="20"/>
        </w:rPr>
        <w:t>XII</w:t>
      </w:r>
      <w:r w:rsidR="008568B3">
        <w:rPr>
          <w:rFonts w:cs="Arial"/>
          <w:sz w:val="20"/>
          <w:szCs w:val="20"/>
        </w:rPr>
        <w:t>I</w:t>
      </w:r>
      <w:r w:rsidRPr="0088021C">
        <w:rPr>
          <w:rFonts w:cs="Arial"/>
          <w:sz w:val="20"/>
          <w:szCs w:val="20"/>
        </w:rPr>
        <w:t xml:space="preserve"> </w:t>
      </w:r>
      <w:r w:rsidRPr="0088021C">
        <w:rPr>
          <w:rFonts w:cs="Arial"/>
          <w:noProof w:val="0"/>
          <w:sz w:val="20"/>
          <w:szCs w:val="20"/>
          <w:lang w:val="es-ES"/>
        </w:rPr>
        <w:t>INFORMACION RESERVADA Y CONFIDENCIAL</w:t>
      </w:r>
      <w:bookmarkEnd w:id="160"/>
      <w:bookmarkEnd w:id="161"/>
      <w:bookmarkEnd w:id="162"/>
    </w:p>
    <w:p w:rsidR="00B643A7" w:rsidRPr="0088021C" w:rsidRDefault="00B643A7" w:rsidP="00B643A7">
      <w:pPr>
        <w:suppressAutoHyphens/>
        <w:spacing w:after="0" w:line="240" w:lineRule="auto"/>
        <w:ind w:right="49"/>
        <w:jc w:val="center"/>
        <w:rPr>
          <w:rFonts w:ascii="Arial" w:eastAsia="Times New Roman" w:hAnsi="Arial" w:cs="Arial"/>
          <w:b/>
          <w:sz w:val="20"/>
          <w:szCs w:val="20"/>
          <w:lang w:eastAsia="ar-SA"/>
        </w:rPr>
      </w:pPr>
    </w:p>
    <w:p w:rsidR="00B643A7" w:rsidRPr="0088021C" w:rsidRDefault="00B643A7" w:rsidP="00B643A7">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PREFERENTEMENTE EN PAPEL MEMBRETADO DEL LICITANTE.</w:t>
      </w:r>
    </w:p>
    <w:p w:rsidR="00B643A7" w:rsidRPr="0088021C" w:rsidRDefault="00B643A7" w:rsidP="00B643A7">
      <w:pPr>
        <w:widowControl w:val="0"/>
        <w:spacing w:after="0" w:line="240" w:lineRule="auto"/>
        <w:ind w:right="49"/>
        <w:jc w:val="both"/>
        <w:rPr>
          <w:rFonts w:ascii="Arial" w:eastAsia="Times New Roman" w:hAnsi="Arial" w:cs="Arial"/>
          <w:noProof w:val="0"/>
          <w:sz w:val="20"/>
          <w:szCs w:val="20"/>
          <w:lang w:eastAsia="es-ES"/>
        </w:rPr>
      </w:pPr>
    </w:p>
    <w:p w:rsidR="00B643A7" w:rsidRPr="0088021C" w:rsidRDefault="00B643A7" w:rsidP="00B643A7">
      <w:pPr>
        <w:suppressAutoHyphens/>
        <w:spacing w:after="0" w:line="240" w:lineRule="auto"/>
        <w:ind w:right="49"/>
        <w:rPr>
          <w:rFonts w:ascii="Arial" w:eastAsia="Times New Roman" w:hAnsi="Arial" w:cs="Arial"/>
          <w:noProof w:val="0"/>
          <w:sz w:val="20"/>
          <w:szCs w:val="20"/>
          <w:lang w:val="es-ES" w:eastAsia="ar-SA"/>
        </w:rPr>
      </w:pPr>
    </w:p>
    <w:p w:rsidR="00B643A7" w:rsidRPr="0088021C" w:rsidRDefault="00B643A7" w:rsidP="00B643A7">
      <w:pPr>
        <w:suppressAutoHyphens/>
        <w:spacing w:after="0" w:line="240" w:lineRule="auto"/>
        <w:ind w:right="49"/>
        <w:rPr>
          <w:rFonts w:ascii="Arial" w:eastAsia="Times New Roman" w:hAnsi="Arial" w:cs="Arial"/>
          <w:noProof w:val="0"/>
          <w:sz w:val="20"/>
          <w:szCs w:val="20"/>
          <w:lang w:val="es-ES" w:eastAsia="ar-SA"/>
        </w:rPr>
      </w:pPr>
    </w:p>
    <w:p w:rsidR="00444625" w:rsidRPr="006201F6" w:rsidRDefault="00444625" w:rsidP="00444625">
      <w:pPr>
        <w:ind w:right="49"/>
        <w:jc w:val="right"/>
        <w:rPr>
          <w:rFonts w:ascii="Arial" w:hAnsi="Arial" w:cs="Arial"/>
          <w:sz w:val="18"/>
          <w:szCs w:val="18"/>
        </w:rPr>
      </w:pPr>
      <w:r w:rsidRPr="006201F6">
        <w:rPr>
          <w:rFonts w:ascii="Arial" w:hAnsi="Arial" w:cs="Arial"/>
          <w:sz w:val="18"/>
          <w:szCs w:val="18"/>
        </w:rPr>
        <w:t>______de___________de_____________</w:t>
      </w:r>
    </w:p>
    <w:p w:rsidR="00444625" w:rsidRPr="006201F6" w:rsidRDefault="00444625" w:rsidP="00444625">
      <w:pPr>
        <w:ind w:right="193"/>
        <w:jc w:val="both"/>
        <w:rPr>
          <w:rFonts w:ascii="Arial" w:hAnsi="Arial" w:cs="Arial"/>
          <w:sz w:val="18"/>
          <w:szCs w:val="18"/>
        </w:rPr>
      </w:pPr>
    </w:p>
    <w:p w:rsidR="00877588" w:rsidRPr="006201F6" w:rsidRDefault="00877588" w:rsidP="00877588">
      <w:pPr>
        <w:spacing w:after="0" w:line="240" w:lineRule="auto"/>
        <w:ind w:right="193"/>
        <w:jc w:val="both"/>
        <w:rPr>
          <w:rFonts w:ascii="Arial" w:hAnsi="Arial" w:cs="Arial"/>
          <w:sz w:val="18"/>
          <w:szCs w:val="18"/>
        </w:rPr>
      </w:pPr>
      <w:r w:rsidRPr="006201F6">
        <w:rPr>
          <w:rFonts w:ascii="Arial" w:hAnsi="Arial" w:cs="Arial"/>
          <w:sz w:val="18"/>
          <w:szCs w:val="18"/>
        </w:rPr>
        <w:t>Instituto Mexicano del Seguro Social</w:t>
      </w:r>
    </w:p>
    <w:p w:rsidR="00877588" w:rsidRPr="006201F6" w:rsidRDefault="00877588" w:rsidP="00877588">
      <w:pPr>
        <w:spacing w:after="0" w:line="240" w:lineRule="auto"/>
        <w:ind w:right="193"/>
        <w:jc w:val="both"/>
        <w:rPr>
          <w:rFonts w:ascii="Arial" w:hAnsi="Arial" w:cs="Arial"/>
          <w:sz w:val="18"/>
          <w:szCs w:val="18"/>
        </w:rPr>
      </w:pPr>
      <w:r w:rsidRPr="006201F6">
        <w:rPr>
          <w:rFonts w:ascii="Arial" w:hAnsi="Arial" w:cs="Arial"/>
          <w:sz w:val="18"/>
          <w:szCs w:val="18"/>
        </w:rPr>
        <w:t>Coordinación de Adquisición de Bienes y Contratación de Servicios</w:t>
      </w:r>
    </w:p>
    <w:p w:rsidR="00877588" w:rsidRPr="006201F6" w:rsidRDefault="00877588" w:rsidP="00877588">
      <w:pPr>
        <w:spacing w:after="0" w:line="240" w:lineRule="auto"/>
        <w:ind w:right="193"/>
        <w:jc w:val="both"/>
        <w:rPr>
          <w:rFonts w:ascii="Arial" w:hAnsi="Arial" w:cs="Arial"/>
          <w:sz w:val="18"/>
          <w:szCs w:val="18"/>
        </w:rPr>
      </w:pPr>
      <w:r w:rsidRPr="006201F6">
        <w:rPr>
          <w:rFonts w:ascii="Arial" w:hAnsi="Arial" w:cs="Arial"/>
          <w:sz w:val="18"/>
          <w:szCs w:val="18"/>
        </w:rPr>
        <w:t>Coordinación Técnica de Bienes y Servicios</w:t>
      </w:r>
    </w:p>
    <w:p w:rsidR="00877588" w:rsidRPr="006201F6" w:rsidRDefault="00877588" w:rsidP="00877588">
      <w:pPr>
        <w:spacing w:after="0" w:line="240" w:lineRule="auto"/>
        <w:ind w:right="193"/>
        <w:jc w:val="both"/>
        <w:rPr>
          <w:rFonts w:ascii="Arial" w:hAnsi="Arial" w:cs="Arial"/>
          <w:sz w:val="18"/>
          <w:szCs w:val="18"/>
        </w:rPr>
      </w:pPr>
      <w:r w:rsidRPr="006201F6">
        <w:rPr>
          <w:rFonts w:ascii="Arial" w:hAnsi="Arial" w:cs="Arial"/>
          <w:sz w:val="18"/>
          <w:szCs w:val="18"/>
        </w:rPr>
        <w:t>División de Bienes Terapéuticos</w:t>
      </w:r>
    </w:p>
    <w:p w:rsidR="00877588" w:rsidRPr="006201F6" w:rsidRDefault="00877588" w:rsidP="00877588">
      <w:pPr>
        <w:spacing w:after="0" w:line="240" w:lineRule="auto"/>
        <w:ind w:right="193"/>
        <w:jc w:val="both"/>
        <w:rPr>
          <w:rFonts w:ascii="Arial" w:hAnsi="Arial" w:cs="Arial"/>
          <w:sz w:val="18"/>
          <w:szCs w:val="18"/>
        </w:rPr>
      </w:pPr>
      <w:r w:rsidRPr="006201F6">
        <w:rPr>
          <w:rFonts w:ascii="Arial" w:hAnsi="Arial" w:cs="Arial"/>
          <w:sz w:val="18"/>
          <w:szCs w:val="18"/>
        </w:rPr>
        <w:t>Presente.</w:t>
      </w:r>
    </w:p>
    <w:p w:rsidR="00444625" w:rsidRPr="006201F6" w:rsidRDefault="00444625" w:rsidP="00444625">
      <w:pPr>
        <w:ind w:right="49"/>
        <w:jc w:val="both"/>
        <w:rPr>
          <w:rFonts w:ascii="Arial" w:hAnsi="Arial" w:cs="Arial"/>
          <w:sz w:val="20"/>
        </w:rPr>
      </w:pPr>
    </w:p>
    <w:p w:rsidR="00444625" w:rsidRPr="006201F6" w:rsidRDefault="00444625" w:rsidP="00444625">
      <w:pPr>
        <w:ind w:right="49"/>
        <w:jc w:val="both"/>
        <w:rPr>
          <w:rFonts w:ascii="Arial" w:hAnsi="Arial" w:cs="Arial"/>
          <w:sz w:val="20"/>
          <w:lang w:val="es-ES_tradnl"/>
        </w:rPr>
      </w:pPr>
      <w:r w:rsidRPr="006201F6">
        <w:rPr>
          <w:rFonts w:ascii="Arial" w:hAnsi="Arial" w:cs="Arial"/>
          <w:sz w:val="20"/>
          <w:lang w:val="es-ES_tradnl"/>
        </w:rPr>
        <w:t xml:space="preserve">___________(Nombre)_________, en mi carácter de _________________________, de la ___(Persona Moral)___, manifiesto por medio de la presente que los documentos contenidos en mi propuesta y remitida a la convocante para la </w:t>
      </w:r>
      <w:r>
        <w:rPr>
          <w:rFonts w:ascii="Arial" w:hAnsi="Arial" w:cs="Arial"/>
          <w:sz w:val="20"/>
          <w:lang w:val="es-ES_tradnl"/>
        </w:rPr>
        <w:t>Invitación</w:t>
      </w:r>
      <w:r w:rsidRPr="006201F6">
        <w:rPr>
          <w:rFonts w:ascii="Arial" w:hAnsi="Arial" w:cs="Arial"/>
          <w:sz w:val="20"/>
          <w:lang w:val="es-ES_tradnl"/>
        </w:rPr>
        <w:t xml:space="preserve"> </w:t>
      </w:r>
      <w:r>
        <w:rPr>
          <w:rFonts w:ascii="Arial" w:hAnsi="Arial" w:cs="Arial"/>
          <w:sz w:val="20"/>
          <w:lang w:val="es-ES_tradnl"/>
        </w:rPr>
        <w:t>número</w:t>
      </w:r>
      <w:r w:rsidRPr="006201F6">
        <w:rPr>
          <w:rFonts w:ascii="Arial" w:hAnsi="Arial" w:cs="Arial"/>
          <w:sz w:val="20"/>
          <w:lang w:val="es-ES_tradnl"/>
        </w:rPr>
        <w:t xml:space="preserve">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444625" w:rsidRPr="006201F6" w:rsidRDefault="00444625" w:rsidP="00444625">
      <w:pPr>
        <w:ind w:right="49"/>
        <w:jc w:val="both"/>
        <w:rPr>
          <w:rFonts w:ascii="Arial" w:hAnsi="Arial" w:cs="Arial"/>
          <w:sz w:val="20"/>
          <w:lang w:val="es-ES_tradnl"/>
        </w:rPr>
      </w:pPr>
      <w:r w:rsidRPr="006201F6">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444625" w:rsidRPr="006201F6" w:rsidRDefault="00444625" w:rsidP="00444625">
      <w:pPr>
        <w:ind w:right="49"/>
        <w:jc w:val="both"/>
        <w:rPr>
          <w:rFonts w:ascii="Arial" w:hAnsi="Arial" w:cs="Arial"/>
          <w:sz w:val="20"/>
          <w:lang w:val="es-ES_tradnl"/>
        </w:rPr>
      </w:pPr>
    </w:p>
    <w:p w:rsidR="00444625" w:rsidRPr="006201F6" w:rsidRDefault="00444625" w:rsidP="00877588">
      <w:pPr>
        <w:widowControl w:val="0"/>
        <w:spacing w:after="0" w:line="240" w:lineRule="auto"/>
        <w:ind w:right="51"/>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______________________________________________________________</w:t>
      </w:r>
    </w:p>
    <w:p w:rsidR="00444625" w:rsidRPr="006201F6" w:rsidRDefault="00444625" w:rsidP="00877588">
      <w:pPr>
        <w:spacing w:after="0" w:line="240" w:lineRule="auto"/>
        <w:ind w:right="51"/>
        <w:jc w:val="center"/>
        <w:rPr>
          <w:rFonts w:ascii="Arial" w:hAnsi="Arial" w:cs="Arial"/>
          <w:bCs/>
          <w:sz w:val="20"/>
          <w:lang w:val="es-ES_tradnl"/>
        </w:rPr>
      </w:pPr>
      <w:r w:rsidRPr="006201F6">
        <w:rPr>
          <w:rFonts w:ascii="Arial" w:hAnsi="Arial" w:cs="Arial"/>
          <w:bCs/>
          <w:sz w:val="20"/>
          <w:lang w:val="es-ES_tradnl"/>
        </w:rPr>
        <w:t>(Nombre y firma del Representante Legal)</w:t>
      </w:r>
    </w:p>
    <w:p w:rsidR="00444625" w:rsidRPr="006201F6" w:rsidRDefault="00444625" w:rsidP="00877588">
      <w:pPr>
        <w:suppressAutoHyphens/>
        <w:spacing w:after="0" w:line="240" w:lineRule="auto"/>
        <w:ind w:right="51"/>
        <w:rPr>
          <w:rFonts w:ascii="Arial" w:eastAsia="Times New Roman" w:hAnsi="Arial" w:cs="Arial"/>
          <w:noProof w:val="0"/>
          <w:sz w:val="20"/>
          <w:szCs w:val="20"/>
          <w:lang w:val="es-ES_tradnl" w:eastAsia="ar-SA"/>
        </w:rPr>
      </w:pPr>
    </w:p>
    <w:p w:rsidR="00C11E9A" w:rsidRDefault="00C11E9A" w:rsidP="00B643A7">
      <w:pPr>
        <w:suppressAutoHyphens/>
        <w:spacing w:after="0" w:line="240" w:lineRule="auto"/>
        <w:ind w:right="49"/>
        <w:rPr>
          <w:rFonts w:ascii="Arial" w:eastAsia="Times New Roman" w:hAnsi="Arial" w:cs="Arial"/>
          <w:bCs/>
          <w:noProof w:val="0"/>
          <w:sz w:val="20"/>
          <w:szCs w:val="20"/>
          <w:lang w:val="es-ES_tradnl" w:eastAsia="ar-SA"/>
        </w:rPr>
      </w:pPr>
    </w:p>
    <w:p w:rsidR="00444625" w:rsidRDefault="00444625" w:rsidP="00B643A7">
      <w:pPr>
        <w:suppressAutoHyphens/>
        <w:spacing w:after="0" w:line="240" w:lineRule="auto"/>
        <w:ind w:right="49"/>
        <w:rPr>
          <w:rFonts w:ascii="Arial" w:eastAsia="Times New Roman" w:hAnsi="Arial" w:cs="Arial"/>
          <w:bCs/>
          <w:noProof w:val="0"/>
          <w:sz w:val="20"/>
          <w:szCs w:val="20"/>
          <w:lang w:val="es-ES_tradnl" w:eastAsia="ar-SA"/>
        </w:rPr>
      </w:pPr>
    </w:p>
    <w:p w:rsidR="00444625" w:rsidRDefault="00444625" w:rsidP="00B643A7">
      <w:pPr>
        <w:suppressAutoHyphens/>
        <w:spacing w:after="0" w:line="240" w:lineRule="auto"/>
        <w:ind w:right="49"/>
        <w:rPr>
          <w:rFonts w:ascii="Arial" w:eastAsia="Times New Roman" w:hAnsi="Arial" w:cs="Arial"/>
          <w:bCs/>
          <w:noProof w:val="0"/>
          <w:sz w:val="20"/>
          <w:szCs w:val="20"/>
          <w:lang w:val="es-ES_tradnl" w:eastAsia="ar-SA"/>
        </w:rPr>
      </w:pPr>
    </w:p>
    <w:p w:rsidR="00444625" w:rsidRDefault="00444625" w:rsidP="00B643A7">
      <w:pPr>
        <w:suppressAutoHyphens/>
        <w:spacing w:after="0" w:line="240" w:lineRule="auto"/>
        <w:ind w:right="49"/>
        <w:rPr>
          <w:rFonts w:ascii="Arial" w:eastAsia="Times New Roman" w:hAnsi="Arial" w:cs="Arial"/>
          <w:bCs/>
          <w:noProof w:val="0"/>
          <w:sz w:val="20"/>
          <w:szCs w:val="20"/>
          <w:lang w:val="es-ES_tradnl" w:eastAsia="ar-SA"/>
        </w:rPr>
      </w:pPr>
    </w:p>
    <w:p w:rsidR="00444625" w:rsidRPr="00444625" w:rsidRDefault="00444625" w:rsidP="00B643A7">
      <w:pPr>
        <w:suppressAutoHyphens/>
        <w:spacing w:after="0" w:line="240" w:lineRule="auto"/>
        <w:ind w:right="49"/>
        <w:rPr>
          <w:rFonts w:ascii="Arial" w:eastAsia="Times New Roman" w:hAnsi="Arial" w:cs="Arial"/>
          <w:bCs/>
          <w:noProof w:val="0"/>
          <w:sz w:val="20"/>
          <w:szCs w:val="20"/>
          <w:lang w:val="es-ES_tradnl" w:eastAsia="ar-SA"/>
        </w:rPr>
        <w:sectPr w:rsidR="00444625" w:rsidRPr="00444625" w:rsidSect="00A84F1A">
          <w:headerReference w:type="default" r:id="rId21"/>
          <w:pgSz w:w="12240" w:h="15840"/>
          <w:pgMar w:top="864" w:right="1325" w:bottom="1134" w:left="1418" w:header="284" w:footer="541" w:gutter="0"/>
          <w:cols w:space="708"/>
          <w:docGrid w:linePitch="360"/>
        </w:sectPr>
      </w:pPr>
    </w:p>
    <w:p w:rsidR="00C128E6" w:rsidRPr="005D71D3" w:rsidRDefault="00C128E6" w:rsidP="005D71D3">
      <w:pPr>
        <w:suppressAutoHyphens/>
        <w:spacing w:after="0" w:line="240" w:lineRule="auto"/>
        <w:ind w:right="49"/>
        <w:rPr>
          <w:rFonts w:ascii="Arial" w:eastAsia="Times New Roman" w:hAnsi="Arial" w:cs="Arial"/>
          <w:b/>
          <w:noProof w:val="0"/>
          <w:sz w:val="20"/>
          <w:szCs w:val="20"/>
          <w:lang w:val="es-ES" w:eastAsia="ar-SA"/>
        </w:rPr>
      </w:pPr>
      <w:bookmarkStart w:id="163" w:name="_Toc482275125"/>
      <w:bookmarkStart w:id="164" w:name="_Toc482275126"/>
    </w:p>
    <w:p w:rsidR="00C11E9A" w:rsidRPr="000238E4" w:rsidRDefault="00C11E9A" w:rsidP="00C11E9A">
      <w:pPr>
        <w:pStyle w:val="Ttulo1"/>
        <w:numPr>
          <w:ilvl w:val="0"/>
          <w:numId w:val="0"/>
        </w:numPr>
        <w:spacing w:before="0" w:after="0"/>
        <w:ind w:left="360" w:right="49"/>
        <w:jc w:val="center"/>
        <w:rPr>
          <w:rFonts w:cs="Arial"/>
          <w:sz w:val="20"/>
          <w:szCs w:val="20"/>
        </w:rPr>
      </w:pPr>
      <w:bookmarkStart w:id="165" w:name="_Toc493150343"/>
      <w:r w:rsidRPr="006D2916">
        <w:rPr>
          <w:rFonts w:cs="Arial"/>
          <w:sz w:val="20"/>
          <w:szCs w:val="20"/>
        </w:rPr>
        <w:t>ANEXO XI</w:t>
      </w:r>
      <w:r w:rsidR="008568B3">
        <w:rPr>
          <w:rFonts w:cs="Arial"/>
          <w:sz w:val="20"/>
          <w:szCs w:val="20"/>
        </w:rPr>
        <w:t>V</w:t>
      </w:r>
      <w:r w:rsidRPr="006D2916">
        <w:rPr>
          <w:rFonts w:cs="Arial"/>
          <w:sz w:val="20"/>
          <w:szCs w:val="20"/>
        </w:rPr>
        <w:t xml:space="preserve"> RELACIÓN DE ENTREGA</w:t>
      </w:r>
      <w:r w:rsidRPr="000238E4">
        <w:rPr>
          <w:rFonts w:cs="Arial"/>
          <w:sz w:val="20"/>
          <w:szCs w:val="20"/>
        </w:rPr>
        <w:t xml:space="preserve"> DE DOCUMENTACIÓN</w:t>
      </w:r>
      <w:bookmarkEnd w:id="163"/>
      <w:bookmarkEnd w:id="165"/>
    </w:p>
    <w:p w:rsidR="00C11E9A" w:rsidRPr="0088021C" w:rsidRDefault="00C11E9A" w:rsidP="00C11E9A">
      <w:pPr>
        <w:suppressAutoHyphens/>
        <w:spacing w:after="0" w:line="240" w:lineRule="auto"/>
        <w:ind w:right="49"/>
        <w:rPr>
          <w:rFonts w:ascii="Arial" w:eastAsia="Times New Roman" w:hAnsi="Arial" w:cs="Arial"/>
          <w:b/>
          <w:noProof w:val="0"/>
          <w:sz w:val="20"/>
          <w:szCs w:val="20"/>
          <w:lang w:val="es-ES" w:eastAsia="ar-SA"/>
        </w:rPr>
      </w:pPr>
    </w:p>
    <w:p w:rsidR="00C11E9A" w:rsidRPr="0088021C" w:rsidRDefault="00C11E9A" w:rsidP="00C11E9A">
      <w:pPr>
        <w:spacing w:after="0" w:line="240" w:lineRule="auto"/>
        <w:ind w:right="49"/>
        <w:rPr>
          <w:rFonts w:cs="Arial"/>
          <w:b/>
          <w:noProof w:val="0"/>
          <w:sz w:val="20"/>
          <w:szCs w:val="20"/>
        </w:rPr>
      </w:pPr>
      <w:r w:rsidRPr="0088021C">
        <w:rPr>
          <w:rFonts w:cs="Arial"/>
          <w:b/>
          <w:noProof w:val="0"/>
          <w:sz w:val="20"/>
          <w:szCs w:val="20"/>
        </w:rPr>
        <w:t>NOMBRE DEL LICITANTE: ___________________________________________</w:t>
      </w:r>
    </w:p>
    <w:p w:rsidR="00C11E9A" w:rsidRDefault="00C11E9A" w:rsidP="00C11E9A">
      <w:pPr>
        <w:suppressAutoHyphens/>
        <w:spacing w:after="0" w:line="240" w:lineRule="auto"/>
        <w:ind w:right="49"/>
        <w:rPr>
          <w:rFonts w:ascii="Arial" w:eastAsia="Times New Roman" w:hAnsi="Arial" w:cs="Arial"/>
          <w:b/>
          <w:noProof w:val="0"/>
          <w:sz w:val="20"/>
          <w:szCs w:val="20"/>
          <w:lang w:val="es-ES" w:eastAsia="ar-SA"/>
        </w:rPr>
      </w:pPr>
    </w:p>
    <w:p w:rsidR="00071C43" w:rsidRDefault="00071C43" w:rsidP="00C11E9A">
      <w:pPr>
        <w:suppressAutoHyphens/>
        <w:spacing w:after="0" w:line="240" w:lineRule="auto"/>
        <w:ind w:right="49"/>
        <w:rPr>
          <w:rFonts w:ascii="Arial" w:eastAsia="Times New Roman" w:hAnsi="Arial" w:cs="Arial"/>
          <w:b/>
          <w:noProof w:val="0"/>
          <w:sz w:val="20"/>
          <w:szCs w:val="20"/>
          <w:lang w:val="es-ES" w:eastAsia="ar-S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474"/>
        <w:gridCol w:w="1833"/>
        <w:gridCol w:w="1418"/>
        <w:gridCol w:w="1912"/>
      </w:tblGrid>
      <w:tr w:rsidR="00192CF0" w:rsidRPr="00CC5B29" w:rsidTr="00071C43">
        <w:trPr>
          <w:tblHeader/>
          <w:jc w:val="center"/>
        </w:trPr>
        <w:tc>
          <w:tcPr>
            <w:tcW w:w="4474" w:type="dxa"/>
            <w:shd w:val="clear" w:color="auto" w:fill="D9D9D9" w:themeFill="background1" w:themeFillShade="D9"/>
            <w:vAlign w:val="center"/>
          </w:tcPr>
          <w:p w:rsidR="00192CF0" w:rsidRPr="00CC5B29" w:rsidRDefault="00192CF0" w:rsidP="00071C43">
            <w:pPr>
              <w:suppressAutoHyphens/>
              <w:snapToGrid w:val="0"/>
              <w:spacing w:after="0"/>
              <w:ind w:right="49"/>
              <w:jc w:val="center"/>
              <w:rPr>
                <w:rFonts w:ascii="Arial" w:eastAsia="Times New Roman" w:hAnsi="Arial" w:cs="Arial"/>
                <w:b/>
                <w:bCs/>
                <w:noProof w:val="0"/>
                <w:sz w:val="18"/>
                <w:szCs w:val="18"/>
                <w:lang w:val="es-ES" w:eastAsia="ar-SA"/>
              </w:rPr>
            </w:pPr>
            <w:r w:rsidRPr="00CC5B29">
              <w:rPr>
                <w:rFonts w:ascii="Arial" w:hAnsi="Arial" w:cs="Arial"/>
                <w:b/>
                <w:noProof w:val="0"/>
                <w:sz w:val="18"/>
                <w:szCs w:val="18"/>
              </w:rPr>
              <w:t>DOCUMENTACION LEGAL Y ADMINISTRATIVA</w:t>
            </w:r>
          </w:p>
        </w:tc>
        <w:tc>
          <w:tcPr>
            <w:tcW w:w="1833" w:type="dxa"/>
            <w:shd w:val="clear" w:color="auto" w:fill="D9D9D9" w:themeFill="background1" w:themeFillShade="D9"/>
            <w:vAlign w:val="center"/>
          </w:tcPr>
          <w:p w:rsidR="00192CF0" w:rsidRPr="00CC5B29" w:rsidRDefault="00192CF0" w:rsidP="00071C43">
            <w:pPr>
              <w:suppressAutoHyphens/>
              <w:spacing w:after="0"/>
              <w:ind w:right="49"/>
              <w:jc w:val="center"/>
              <w:rPr>
                <w:rFonts w:ascii="Arial" w:eastAsia="Times New Roman" w:hAnsi="Arial" w:cs="Arial"/>
                <w:b/>
                <w:bCs/>
                <w:noProof w:val="0"/>
                <w:sz w:val="18"/>
                <w:szCs w:val="18"/>
                <w:lang w:val="es-ES" w:eastAsia="ar-SA"/>
              </w:rPr>
            </w:pPr>
            <w:r w:rsidRPr="00CC5B29">
              <w:rPr>
                <w:rFonts w:ascii="Arial" w:eastAsia="Times New Roman" w:hAnsi="Arial" w:cs="Arial"/>
                <w:b/>
                <w:bCs/>
                <w:noProof w:val="0"/>
                <w:sz w:val="18"/>
                <w:szCs w:val="18"/>
                <w:lang w:val="es-ES" w:eastAsia="ar-SA"/>
              </w:rPr>
              <w:t>NUMERAL EN EL QUE SE SOLICITA</w:t>
            </w:r>
          </w:p>
        </w:tc>
        <w:tc>
          <w:tcPr>
            <w:tcW w:w="1418" w:type="dxa"/>
            <w:tcBorders>
              <w:right w:val="single" w:sz="4" w:space="0" w:color="auto"/>
            </w:tcBorders>
            <w:shd w:val="clear" w:color="auto" w:fill="D9D9D9" w:themeFill="background1" w:themeFillShade="D9"/>
          </w:tcPr>
          <w:p w:rsidR="00192CF0" w:rsidRPr="00CC5B29" w:rsidRDefault="00192CF0" w:rsidP="00071C43">
            <w:pPr>
              <w:suppressAutoHyphens/>
              <w:spacing w:after="0"/>
              <w:ind w:right="49"/>
              <w:jc w:val="center"/>
              <w:rPr>
                <w:rFonts w:ascii="Arial" w:eastAsia="Times New Roman" w:hAnsi="Arial" w:cs="Arial"/>
                <w:b/>
                <w:bCs/>
                <w:noProof w:val="0"/>
                <w:sz w:val="18"/>
                <w:szCs w:val="18"/>
                <w:lang w:val="es-ES" w:eastAsia="ar-SA"/>
              </w:rPr>
            </w:pPr>
            <w:r w:rsidRPr="00CC5B29">
              <w:rPr>
                <w:rFonts w:ascii="Arial" w:eastAsia="Times New Roman" w:hAnsi="Arial" w:cs="Arial"/>
                <w:b/>
                <w:bCs/>
                <w:noProof w:val="0"/>
                <w:sz w:val="18"/>
                <w:szCs w:val="18"/>
                <w:lang w:val="es-ES" w:eastAsia="ar-SA"/>
              </w:rPr>
              <w:t>PRESENTADO</w:t>
            </w:r>
          </w:p>
          <w:p w:rsidR="00192CF0" w:rsidRPr="00CC5B29" w:rsidRDefault="00192CF0" w:rsidP="00071C43">
            <w:pPr>
              <w:suppressAutoHyphens/>
              <w:snapToGrid w:val="0"/>
              <w:spacing w:after="0"/>
              <w:ind w:right="49"/>
              <w:jc w:val="center"/>
              <w:rPr>
                <w:rFonts w:ascii="Arial" w:eastAsia="Times New Roman" w:hAnsi="Arial" w:cs="Arial"/>
                <w:b/>
                <w:bCs/>
                <w:noProof w:val="0"/>
                <w:sz w:val="18"/>
                <w:szCs w:val="18"/>
                <w:lang w:val="es-ES" w:eastAsia="ar-SA"/>
              </w:rPr>
            </w:pPr>
            <w:r w:rsidRPr="00CC5B29">
              <w:rPr>
                <w:rFonts w:ascii="Arial" w:eastAsia="Times New Roman" w:hAnsi="Arial" w:cs="Arial"/>
                <w:b/>
                <w:bCs/>
                <w:noProof w:val="0"/>
                <w:sz w:val="18"/>
                <w:szCs w:val="18"/>
                <w:lang w:val="es-ES" w:eastAsia="ar-SA"/>
              </w:rPr>
              <w:t>SI          NO</w:t>
            </w:r>
          </w:p>
        </w:tc>
        <w:tc>
          <w:tcPr>
            <w:tcW w:w="1912" w:type="dxa"/>
            <w:shd w:val="clear" w:color="auto" w:fill="D9D9D9" w:themeFill="background1" w:themeFillShade="D9"/>
          </w:tcPr>
          <w:p w:rsidR="00192CF0" w:rsidRPr="00CC5B29" w:rsidRDefault="00192CF0" w:rsidP="00071C43">
            <w:pPr>
              <w:suppressAutoHyphens/>
              <w:snapToGrid w:val="0"/>
              <w:spacing w:after="0"/>
              <w:ind w:right="49"/>
              <w:jc w:val="center"/>
              <w:rPr>
                <w:rFonts w:ascii="Arial" w:eastAsia="Times New Roman" w:hAnsi="Arial" w:cs="Arial"/>
                <w:b/>
                <w:bCs/>
                <w:noProof w:val="0"/>
                <w:sz w:val="18"/>
                <w:szCs w:val="18"/>
                <w:lang w:val="es-ES" w:eastAsia="ar-SA"/>
              </w:rPr>
            </w:pPr>
            <w:r w:rsidRPr="00CC5B29">
              <w:rPr>
                <w:rFonts w:ascii="Arial" w:hAnsi="Arial" w:cs="Arial"/>
                <w:b/>
                <w:sz w:val="18"/>
                <w:szCs w:val="18"/>
              </w:rPr>
              <w:t>NÚMERO DE FOLIO DE LA PROPUESTA DONDE ESTA EL DOCUMENTO</w:t>
            </w:r>
          </w:p>
        </w:tc>
      </w:tr>
      <w:tr w:rsidR="00192CF0" w:rsidRPr="00CC5B29" w:rsidTr="00071C43">
        <w:trPr>
          <w:trHeight w:val="1547"/>
          <w:jc w:val="center"/>
        </w:trPr>
        <w:tc>
          <w:tcPr>
            <w:tcW w:w="4474" w:type="dxa"/>
          </w:tcPr>
          <w:p w:rsidR="00071C43" w:rsidRDefault="00192CF0" w:rsidP="00071C43">
            <w:pPr>
              <w:spacing w:after="0"/>
              <w:ind w:right="49"/>
              <w:jc w:val="both"/>
              <w:rPr>
                <w:rFonts w:ascii="Arial" w:hAnsi="Arial" w:cs="Arial"/>
                <w:sz w:val="18"/>
                <w:szCs w:val="18"/>
              </w:rPr>
            </w:pPr>
            <w:r w:rsidRPr="00CC5B29">
              <w:rPr>
                <w:rFonts w:ascii="Arial" w:hAnsi="Arial" w:cs="Arial"/>
                <w:sz w:val="18"/>
                <w:szCs w:val="18"/>
              </w:rPr>
              <w:t>Acreditamiento de personalidad juridica y datos de notificacion.</w:t>
            </w:r>
          </w:p>
          <w:p w:rsidR="00192CF0" w:rsidRPr="00CC5B29" w:rsidRDefault="00192CF0" w:rsidP="00071C43">
            <w:pPr>
              <w:spacing w:after="0"/>
              <w:ind w:right="49"/>
              <w:jc w:val="both"/>
              <w:rPr>
                <w:rFonts w:ascii="Arial" w:hAnsi="Arial" w:cs="Arial"/>
                <w:b/>
                <w:sz w:val="18"/>
                <w:szCs w:val="18"/>
              </w:rPr>
            </w:pPr>
            <w:r w:rsidRPr="00CC5B29">
              <w:rPr>
                <w:rFonts w:ascii="Arial" w:hAnsi="Arial" w:cs="Arial"/>
                <w:sz w:val="18"/>
                <w:szCs w:val="18"/>
              </w:rPr>
              <w:t xml:space="preserve">Escrito bajo protesta de decir verdad, en el que manifieste que cuenta con facultades suficientes para comprometerse por sí o por su representada, sin que sea necesario presentar su acta constitutiva </w:t>
            </w:r>
            <w:r w:rsidRPr="00CC5B29">
              <w:rPr>
                <w:rFonts w:ascii="Arial" w:hAnsi="Arial" w:cs="Arial"/>
                <w:b/>
                <w:sz w:val="18"/>
                <w:szCs w:val="18"/>
              </w:rPr>
              <w:t>Anexo III.</w:t>
            </w:r>
          </w:p>
        </w:tc>
        <w:tc>
          <w:tcPr>
            <w:tcW w:w="1833" w:type="dxa"/>
            <w:vAlign w:val="center"/>
          </w:tcPr>
          <w:p w:rsidR="005B56F0"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4.1</w:t>
            </w:r>
            <w:r w:rsidR="00071C43">
              <w:rPr>
                <w:rFonts w:ascii="Arial" w:eastAsia="Times New Roman" w:hAnsi="Arial" w:cs="Arial"/>
                <w:b/>
                <w:noProof w:val="0"/>
                <w:sz w:val="18"/>
                <w:szCs w:val="18"/>
                <w:lang w:val="es-ES" w:eastAsia="ar-SA"/>
              </w:rPr>
              <w:t xml:space="preserve"> </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a</w:t>
            </w:r>
            <w:r w:rsidR="005B56F0">
              <w:rPr>
                <w:rFonts w:ascii="Arial" w:eastAsia="Times New Roman" w:hAnsi="Arial" w:cs="Arial"/>
                <w:b/>
                <w:noProof w:val="0"/>
                <w:sz w:val="18"/>
                <w:szCs w:val="18"/>
                <w:lang w:val="es-ES" w:eastAsia="ar-SA"/>
              </w:rPr>
              <w:t>.</w:t>
            </w:r>
            <w:r w:rsidRPr="00CC5B29">
              <w:rPr>
                <w:rFonts w:ascii="Arial" w:eastAsia="Times New Roman" w:hAnsi="Arial" w:cs="Arial"/>
                <w:b/>
                <w:noProof w:val="0"/>
                <w:sz w:val="18"/>
                <w:szCs w:val="18"/>
                <w:lang w:val="es-ES" w:eastAsia="ar-SA"/>
              </w:rPr>
              <w:t xml:space="preserve"> *</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trHeight w:val="741"/>
          <w:jc w:val="center"/>
        </w:trPr>
        <w:tc>
          <w:tcPr>
            <w:tcW w:w="4474" w:type="dxa"/>
          </w:tcPr>
          <w:p w:rsidR="00192CF0" w:rsidRPr="00CC5B29" w:rsidRDefault="00192CF0" w:rsidP="00071C43">
            <w:pPr>
              <w:spacing w:after="0"/>
              <w:ind w:left="90" w:right="49"/>
              <w:jc w:val="both"/>
              <w:rPr>
                <w:rFonts w:ascii="Arial" w:hAnsi="Arial" w:cs="Arial"/>
                <w:b/>
                <w:sz w:val="18"/>
                <w:szCs w:val="18"/>
                <w:lang w:val="es-ES_tradnl" w:eastAsia="ar-SA"/>
              </w:rPr>
            </w:pPr>
            <w:r w:rsidRPr="00CC5B29">
              <w:rPr>
                <w:rFonts w:ascii="Arial" w:eastAsia="Times New Roman" w:hAnsi="Arial" w:cs="Arial"/>
                <w:bCs/>
                <w:sz w:val="18"/>
                <w:szCs w:val="18"/>
                <w:lang w:val="es-ES" w:eastAsia="ar-SA"/>
              </w:rPr>
              <w:t xml:space="preserve">Escrito para la manifestación del origen de los bienes. </w:t>
            </w:r>
            <w:r w:rsidRPr="00CC5B29">
              <w:rPr>
                <w:rFonts w:ascii="Arial" w:eastAsia="Times New Roman" w:hAnsi="Arial" w:cs="Arial"/>
                <w:b/>
                <w:bCs/>
                <w:sz w:val="18"/>
                <w:szCs w:val="18"/>
                <w:lang w:val="es-ES" w:eastAsia="ar-SA"/>
              </w:rPr>
              <w:t>Anexo VIII, Anexo IX o Anexo X</w:t>
            </w:r>
            <w:r w:rsidRPr="00CC5B29">
              <w:rPr>
                <w:rFonts w:ascii="Arial" w:eastAsia="Times New Roman" w:hAnsi="Arial" w:cs="Arial"/>
                <w:bCs/>
                <w:sz w:val="18"/>
                <w:szCs w:val="18"/>
                <w:lang w:val="es-ES" w:eastAsia="ar-SA"/>
              </w:rPr>
              <w:t>.</w:t>
            </w:r>
          </w:p>
        </w:tc>
        <w:tc>
          <w:tcPr>
            <w:tcW w:w="1833" w:type="dxa"/>
            <w:vAlign w:val="center"/>
          </w:tcPr>
          <w:p w:rsidR="00192CF0" w:rsidRPr="00071C43"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071C43">
              <w:rPr>
                <w:rFonts w:ascii="Arial" w:eastAsia="Times New Roman" w:hAnsi="Arial" w:cs="Arial"/>
                <w:b/>
                <w:noProof w:val="0"/>
                <w:sz w:val="18"/>
                <w:szCs w:val="18"/>
                <w:lang w:val="es-ES" w:eastAsia="ar-SA"/>
              </w:rPr>
              <w:t xml:space="preserve">4.1 </w:t>
            </w:r>
          </w:p>
          <w:p w:rsidR="00192CF0" w:rsidRPr="00071C43"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071C43">
              <w:rPr>
                <w:rFonts w:ascii="Arial" w:eastAsia="Times New Roman" w:hAnsi="Arial" w:cs="Arial"/>
                <w:b/>
                <w:noProof w:val="0"/>
                <w:sz w:val="18"/>
                <w:szCs w:val="18"/>
                <w:lang w:val="es-ES" w:eastAsia="ar-SA"/>
              </w:rPr>
              <w:t>b</w:t>
            </w:r>
            <w:r w:rsidR="005B56F0">
              <w:rPr>
                <w:rFonts w:ascii="Arial" w:eastAsia="Times New Roman" w:hAnsi="Arial" w:cs="Arial"/>
                <w:b/>
                <w:noProof w:val="0"/>
                <w:sz w:val="18"/>
                <w:szCs w:val="18"/>
                <w:lang w:val="es-ES" w:eastAsia="ar-SA"/>
              </w:rPr>
              <w:t>.</w:t>
            </w:r>
            <w:r w:rsidRPr="00071C43">
              <w:rPr>
                <w:rFonts w:ascii="Arial" w:eastAsia="Times New Roman" w:hAnsi="Arial" w:cs="Arial"/>
                <w:b/>
                <w:noProof w:val="0"/>
                <w:sz w:val="18"/>
                <w:szCs w:val="18"/>
                <w:lang w:val="es-ES" w:eastAsia="ar-SA"/>
              </w:rPr>
              <w:t xml:space="preserve"> </w:t>
            </w:r>
          </w:p>
          <w:p w:rsidR="00192CF0" w:rsidRPr="00071C43"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071C43">
              <w:rPr>
                <w:rFonts w:ascii="Arial" w:eastAsia="Times New Roman" w:hAnsi="Arial" w:cs="Arial"/>
                <w:b/>
                <w:noProof w:val="0"/>
                <w:sz w:val="18"/>
                <w:szCs w:val="18"/>
                <w:lang w:val="es-ES" w:eastAsia="ar-SA"/>
              </w:rPr>
              <w:t>(*)</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jc w:val="center"/>
        </w:trPr>
        <w:tc>
          <w:tcPr>
            <w:tcW w:w="4474" w:type="dxa"/>
          </w:tcPr>
          <w:p w:rsidR="00E75E24" w:rsidRDefault="00192CF0" w:rsidP="00071C43">
            <w:pPr>
              <w:spacing w:after="0"/>
              <w:ind w:left="45" w:right="49"/>
              <w:jc w:val="both"/>
              <w:rPr>
                <w:rFonts w:ascii="Arial" w:eastAsia="Times New Roman" w:hAnsi="Arial" w:cs="Arial"/>
                <w:bCs/>
                <w:sz w:val="18"/>
                <w:szCs w:val="18"/>
                <w:lang w:val="es-ES" w:eastAsia="ar-SA"/>
              </w:rPr>
            </w:pPr>
            <w:r w:rsidRPr="00CC5B29">
              <w:rPr>
                <w:rFonts w:ascii="Arial" w:eastAsia="Times New Roman" w:hAnsi="Arial" w:cs="Arial"/>
                <w:bCs/>
                <w:sz w:val="18"/>
                <w:szCs w:val="18"/>
                <w:lang w:val="es-ES" w:eastAsia="ar-SA"/>
              </w:rPr>
              <w:t>Escrito de los supuestos</w:t>
            </w:r>
          </w:p>
          <w:p w:rsidR="00192CF0" w:rsidRPr="00CC5B29" w:rsidRDefault="00192CF0" w:rsidP="00071C43">
            <w:pPr>
              <w:spacing w:after="0"/>
              <w:ind w:left="45" w:right="49"/>
              <w:jc w:val="both"/>
              <w:rPr>
                <w:rFonts w:ascii="Arial" w:eastAsia="Times New Roman" w:hAnsi="Arial" w:cs="Arial"/>
                <w:bCs/>
                <w:sz w:val="18"/>
                <w:szCs w:val="18"/>
                <w:lang w:val="es-ES" w:eastAsia="ar-SA"/>
              </w:rPr>
            </w:pPr>
            <w:r w:rsidRPr="00CC5B29">
              <w:rPr>
                <w:rFonts w:ascii="Arial" w:eastAsia="Times New Roman" w:hAnsi="Arial" w:cs="Arial"/>
                <w:bCs/>
                <w:sz w:val="18"/>
                <w:szCs w:val="18"/>
                <w:lang w:val="es-ES" w:eastAsia="ar-SA"/>
              </w:rPr>
              <w:t xml:space="preserve"> establecidos en los artículos 50 y 60 de la LAASSP, </w:t>
            </w:r>
            <w:r w:rsidRPr="00CC5B29">
              <w:rPr>
                <w:rFonts w:ascii="Arial" w:hAnsi="Arial" w:cs="Arial"/>
                <w:sz w:val="18"/>
                <w:szCs w:val="18"/>
                <w:lang w:val="es-ES_tradnl"/>
              </w:rPr>
              <w:t xml:space="preserve"> </w:t>
            </w:r>
            <w:r w:rsidRPr="00CC5B29">
              <w:rPr>
                <w:rFonts w:ascii="Arial" w:hAnsi="Arial" w:cs="Arial"/>
                <w:b/>
                <w:sz w:val="18"/>
                <w:szCs w:val="18"/>
                <w:lang w:val="es-ES_tradnl"/>
              </w:rPr>
              <w:t xml:space="preserve">Anexo IV. </w:t>
            </w:r>
            <w:r w:rsidRPr="00CC5B29">
              <w:rPr>
                <w:rFonts w:ascii="Arial" w:hAnsi="Arial" w:cs="Arial"/>
                <w:bCs/>
                <w:sz w:val="18"/>
                <w:szCs w:val="18"/>
                <w:lang w:eastAsia="ar-SA"/>
              </w:rPr>
              <w:t xml:space="preserve"> </w:t>
            </w: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4.1</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c</w:t>
            </w:r>
            <w:r w:rsidR="005B56F0">
              <w:rPr>
                <w:rFonts w:ascii="Arial" w:eastAsia="Times New Roman" w:hAnsi="Arial" w:cs="Arial"/>
                <w:b/>
                <w:noProof w:val="0"/>
                <w:sz w:val="18"/>
                <w:szCs w:val="18"/>
                <w:lang w:val="es-ES" w:eastAsia="ar-SA"/>
              </w:rPr>
              <w:t>.</w:t>
            </w:r>
            <w:r w:rsidRPr="00CC5B29">
              <w:rPr>
                <w:rFonts w:ascii="Arial" w:eastAsia="Times New Roman" w:hAnsi="Arial" w:cs="Arial"/>
                <w:b/>
                <w:noProof w:val="0"/>
                <w:sz w:val="18"/>
                <w:szCs w:val="18"/>
                <w:lang w:val="es-ES" w:eastAsia="ar-SA"/>
              </w:rPr>
              <w:t xml:space="preserve"> *</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jc w:val="center"/>
        </w:trPr>
        <w:tc>
          <w:tcPr>
            <w:tcW w:w="4474" w:type="dxa"/>
          </w:tcPr>
          <w:p w:rsidR="00192CF0" w:rsidRPr="00CC5B29" w:rsidRDefault="00192CF0" w:rsidP="00071C43">
            <w:pPr>
              <w:spacing w:after="0"/>
              <w:ind w:left="45" w:right="49"/>
              <w:jc w:val="both"/>
              <w:rPr>
                <w:rFonts w:ascii="Arial" w:hAnsi="Arial" w:cs="Arial"/>
                <w:sz w:val="18"/>
                <w:szCs w:val="18"/>
                <w:lang w:val="es-ES_tradnl"/>
              </w:rPr>
            </w:pPr>
            <w:r w:rsidRPr="00CC5B29">
              <w:rPr>
                <w:rFonts w:ascii="Arial" w:eastAsia="Times New Roman" w:hAnsi="Arial" w:cs="Arial"/>
                <w:bCs/>
                <w:sz w:val="18"/>
                <w:szCs w:val="18"/>
                <w:lang w:val="es-ES" w:eastAsia="ar-SA"/>
              </w:rPr>
              <w:t xml:space="preserve">Declaración de integridad, </w:t>
            </w:r>
            <w:r w:rsidRPr="00CC5B29">
              <w:rPr>
                <w:rFonts w:ascii="Arial" w:hAnsi="Arial" w:cs="Arial"/>
                <w:b/>
                <w:sz w:val="18"/>
                <w:szCs w:val="18"/>
                <w:lang w:val="es-ES_tradnl"/>
              </w:rPr>
              <w:t>Anexo VI,</w:t>
            </w: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4.1</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d</w:t>
            </w:r>
            <w:r w:rsidR="005B56F0">
              <w:rPr>
                <w:rFonts w:ascii="Arial" w:eastAsia="Times New Roman" w:hAnsi="Arial" w:cs="Arial"/>
                <w:b/>
                <w:noProof w:val="0"/>
                <w:sz w:val="18"/>
                <w:szCs w:val="18"/>
                <w:lang w:val="es-ES" w:eastAsia="ar-SA"/>
              </w:rPr>
              <w:t>.</w:t>
            </w:r>
            <w:r w:rsidRPr="00CC5B29">
              <w:rPr>
                <w:rFonts w:ascii="Arial" w:eastAsia="Times New Roman" w:hAnsi="Arial" w:cs="Arial"/>
                <w:b/>
                <w:noProof w:val="0"/>
                <w:sz w:val="18"/>
                <w:szCs w:val="18"/>
                <w:lang w:val="es-ES" w:eastAsia="ar-SA"/>
              </w:rPr>
              <w:t xml:space="preserve"> *</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trHeight w:val="386"/>
          <w:jc w:val="center"/>
        </w:trPr>
        <w:tc>
          <w:tcPr>
            <w:tcW w:w="4474" w:type="dxa"/>
          </w:tcPr>
          <w:p w:rsidR="00192CF0" w:rsidRPr="00CC5B29" w:rsidRDefault="00192CF0" w:rsidP="00071C43">
            <w:pPr>
              <w:spacing w:after="0"/>
              <w:ind w:left="45" w:right="49"/>
              <w:jc w:val="both"/>
              <w:rPr>
                <w:rFonts w:ascii="Arial" w:eastAsia="Times New Roman" w:hAnsi="Arial" w:cs="Arial"/>
                <w:b/>
                <w:bCs/>
                <w:sz w:val="18"/>
                <w:szCs w:val="18"/>
                <w:lang w:val="es-ES" w:eastAsia="ar-SA"/>
              </w:rPr>
            </w:pPr>
            <w:r w:rsidRPr="00CC5B29">
              <w:rPr>
                <w:rFonts w:ascii="Arial" w:eastAsia="Times New Roman" w:hAnsi="Arial" w:cs="Arial"/>
                <w:bCs/>
                <w:sz w:val="18"/>
                <w:szCs w:val="18"/>
                <w:lang w:val="es-ES" w:eastAsia="ar-SA"/>
              </w:rPr>
              <w:t xml:space="preserve">Escrito de estratificación de MIPYME, </w:t>
            </w:r>
            <w:r w:rsidRPr="00CC5B29">
              <w:rPr>
                <w:rFonts w:ascii="Arial" w:eastAsia="Times New Roman" w:hAnsi="Arial" w:cs="Arial"/>
                <w:b/>
                <w:bCs/>
                <w:sz w:val="18"/>
                <w:szCs w:val="18"/>
                <w:lang w:val="es-ES" w:eastAsia="ar-SA"/>
              </w:rPr>
              <w:t>Anexo VII.</w:t>
            </w:r>
          </w:p>
          <w:p w:rsidR="00192CF0" w:rsidRPr="00CC5B29" w:rsidRDefault="00192CF0" w:rsidP="00071C43">
            <w:pPr>
              <w:spacing w:after="0"/>
              <w:ind w:left="45" w:right="49"/>
              <w:jc w:val="both"/>
              <w:rPr>
                <w:rFonts w:ascii="Arial" w:hAnsi="Arial" w:cs="Arial"/>
                <w:sz w:val="18"/>
                <w:szCs w:val="18"/>
                <w:lang w:val="es-ES_tradnl"/>
              </w:rPr>
            </w:pPr>
            <w:r w:rsidRPr="00CC5B29">
              <w:rPr>
                <w:rFonts w:ascii="Arial" w:eastAsia="Times New Roman" w:hAnsi="Arial" w:cs="Arial"/>
                <w:bCs/>
                <w:sz w:val="18"/>
                <w:szCs w:val="18"/>
                <w:lang w:val="es-ES" w:eastAsia="ar-SA"/>
              </w:rPr>
              <w:t>(Solamente en caso de que el licitante pertenezca a la estratificación de MIPYME)</w:t>
            </w: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4.1</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e</w:t>
            </w:r>
            <w:r w:rsidR="005B56F0">
              <w:rPr>
                <w:rFonts w:ascii="Arial" w:eastAsia="Times New Roman" w:hAnsi="Arial" w:cs="Arial"/>
                <w:b/>
                <w:noProof w:val="0"/>
                <w:sz w:val="18"/>
                <w:szCs w:val="18"/>
                <w:lang w:val="es-ES" w:eastAsia="ar-SA"/>
              </w:rPr>
              <w:t>.</w:t>
            </w:r>
            <w:r w:rsidRPr="00CC5B29">
              <w:rPr>
                <w:rFonts w:ascii="Arial" w:eastAsia="Times New Roman" w:hAnsi="Arial" w:cs="Arial"/>
                <w:b/>
                <w:noProof w:val="0"/>
                <w:sz w:val="18"/>
                <w:szCs w:val="18"/>
                <w:lang w:val="es-ES" w:eastAsia="ar-SA"/>
              </w:rPr>
              <w:t xml:space="preserve"> *</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jc w:val="center"/>
        </w:trPr>
        <w:tc>
          <w:tcPr>
            <w:tcW w:w="4474" w:type="dxa"/>
          </w:tcPr>
          <w:p w:rsidR="00192CF0" w:rsidRPr="00CC5B29" w:rsidRDefault="00192CF0" w:rsidP="00071C43">
            <w:pPr>
              <w:spacing w:after="0"/>
              <w:ind w:left="45" w:right="49"/>
              <w:jc w:val="both"/>
              <w:rPr>
                <w:rFonts w:ascii="Arial" w:eastAsia="Times New Roman" w:hAnsi="Arial" w:cs="Arial"/>
                <w:bCs/>
                <w:sz w:val="18"/>
                <w:szCs w:val="18"/>
                <w:lang w:val="es-ES" w:eastAsia="ar-SA"/>
              </w:rPr>
            </w:pPr>
            <w:r w:rsidRPr="00CC5B29">
              <w:rPr>
                <w:rFonts w:ascii="Arial" w:eastAsia="Times New Roman" w:hAnsi="Arial" w:cs="Arial"/>
                <w:bCs/>
                <w:sz w:val="18"/>
                <w:szCs w:val="18"/>
                <w:lang w:val="es-ES" w:eastAsia="ar-SA"/>
              </w:rPr>
              <w:t>Escrito de aceptación de las disposiciones del sistema</w:t>
            </w:r>
            <w:r w:rsidRPr="00CC5B29">
              <w:rPr>
                <w:rFonts w:ascii="Arial" w:eastAsia="Times New Roman" w:hAnsi="Arial" w:cs="Arial"/>
                <w:b/>
                <w:bCs/>
                <w:sz w:val="18"/>
                <w:szCs w:val="18"/>
                <w:lang w:val="es-ES" w:eastAsia="ar-SA"/>
              </w:rPr>
              <w:t xml:space="preserve"> </w:t>
            </w:r>
            <w:r w:rsidRPr="00CC5B29">
              <w:rPr>
                <w:rFonts w:ascii="Arial" w:eastAsia="Times New Roman" w:hAnsi="Arial" w:cs="Arial"/>
                <w:bCs/>
                <w:sz w:val="18"/>
                <w:szCs w:val="18"/>
                <w:lang w:val="es-ES" w:eastAsia="ar-SA"/>
              </w:rPr>
              <w:t>CompraNet</w:t>
            </w: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4.1</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f</w:t>
            </w:r>
            <w:r w:rsidR="005B56F0">
              <w:rPr>
                <w:rFonts w:ascii="Arial" w:eastAsia="Times New Roman" w:hAnsi="Arial" w:cs="Arial"/>
                <w:b/>
                <w:noProof w:val="0"/>
                <w:sz w:val="18"/>
                <w:szCs w:val="18"/>
                <w:lang w:val="es-ES" w:eastAsia="ar-SA"/>
              </w:rPr>
              <w:t>.</w:t>
            </w:r>
            <w:r w:rsidRPr="00CC5B29">
              <w:rPr>
                <w:rFonts w:ascii="Arial" w:eastAsia="Times New Roman" w:hAnsi="Arial" w:cs="Arial"/>
                <w:b/>
                <w:noProof w:val="0"/>
                <w:sz w:val="18"/>
                <w:szCs w:val="18"/>
                <w:lang w:val="es-ES" w:eastAsia="ar-SA"/>
              </w:rPr>
              <w:t xml:space="preserve"> *</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jc w:val="center"/>
        </w:trPr>
        <w:tc>
          <w:tcPr>
            <w:tcW w:w="4474" w:type="dxa"/>
          </w:tcPr>
          <w:p w:rsidR="00192CF0" w:rsidRPr="00CC5B29" w:rsidRDefault="00192CF0" w:rsidP="00071C43">
            <w:pPr>
              <w:spacing w:after="0"/>
              <w:ind w:left="45" w:right="49"/>
              <w:jc w:val="both"/>
              <w:rPr>
                <w:rFonts w:ascii="Arial" w:eastAsia="Times New Roman" w:hAnsi="Arial" w:cs="Arial"/>
                <w:b/>
                <w:bCs/>
                <w:sz w:val="18"/>
                <w:szCs w:val="18"/>
                <w:lang w:val="es-ES" w:eastAsia="ar-SA"/>
              </w:rPr>
            </w:pPr>
            <w:r w:rsidRPr="00CC5B29">
              <w:rPr>
                <w:rFonts w:ascii="Arial" w:eastAsia="Times New Roman" w:hAnsi="Arial" w:cs="Arial"/>
                <w:bCs/>
                <w:sz w:val="18"/>
                <w:szCs w:val="18"/>
                <w:lang w:val="es-ES" w:eastAsia="ar-SA"/>
              </w:rPr>
              <w:t xml:space="preserve">Convenio de participación conjunta, </w:t>
            </w:r>
            <w:r w:rsidRPr="00CC5B29">
              <w:rPr>
                <w:rFonts w:ascii="Arial" w:eastAsia="Times New Roman" w:hAnsi="Arial" w:cs="Arial"/>
                <w:b/>
                <w:bCs/>
                <w:sz w:val="18"/>
                <w:szCs w:val="18"/>
                <w:lang w:val="es-ES" w:eastAsia="ar-SA"/>
              </w:rPr>
              <w:t>Anexo 4.</w:t>
            </w: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4.1</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sidRPr="00CC5B29">
              <w:rPr>
                <w:rFonts w:ascii="Arial" w:eastAsia="Times New Roman" w:hAnsi="Arial" w:cs="Arial"/>
                <w:b/>
                <w:noProof w:val="0"/>
                <w:sz w:val="18"/>
                <w:szCs w:val="18"/>
                <w:lang w:val="es-ES" w:eastAsia="ar-SA"/>
              </w:rPr>
              <w:t>g</w:t>
            </w:r>
            <w:r w:rsidR="005B56F0">
              <w:rPr>
                <w:rFonts w:ascii="Arial" w:eastAsia="Times New Roman" w:hAnsi="Arial" w:cs="Arial"/>
                <w:b/>
                <w:noProof w:val="0"/>
                <w:sz w:val="18"/>
                <w:szCs w:val="18"/>
                <w:lang w:val="es-ES" w:eastAsia="ar-SA"/>
              </w:rPr>
              <w:t>.</w:t>
            </w:r>
            <w:r w:rsidRPr="00CC5B29">
              <w:rPr>
                <w:rFonts w:ascii="Arial" w:eastAsia="Times New Roman" w:hAnsi="Arial" w:cs="Arial"/>
                <w:b/>
                <w:noProof w:val="0"/>
                <w:sz w:val="18"/>
                <w:szCs w:val="18"/>
                <w:lang w:val="es-ES" w:eastAsia="ar-SA"/>
              </w:rPr>
              <w:t xml:space="preserve"> *</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jc w:val="center"/>
        </w:trPr>
        <w:tc>
          <w:tcPr>
            <w:tcW w:w="4474" w:type="dxa"/>
          </w:tcPr>
          <w:p w:rsidR="00192CF0" w:rsidRPr="00CC5B29" w:rsidRDefault="00192CF0" w:rsidP="00071C43">
            <w:pPr>
              <w:spacing w:after="0"/>
              <w:ind w:left="90" w:right="49"/>
              <w:jc w:val="both"/>
              <w:rPr>
                <w:rFonts w:ascii="Arial" w:hAnsi="Arial" w:cs="Arial"/>
                <w:sz w:val="18"/>
                <w:szCs w:val="18"/>
              </w:rPr>
            </w:pPr>
            <w:r w:rsidRPr="00CC5B29">
              <w:rPr>
                <w:rFonts w:ascii="Arial" w:hAnsi="Arial" w:cs="Arial"/>
                <w:sz w:val="18"/>
                <w:szCs w:val="18"/>
              </w:rPr>
              <w:t xml:space="preserve">Información reservada y confidencial </w:t>
            </w:r>
            <w:r w:rsidRPr="00CC5B29">
              <w:rPr>
                <w:rFonts w:ascii="Arial" w:hAnsi="Arial" w:cs="Arial"/>
                <w:b/>
                <w:sz w:val="18"/>
                <w:szCs w:val="18"/>
              </w:rPr>
              <w:t>Anexo XIII.</w:t>
            </w: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eastAsia="ar-SA"/>
              </w:rPr>
            </w:pPr>
            <w:r w:rsidRPr="00CC5B29">
              <w:rPr>
                <w:rFonts w:ascii="Arial" w:eastAsia="Times New Roman" w:hAnsi="Arial" w:cs="Arial"/>
                <w:b/>
                <w:noProof w:val="0"/>
                <w:sz w:val="18"/>
                <w:szCs w:val="18"/>
                <w:lang w:eastAsia="ar-SA"/>
              </w:rPr>
              <w:t xml:space="preserve">4.1 </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eastAsia="ar-SA"/>
              </w:rPr>
            </w:pPr>
            <w:r w:rsidRPr="00CC5B29">
              <w:rPr>
                <w:rFonts w:ascii="Arial" w:eastAsia="Times New Roman" w:hAnsi="Arial" w:cs="Arial"/>
                <w:b/>
                <w:noProof w:val="0"/>
                <w:sz w:val="18"/>
                <w:szCs w:val="18"/>
                <w:lang w:eastAsia="ar-SA"/>
              </w:rPr>
              <w:t>h</w:t>
            </w:r>
            <w:r w:rsidR="005B56F0">
              <w:rPr>
                <w:rFonts w:ascii="Arial" w:eastAsia="Times New Roman" w:hAnsi="Arial" w:cs="Arial"/>
                <w:b/>
                <w:noProof w:val="0"/>
                <w:sz w:val="18"/>
                <w:szCs w:val="18"/>
                <w:lang w:eastAsia="ar-SA"/>
              </w:rPr>
              <w:t>.</w:t>
            </w:r>
            <w:r w:rsidRPr="00CC5B29">
              <w:rPr>
                <w:rFonts w:ascii="Arial" w:eastAsia="Times New Roman" w:hAnsi="Arial" w:cs="Arial"/>
                <w:b/>
                <w:noProof w:val="0"/>
                <w:sz w:val="18"/>
                <w:szCs w:val="18"/>
                <w:lang w:eastAsia="ar-SA"/>
              </w:rPr>
              <w:t xml:space="preserve"> </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jc w:val="center"/>
        </w:trPr>
        <w:tc>
          <w:tcPr>
            <w:tcW w:w="4474" w:type="dxa"/>
          </w:tcPr>
          <w:p w:rsidR="00192CF0" w:rsidRPr="00CC5B29" w:rsidRDefault="00192CF0" w:rsidP="00071C43">
            <w:pPr>
              <w:spacing w:after="0"/>
              <w:ind w:left="90" w:right="49"/>
              <w:jc w:val="both"/>
              <w:rPr>
                <w:rFonts w:ascii="Arial" w:hAnsi="Arial" w:cs="Arial"/>
                <w:sz w:val="18"/>
                <w:szCs w:val="18"/>
              </w:rPr>
            </w:pPr>
            <w:r w:rsidRPr="00CC5B29">
              <w:rPr>
                <w:rFonts w:ascii="Arial" w:hAnsi="Arial" w:cs="Arial"/>
                <w:sz w:val="18"/>
                <w:szCs w:val="18"/>
              </w:rPr>
              <w:t xml:space="preserve">Declaración de Integridad solicitado por la Comisión Federal de Competencia. </w:t>
            </w:r>
            <w:r w:rsidRPr="00CC5B29">
              <w:rPr>
                <w:rFonts w:ascii="Arial" w:hAnsi="Arial" w:cs="Arial"/>
                <w:b/>
                <w:sz w:val="18"/>
                <w:szCs w:val="18"/>
              </w:rPr>
              <w:t>Anexo V.</w:t>
            </w: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eastAsia="ar-SA"/>
              </w:rPr>
            </w:pPr>
            <w:r w:rsidRPr="00CC5B29">
              <w:rPr>
                <w:rFonts w:ascii="Arial" w:eastAsia="Times New Roman" w:hAnsi="Arial" w:cs="Arial"/>
                <w:b/>
                <w:noProof w:val="0"/>
                <w:sz w:val="18"/>
                <w:szCs w:val="18"/>
                <w:lang w:eastAsia="ar-SA"/>
              </w:rPr>
              <w:t>4.1</w:t>
            </w:r>
          </w:p>
          <w:p w:rsidR="00192CF0" w:rsidRPr="00CC5B29" w:rsidRDefault="00192CF0" w:rsidP="005B56F0">
            <w:pPr>
              <w:suppressAutoHyphens/>
              <w:snapToGrid w:val="0"/>
              <w:spacing w:after="0"/>
              <w:ind w:right="49"/>
              <w:jc w:val="center"/>
              <w:rPr>
                <w:rFonts w:ascii="Arial" w:eastAsia="Times New Roman" w:hAnsi="Arial" w:cs="Arial"/>
                <w:b/>
                <w:noProof w:val="0"/>
                <w:sz w:val="18"/>
                <w:szCs w:val="18"/>
                <w:lang w:eastAsia="ar-SA"/>
              </w:rPr>
            </w:pPr>
            <w:r w:rsidRPr="00CC5B29">
              <w:rPr>
                <w:rFonts w:ascii="Arial" w:eastAsia="Times New Roman" w:hAnsi="Arial" w:cs="Arial"/>
                <w:b/>
                <w:noProof w:val="0"/>
                <w:sz w:val="18"/>
                <w:szCs w:val="18"/>
                <w:lang w:eastAsia="ar-SA"/>
              </w:rPr>
              <w:t>i</w:t>
            </w:r>
            <w:r w:rsidR="005B56F0">
              <w:rPr>
                <w:rFonts w:ascii="Arial" w:eastAsia="Times New Roman" w:hAnsi="Arial" w:cs="Arial"/>
                <w:b/>
                <w:noProof w:val="0"/>
                <w:sz w:val="18"/>
                <w:szCs w:val="18"/>
                <w:lang w:eastAsia="ar-SA"/>
              </w:rPr>
              <w:t>.</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CC5B29" w:rsidTr="00071C43">
        <w:trPr>
          <w:jc w:val="center"/>
        </w:trPr>
        <w:tc>
          <w:tcPr>
            <w:tcW w:w="4474" w:type="dxa"/>
          </w:tcPr>
          <w:p w:rsidR="00192CF0" w:rsidRPr="00CC5B29" w:rsidRDefault="00192CF0" w:rsidP="00071C43">
            <w:pPr>
              <w:spacing w:after="0"/>
              <w:ind w:left="90" w:right="49"/>
              <w:jc w:val="both"/>
              <w:rPr>
                <w:rFonts w:ascii="Arial" w:hAnsi="Arial" w:cs="Arial"/>
                <w:b/>
                <w:sz w:val="18"/>
                <w:szCs w:val="18"/>
                <w:lang w:val="es-ES_tradnl"/>
              </w:rPr>
            </w:pPr>
            <w:r w:rsidRPr="00CC5B29">
              <w:rPr>
                <w:rFonts w:ascii="Arial" w:hAnsi="Arial" w:cs="Arial"/>
                <w:sz w:val="18"/>
                <w:szCs w:val="18"/>
                <w:lang w:val="es-ES_tradnl"/>
              </w:rPr>
              <w:t xml:space="preserve">Nota informativa OCDE,  </w:t>
            </w:r>
            <w:r w:rsidRPr="00CC5B29">
              <w:rPr>
                <w:rFonts w:ascii="Arial" w:hAnsi="Arial" w:cs="Arial"/>
                <w:b/>
                <w:sz w:val="18"/>
                <w:szCs w:val="18"/>
                <w:lang w:val="es-ES_tradnl"/>
              </w:rPr>
              <w:t>Anexo XVIII</w:t>
            </w:r>
          </w:p>
          <w:p w:rsidR="00192CF0" w:rsidRPr="00CC5B29" w:rsidRDefault="00192CF0" w:rsidP="00071C43">
            <w:pPr>
              <w:spacing w:after="0"/>
              <w:ind w:left="90" w:right="49"/>
              <w:jc w:val="both"/>
              <w:rPr>
                <w:rFonts w:ascii="Arial" w:hAnsi="Arial" w:cs="Arial"/>
                <w:sz w:val="18"/>
                <w:szCs w:val="18"/>
              </w:rPr>
            </w:pPr>
          </w:p>
        </w:tc>
        <w:tc>
          <w:tcPr>
            <w:tcW w:w="1833" w:type="dxa"/>
            <w:vAlign w:val="center"/>
          </w:tcPr>
          <w:p w:rsidR="00192CF0" w:rsidRPr="00CC5B29" w:rsidRDefault="00192CF0" w:rsidP="00071C43">
            <w:pPr>
              <w:suppressAutoHyphens/>
              <w:snapToGrid w:val="0"/>
              <w:spacing w:after="0"/>
              <w:ind w:right="49"/>
              <w:jc w:val="center"/>
              <w:rPr>
                <w:rFonts w:ascii="Arial" w:eastAsia="Times New Roman" w:hAnsi="Arial" w:cs="Arial"/>
                <w:b/>
                <w:noProof w:val="0"/>
                <w:sz w:val="18"/>
                <w:szCs w:val="18"/>
                <w:lang w:eastAsia="ar-SA"/>
              </w:rPr>
            </w:pPr>
            <w:r w:rsidRPr="00CC5B29">
              <w:rPr>
                <w:rFonts w:ascii="Arial" w:eastAsia="Times New Roman" w:hAnsi="Arial" w:cs="Arial"/>
                <w:b/>
                <w:noProof w:val="0"/>
                <w:sz w:val="18"/>
                <w:szCs w:val="18"/>
                <w:lang w:eastAsia="ar-SA"/>
              </w:rPr>
              <w:t>11</w:t>
            </w:r>
          </w:p>
        </w:tc>
        <w:tc>
          <w:tcPr>
            <w:tcW w:w="1418"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1912" w:type="dxa"/>
          </w:tcPr>
          <w:p w:rsidR="00192CF0" w:rsidRPr="00CC5B29"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bl>
    <w:p w:rsidR="00C11E9A" w:rsidRDefault="00C11E9A" w:rsidP="00C11E9A">
      <w:pPr>
        <w:suppressAutoHyphens/>
        <w:spacing w:after="0" w:line="240" w:lineRule="auto"/>
        <w:ind w:right="49"/>
        <w:rPr>
          <w:rFonts w:ascii="Arial" w:eastAsia="Times New Roman" w:hAnsi="Arial" w:cs="Arial"/>
          <w:noProof w:val="0"/>
          <w:sz w:val="20"/>
          <w:szCs w:val="20"/>
          <w:lang w:val="es-ES" w:eastAsia="ar-SA"/>
        </w:rPr>
      </w:pPr>
    </w:p>
    <w:p w:rsidR="00C11E9A" w:rsidRDefault="00C11E9A" w:rsidP="00C11E9A">
      <w:pPr>
        <w:suppressAutoHyphens/>
        <w:spacing w:after="0" w:line="240" w:lineRule="auto"/>
        <w:ind w:right="49"/>
        <w:rPr>
          <w:rFonts w:ascii="Arial" w:eastAsia="Times New Roman" w:hAnsi="Arial" w:cs="Arial"/>
          <w:noProof w:val="0"/>
          <w:sz w:val="20"/>
          <w:szCs w:val="20"/>
          <w:lang w:val="es-ES" w:eastAsia="ar-SA"/>
        </w:rPr>
      </w:pPr>
    </w:p>
    <w:p w:rsidR="00B60A1A" w:rsidRDefault="00B60A1A" w:rsidP="00C11E9A">
      <w:pPr>
        <w:suppressAutoHyphens/>
        <w:spacing w:after="0" w:line="240" w:lineRule="auto"/>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861"/>
        <w:gridCol w:w="1249"/>
        <w:gridCol w:w="1625"/>
        <w:gridCol w:w="1902"/>
      </w:tblGrid>
      <w:tr w:rsidR="00192CF0" w:rsidRPr="006201F6" w:rsidTr="00CC5B29">
        <w:trPr>
          <w:tblHeader/>
          <w:jc w:val="center"/>
        </w:trPr>
        <w:tc>
          <w:tcPr>
            <w:tcW w:w="2522" w:type="pct"/>
            <w:shd w:val="clear" w:color="auto" w:fill="D9D9D9" w:themeFill="background1" w:themeFillShade="D9"/>
            <w:vAlign w:val="center"/>
          </w:tcPr>
          <w:p w:rsidR="00192CF0" w:rsidRPr="006201F6" w:rsidRDefault="00192CF0" w:rsidP="00071C43">
            <w:pPr>
              <w:spacing w:after="0"/>
              <w:ind w:right="49"/>
              <w:jc w:val="center"/>
              <w:rPr>
                <w:rFonts w:ascii="Arial" w:hAnsi="Arial" w:cs="Arial"/>
                <w:b/>
                <w:sz w:val="18"/>
                <w:szCs w:val="18"/>
              </w:rPr>
            </w:pPr>
            <w:r>
              <w:rPr>
                <w:rFonts w:ascii="Arial" w:hAnsi="Arial" w:cs="Arial"/>
                <w:b/>
                <w:sz w:val="18"/>
                <w:szCs w:val="18"/>
              </w:rPr>
              <w:t>PROPUESTA TÉCNICA</w:t>
            </w:r>
          </w:p>
        </w:tc>
        <w:tc>
          <w:tcPr>
            <w:tcW w:w="648" w:type="pct"/>
            <w:shd w:val="clear" w:color="auto" w:fill="D9D9D9" w:themeFill="background1" w:themeFillShade="D9"/>
            <w:vAlign w:val="center"/>
          </w:tcPr>
          <w:p w:rsidR="00192CF0" w:rsidRPr="006201F6" w:rsidRDefault="00192CF0" w:rsidP="00071C43">
            <w:pPr>
              <w:spacing w:after="0"/>
              <w:ind w:right="49"/>
              <w:jc w:val="center"/>
              <w:rPr>
                <w:rFonts w:ascii="Arial" w:hAnsi="Arial" w:cs="Arial"/>
                <w:b/>
                <w:sz w:val="18"/>
                <w:szCs w:val="18"/>
              </w:rPr>
            </w:pPr>
          </w:p>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PRESENTADO</w:t>
            </w:r>
          </w:p>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O NO APLICA</w:t>
            </w:r>
          </w:p>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SI          NO</w:t>
            </w:r>
          </w:p>
        </w:tc>
        <w:tc>
          <w:tcPr>
            <w:tcW w:w="987" w:type="pct"/>
            <w:shd w:val="clear" w:color="auto" w:fill="D9D9D9" w:themeFill="background1" w:themeFillShade="D9"/>
          </w:tcPr>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NÚMERO DE FOLIO DE LA PROPUESTA DONDE ESTA EL DOCUMENTO</w:t>
            </w:r>
          </w:p>
        </w:tc>
      </w:tr>
      <w:tr w:rsidR="00192CF0" w:rsidRPr="006201F6" w:rsidTr="00CC5B29">
        <w:trPr>
          <w:trHeight w:val="204"/>
          <w:jc w:val="center"/>
        </w:trPr>
        <w:tc>
          <w:tcPr>
            <w:tcW w:w="2522" w:type="pct"/>
          </w:tcPr>
          <w:p w:rsidR="00192CF0" w:rsidRPr="006201F6" w:rsidRDefault="00192CF0" w:rsidP="00071C43">
            <w:pPr>
              <w:snapToGrid w:val="0"/>
              <w:spacing w:after="0"/>
              <w:ind w:left="90" w:right="49"/>
              <w:jc w:val="both"/>
              <w:rPr>
                <w:rFonts w:ascii="Arial" w:eastAsia="Times New Roman" w:hAnsi="Arial" w:cs="Arial"/>
                <w:bCs/>
                <w:noProof w:val="0"/>
                <w:sz w:val="18"/>
                <w:szCs w:val="18"/>
                <w:lang w:val="es-ES_tradnl" w:eastAsia="ar-SA"/>
              </w:rPr>
            </w:pPr>
            <w:r w:rsidRPr="00715589">
              <w:rPr>
                <w:rFonts w:ascii="Arial" w:hAnsi="Arial" w:cs="Arial"/>
                <w:b/>
                <w:sz w:val="18"/>
                <w:szCs w:val="18"/>
                <w:lang w:val="es-ES_tradnl"/>
              </w:rPr>
              <w:t>Propuesta</w:t>
            </w:r>
            <w:r w:rsidRPr="006201F6">
              <w:rPr>
                <w:rFonts w:ascii="Arial" w:hAnsi="Arial" w:cs="Arial"/>
                <w:sz w:val="18"/>
                <w:szCs w:val="18"/>
                <w:lang w:val="es-ES_tradnl"/>
              </w:rPr>
              <w:t xml:space="preserve"> </w:t>
            </w:r>
            <w:r w:rsidRPr="006201F6">
              <w:rPr>
                <w:rFonts w:ascii="Arial" w:hAnsi="Arial" w:cs="Arial"/>
                <w:b/>
                <w:sz w:val="18"/>
                <w:szCs w:val="18"/>
                <w:lang w:val="es-ES_tradnl"/>
              </w:rPr>
              <w:t>Técnica,</w:t>
            </w:r>
            <w:r w:rsidRPr="006201F6">
              <w:rPr>
                <w:rFonts w:ascii="Arial" w:hAnsi="Arial" w:cs="Arial"/>
                <w:sz w:val="18"/>
                <w:szCs w:val="18"/>
                <w:lang w:val="es-ES_tradnl"/>
              </w:rPr>
              <w:t xml:space="preserve"> </w:t>
            </w:r>
            <w:r w:rsidRPr="006201F6">
              <w:rPr>
                <w:rFonts w:ascii="Arial" w:hAnsi="Arial" w:cs="Arial"/>
                <w:b/>
                <w:sz w:val="18"/>
                <w:szCs w:val="18"/>
                <w:lang w:val="es-ES_tradnl"/>
              </w:rPr>
              <w:t xml:space="preserve">Anexo </w:t>
            </w:r>
            <w:r w:rsidR="00720001">
              <w:rPr>
                <w:rFonts w:ascii="Arial" w:hAnsi="Arial" w:cs="Arial"/>
                <w:b/>
                <w:sz w:val="18"/>
                <w:szCs w:val="18"/>
                <w:lang w:val="es-ES_tradnl"/>
              </w:rPr>
              <w:t>XII</w:t>
            </w:r>
            <w:r w:rsidRPr="006201F6">
              <w:rPr>
                <w:rFonts w:ascii="Arial" w:hAnsi="Arial" w:cs="Arial"/>
                <w:sz w:val="18"/>
                <w:szCs w:val="18"/>
                <w:lang w:val="es-ES_tradnl"/>
              </w:rPr>
              <w:t xml:space="preserve">, para lo cual podrá hacer uso del </w:t>
            </w:r>
            <w:r w:rsidRPr="006201F6">
              <w:rPr>
                <w:rFonts w:ascii="Arial" w:hAnsi="Arial" w:cs="Arial"/>
                <w:b/>
                <w:sz w:val="18"/>
                <w:szCs w:val="18"/>
                <w:lang w:val="es-ES_tradnl"/>
              </w:rPr>
              <w:t xml:space="preserve">Anexo </w:t>
            </w:r>
            <w:r w:rsidR="00720001">
              <w:rPr>
                <w:rFonts w:ascii="Arial" w:hAnsi="Arial" w:cs="Arial"/>
                <w:b/>
                <w:sz w:val="18"/>
                <w:szCs w:val="18"/>
                <w:lang w:val="es-ES_tradnl"/>
              </w:rPr>
              <w:t>XV “PMR”</w:t>
            </w:r>
            <w:r>
              <w:rPr>
                <w:rFonts w:ascii="Arial" w:hAnsi="Arial" w:cs="Arial"/>
                <w:b/>
                <w:sz w:val="18"/>
                <w:szCs w:val="18"/>
                <w:lang w:val="es-ES_tradnl"/>
              </w:rPr>
              <w:t>.</w:t>
            </w:r>
          </w:p>
        </w:tc>
        <w:tc>
          <w:tcPr>
            <w:tcW w:w="648" w:type="pct"/>
            <w:vAlign w:val="center"/>
          </w:tcPr>
          <w:p w:rsidR="00192CF0" w:rsidRPr="006201F6"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 xml:space="preserve">4.2 </w:t>
            </w:r>
          </w:p>
          <w:p w:rsidR="00192CF0" w:rsidRPr="006201F6"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a</w:t>
            </w:r>
            <w:r w:rsidR="005B56F0">
              <w:rPr>
                <w:rFonts w:ascii="Arial" w:eastAsia="Times New Roman" w:hAnsi="Arial" w:cs="Arial"/>
                <w:b/>
                <w:noProof w:val="0"/>
                <w:sz w:val="18"/>
                <w:szCs w:val="18"/>
                <w:lang w:val="es-ES" w:eastAsia="ar-SA"/>
              </w:rPr>
              <w:t>.</w:t>
            </w:r>
            <w:r w:rsidRPr="006201F6">
              <w:rPr>
                <w:rFonts w:ascii="Arial" w:hAnsi="Arial" w:cs="Arial"/>
                <w:b/>
                <w:bCs/>
                <w:noProof w:val="0"/>
                <w:sz w:val="18"/>
                <w:szCs w:val="18"/>
              </w:rPr>
              <w:t>*</w:t>
            </w:r>
          </w:p>
        </w:tc>
        <w:tc>
          <w:tcPr>
            <w:tcW w:w="843" w:type="pct"/>
            <w:tcBorders>
              <w:top w:val="single" w:sz="4" w:space="0" w:color="auto"/>
              <w:bottom w:val="single" w:sz="4" w:space="0" w:color="auto"/>
            </w:tcBorders>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987" w:type="pct"/>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6201F6" w:rsidTr="00CC5B29">
        <w:trPr>
          <w:trHeight w:val="204"/>
          <w:jc w:val="center"/>
        </w:trPr>
        <w:tc>
          <w:tcPr>
            <w:tcW w:w="2522" w:type="pct"/>
          </w:tcPr>
          <w:p w:rsidR="00192CF0" w:rsidRPr="006201F6" w:rsidRDefault="00192CF0" w:rsidP="00071C43">
            <w:pPr>
              <w:snapToGrid w:val="0"/>
              <w:spacing w:after="0"/>
              <w:ind w:left="90" w:right="49"/>
              <w:jc w:val="both"/>
              <w:rPr>
                <w:rFonts w:ascii="Arial" w:hAnsi="Arial" w:cs="Arial"/>
                <w:sz w:val="18"/>
                <w:szCs w:val="18"/>
                <w:lang w:val="es-ES_tradnl"/>
              </w:rPr>
            </w:pPr>
            <w:r w:rsidRPr="006201F6">
              <w:rPr>
                <w:rFonts w:ascii="Arial" w:hAnsi="Arial" w:cs="Arial"/>
                <w:sz w:val="18"/>
                <w:szCs w:val="18"/>
                <w:lang w:val="es-ES_tradnl"/>
              </w:rPr>
              <w:t>Registros Sanitarios</w:t>
            </w:r>
          </w:p>
        </w:tc>
        <w:tc>
          <w:tcPr>
            <w:tcW w:w="648" w:type="pct"/>
            <w:vAlign w:val="center"/>
          </w:tcPr>
          <w:p w:rsidR="00192CF0" w:rsidRPr="006201F6"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192CF0" w:rsidRPr="006201F6"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c</w:t>
            </w:r>
            <w:r w:rsidR="005B56F0">
              <w:rPr>
                <w:rFonts w:ascii="Arial" w:eastAsia="Times New Roman" w:hAnsi="Arial" w:cs="Arial"/>
                <w:b/>
                <w:noProof w:val="0"/>
                <w:sz w:val="18"/>
                <w:szCs w:val="18"/>
                <w:lang w:val="es-ES" w:eastAsia="ar-SA"/>
              </w:rPr>
              <w:t>.</w:t>
            </w:r>
            <w:r w:rsidRPr="00931455">
              <w:rPr>
                <w:rFonts w:ascii="Arial" w:eastAsia="Times New Roman" w:hAnsi="Arial" w:cs="Arial"/>
                <w:b/>
                <w:noProof w:val="0"/>
                <w:sz w:val="18"/>
                <w:szCs w:val="18"/>
                <w:lang w:val="es-ES" w:eastAsia="ar-SA"/>
              </w:rPr>
              <w:t xml:space="preserve"> *</w:t>
            </w:r>
          </w:p>
        </w:tc>
        <w:tc>
          <w:tcPr>
            <w:tcW w:w="843" w:type="pct"/>
            <w:tcBorders>
              <w:top w:val="single" w:sz="4" w:space="0" w:color="auto"/>
              <w:bottom w:val="single" w:sz="4" w:space="0" w:color="auto"/>
            </w:tcBorders>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987" w:type="pct"/>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6201F6" w:rsidTr="00CC5B29">
        <w:trPr>
          <w:trHeight w:val="181"/>
          <w:jc w:val="center"/>
        </w:trPr>
        <w:tc>
          <w:tcPr>
            <w:tcW w:w="2522" w:type="pct"/>
          </w:tcPr>
          <w:p w:rsidR="00192CF0" w:rsidRPr="002C4CC9" w:rsidRDefault="00192CF0" w:rsidP="00071C43">
            <w:pPr>
              <w:spacing w:after="0"/>
              <w:ind w:left="90" w:right="49"/>
              <w:jc w:val="both"/>
              <w:rPr>
                <w:rFonts w:ascii="Arial" w:hAnsi="Arial" w:cs="Arial"/>
                <w:sz w:val="18"/>
                <w:szCs w:val="18"/>
              </w:rPr>
            </w:pPr>
            <w:r w:rsidRPr="002C4CC9">
              <w:rPr>
                <w:rFonts w:ascii="Arial" w:hAnsi="Arial" w:cs="Arial"/>
                <w:sz w:val="18"/>
                <w:szCs w:val="18"/>
              </w:rPr>
              <w:t xml:space="preserve">Licencias y Avisos </w:t>
            </w:r>
          </w:p>
          <w:p w:rsidR="00192CF0" w:rsidRPr="002C4CC9" w:rsidRDefault="00192CF0" w:rsidP="00071C43">
            <w:pPr>
              <w:spacing w:after="0"/>
              <w:ind w:left="90" w:right="49"/>
              <w:jc w:val="both"/>
              <w:rPr>
                <w:rFonts w:ascii="Arial" w:hAnsi="Arial" w:cs="Arial"/>
                <w:sz w:val="18"/>
                <w:szCs w:val="18"/>
              </w:rPr>
            </w:pPr>
          </w:p>
        </w:tc>
        <w:tc>
          <w:tcPr>
            <w:tcW w:w="648" w:type="pct"/>
            <w:vAlign w:val="center"/>
          </w:tcPr>
          <w:p w:rsidR="00192CF0" w:rsidRPr="002C4CC9"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2C4CC9">
              <w:rPr>
                <w:rFonts w:ascii="Arial" w:eastAsia="Times New Roman" w:hAnsi="Arial" w:cs="Arial"/>
                <w:b/>
                <w:noProof w:val="0"/>
                <w:sz w:val="18"/>
                <w:szCs w:val="18"/>
                <w:lang w:val="es-ES" w:eastAsia="ar-SA"/>
              </w:rPr>
              <w:t>4.2</w:t>
            </w:r>
          </w:p>
          <w:p w:rsidR="00192CF0" w:rsidRPr="002C4CC9"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sidRPr="002C4CC9">
              <w:rPr>
                <w:rFonts w:ascii="Arial" w:eastAsia="Times New Roman" w:hAnsi="Arial" w:cs="Arial"/>
                <w:b/>
                <w:noProof w:val="0"/>
                <w:sz w:val="18"/>
                <w:szCs w:val="18"/>
                <w:lang w:val="es-ES" w:eastAsia="ar-SA"/>
              </w:rPr>
              <w:t>d</w:t>
            </w:r>
            <w:r w:rsidR="005B56F0">
              <w:rPr>
                <w:rFonts w:ascii="Arial" w:eastAsia="Times New Roman" w:hAnsi="Arial" w:cs="Arial"/>
                <w:b/>
                <w:noProof w:val="0"/>
                <w:sz w:val="18"/>
                <w:szCs w:val="18"/>
                <w:lang w:val="es-ES" w:eastAsia="ar-SA"/>
              </w:rPr>
              <w:t>.</w:t>
            </w:r>
            <w:r w:rsidRPr="002C4CC9">
              <w:rPr>
                <w:rFonts w:ascii="Arial" w:eastAsia="Times New Roman" w:hAnsi="Arial" w:cs="Arial"/>
                <w:b/>
                <w:noProof w:val="0"/>
                <w:sz w:val="18"/>
                <w:szCs w:val="18"/>
                <w:lang w:val="es-ES" w:eastAsia="ar-SA"/>
              </w:rPr>
              <w:t xml:space="preserve"> *</w:t>
            </w:r>
          </w:p>
        </w:tc>
        <w:tc>
          <w:tcPr>
            <w:tcW w:w="843" w:type="pct"/>
            <w:tcBorders>
              <w:top w:val="single" w:sz="4" w:space="0" w:color="auto"/>
              <w:bottom w:val="single" w:sz="4" w:space="0" w:color="auto"/>
            </w:tcBorders>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987" w:type="pct"/>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6201F6" w:rsidTr="00CC5B29">
        <w:trPr>
          <w:trHeight w:val="204"/>
          <w:jc w:val="center"/>
        </w:trPr>
        <w:tc>
          <w:tcPr>
            <w:tcW w:w="2522" w:type="pct"/>
          </w:tcPr>
          <w:p w:rsidR="00192CF0" w:rsidRPr="006201F6" w:rsidRDefault="00192CF0" w:rsidP="00071C43">
            <w:pPr>
              <w:spacing w:after="0"/>
              <w:ind w:right="49"/>
              <w:jc w:val="both"/>
              <w:rPr>
                <w:rFonts w:ascii="Arial" w:hAnsi="Arial" w:cs="Arial"/>
                <w:b/>
                <w:bCs/>
                <w:sz w:val="18"/>
                <w:szCs w:val="18"/>
                <w:lang w:eastAsia="ar-SA"/>
              </w:rPr>
            </w:pPr>
            <w:r>
              <w:rPr>
                <w:rFonts w:ascii="Arial" w:hAnsi="Arial" w:cs="Arial"/>
                <w:bCs/>
                <w:sz w:val="18"/>
                <w:szCs w:val="18"/>
                <w:lang w:eastAsia="ar-SA"/>
              </w:rPr>
              <w:lastRenderedPageBreak/>
              <w:t xml:space="preserve"> </w:t>
            </w:r>
            <w:r w:rsidRPr="00664DD7">
              <w:rPr>
                <w:rFonts w:ascii="Arial" w:hAnsi="Arial" w:cs="Arial"/>
                <w:bCs/>
                <w:sz w:val="18"/>
                <w:szCs w:val="18"/>
                <w:lang w:eastAsia="ar-SA"/>
              </w:rPr>
              <w:t>Folletos, catálogos, fotografías, manuales, entre otros</w:t>
            </w:r>
          </w:p>
        </w:tc>
        <w:tc>
          <w:tcPr>
            <w:tcW w:w="648" w:type="pct"/>
            <w:vAlign w:val="center"/>
          </w:tcPr>
          <w:p w:rsidR="00192CF0" w:rsidRPr="006201F6"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192CF0" w:rsidRPr="006201F6"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005B56F0">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987" w:type="pct"/>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6201F6" w:rsidTr="00CC5B29">
        <w:trPr>
          <w:trHeight w:val="204"/>
          <w:jc w:val="center"/>
        </w:trPr>
        <w:tc>
          <w:tcPr>
            <w:tcW w:w="2522" w:type="pct"/>
          </w:tcPr>
          <w:p w:rsidR="00192CF0" w:rsidRPr="006201F6" w:rsidRDefault="00192CF0" w:rsidP="00071C43">
            <w:pPr>
              <w:spacing w:after="0"/>
              <w:ind w:left="90" w:right="49"/>
              <w:jc w:val="both"/>
              <w:rPr>
                <w:rFonts w:ascii="Arial" w:hAnsi="Arial" w:cs="Arial"/>
                <w:bCs/>
                <w:sz w:val="18"/>
                <w:szCs w:val="18"/>
                <w:lang w:eastAsia="ar-SA"/>
              </w:rPr>
            </w:pPr>
            <w:r w:rsidRPr="006201F6">
              <w:rPr>
                <w:rFonts w:ascii="Arial" w:hAnsi="Arial" w:cs="Arial"/>
                <w:bCs/>
                <w:sz w:val="18"/>
                <w:szCs w:val="18"/>
                <w:lang w:eastAsia="ar-SA"/>
              </w:rPr>
              <w:t>Carta de respaldo del fabricante,</w:t>
            </w:r>
            <w:r w:rsidRPr="006201F6">
              <w:rPr>
                <w:rFonts w:ascii="Arial" w:hAnsi="Arial" w:cs="Arial"/>
                <w:sz w:val="18"/>
                <w:szCs w:val="18"/>
                <w:lang w:val="es-ES_tradnl"/>
              </w:rPr>
              <w:t xml:space="preserve"> para lo cual podrá hacer uso del </w:t>
            </w:r>
            <w:r w:rsidRPr="006201F6">
              <w:rPr>
                <w:rFonts w:ascii="Arial" w:hAnsi="Arial" w:cs="Arial"/>
                <w:b/>
                <w:sz w:val="18"/>
                <w:szCs w:val="18"/>
                <w:lang w:val="es-ES_tradnl"/>
              </w:rPr>
              <w:t xml:space="preserve">Anexo </w:t>
            </w:r>
            <w:r w:rsidR="00720001">
              <w:rPr>
                <w:rFonts w:ascii="Arial" w:hAnsi="Arial" w:cs="Arial"/>
                <w:b/>
                <w:sz w:val="18"/>
                <w:szCs w:val="18"/>
                <w:lang w:val="es-ES_tradnl"/>
              </w:rPr>
              <w:t>XIX</w:t>
            </w:r>
            <w:r w:rsidRPr="006201F6">
              <w:rPr>
                <w:rFonts w:ascii="Arial" w:hAnsi="Arial" w:cs="Arial"/>
                <w:b/>
                <w:sz w:val="18"/>
                <w:szCs w:val="18"/>
                <w:lang w:val="es-ES_tradnl"/>
              </w:rPr>
              <w:t>.</w:t>
            </w:r>
          </w:p>
        </w:tc>
        <w:tc>
          <w:tcPr>
            <w:tcW w:w="648" w:type="pct"/>
            <w:vAlign w:val="center"/>
          </w:tcPr>
          <w:p w:rsidR="00192CF0" w:rsidRPr="006201F6"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192CF0" w:rsidRPr="006201F6"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005B56F0">
              <w:rPr>
                <w:rFonts w:ascii="Arial" w:eastAsia="Times New Roman" w:hAnsi="Arial" w:cs="Arial"/>
                <w:b/>
                <w:noProof w:val="0"/>
                <w:sz w:val="18"/>
                <w:szCs w:val="18"/>
                <w:lang w:val="es-ES" w:eastAsia="ar-SA"/>
              </w:rPr>
              <w:t>.</w:t>
            </w:r>
            <w:r w:rsidRPr="006201F6">
              <w:rPr>
                <w:rFonts w:ascii="Arial" w:eastAsia="Times New Roman" w:hAnsi="Arial" w:cs="Arial"/>
                <w:b/>
                <w:noProof w:val="0"/>
                <w:sz w:val="18"/>
                <w:szCs w:val="18"/>
                <w:lang w:val="es-ES" w:eastAsia="ar-SA"/>
              </w:rPr>
              <w:t xml:space="preserve"> *</w:t>
            </w:r>
          </w:p>
        </w:tc>
        <w:tc>
          <w:tcPr>
            <w:tcW w:w="843" w:type="pct"/>
            <w:tcBorders>
              <w:top w:val="single" w:sz="4" w:space="0" w:color="auto"/>
              <w:bottom w:val="single" w:sz="4" w:space="0" w:color="auto"/>
            </w:tcBorders>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987" w:type="pct"/>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r w:rsidR="00192CF0" w:rsidRPr="006201F6" w:rsidTr="00CC5B29">
        <w:trPr>
          <w:trHeight w:val="204"/>
          <w:jc w:val="center"/>
        </w:trPr>
        <w:tc>
          <w:tcPr>
            <w:tcW w:w="2522" w:type="pct"/>
          </w:tcPr>
          <w:p w:rsidR="00192CF0" w:rsidRDefault="00192CF0" w:rsidP="00071C43">
            <w:pPr>
              <w:spacing w:after="0"/>
              <w:ind w:left="90" w:right="49"/>
              <w:jc w:val="both"/>
              <w:rPr>
                <w:rFonts w:ascii="Arial" w:hAnsi="Arial" w:cs="Arial"/>
                <w:bCs/>
                <w:sz w:val="18"/>
                <w:szCs w:val="18"/>
                <w:lang w:eastAsia="ar-SA"/>
              </w:rPr>
            </w:pPr>
            <w:r>
              <w:rPr>
                <w:rFonts w:ascii="Arial" w:hAnsi="Arial" w:cs="Arial"/>
                <w:bCs/>
                <w:sz w:val="18"/>
                <w:szCs w:val="18"/>
                <w:lang w:eastAsia="ar-SA"/>
              </w:rPr>
              <w:t>Acuse de Recibo de las muestras</w:t>
            </w:r>
          </w:p>
          <w:p w:rsidR="00192CF0" w:rsidRPr="006201F6" w:rsidRDefault="00192CF0" w:rsidP="00071C43">
            <w:pPr>
              <w:spacing w:after="0"/>
              <w:ind w:left="90" w:right="49"/>
              <w:jc w:val="both"/>
              <w:rPr>
                <w:rFonts w:ascii="Arial" w:hAnsi="Arial" w:cs="Arial"/>
                <w:bCs/>
                <w:sz w:val="18"/>
                <w:szCs w:val="18"/>
                <w:lang w:eastAsia="ar-SA"/>
              </w:rPr>
            </w:pPr>
          </w:p>
        </w:tc>
        <w:tc>
          <w:tcPr>
            <w:tcW w:w="648" w:type="pct"/>
            <w:vAlign w:val="center"/>
          </w:tcPr>
          <w:p w:rsidR="00192CF0" w:rsidRPr="006201F6" w:rsidRDefault="00192CF0" w:rsidP="00071C43">
            <w:pPr>
              <w:suppressAutoHyphens/>
              <w:snapToGrid w:val="0"/>
              <w:spacing w:after="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192CF0" w:rsidRPr="006201F6" w:rsidRDefault="00192CF0" w:rsidP="005B56F0">
            <w:pPr>
              <w:suppressAutoHyphens/>
              <w:snapToGrid w:val="0"/>
              <w:spacing w:after="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g</w:t>
            </w:r>
            <w:r w:rsidR="005B56F0">
              <w:rPr>
                <w:rFonts w:ascii="Arial" w:eastAsia="Times New Roman" w:hAnsi="Arial" w:cs="Arial"/>
                <w:b/>
                <w:noProof w:val="0"/>
                <w:sz w:val="18"/>
                <w:szCs w:val="18"/>
                <w:lang w:val="es-ES" w:eastAsia="ar-SA"/>
              </w:rPr>
              <w:t>.</w:t>
            </w:r>
            <w:r w:rsidRPr="006201F6">
              <w:rPr>
                <w:rFonts w:ascii="Arial" w:eastAsia="Times New Roman" w:hAnsi="Arial" w:cs="Arial"/>
                <w:b/>
                <w:noProof w:val="0"/>
                <w:sz w:val="18"/>
                <w:szCs w:val="18"/>
                <w:lang w:val="es-ES" w:eastAsia="ar-SA"/>
              </w:rPr>
              <w:t xml:space="preserve"> *</w:t>
            </w:r>
          </w:p>
        </w:tc>
        <w:tc>
          <w:tcPr>
            <w:tcW w:w="843" w:type="pct"/>
            <w:tcBorders>
              <w:top w:val="single" w:sz="4" w:space="0" w:color="auto"/>
              <w:bottom w:val="single" w:sz="4" w:space="0" w:color="auto"/>
            </w:tcBorders>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987" w:type="pct"/>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bl>
    <w:p w:rsidR="00B60A1A" w:rsidRDefault="00B60A1A" w:rsidP="00C11E9A">
      <w:pPr>
        <w:suppressAutoHyphens/>
        <w:spacing w:after="0" w:line="240" w:lineRule="auto"/>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864"/>
        <w:gridCol w:w="1291"/>
        <w:gridCol w:w="1713"/>
        <w:gridCol w:w="1769"/>
      </w:tblGrid>
      <w:tr w:rsidR="00192CF0" w:rsidRPr="006201F6" w:rsidTr="00CC5B29">
        <w:trPr>
          <w:tblHeader/>
          <w:jc w:val="center"/>
        </w:trPr>
        <w:tc>
          <w:tcPr>
            <w:tcW w:w="2522" w:type="pct"/>
            <w:shd w:val="clear" w:color="auto" w:fill="D9D9D9" w:themeFill="background1" w:themeFillShade="D9"/>
            <w:vAlign w:val="center"/>
          </w:tcPr>
          <w:p w:rsidR="00192CF0" w:rsidRPr="006201F6" w:rsidRDefault="00192CF0" w:rsidP="00071C43">
            <w:pPr>
              <w:spacing w:after="0"/>
              <w:ind w:right="49"/>
              <w:jc w:val="center"/>
              <w:rPr>
                <w:rFonts w:ascii="Arial" w:hAnsi="Arial" w:cs="Arial"/>
                <w:b/>
                <w:sz w:val="18"/>
                <w:szCs w:val="18"/>
              </w:rPr>
            </w:pPr>
            <w:r>
              <w:rPr>
                <w:rFonts w:ascii="Arial" w:hAnsi="Arial" w:cs="Arial"/>
                <w:b/>
                <w:sz w:val="18"/>
                <w:szCs w:val="18"/>
              </w:rPr>
              <w:t>PROPUESTA ECONÓMICA</w:t>
            </w:r>
          </w:p>
        </w:tc>
        <w:tc>
          <w:tcPr>
            <w:tcW w:w="670" w:type="pct"/>
            <w:shd w:val="clear" w:color="auto" w:fill="D9D9D9" w:themeFill="background1" w:themeFillShade="D9"/>
            <w:vAlign w:val="center"/>
          </w:tcPr>
          <w:p w:rsidR="00192CF0" w:rsidRPr="006201F6" w:rsidRDefault="00192CF0" w:rsidP="00071C43">
            <w:pPr>
              <w:spacing w:after="0"/>
              <w:ind w:right="49"/>
              <w:jc w:val="center"/>
              <w:rPr>
                <w:rFonts w:ascii="Arial" w:hAnsi="Arial" w:cs="Arial"/>
                <w:sz w:val="18"/>
                <w:szCs w:val="18"/>
              </w:rPr>
            </w:pPr>
          </w:p>
          <w:p w:rsidR="00192CF0" w:rsidRPr="006201F6" w:rsidRDefault="00192CF0" w:rsidP="00071C43">
            <w:pPr>
              <w:spacing w:after="0"/>
              <w:ind w:right="49"/>
              <w:jc w:val="center"/>
              <w:rPr>
                <w:rFonts w:ascii="Arial" w:hAnsi="Arial" w:cs="Arial"/>
                <w:sz w:val="18"/>
                <w:szCs w:val="18"/>
              </w:rPr>
            </w:pPr>
            <w:r w:rsidRPr="006201F6">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PRESENTADO</w:t>
            </w:r>
          </w:p>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O NO APLICA</w:t>
            </w:r>
          </w:p>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SI          NO</w:t>
            </w:r>
          </w:p>
        </w:tc>
        <w:tc>
          <w:tcPr>
            <w:tcW w:w="918" w:type="pct"/>
            <w:shd w:val="clear" w:color="auto" w:fill="D9D9D9" w:themeFill="background1" w:themeFillShade="D9"/>
          </w:tcPr>
          <w:p w:rsidR="00192CF0" w:rsidRPr="006201F6" w:rsidRDefault="00192CF0" w:rsidP="00071C43">
            <w:pPr>
              <w:spacing w:after="0"/>
              <w:ind w:right="49"/>
              <w:jc w:val="center"/>
              <w:rPr>
                <w:rFonts w:ascii="Arial" w:hAnsi="Arial" w:cs="Arial"/>
                <w:b/>
                <w:sz w:val="18"/>
                <w:szCs w:val="18"/>
              </w:rPr>
            </w:pPr>
            <w:r w:rsidRPr="006201F6">
              <w:rPr>
                <w:rFonts w:ascii="Arial" w:hAnsi="Arial" w:cs="Arial"/>
                <w:b/>
                <w:sz w:val="18"/>
                <w:szCs w:val="18"/>
              </w:rPr>
              <w:t>NÚMERO DE FOLIO DE LA PROPUESTA DONDE ESTA EL DOCUMENTO</w:t>
            </w:r>
          </w:p>
        </w:tc>
      </w:tr>
      <w:tr w:rsidR="00192CF0" w:rsidRPr="006201F6" w:rsidTr="00CC5B29">
        <w:trPr>
          <w:trHeight w:val="204"/>
          <w:jc w:val="center"/>
        </w:trPr>
        <w:tc>
          <w:tcPr>
            <w:tcW w:w="2522" w:type="pct"/>
          </w:tcPr>
          <w:p w:rsidR="00192CF0" w:rsidRDefault="00192CF0" w:rsidP="00071C43">
            <w:pPr>
              <w:spacing w:after="0"/>
              <w:rPr>
                <w:rFonts w:ascii="Arial" w:hAnsi="Arial" w:cs="Arial"/>
                <w:sz w:val="18"/>
                <w:szCs w:val="18"/>
                <w:lang w:val="es-ES_tradnl"/>
              </w:rPr>
            </w:pPr>
            <w:r w:rsidRPr="006201F6">
              <w:rPr>
                <w:rFonts w:ascii="Arial" w:hAnsi="Arial" w:cs="Arial"/>
                <w:sz w:val="18"/>
                <w:szCs w:val="18"/>
                <w:lang w:val="es-ES_tradnl"/>
              </w:rPr>
              <w:t xml:space="preserve">Propuesta </w:t>
            </w:r>
            <w:r w:rsidRPr="006201F6">
              <w:rPr>
                <w:rFonts w:ascii="Arial" w:hAnsi="Arial" w:cs="Arial"/>
                <w:b/>
                <w:sz w:val="18"/>
                <w:szCs w:val="18"/>
                <w:lang w:val="es-ES_tradnl"/>
              </w:rPr>
              <w:t>Económica</w:t>
            </w:r>
            <w:r w:rsidRPr="006201F6">
              <w:rPr>
                <w:rFonts w:ascii="Arial" w:hAnsi="Arial" w:cs="Arial"/>
                <w:sz w:val="18"/>
                <w:szCs w:val="18"/>
                <w:lang w:val="es-ES_tradnl"/>
              </w:rPr>
              <w:t xml:space="preserve">, </w:t>
            </w:r>
            <w:r w:rsidRPr="006201F6">
              <w:rPr>
                <w:rFonts w:ascii="Arial" w:hAnsi="Arial" w:cs="Arial"/>
                <w:b/>
                <w:sz w:val="18"/>
                <w:szCs w:val="18"/>
                <w:lang w:val="es-ES_tradnl"/>
              </w:rPr>
              <w:t xml:space="preserve">Anexo </w:t>
            </w:r>
            <w:r w:rsidR="00720001">
              <w:rPr>
                <w:rFonts w:ascii="Arial" w:hAnsi="Arial" w:cs="Arial"/>
                <w:b/>
                <w:sz w:val="18"/>
                <w:szCs w:val="18"/>
                <w:lang w:val="es-ES_tradnl"/>
              </w:rPr>
              <w:t>XI</w:t>
            </w:r>
            <w:r w:rsidRPr="006201F6">
              <w:rPr>
                <w:rFonts w:ascii="Arial" w:hAnsi="Arial" w:cs="Arial"/>
                <w:sz w:val="18"/>
                <w:szCs w:val="18"/>
                <w:lang w:val="es-ES_tradnl"/>
              </w:rPr>
              <w:t xml:space="preserve">, para lo cual </w:t>
            </w:r>
            <w:r>
              <w:rPr>
                <w:rFonts w:ascii="Arial" w:hAnsi="Arial" w:cs="Arial"/>
                <w:sz w:val="18"/>
                <w:szCs w:val="18"/>
                <w:lang w:val="es-ES_tradnl"/>
              </w:rPr>
              <w:t xml:space="preserve"> deberá considerar el </w:t>
            </w:r>
            <w:r w:rsidR="00720001">
              <w:rPr>
                <w:rFonts w:ascii="Arial" w:hAnsi="Arial" w:cs="Arial"/>
                <w:sz w:val="18"/>
                <w:szCs w:val="18"/>
                <w:lang w:val="es-ES_tradnl"/>
              </w:rPr>
              <w:t>Anexo XV</w:t>
            </w:r>
            <w:r>
              <w:rPr>
                <w:rFonts w:ascii="Arial" w:hAnsi="Arial" w:cs="Arial"/>
                <w:sz w:val="18"/>
                <w:szCs w:val="18"/>
                <w:lang w:val="es-ES_tradnl"/>
              </w:rPr>
              <w:t xml:space="preserve"> </w:t>
            </w:r>
            <w:r w:rsidR="00720001">
              <w:rPr>
                <w:rFonts w:ascii="Arial" w:hAnsi="Arial" w:cs="Arial"/>
                <w:sz w:val="18"/>
                <w:szCs w:val="18"/>
                <w:lang w:val="es-ES_tradnl"/>
              </w:rPr>
              <w:t>“</w:t>
            </w:r>
            <w:r>
              <w:rPr>
                <w:rFonts w:ascii="Arial" w:hAnsi="Arial" w:cs="Arial"/>
                <w:sz w:val="18"/>
                <w:szCs w:val="18"/>
                <w:lang w:val="es-ES_tradnl"/>
              </w:rPr>
              <w:t>PMR</w:t>
            </w:r>
            <w:r w:rsidR="00720001">
              <w:rPr>
                <w:rFonts w:ascii="Arial" w:hAnsi="Arial" w:cs="Arial"/>
                <w:sz w:val="18"/>
                <w:szCs w:val="18"/>
                <w:lang w:val="es-ES_tradnl"/>
              </w:rPr>
              <w:t>“.</w:t>
            </w:r>
          </w:p>
          <w:p w:rsidR="00192CF0" w:rsidRPr="00FE02C3" w:rsidRDefault="00192CF0" w:rsidP="00071C43">
            <w:pPr>
              <w:spacing w:after="0"/>
              <w:rPr>
                <w:rFonts w:ascii="Arial" w:eastAsia="Times New Roman" w:hAnsi="Arial" w:cs="Arial"/>
                <w:bCs/>
                <w:noProof w:val="0"/>
                <w:sz w:val="18"/>
                <w:szCs w:val="18"/>
                <w:lang w:eastAsia="ar-SA"/>
              </w:rPr>
            </w:pPr>
            <w:r>
              <w:rPr>
                <w:rFonts w:ascii="Arial" w:hAnsi="Arial" w:cs="Arial"/>
                <w:sz w:val="18"/>
                <w:szCs w:val="18"/>
                <w:lang w:val="es-ES_tradnl"/>
              </w:rPr>
              <w:t>.</w:t>
            </w:r>
          </w:p>
        </w:tc>
        <w:tc>
          <w:tcPr>
            <w:tcW w:w="670" w:type="pct"/>
            <w:vAlign w:val="center"/>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r w:rsidRPr="002F256C">
              <w:rPr>
                <w:rFonts w:ascii="Arial" w:eastAsia="Times New Roman" w:hAnsi="Arial" w:cs="Arial"/>
                <w:b/>
                <w:noProof w:val="0"/>
                <w:sz w:val="18"/>
                <w:szCs w:val="18"/>
                <w:lang w:val="es-ES" w:eastAsia="ar-SA"/>
              </w:rPr>
              <w:t>4.3.</w:t>
            </w:r>
            <w:r w:rsidRPr="006201F6">
              <w:rPr>
                <w:rFonts w:ascii="Arial" w:eastAsia="Times New Roman" w:hAnsi="Arial" w:cs="Arial"/>
                <w:noProof w:val="0"/>
                <w:sz w:val="18"/>
                <w:szCs w:val="18"/>
                <w:lang w:val="es-ES" w:eastAsia="ar-SA"/>
              </w:rPr>
              <w:t xml:space="preserve"> *</w:t>
            </w:r>
          </w:p>
        </w:tc>
        <w:tc>
          <w:tcPr>
            <w:tcW w:w="889" w:type="pct"/>
            <w:tcBorders>
              <w:top w:val="single" w:sz="4" w:space="0" w:color="auto"/>
              <w:bottom w:val="single" w:sz="4" w:space="0" w:color="auto"/>
              <w:right w:val="single" w:sz="4" w:space="0" w:color="auto"/>
            </w:tcBorders>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c>
          <w:tcPr>
            <w:tcW w:w="918" w:type="pct"/>
          </w:tcPr>
          <w:p w:rsidR="00192CF0" w:rsidRPr="006201F6" w:rsidRDefault="00192CF0" w:rsidP="00071C43">
            <w:pPr>
              <w:suppressAutoHyphens/>
              <w:snapToGrid w:val="0"/>
              <w:spacing w:after="0"/>
              <w:ind w:right="49"/>
              <w:jc w:val="center"/>
              <w:rPr>
                <w:rFonts w:ascii="Arial" w:eastAsia="Times New Roman" w:hAnsi="Arial" w:cs="Arial"/>
                <w:noProof w:val="0"/>
                <w:sz w:val="18"/>
                <w:szCs w:val="18"/>
                <w:lang w:val="es-ES" w:eastAsia="ar-SA"/>
              </w:rPr>
            </w:pPr>
          </w:p>
        </w:tc>
      </w:tr>
    </w:tbl>
    <w:p w:rsidR="00192CF0" w:rsidRDefault="00192CF0" w:rsidP="00C11E9A">
      <w:pPr>
        <w:suppressAutoHyphens/>
        <w:spacing w:after="0" w:line="240" w:lineRule="auto"/>
        <w:ind w:right="49"/>
        <w:rPr>
          <w:rFonts w:ascii="Arial" w:eastAsia="Times New Roman" w:hAnsi="Arial" w:cs="Arial"/>
          <w:noProof w:val="0"/>
          <w:sz w:val="20"/>
          <w:szCs w:val="20"/>
          <w:lang w:val="es-ES" w:eastAsia="ar-SA"/>
        </w:rPr>
      </w:pPr>
    </w:p>
    <w:p w:rsidR="00B60A1A" w:rsidRPr="0088021C" w:rsidRDefault="00B60A1A" w:rsidP="00C11E9A">
      <w:pPr>
        <w:suppressAutoHyphens/>
        <w:spacing w:after="0" w:line="240" w:lineRule="auto"/>
        <w:ind w:right="49"/>
        <w:rPr>
          <w:rFonts w:ascii="Arial" w:eastAsia="Times New Roman" w:hAnsi="Arial" w:cs="Arial"/>
          <w:noProof w:val="0"/>
          <w:sz w:val="20"/>
          <w:szCs w:val="20"/>
          <w:lang w:val="es-ES" w:eastAsia="ar-SA"/>
        </w:rPr>
      </w:pPr>
    </w:p>
    <w:p w:rsidR="00C11E9A" w:rsidRPr="0088021C" w:rsidRDefault="00C11E9A" w:rsidP="00C11E9A">
      <w:pPr>
        <w:suppressAutoHyphens/>
        <w:spacing w:after="0" w:line="240" w:lineRule="auto"/>
        <w:ind w:right="49"/>
        <w:rPr>
          <w:rFonts w:ascii="Arial" w:eastAsia="Times New Roman" w:hAnsi="Arial" w:cs="Arial"/>
          <w:b/>
          <w:noProof w:val="0"/>
          <w:sz w:val="20"/>
          <w:szCs w:val="20"/>
          <w:u w:val="single"/>
          <w:lang w:val="es-ES" w:eastAsia="ar-SA"/>
        </w:rPr>
      </w:pPr>
    </w:p>
    <w:p w:rsidR="00192CF0" w:rsidRPr="006201F6" w:rsidRDefault="00192CF0" w:rsidP="00192CF0">
      <w:pPr>
        <w:suppressAutoHyphens/>
        <w:ind w:right="49"/>
        <w:rPr>
          <w:rFonts w:ascii="Arial Narrow" w:eastAsia="Times New Roman" w:hAnsi="Arial Narrow" w:cs="Microsoft Sans Serif"/>
          <w:b/>
          <w:noProof w:val="0"/>
          <w:sz w:val="20"/>
          <w:szCs w:val="20"/>
          <w:u w:val="single"/>
          <w:lang w:val="es-ES" w:eastAsia="ar-SA"/>
        </w:rPr>
      </w:pPr>
      <w:r>
        <w:rPr>
          <w:rFonts w:ascii="Arial" w:eastAsia="Times New Roman" w:hAnsi="Arial" w:cs="Arial"/>
          <w:b/>
          <w:noProof w:val="0"/>
          <w:sz w:val="20"/>
          <w:szCs w:val="20"/>
          <w:u w:val="single"/>
          <w:lang w:val="es-ES" w:eastAsia="ar-SA"/>
        </w:rPr>
        <w:t xml:space="preserve">Los documentos que se identifican con </w:t>
      </w:r>
      <w:r w:rsidRPr="006201F6">
        <w:rPr>
          <w:rFonts w:ascii="Arial Narrow" w:eastAsia="Times New Roman" w:hAnsi="Arial Narrow" w:cs="Microsoft Sans Serif"/>
          <w:b/>
          <w:noProof w:val="0"/>
          <w:sz w:val="20"/>
          <w:szCs w:val="20"/>
          <w:u w:val="single"/>
          <w:lang w:val="es-ES" w:eastAsia="ar-SA"/>
        </w:rPr>
        <w:t>(*)</w:t>
      </w:r>
      <w:r>
        <w:rPr>
          <w:rFonts w:ascii="Arial Narrow" w:eastAsia="Times New Roman" w:hAnsi="Arial Narrow" w:cs="Microsoft Sans Serif"/>
          <w:b/>
          <w:noProof w:val="0"/>
          <w:sz w:val="20"/>
          <w:szCs w:val="20"/>
          <w:u w:val="single"/>
          <w:lang w:val="es-ES" w:eastAsia="ar-SA"/>
        </w:rPr>
        <w:t xml:space="preserve">, el no presentarlos  </w:t>
      </w:r>
      <w:r w:rsidRPr="006201F6">
        <w:rPr>
          <w:rFonts w:ascii="Arial Narrow" w:eastAsia="Times New Roman" w:hAnsi="Arial Narrow" w:cs="Microsoft Sans Serif"/>
          <w:b/>
          <w:noProof w:val="0"/>
          <w:sz w:val="20"/>
          <w:szCs w:val="20"/>
          <w:u w:val="single"/>
          <w:lang w:val="es-ES" w:eastAsia="ar-SA"/>
        </w:rPr>
        <w:t>afecta</w:t>
      </w:r>
      <w:r>
        <w:rPr>
          <w:rFonts w:ascii="Arial Narrow" w:eastAsia="Times New Roman" w:hAnsi="Arial Narrow" w:cs="Microsoft Sans Serif"/>
          <w:b/>
          <w:noProof w:val="0"/>
          <w:sz w:val="20"/>
          <w:szCs w:val="20"/>
          <w:u w:val="single"/>
          <w:lang w:val="es-ES" w:eastAsia="ar-SA"/>
        </w:rPr>
        <w:t xml:space="preserve"> la solvencia de la proposición.</w:t>
      </w:r>
    </w:p>
    <w:p w:rsidR="00C11E9A" w:rsidRPr="0088021C" w:rsidRDefault="00C11E9A" w:rsidP="00C11E9A">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11E9A" w:rsidRPr="0088021C" w:rsidRDefault="00C11E9A" w:rsidP="00C11E9A">
      <w:pPr>
        <w:suppressAutoHyphens/>
        <w:spacing w:after="0" w:line="240" w:lineRule="auto"/>
        <w:ind w:right="49"/>
        <w:jc w:val="center"/>
        <w:rPr>
          <w:rFonts w:ascii="Times New Roman" w:eastAsia="Times New Roman" w:hAnsi="Times New Roman" w:cs="Times New Roman"/>
          <w:noProof w:val="0"/>
          <w:sz w:val="20"/>
          <w:szCs w:val="20"/>
          <w:lang w:val="es-ES" w:eastAsia="ar-SA"/>
        </w:rPr>
      </w:pPr>
    </w:p>
    <w:p w:rsidR="00C11E9A" w:rsidRDefault="00C11E9A" w:rsidP="00C11E9A">
      <w:pPr>
        <w:suppressAutoHyphens/>
        <w:spacing w:after="0" w:line="240" w:lineRule="auto"/>
        <w:ind w:right="49"/>
        <w:rPr>
          <w:rFonts w:ascii="Arial" w:eastAsia="Times New Roman" w:hAnsi="Arial" w:cs="Arial"/>
          <w:b/>
          <w:noProof w:val="0"/>
          <w:sz w:val="20"/>
          <w:szCs w:val="20"/>
          <w:lang w:val="es-ES" w:eastAsia="ar-SA"/>
        </w:rPr>
      </w:pPr>
    </w:p>
    <w:p w:rsidR="00C11E9A" w:rsidRDefault="00C11E9A" w:rsidP="00C11E9A">
      <w:pPr>
        <w:suppressAutoHyphens/>
        <w:spacing w:after="0" w:line="240" w:lineRule="auto"/>
        <w:ind w:right="49"/>
        <w:rPr>
          <w:rFonts w:ascii="Arial" w:eastAsia="Times New Roman" w:hAnsi="Arial" w:cs="Arial"/>
          <w:b/>
          <w:noProof w:val="0"/>
          <w:sz w:val="20"/>
          <w:szCs w:val="20"/>
          <w:lang w:val="es-ES" w:eastAsia="ar-SA"/>
        </w:rPr>
      </w:pPr>
    </w:p>
    <w:p w:rsidR="00C11E9A" w:rsidRDefault="00C11E9A" w:rsidP="00C11E9A">
      <w:pPr>
        <w:suppressAutoHyphens/>
        <w:spacing w:after="0" w:line="240" w:lineRule="auto"/>
        <w:ind w:right="49"/>
        <w:rPr>
          <w:rFonts w:ascii="Arial" w:eastAsia="Times New Roman" w:hAnsi="Arial" w:cs="Arial"/>
          <w:b/>
          <w:noProof w:val="0"/>
          <w:sz w:val="20"/>
          <w:szCs w:val="20"/>
          <w:lang w:val="es-ES" w:eastAsia="ar-SA"/>
        </w:rPr>
      </w:pPr>
    </w:p>
    <w:p w:rsidR="00C11E9A" w:rsidRDefault="00C11E9A" w:rsidP="00C11E9A">
      <w:pPr>
        <w:suppressAutoHyphens/>
        <w:spacing w:after="0" w:line="240" w:lineRule="auto"/>
        <w:ind w:right="49"/>
        <w:rPr>
          <w:rFonts w:ascii="Arial" w:eastAsia="Times New Roman" w:hAnsi="Arial" w:cs="Arial"/>
          <w:b/>
          <w:noProof w:val="0"/>
          <w:sz w:val="20"/>
          <w:szCs w:val="20"/>
          <w:lang w:val="es-ES" w:eastAsia="ar-SA"/>
        </w:rPr>
      </w:pPr>
    </w:p>
    <w:p w:rsidR="00C11E9A" w:rsidRDefault="00C11E9A" w:rsidP="00C11E9A">
      <w:pPr>
        <w:suppressAutoHyphens/>
        <w:spacing w:after="0" w:line="240" w:lineRule="auto"/>
        <w:ind w:right="49"/>
        <w:rPr>
          <w:rFonts w:ascii="Arial" w:eastAsia="Times New Roman" w:hAnsi="Arial" w:cs="Arial"/>
          <w:b/>
          <w:noProof w:val="0"/>
          <w:sz w:val="20"/>
          <w:szCs w:val="20"/>
          <w:lang w:val="es-ES" w:eastAsia="ar-SA"/>
        </w:rPr>
      </w:pPr>
    </w:p>
    <w:p w:rsidR="00C11E9A" w:rsidRPr="00DA1690" w:rsidRDefault="00C11E9A"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11E9A" w:rsidRPr="00DA1690" w:rsidRDefault="00C11E9A"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11E9A" w:rsidRPr="00DA1690" w:rsidRDefault="00C11E9A"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11E9A" w:rsidRPr="00DA1690" w:rsidRDefault="00C11E9A"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11E9A" w:rsidRDefault="00C11E9A"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E0C0F" w:rsidRDefault="00AE0C0F"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E0C0F" w:rsidRDefault="00AE0C0F"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E0C0F" w:rsidRDefault="00AE0C0F"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B04CC" w:rsidRDefault="00AB04CC"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B04CC" w:rsidRDefault="00AB04CC"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B04CC" w:rsidRDefault="00AB04CC"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B04CC" w:rsidRDefault="00AB04CC"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B04CC" w:rsidRDefault="00AB04CC"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AE0C0F" w:rsidRDefault="00AE0C0F"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568B3" w:rsidRDefault="008568B3"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8E5339" w:rsidRDefault="008E5339"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DA1690" w:rsidRDefault="00DA1690"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DA1690" w:rsidRDefault="00DA1690" w:rsidP="00DA1690">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11E9A" w:rsidRPr="005160D4" w:rsidRDefault="00C11E9A" w:rsidP="005160D4">
      <w:pPr>
        <w:pStyle w:val="Ttulo1"/>
        <w:numPr>
          <w:ilvl w:val="0"/>
          <w:numId w:val="0"/>
        </w:numPr>
        <w:spacing w:before="0" w:after="0"/>
        <w:ind w:left="360" w:right="49"/>
        <w:jc w:val="center"/>
        <w:rPr>
          <w:rFonts w:cs="Arial"/>
          <w:sz w:val="16"/>
          <w:szCs w:val="16"/>
        </w:rPr>
      </w:pPr>
      <w:bookmarkStart w:id="166" w:name="_Toc493150344"/>
      <w:r w:rsidRPr="005160D4">
        <w:rPr>
          <w:rFonts w:cs="Arial"/>
          <w:sz w:val="16"/>
          <w:szCs w:val="16"/>
        </w:rPr>
        <w:t xml:space="preserve">ANEXO </w:t>
      </w:r>
      <w:bookmarkStart w:id="167" w:name="_Toc456634099"/>
      <w:r w:rsidRPr="005160D4">
        <w:rPr>
          <w:rFonts w:cs="Arial"/>
          <w:sz w:val="16"/>
          <w:szCs w:val="16"/>
        </w:rPr>
        <w:t>XV “</w:t>
      </w:r>
      <w:bookmarkEnd w:id="167"/>
      <w:r w:rsidRPr="005160D4">
        <w:rPr>
          <w:rFonts w:cs="Arial"/>
          <w:sz w:val="16"/>
          <w:szCs w:val="16"/>
        </w:rPr>
        <w:t>PMR”</w:t>
      </w:r>
      <w:bookmarkEnd w:id="164"/>
      <w:r w:rsidR="005160D4" w:rsidRPr="005160D4">
        <w:rPr>
          <w:rFonts w:cs="Arial"/>
          <w:sz w:val="16"/>
          <w:szCs w:val="16"/>
        </w:rPr>
        <w:t xml:space="preserve"> </w:t>
      </w:r>
      <w:r w:rsidRPr="005160D4">
        <w:rPr>
          <w:rFonts w:cs="Arial"/>
          <w:sz w:val="16"/>
          <w:szCs w:val="16"/>
        </w:rPr>
        <w:t>REQUERIMIENTO</w:t>
      </w:r>
      <w:bookmarkEnd w:id="166"/>
    </w:p>
    <w:p w:rsidR="005160D4" w:rsidRPr="005160D4" w:rsidRDefault="005160D4" w:rsidP="005160D4">
      <w:pPr>
        <w:rPr>
          <w:lang w:eastAsia="ar-SA"/>
        </w:rPr>
      </w:pPr>
    </w:p>
    <w:tbl>
      <w:tblPr>
        <w:tblW w:w="4927" w:type="pct"/>
        <w:jc w:val="center"/>
        <w:tblInd w:w="-887" w:type="dxa"/>
        <w:tblCellMar>
          <w:left w:w="70" w:type="dxa"/>
          <w:right w:w="70" w:type="dxa"/>
        </w:tblCellMar>
        <w:tblLook w:val="0000" w:firstRow="0" w:lastRow="0" w:firstColumn="0" w:lastColumn="0" w:noHBand="0" w:noVBand="0"/>
      </w:tblPr>
      <w:tblGrid>
        <w:gridCol w:w="674"/>
        <w:gridCol w:w="407"/>
        <w:gridCol w:w="407"/>
        <w:gridCol w:w="496"/>
        <w:gridCol w:w="334"/>
        <w:gridCol w:w="394"/>
        <w:gridCol w:w="2132"/>
        <w:gridCol w:w="798"/>
        <w:gridCol w:w="474"/>
        <w:gridCol w:w="798"/>
        <w:gridCol w:w="852"/>
        <w:gridCol w:w="807"/>
        <w:gridCol w:w="8"/>
        <w:gridCol w:w="845"/>
        <w:gridCol w:w="17"/>
        <w:gridCol w:w="526"/>
        <w:gridCol w:w="22"/>
      </w:tblGrid>
      <w:tr w:rsidR="00586786" w:rsidRPr="00CD2D58" w:rsidTr="00586786">
        <w:trPr>
          <w:trHeight w:val="155"/>
          <w:jc w:val="center"/>
        </w:trPr>
        <w:tc>
          <w:tcPr>
            <w:tcW w:w="355" w:type="pct"/>
            <w:tcBorders>
              <w:top w:val="single" w:sz="6" w:space="0" w:color="auto"/>
              <w:left w:val="single" w:sz="6" w:space="0" w:color="auto"/>
              <w:right w:val="single" w:sz="6" w:space="0" w:color="auto"/>
            </w:tcBorders>
            <w:shd w:val="clear" w:color="auto" w:fill="D9D9D9" w:themeFill="background1" w:themeFillShade="D9"/>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214"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color w:val="FFFFFF"/>
                <w:sz w:val="12"/>
                <w:szCs w:val="12"/>
              </w:rPr>
            </w:pPr>
            <w:r w:rsidRPr="00CD2D58">
              <w:rPr>
                <w:rFonts w:ascii="Arial" w:hAnsi="Arial" w:cs="Arial"/>
                <w:b/>
                <w:noProof w:val="0"/>
                <w:sz w:val="12"/>
                <w:szCs w:val="12"/>
              </w:rPr>
              <w:t>GPO</w:t>
            </w:r>
          </w:p>
        </w:tc>
        <w:tc>
          <w:tcPr>
            <w:tcW w:w="214"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GEN</w:t>
            </w:r>
          </w:p>
        </w:tc>
        <w:tc>
          <w:tcPr>
            <w:tcW w:w="261"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ESP</w:t>
            </w:r>
          </w:p>
        </w:tc>
        <w:tc>
          <w:tcPr>
            <w:tcW w:w="176"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DIF</w:t>
            </w:r>
          </w:p>
        </w:tc>
        <w:tc>
          <w:tcPr>
            <w:tcW w:w="207"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VAR</w:t>
            </w:r>
          </w:p>
        </w:tc>
        <w:tc>
          <w:tcPr>
            <w:tcW w:w="1123"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DESCRIPCIÓN</w:t>
            </w:r>
          </w:p>
        </w:tc>
        <w:tc>
          <w:tcPr>
            <w:tcW w:w="320"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UNIDAD</w:t>
            </w:r>
          </w:p>
        </w:tc>
        <w:tc>
          <w:tcPr>
            <w:tcW w:w="250"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w:t>
            </w:r>
          </w:p>
        </w:tc>
        <w:tc>
          <w:tcPr>
            <w:tcW w:w="252"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TIPO</w:t>
            </w:r>
          </w:p>
        </w:tc>
        <w:tc>
          <w:tcPr>
            <w:tcW w:w="45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265BFC">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ORDINARIO</w:t>
            </w:r>
          </w:p>
        </w:tc>
        <w:tc>
          <w:tcPr>
            <w:tcW w:w="430"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265BFC">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IMSS PROSPERA</w:t>
            </w:r>
          </w:p>
        </w:tc>
        <w:tc>
          <w:tcPr>
            <w:tcW w:w="454"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TOTALES</w:t>
            </w:r>
          </w:p>
        </w:tc>
        <w:tc>
          <w:tcPr>
            <w:tcW w:w="287" w:type="pct"/>
            <w:gridSpan w:val="2"/>
            <w:tcBorders>
              <w:top w:val="single" w:sz="6" w:space="0" w:color="auto"/>
              <w:left w:val="single" w:sz="6" w:space="0" w:color="auto"/>
              <w:right w:val="single" w:sz="6" w:space="0" w:color="auto"/>
            </w:tcBorders>
            <w:shd w:val="clear" w:color="auto" w:fill="D9D9D9" w:themeFill="background1" w:themeFillShade="D9"/>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Pr>
                <w:rFonts w:ascii="Arial" w:hAnsi="Arial" w:cs="Arial"/>
                <w:b/>
                <w:noProof w:val="0"/>
                <w:sz w:val="12"/>
                <w:szCs w:val="12"/>
              </w:rPr>
              <w:t>PMR por Prueba</w:t>
            </w:r>
          </w:p>
        </w:tc>
      </w:tr>
      <w:tr w:rsidR="00586786" w:rsidRPr="00CD2D58" w:rsidTr="00586786">
        <w:trPr>
          <w:gridAfter w:val="1"/>
          <w:wAfter w:w="12" w:type="pct"/>
          <w:trHeight w:val="45"/>
          <w:jc w:val="center"/>
        </w:trPr>
        <w:tc>
          <w:tcPr>
            <w:tcW w:w="355" w:type="pct"/>
            <w:tcBorders>
              <w:left w:val="single" w:sz="6" w:space="0" w:color="auto"/>
              <w:bottom w:val="single" w:sz="6" w:space="0" w:color="auto"/>
              <w:right w:val="single" w:sz="6" w:space="0" w:color="auto"/>
            </w:tcBorders>
            <w:shd w:val="clear" w:color="auto" w:fill="D9D9D9" w:themeFill="background1" w:themeFillShade="D9"/>
          </w:tcPr>
          <w:p w:rsidR="00586786" w:rsidRPr="00CD2D58" w:rsidRDefault="00586786" w:rsidP="00ED4480">
            <w:pPr>
              <w:autoSpaceDE w:val="0"/>
              <w:autoSpaceDN w:val="0"/>
              <w:adjustRightInd w:val="0"/>
              <w:spacing w:after="0" w:line="240" w:lineRule="auto"/>
              <w:jc w:val="center"/>
              <w:rPr>
                <w:rFonts w:ascii="Arial" w:hAnsi="Arial" w:cs="Arial"/>
                <w:b/>
                <w:noProof w:val="0"/>
                <w:color w:val="FFFFFF"/>
                <w:sz w:val="12"/>
                <w:szCs w:val="12"/>
              </w:rPr>
            </w:pPr>
            <w:r w:rsidRPr="00CD2D58">
              <w:rPr>
                <w:rFonts w:ascii="Arial" w:hAnsi="Arial" w:cs="Arial"/>
                <w:b/>
                <w:noProof w:val="0"/>
                <w:sz w:val="12"/>
                <w:szCs w:val="12"/>
              </w:rPr>
              <w:t>PARTIDA</w:t>
            </w:r>
          </w:p>
        </w:tc>
        <w:tc>
          <w:tcPr>
            <w:tcW w:w="214"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color w:val="FFFFFF"/>
                <w:sz w:val="12"/>
                <w:szCs w:val="12"/>
              </w:rPr>
            </w:pPr>
          </w:p>
        </w:tc>
        <w:tc>
          <w:tcPr>
            <w:tcW w:w="214"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261"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176"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207"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1123"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320"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250"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252"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p>
        </w:tc>
        <w:tc>
          <w:tcPr>
            <w:tcW w:w="45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 MAX EN (Pruebas)</w:t>
            </w:r>
          </w:p>
        </w:tc>
        <w:tc>
          <w:tcPr>
            <w:tcW w:w="42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 MAX EN (Pruebas)</w:t>
            </w:r>
          </w:p>
        </w:tc>
        <w:tc>
          <w:tcPr>
            <w:tcW w:w="449"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586786" w:rsidRPr="00CD2D58" w:rsidRDefault="00586786" w:rsidP="00ED4480">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 MAX EN (Pruebas)</w:t>
            </w:r>
          </w:p>
        </w:tc>
        <w:tc>
          <w:tcPr>
            <w:tcW w:w="285" w:type="pct"/>
            <w:gridSpan w:val="2"/>
            <w:tcBorders>
              <w:left w:val="single" w:sz="6" w:space="0" w:color="auto"/>
              <w:bottom w:val="single" w:sz="6" w:space="0" w:color="auto"/>
              <w:right w:val="single" w:sz="6" w:space="0" w:color="auto"/>
            </w:tcBorders>
            <w:shd w:val="clear" w:color="auto" w:fill="D9D9D9" w:themeFill="background1" w:themeFillShade="D9"/>
          </w:tcPr>
          <w:p w:rsidR="00586786" w:rsidRDefault="00586786" w:rsidP="00ED4480">
            <w:pPr>
              <w:autoSpaceDE w:val="0"/>
              <w:autoSpaceDN w:val="0"/>
              <w:adjustRightInd w:val="0"/>
              <w:spacing w:after="0" w:line="240" w:lineRule="auto"/>
              <w:jc w:val="center"/>
              <w:rPr>
                <w:rFonts w:ascii="Arial" w:hAnsi="Arial" w:cs="Arial"/>
                <w:b/>
                <w:noProof w:val="0"/>
                <w:sz w:val="12"/>
                <w:szCs w:val="12"/>
              </w:rPr>
            </w:pPr>
          </w:p>
        </w:tc>
      </w:tr>
      <w:tr w:rsidR="00586786" w:rsidRPr="00CD2D58" w:rsidTr="00586786">
        <w:trPr>
          <w:gridAfter w:val="1"/>
          <w:wAfter w:w="12" w:type="pct"/>
          <w:trHeight w:val="1162"/>
          <w:jc w:val="center"/>
        </w:trPr>
        <w:tc>
          <w:tcPr>
            <w:tcW w:w="355"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1</w:t>
            </w:r>
          </w:p>
        </w:tc>
        <w:tc>
          <w:tcPr>
            <w:tcW w:w="214"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080</w:t>
            </w:r>
          </w:p>
        </w:tc>
        <w:tc>
          <w:tcPr>
            <w:tcW w:w="214"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829</w:t>
            </w:r>
          </w:p>
        </w:tc>
        <w:tc>
          <w:tcPr>
            <w:tcW w:w="261"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5356</w:t>
            </w:r>
          </w:p>
        </w:tc>
        <w:tc>
          <w:tcPr>
            <w:tcW w:w="176"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02</w:t>
            </w:r>
          </w:p>
        </w:tc>
        <w:tc>
          <w:tcPr>
            <w:tcW w:w="207"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01</w:t>
            </w:r>
          </w:p>
        </w:tc>
        <w:tc>
          <w:tcPr>
            <w:tcW w:w="1123" w:type="pct"/>
            <w:tcBorders>
              <w:top w:val="single" w:sz="6" w:space="0" w:color="auto"/>
              <w:left w:val="single" w:sz="6" w:space="0" w:color="auto"/>
              <w:bottom w:val="single" w:sz="6" w:space="0" w:color="auto"/>
              <w:right w:val="single" w:sz="6" w:space="0" w:color="auto"/>
            </w:tcBorders>
          </w:tcPr>
          <w:p w:rsidR="00586786" w:rsidRPr="00CD2D58" w:rsidRDefault="00586786" w:rsidP="004F0DC7">
            <w:pPr>
              <w:autoSpaceDE w:val="0"/>
              <w:autoSpaceDN w:val="0"/>
              <w:adjustRightInd w:val="0"/>
              <w:spacing w:after="0" w:line="240" w:lineRule="auto"/>
              <w:jc w:val="both"/>
              <w:rPr>
                <w:rFonts w:ascii="Arial" w:hAnsi="Arial" w:cs="Arial"/>
                <w:noProof w:val="0"/>
                <w:color w:val="000000"/>
                <w:sz w:val="16"/>
                <w:szCs w:val="16"/>
              </w:rPr>
            </w:pPr>
            <w:r w:rsidRPr="007834D5">
              <w:rPr>
                <w:rFonts w:cstheme="minorHAnsi"/>
                <w:noProof w:val="0"/>
                <w:color w:val="000000"/>
                <w:sz w:val="18"/>
                <w:szCs w:val="18"/>
                <w:lang w:val="es-ES"/>
              </w:rPr>
              <w:t xml:space="preserve">PRUEBA RAPIDA PARA LA DETERMINACION CUALITATIVA EN SANGRE TOTAL DE ANTICUERPOS   IGG POR </w:t>
            </w:r>
            <w:r>
              <w:rPr>
                <w:rFonts w:cstheme="minorHAnsi"/>
                <w:noProof w:val="0"/>
                <w:color w:val="000000"/>
                <w:sz w:val="18"/>
                <w:szCs w:val="18"/>
                <w:lang w:val="es-ES"/>
              </w:rPr>
              <w:t xml:space="preserve"> </w:t>
            </w:r>
            <w:r w:rsidRPr="007834D5">
              <w:rPr>
                <w:rFonts w:cstheme="minorHAnsi"/>
                <w:noProof w:val="0"/>
                <w:color w:val="000000"/>
                <w:sz w:val="18"/>
                <w:szCs w:val="18"/>
                <w:lang w:val="es-ES"/>
              </w:rPr>
              <w:t>INMUNOCROMATOGRAFIA CONTRA EL VIRUS DE LA INMUNODEFICIENCIA HUMANA   TIPOS 1 Y 2. ESTUCHE PARA MINIMO 24 PRUEBAS. TATC.</w:t>
            </w:r>
          </w:p>
        </w:tc>
        <w:tc>
          <w:tcPr>
            <w:tcW w:w="320"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PRUEBA</w:t>
            </w:r>
          </w:p>
        </w:tc>
        <w:tc>
          <w:tcPr>
            <w:tcW w:w="250"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1</w:t>
            </w:r>
          </w:p>
        </w:tc>
        <w:tc>
          <w:tcPr>
            <w:tcW w:w="252"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sidRPr="00586786">
              <w:rPr>
                <w:rFonts w:ascii="Arial" w:hAnsi="Arial" w:cs="Arial"/>
                <w:noProof w:val="0"/>
                <w:color w:val="000000"/>
                <w:sz w:val="16"/>
                <w:szCs w:val="16"/>
              </w:rPr>
              <w:t>PRUEBA</w:t>
            </w:r>
          </w:p>
        </w:tc>
        <w:tc>
          <w:tcPr>
            <w:tcW w:w="457"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1,202,225</w:t>
            </w:r>
          </w:p>
        </w:tc>
        <w:tc>
          <w:tcPr>
            <w:tcW w:w="426" w:type="pct"/>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93,825</w:t>
            </w:r>
          </w:p>
        </w:tc>
        <w:tc>
          <w:tcPr>
            <w:tcW w:w="449" w:type="pct"/>
            <w:gridSpan w:val="2"/>
            <w:tcBorders>
              <w:top w:val="single" w:sz="6" w:space="0" w:color="auto"/>
              <w:left w:val="single" w:sz="6" w:space="0" w:color="auto"/>
              <w:bottom w:val="single" w:sz="6" w:space="0" w:color="auto"/>
              <w:right w:val="single" w:sz="6" w:space="0" w:color="auto"/>
            </w:tcBorders>
          </w:tcPr>
          <w:p w:rsidR="00586786" w:rsidRPr="00CD2D58" w:rsidRDefault="00586786" w:rsidP="00ED4480">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1,296,050</w:t>
            </w:r>
          </w:p>
        </w:tc>
        <w:tc>
          <w:tcPr>
            <w:tcW w:w="285" w:type="pct"/>
            <w:gridSpan w:val="2"/>
            <w:tcBorders>
              <w:top w:val="single" w:sz="6" w:space="0" w:color="auto"/>
              <w:left w:val="single" w:sz="6" w:space="0" w:color="auto"/>
              <w:bottom w:val="single" w:sz="6" w:space="0" w:color="auto"/>
              <w:right w:val="single" w:sz="6" w:space="0" w:color="auto"/>
            </w:tcBorders>
          </w:tcPr>
          <w:p w:rsidR="00586786" w:rsidRPr="00873722" w:rsidRDefault="00586786" w:rsidP="00ED4480">
            <w:pPr>
              <w:autoSpaceDE w:val="0"/>
              <w:autoSpaceDN w:val="0"/>
              <w:adjustRightInd w:val="0"/>
              <w:spacing w:after="0" w:line="240" w:lineRule="auto"/>
              <w:jc w:val="center"/>
              <w:rPr>
                <w:rFonts w:ascii="Arial" w:hAnsi="Arial" w:cs="Arial"/>
                <w:noProof w:val="0"/>
                <w:color w:val="000000"/>
                <w:sz w:val="16"/>
                <w:szCs w:val="16"/>
                <w:highlight w:val="yellow"/>
              </w:rPr>
            </w:pPr>
            <w:r w:rsidRPr="00663143">
              <w:rPr>
                <w:rFonts w:ascii="Arial" w:hAnsi="Arial" w:cs="Arial"/>
                <w:noProof w:val="0"/>
                <w:color w:val="000000"/>
                <w:sz w:val="16"/>
                <w:szCs w:val="16"/>
              </w:rPr>
              <w:t>70.60</w:t>
            </w:r>
          </w:p>
        </w:tc>
      </w:tr>
    </w:tbl>
    <w:p w:rsidR="00C11E9A" w:rsidRDefault="00C11E9A" w:rsidP="00C11E9A">
      <w:pPr>
        <w:ind w:right="49"/>
        <w:rPr>
          <w:rFonts w:ascii="Arial" w:hAnsi="Arial" w:cs="Arial"/>
          <w:b/>
          <w:sz w:val="20"/>
          <w:szCs w:val="20"/>
        </w:rPr>
      </w:pPr>
    </w:p>
    <w:p w:rsidR="00C11E9A" w:rsidRPr="00F02905" w:rsidRDefault="00C11E9A" w:rsidP="00C11E9A">
      <w:pPr>
        <w:ind w:right="49"/>
        <w:jc w:val="center"/>
        <w:rPr>
          <w:rFonts w:ascii="Arial" w:hAnsi="Arial" w:cs="Arial"/>
          <w:sz w:val="20"/>
          <w:szCs w:val="20"/>
        </w:rPr>
      </w:pPr>
      <w:r w:rsidRPr="00F02905">
        <w:rPr>
          <w:rFonts w:ascii="Arial" w:hAnsi="Arial" w:cs="Arial"/>
          <w:sz w:val="20"/>
          <w:szCs w:val="20"/>
        </w:rPr>
        <w:t xml:space="preserve">*La cantidad por equipos indicada en el requerimiento considera 25 pruebas, de ofertar otra presentación se deberá </w:t>
      </w:r>
      <w:r w:rsidR="00901AAF">
        <w:rPr>
          <w:rFonts w:ascii="Arial" w:hAnsi="Arial" w:cs="Arial"/>
          <w:sz w:val="20"/>
          <w:szCs w:val="20"/>
        </w:rPr>
        <w:t>realizar la conversión de equipos considerando la cantidad de las pruebas del requerimiento, realizando en su caso el ajuste al número inmediato superior.</w:t>
      </w:r>
    </w:p>
    <w:p w:rsidR="00C11E9A" w:rsidRDefault="00C11E9A" w:rsidP="00C11E9A">
      <w:pPr>
        <w:ind w:right="49"/>
        <w:rPr>
          <w:rFonts w:ascii="Arial" w:hAnsi="Arial" w:cs="Arial"/>
          <w:b/>
          <w:sz w:val="20"/>
          <w:szCs w:val="20"/>
        </w:rPr>
      </w:pPr>
    </w:p>
    <w:p w:rsidR="00C11E9A" w:rsidRDefault="00C11E9A" w:rsidP="00C11E9A">
      <w:pPr>
        <w:ind w:right="49"/>
        <w:rPr>
          <w:rFonts w:ascii="Arial" w:hAnsi="Arial" w:cs="Arial"/>
          <w:b/>
          <w:sz w:val="20"/>
          <w:szCs w:val="20"/>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C11E9A" w:rsidRDefault="00C11E9A" w:rsidP="00B643A7">
      <w:pPr>
        <w:suppressAutoHyphens/>
        <w:spacing w:after="0" w:line="240" w:lineRule="auto"/>
        <w:ind w:right="49"/>
        <w:rPr>
          <w:rFonts w:ascii="Arial" w:eastAsia="Times New Roman" w:hAnsi="Arial" w:cs="Arial"/>
          <w:b/>
          <w:bCs/>
          <w:noProof w:val="0"/>
          <w:sz w:val="20"/>
          <w:szCs w:val="20"/>
          <w:lang w:eastAsia="ar-SA"/>
        </w:rPr>
      </w:pPr>
    </w:p>
    <w:p w:rsidR="002C1568" w:rsidRDefault="002C1568" w:rsidP="00B643A7">
      <w:pPr>
        <w:suppressAutoHyphens/>
        <w:spacing w:after="0" w:line="240" w:lineRule="auto"/>
        <w:ind w:right="49"/>
        <w:rPr>
          <w:rFonts w:ascii="Arial" w:eastAsia="Times New Roman" w:hAnsi="Arial" w:cs="Arial"/>
          <w:b/>
          <w:bCs/>
          <w:noProof w:val="0"/>
          <w:sz w:val="20"/>
          <w:szCs w:val="20"/>
          <w:lang w:eastAsia="ar-SA"/>
        </w:rPr>
        <w:sectPr w:rsidR="002C1568" w:rsidSect="00A84F1A">
          <w:pgSz w:w="12240" w:h="15840"/>
          <w:pgMar w:top="864" w:right="1325" w:bottom="1134" w:left="1418" w:header="284" w:footer="399" w:gutter="0"/>
          <w:cols w:space="708"/>
          <w:docGrid w:linePitch="360"/>
        </w:sectPr>
      </w:pPr>
    </w:p>
    <w:tbl>
      <w:tblPr>
        <w:tblpPr w:leftFromText="141" w:rightFromText="141" w:vertAnchor="page" w:horzAnchor="margin" w:tblpXSpec="right" w:tblpY="2242"/>
        <w:tblW w:w="8122" w:type="dxa"/>
        <w:tblLayout w:type="fixed"/>
        <w:tblCellMar>
          <w:left w:w="70" w:type="dxa"/>
          <w:right w:w="70" w:type="dxa"/>
        </w:tblCellMar>
        <w:tblLook w:val="04A0" w:firstRow="1" w:lastRow="0" w:firstColumn="1" w:lastColumn="0" w:noHBand="0" w:noVBand="1"/>
      </w:tblPr>
      <w:tblGrid>
        <w:gridCol w:w="207"/>
        <w:gridCol w:w="683"/>
        <w:gridCol w:w="279"/>
        <w:gridCol w:w="813"/>
        <w:gridCol w:w="695"/>
        <w:gridCol w:w="943"/>
        <w:gridCol w:w="149"/>
        <w:gridCol w:w="943"/>
        <w:gridCol w:w="1501"/>
        <w:gridCol w:w="1909"/>
      </w:tblGrid>
      <w:tr w:rsidR="0073720D" w:rsidRPr="003F0C57" w:rsidTr="0073720D">
        <w:trPr>
          <w:trHeight w:hRule="exact" w:val="289"/>
        </w:trPr>
        <w:tc>
          <w:tcPr>
            <w:tcW w:w="8122" w:type="dxa"/>
            <w:gridSpan w:val="10"/>
            <w:tcBorders>
              <w:top w:val="single" w:sz="8" w:space="0" w:color="auto"/>
              <w:left w:val="single" w:sz="8" w:space="0" w:color="auto"/>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bookmarkStart w:id="168" w:name="_Toc477254929"/>
            <w:bookmarkStart w:id="169" w:name="_Toc482275127"/>
            <w:r w:rsidRPr="003F0C57">
              <w:rPr>
                <w:rFonts w:ascii="Arial Narrow" w:hAnsi="Arial Narrow"/>
                <w:b/>
                <w:bCs/>
                <w:sz w:val="12"/>
                <w:szCs w:val="12"/>
              </w:rPr>
              <w:lastRenderedPageBreak/>
              <w:t>VIGENCIA DEL CONTRATO</w:t>
            </w:r>
          </w:p>
          <w:p w:rsidR="0073720D" w:rsidRPr="003F0C57" w:rsidRDefault="0073720D" w:rsidP="0073720D">
            <w:pPr>
              <w:spacing w:after="0"/>
              <w:jc w:val="center"/>
              <w:rPr>
                <w:rFonts w:ascii="Arial Narrow" w:hAnsi="Arial Narrow"/>
                <w:b/>
                <w:bCs/>
                <w:sz w:val="12"/>
                <w:szCs w:val="12"/>
              </w:rPr>
            </w:pPr>
          </w:p>
        </w:tc>
      </w:tr>
      <w:tr w:rsidR="0073720D" w:rsidRPr="003F0C57" w:rsidTr="0073720D">
        <w:trPr>
          <w:trHeight w:hRule="exact" w:val="267"/>
        </w:trPr>
        <w:tc>
          <w:tcPr>
            <w:tcW w:w="207" w:type="dxa"/>
            <w:vMerge w:val="restart"/>
            <w:tcBorders>
              <w:top w:val="single" w:sz="4" w:space="0" w:color="auto"/>
              <w:left w:val="single" w:sz="8" w:space="0" w:color="auto"/>
              <w:right w:val="single" w:sz="4" w:space="0" w:color="auto"/>
            </w:tcBorders>
            <w:shd w:val="clear" w:color="auto" w:fill="C2D69B"/>
            <w:vAlign w:val="center"/>
          </w:tcPr>
          <w:p w:rsidR="0073720D" w:rsidRPr="003F0C57" w:rsidRDefault="0073720D" w:rsidP="0073720D">
            <w:pPr>
              <w:spacing w:after="0"/>
              <w:rPr>
                <w:b/>
                <w:bCs/>
                <w:sz w:val="12"/>
                <w:szCs w:val="12"/>
              </w:rPr>
            </w:pPr>
            <w:r w:rsidRPr="003F0C57">
              <w:rPr>
                <w:b/>
                <w:bCs/>
                <w:sz w:val="12"/>
                <w:szCs w:val="12"/>
              </w:rPr>
              <w:t xml:space="preserve">DEL </w:t>
            </w:r>
          </w:p>
        </w:tc>
        <w:tc>
          <w:tcPr>
            <w:tcW w:w="683" w:type="dxa"/>
            <w:tcBorders>
              <w:top w:val="single" w:sz="4" w:space="0" w:color="auto"/>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b/>
                <w:bCs/>
                <w:sz w:val="12"/>
                <w:szCs w:val="12"/>
              </w:rPr>
            </w:pPr>
            <w:r w:rsidRPr="003F0C57">
              <w:rPr>
                <w:b/>
                <w:bCs/>
                <w:sz w:val="12"/>
                <w:szCs w:val="12"/>
              </w:rPr>
              <w:t>DÍA</w:t>
            </w:r>
          </w:p>
        </w:tc>
        <w:tc>
          <w:tcPr>
            <w:tcW w:w="1092" w:type="dxa"/>
            <w:gridSpan w:val="2"/>
            <w:tcBorders>
              <w:top w:val="single" w:sz="8" w:space="0" w:color="auto"/>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b/>
                <w:bCs/>
                <w:sz w:val="12"/>
                <w:szCs w:val="12"/>
              </w:rPr>
            </w:pPr>
            <w:r w:rsidRPr="003F0C57">
              <w:rPr>
                <w:b/>
                <w:bCs/>
                <w:sz w:val="12"/>
                <w:szCs w:val="12"/>
              </w:rPr>
              <w:t>MES</w:t>
            </w:r>
          </w:p>
        </w:tc>
        <w:tc>
          <w:tcPr>
            <w:tcW w:w="695" w:type="dxa"/>
            <w:tcBorders>
              <w:top w:val="single" w:sz="8" w:space="0" w:color="auto"/>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b/>
                <w:bCs/>
                <w:sz w:val="12"/>
                <w:szCs w:val="12"/>
              </w:rPr>
            </w:pPr>
            <w:r w:rsidRPr="003F0C57">
              <w:rPr>
                <w:b/>
                <w:bCs/>
                <w:sz w:val="12"/>
                <w:szCs w:val="12"/>
              </w:rPr>
              <w:t>AÑO</w:t>
            </w:r>
          </w:p>
        </w:tc>
        <w:tc>
          <w:tcPr>
            <w:tcW w:w="1092" w:type="dxa"/>
            <w:gridSpan w:val="2"/>
            <w:vMerge w:val="restart"/>
            <w:tcBorders>
              <w:top w:val="single" w:sz="4" w:space="0" w:color="auto"/>
              <w:left w:val="single" w:sz="4" w:space="0" w:color="auto"/>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lang w:val="es-ES_tradnl"/>
              </w:rPr>
            </w:pPr>
            <w:r w:rsidRPr="003F0C57">
              <w:rPr>
                <w:rFonts w:ascii="Arial Narrow" w:hAnsi="Arial Narrow"/>
                <w:b/>
                <w:bCs/>
                <w:sz w:val="12"/>
                <w:szCs w:val="12"/>
                <w:lang w:val="es-ES_tradnl"/>
              </w:rPr>
              <w:t>HASTA</w:t>
            </w:r>
          </w:p>
        </w:tc>
        <w:tc>
          <w:tcPr>
            <w:tcW w:w="943" w:type="dxa"/>
            <w:tcBorders>
              <w:top w:val="single" w:sz="4" w:space="0" w:color="auto"/>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rPr>
              <w:t>DÍA</w:t>
            </w:r>
          </w:p>
        </w:tc>
        <w:tc>
          <w:tcPr>
            <w:tcW w:w="1501" w:type="dxa"/>
            <w:tcBorders>
              <w:top w:val="single" w:sz="4" w:space="0" w:color="auto"/>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rPr>
              <w:t>MES</w:t>
            </w:r>
          </w:p>
        </w:tc>
        <w:tc>
          <w:tcPr>
            <w:tcW w:w="1909" w:type="dxa"/>
            <w:tcBorders>
              <w:top w:val="single" w:sz="4" w:space="0" w:color="auto"/>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rPr>
              <w:t>AÑO</w:t>
            </w:r>
          </w:p>
        </w:tc>
      </w:tr>
      <w:tr w:rsidR="0073720D" w:rsidRPr="003F0C57" w:rsidTr="0073720D">
        <w:trPr>
          <w:trHeight w:val="249"/>
        </w:trPr>
        <w:tc>
          <w:tcPr>
            <w:tcW w:w="207" w:type="dxa"/>
            <w:vMerge/>
            <w:tcBorders>
              <w:left w:val="single" w:sz="8" w:space="0" w:color="auto"/>
              <w:right w:val="single" w:sz="4" w:space="0" w:color="auto"/>
            </w:tcBorders>
            <w:shd w:val="clear" w:color="auto" w:fill="C2D69B"/>
            <w:vAlign w:val="center"/>
          </w:tcPr>
          <w:p w:rsidR="0073720D" w:rsidRPr="003F0C57" w:rsidRDefault="0073720D" w:rsidP="0073720D">
            <w:pPr>
              <w:spacing w:after="0"/>
              <w:rPr>
                <w:b/>
                <w:bCs/>
                <w:sz w:val="12"/>
                <w:szCs w:val="12"/>
              </w:rPr>
            </w:pPr>
          </w:p>
        </w:tc>
        <w:tc>
          <w:tcPr>
            <w:tcW w:w="683" w:type="dxa"/>
            <w:tcBorders>
              <w:top w:val="nil"/>
              <w:left w:val="nil"/>
              <w:right w:val="single" w:sz="4" w:space="0" w:color="auto"/>
            </w:tcBorders>
            <w:shd w:val="clear" w:color="auto" w:fill="auto"/>
            <w:noWrap/>
            <w:vAlign w:val="center"/>
          </w:tcPr>
          <w:p w:rsidR="0073720D" w:rsidRPr="003F0C57" w:rsidRDefault="0073720D" w:rsidP="0073720D">
            <w:pPr>
              <w:spacing w:after="0"/>
              <w:jc w:val="center"/>
              <w:rPr>
                <w:b/>
                <w:bCs/>
                <w:sz w:val="12"/>
                <w:szCs w:val="12"/>
              </w:rPr>
            </w:pPr>
            <w:r w:rsidRPr="003F0C57">
              <w:rPr>
                <w:b/>
                <w:bCs/>
                <w:sz w:val="12"/>
                <w:szCs w:val="12"/>
              </w:rPr>
              <w:t>___</w:t>
            </w:r>
          </w:p>
        </w:tc>
        <w:tc>
          <w:tcPr>
            <w:tcW w:w="1092" w:type="dxa"/>
            <w:gridSpan w:val="2"/>
            <w:tcBorders>
              <w:top w:val="nil"/>
              <w:left w:val="nil"/>
              <w:right w:val="single" w:sz="4" w:space="0" w:color="auto"/>
            </w:tcBorders>
            <w:shd w:val="clear" w:color="000000" w:fill="FFFFFF"/>
            <w:vAlign w:val="center"/>
          </w:tcPr>
          <w:p w:rsidR="0073720D" w:rsidRPr="003F0C57" w:rsidRDefault="0073720D" w:rsidP="0073720D">
            <w:pPr>
              <w:spacing w:after="0"/>
              <w:jc w:val="center"/>
              <w:rPr>
                <w:b/>
                <w:bCs/>
                <w:sz w:val="12"/>
                <w:szCs w:val="12"/>
              </w:rPr>
            </w:pPr>
            <w:r w:rsidRPr="003F0C57">
              <w:rPr>
                <w:b/>
                <w:bCs/>
                <w:sz w:val="12"/>
                <w:szCs w:val="12"/>
              </w:rPr>
              <w:t>_____</w:t>
            </w:r>
          </w:p>
        </w:tc>
        <w:tc>
          <w:tcPr>
            <w:tcW w:w="695" w:type="dxa"/>
            <w:tcBorders>
              <w:top w:val="nil"/>
              <w:left w:val="nil"/>
              <w:right w:val="single" w:sz="4" w:space="0" w:color="auto"/>
            </w:tcBorders>
            <w:shd w:val="clear" w:color="auto" w:fill="auto"/>
            <w:noWrap/>
            <w:vAlign w:val="center"/>
          </w:tcPr>
          <w:p w:rsidR="0073720D" w:rsidRPr="003F0C57" w:rsidRDefault="0073720D" w:rsidP="0073720D">
            <w:pPr>
              <w:spacing w:after="0"/>
              <w:jc w:val="center"/>
              <w:rPr>
                <w:b/>
                <w:bCs/>
                <w:sz w:val="12"/>
                <w:szCs w:val="12"/>
              </w:rPr>
            </w:pPr>
            <w:r w:rsidRPr="003F0C57">
              <w:rPr>
                <w:b/>
                <w:bCs/>
                <w:sz w:val="12"/>
                <w:szCs w:val="12"/>
              </w:rPr>
              <w:t>2017</w:t>
            </w:r>
          </w:p>
        </w:tc>
        <w:tc>
          <w:tcPr>
            <w:tcW w:w="1092" w:type="dxa"/>
            <w:gridSpan w:val="2"/>
            <w:vMerge/>
            <w:tcBorders>
              <w:top w:val="single" w:sz="4" w:space="0" w:color="auto"/>
              <w:left w:val="single" w:sz="4" w:space="0" w:color="auto"/>
              <w:bottom w:val="single" w:sz="4" w:space="0" w:color="auto"/>
              <w:right w:val="single" w:sz="4" w:space="0" w:color="auto"/>
            </w:tcBorders>
            <w:shd w:val="clear" w:color="auto" w:fill="FFFF00"/>
            <w:vAlign w:val="center"/>
          </w:tcPr>
          <w:p w:rsidR="0073720D" w:rsidRPr="003F0C57" w:rsidRDefault="0073720D" w:rsidP="0073720D">
            <w:pPr>
              <w:spacing w:after="0"/>
              <w:jc w:val="center"/>
              <w:rPr>
                <w:rFonts w:ascii="Arial Narrow" w:hAnsi="Arial Narrow"/>
                <w:b/>
                <w:bCs/>
                <w:sz w:val="12"/>
                <w:szCs w:val="12"/>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rPr>
              <w:t>31</w:t>
            </w:r>
          </w:p>
        </w:tc>
        <w:tc>
          <w:tcPr>
            <w:tcW w:w="1501" w:type="dxa"/>
            <w:tcBorders>
              <w:top w:val="single" w:sz="4" w:space="0" w:color="auto"/>
              <w:left w:val="single" w:sz="4" w:space="0" w:color="auto"/>
              <w:bottom w:val="single" w:sz="4" w:space="0" w:color="auto"/>
              <w:right w:val="single" w:sz="4" w:space="0" w:color="auto"/>
            </w:tcBorders>
            <w:shd w:val="clear" w:color="000000" w:fill="FFFFFF"/>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rPr>
              <w:t>DICIEMBRE</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rPr>
              <w:t>2017</w:t>
            </w:r>
          </w:p>
        </w:tc>
      </w:tr>
      <w:tr w:rsidR="0073720D" w:rsidRPr="003F0C57" w:rsidTr="0073720D">
        <w:trPr>
          <w:trHeight w:val="264"/>
        </w:trPr>
        <w:tc>
          <w:tcPr>
            <w:tcW w:w="2677" w:type="dxa"/>
            <w:gridSpan w:val="5"/>
            <w:tcBorders>
              <w:top w:val="single" w:sz="4" w:space="0" w:color="000000"/>
              <w:left w:val="single" w:sz="4" w:space="0" w:color="000000"/>
              <w:bottom w:val="single" w:sz="4" w:space="0" w:color="000000"/>
              <w:right w:val="single" w:sz="4" w:space="0" w:color="auto"/>
            </w:tcBorders>
            <w:shd w:val="clear" w:color="auto" w:fill="C2D69B"/>
            <w:vAlign w:val="center"/>
          </w:tcPr>
          <w:p w:rsidR="0073720D" w:rsidRPr="003F0C57" w:rsidRDefault="0073720D" w:rsidP="0073720D">
            <w:pPr>
              <w:spacing w:after="0"/>
              <w:jc w:val="center"/>
              <w:rPr>
                <w:b/>
                <w:bCs/>
                <w:sz w:val="12"/>
                <w:szCs w:val="12"/>
              </w:rPr>
            </w:pPr>
          </w:p>
          <w:p w:rsidR="0073720D" w:rsidRPr="003F0C57" w:rsidRDefault="0073720D" w:rsidP="0073720D">
            <w:pPr>
              <w:spacing w:after="0"/>
              <w:jc w:val="center"/>
              <w:rPr>
                <w:b/>
                <w:bCs/>
                <w:sz w:val="12"/>
                <w:szCs w:val="12"/>
              </w:rPr>
            </w:pPr>
            <w:r w:rsidRPr="003F0C57">
              <w:rPr>
                <w:b/>
                <w:bCs/>
                <w:sz w:val="12"/>
                <w:szCs w:val="12"/>
              </w:rPr>
              <w:t>TIPO DE CONTRATO</w:t>
            </w:r>
          </w:p>
          <w:p w:rsidR="0073720D" w:rsidRPr="003F0C57" w:rsidRDefault="0073720D" w:rsidP="0073720D">
            <w:pPr>
              <w:spacing w:after="0"/>
              <w:jc w:val="center"/>
              <w:rPr>
                <w:b/>
                <w:bCs/>
                <w:sz w:val="12"/>
                <w:szCs w:val="12"/>
              </w:rPr>
            </w:pPr>
          </w:p>
        </w:tc>
        <w:tc>
          <w:tcPr>
            <w:tcW w:w="5445" w:type="dxa"/>
            <w:gridSpan w:val="5"/>
            <w:tcBorders>
              <w:top w:val="single" w:sz="4" w:space="0" w:color="auto"/>
              <w:left w:val="single" w:sz="4" w:space="0" w:color="auto"/>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rPr>
              <w:t>DICTAMEN DE DISPONIBILIDAD PRESUPUESTAL PREVIO</w:t>
            </w:r>
          </w:p>
        </w:tc>
      </w:tr>
      <w:tr w:rsidR="0073720D" w:rsidRPr="003F0C57" w:rsidTr="0073720D">
        <w:trPr>
          <w:trHeight w:val="223"/>
        </w:trPr>
        <w:tc>
          <w:tcPr>
            <w:tcW w:w="1169" w:type="dxa"/>
            <w:gridSpan w:val="3"/>
            <w:vMerge w:val="restart"/>
            <w:tcBorders>
              <w:top w:val="single" w:sz="4" w:space="0" w:color="000000"/>
              <w:left w:val="single" w:sz="4" w:space="0" w:color="000000"/>
              <w:right w:val="single" w:sz="4" w:space="0" w:color="000000"/>
            </w:tcBorders>
            <w:shd w:val="clear" w:color="auto" w:fill="FFFFFF"/>
            <w:vAlign w:val="center"/>
          </w:tcPr>
          <w:p w:rsidR="0073720D" w:rsidRPr="003F0C57" w:rsidRDefault="0073720D" w:rsidP="0073720D">
            <w:pPr>
              <w:spacing w:after="0"/>
              <w:jc w:val="center"/>
              <w:rPr>
                <w:b/>
                <w:sz w:val="12"/>
                <w:szCs w:val="12"/>
                <w:lang w:val="es-ES_tradnl"/>
              </w:rPr>
            </w:pPr>
            <w:r w:rsidRPr="003F0C57">
              <w:rPr>
                <w:b/>
                <w:sz w:val="12"/>
                <w:szCs w:val="12"/>
                <w:lang w:val="es-ES_tradnl"/>
              </w:rPr>
              <w:t>CERRADO</w:t>
            </w:r>
          </w:p>
          <w:p w:rsidR="0073720D" w:rsidRPr="003F0C57" w:rsidRDefault="0073720D" w:rsidP="0073720D">
            <w:pPr>
              <w:spacing w:after="0"/>
              <w:jc w:val="center"/>
              <w:rPr>
                <w:b/>
                <w:bCs/>
                <w:sz w:val="12"/>
                <w:szCs w:val="12"/>
              </w:rPr>
            </w:pPr>
            <w:r w:rsidRPr="003F0C57">
              <w:rPr>
                <w:b/>
                <w:sz w:val="12"/>
                <w:szCs w:val="12"/>
                <w:lang w:val="es-ES_tradnl"/>
              </w:rPr>
              <w:t>( X )</w:t>
            </w:r>
          </w:p>
        </w:tc>
        <w:tc>
          <w:tcPr>
            <w:tcW w:w="1508" w:type="dxa"/>
            <w:gridSpan w:val="2"/>
            <w:vMerge w:val="restart"/>
            <w:tcBorders>
              <w:top w:val="single" w:sz="4" w:space="0" w:color="000000"/>
              <w:left w:val="single" w:sz="4" w:space="0" w:color="000000"/>
              <w:right w:val="single" w:sz="4" w:space="0" w:color="000000"/>
            </w:tcBorders>
            <w:shd w:val="clear" w:color="auto" w:fill="FFFFFF"/>
            <w:vAlign w:val="center"/>
          </w:tcPr>
          <w:p w:rsidR="0073720D" w:rsidRPr="003F0C57" w:rsidRDefault="0073720D" w:rsidP="0073720D">
            <w:pPr>
              <w:spacing w:after="0"/>
              <w:jc w:val="center"/>
              <w:rPr>
                <w:b/>
                <w:sz w:val="12"/>
                <w:szCs w:val="12"/>
                <w:lang w:val="es-ES_tradnl"/>
              </w:rPr>
            </w:pPr>
            <w:r w:rsidRPr="003F0C57">
              <w:rPr>
                <w:b/>
                <w:sz w:val="12"/>
                <w:szCs w:val="12"/>
                <w:lang w:val="es-ES_tradnl"/>
              </w:rPr>
              <w:t>ABIERTO</w:t>
            </w:r>
          </w:p>
          <w:p w:rsidR="0073720D" w:rsidRPr="003F0C57" w:rsidRDefault="0073720D" w:rsidP="0073720D">
            <w:pPr>
              <w:spacing w:after="0"/>
              <w:jc w:val="center"/>
              <w:rPr>
                <w:b/>
                <w:bCs/>
                <w:sz w:val="12"/>
                <w:szCs w:val="12"/>
              </w:rPr>
            </w:pPr>
            <w:r w:rsidRPr="003F0C57">
              <w:rPr>
                <w:b/>
                <w:sz w:val="12"/>
                <w:szCs w:val="12"/>
                <w:lang w:val="es-ES_tradnl"/>
              </w:rPr>
              <w:t>(   )</w:t>
            </w:r>
          </w:p>
        </w:tc>
        <w:tc>
          <w:tcPr>
            <w:tcW w:w="943" w:type="dxa"/>
            <w:tcBorders>
              <w:top w:val="single" w:sz="4" w:space="0" w:color="auto"/>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lang w:val="es-ES_tradnl"/>
              </w:rPr>
              <w:t>FOLIO:</w:t>
            </w:r>
          </w:p>
        </w:tc>
        <w:tc>
          <w:tcPr>
            <w:tcW w:w="4502" w:type="dxa"/>
            <w:gridSpan w:val="4"/>
            <w:tcBorders>
              <w:top w:val="single" w:sz="4" w:space="0" w:color="auto"/>
              <w:left w:val="nil"/>
              <w:bottom w:val="single" w:sz="4" w:space="0" w:color="auto"/>
              <w:right w:val="single" w:sz="8" w:space="0" w:color="000000"/>
            </w:tcBorders>
            <w:shd w:val="clear" w:color="auto" w:fill="auto"/>
            <w:vAlign w:val="center"/>
          </w:tcPr>
          <w:p w:rsidR="0073720D" w:rsidRPr="003F0C57" w:rsidRDefault="0073720D" w:rsidP="0073720D">
            <w:pPr>
              <w:spacing w:after="0"/>
              <w:jc w:val="center"/>
              <w:rPr>
                <w:rFonts w:ascii="Arial Narrow" w:hAnsi="Arial Narrow"/>
                <w:b/>
                <w:sz w:val="12"/>
                <w:szCs w:val="12"/>
              </w:rPr>
            </w:pPr>
            <w:r w:rsidRPr="003F0C57">
              <w:rPr>
                <w:rFonts w:ascii="Arial Narrow" w:hAnsi="Arial Narrow"/>
                <w:b/>
                <w:sz w:val="12"/>
                <w:szCs w:val="12"/>
              </w:rPr>
              <w:t>_________-2017</w:t>
            </w:r>
          </w:p>
        </w:tc>
      </w:tr>
      <w:tr w:rsidR="0073720D" w:rsidRPr="003F0C57" w:rsidTr="0073720D">
        <w:trPr>
          <w:trHeight w:val="389"/>
        </w:trPr>
        <w:tc>
          <w:tcPr>
            <w:tcW w:w="1169" w:type="dxa"/>
            <w:gridSpan w:val="3"/>
            <w:vMerge/>
            <w:tcBorders>
              <w:left w:val="single" w:sz="4" w:space="0" w:color="000000"/>
              <w:right w:val="single" w:sz="4" w:space="0" w:color="000000"/>
            </w:tcBorders>
            <w:shd w:val="clear" w:color="000000" w:fill="FFFFFF"/>
            <w:vAlign w:val="center"/>
          </w:tcPr>
          <w:p w:rsidR="0073720D" w:rsidRPr="003F0C57" w:rsidRDefault="0073720D" w:rsidP="0073720D">
            <w:pPr>
              <w:spacing w:after="0"/>
              <w:rPr>
                <w:b/>
                <w:sz w:val="12"/>
                <w:szCs w:val="12"/>
              </w:rPr>
            </w:pPr>
          </w:p>
        </w:tc>
        <w:tc>
          <w:tcPr>
            <w:tcW w:w="1508" w:type="dxa"/>
            <w:gridSpan w:val="2"/>
            <w:vMerge/>
            <w:tcBorders>
              <w:left w:val="single" w:sz="4" w:space="0" w:color="000000"/>
              <w:right w:val="single" w:sz="4" w:space="0" w:color="000000"/>
            </w:tcBorders>
            <w:shd w:val="clear" w:color="000000" w:fill="FFFFFF"/>
            <w:vAlign w:val="center"/>
          </w:tcPr>
          <w:p w:rsidR="0073720D" w:rsidRPr="003F0C57" w:rsidRDefault="0073720D" w:rsidP="0073720D">
            <w:pPr>
              <w:spacing w:after="0"/>
              <w:rPr>
                <w:b/>
                <w:sz w:val="12"/>
                <w:szCs w:val="12"/>
              </w:rPr>
            </w:pPr>
          </w:p>
        </w:tc>
        <w:tc>
          <w:tcPr>
            <w:tcW w:w="943" w:type="dxa"/>
            <w:tcBorders>
              <w:top w:val="nil"/>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lang w:val="es-ES_tradnl"/>
              </w:rPr>
              <w:t>FECHA:</w:t>
            </w:r>
          </w:p>
        </w:tc>
        <w:tc>
          <w:tcPr>
            <w:tcW w:w="4502" w:type="dxa"/>
            <w:gridSpan w:val="4"/>
            <w:tcBorders>
              <w:top w:val="nil"/>
              <w:left w:val="nil"/>
              <w:bottom w:val="nil"/>
              <w:right w:val="single" w:sz="8" w:space="0" w:color="auto"/>
            </w:tcBorders>
            <w:shd w:val="clear" w:color="auto" w:fill="auto"/>
            <w:noWrap/>
            <w:vAlign w:val="center"/>
          </w:tcPr>
          <w:p w:rsidR="0073720D" w:rsidRPr="003F0C57" w:rsidRDefault="0073720D" w:rsidP="0073720D">
            <w:pPr>
              <w:spacing w:after="0"/>
              <w:jc w:val="center"/>
              <w:rPr>
                <w:rFonts w:ascii="Arial Narrow" w:hAnsi="Arial Narrow"/>
                <w:b/>
                <w:sz w:val="12"/>
                <w:szCs w:val="12"/>
              </w:rPr>
            </w:pPr>
            <w:r w:rsidRPr="003F0C57">
              <w:rPr>
                <w:rFonts w:ascii="Arial Narrow" w:hAnsi="Arial Narrow"/>
                <w:b/>
                <w:sz w:val="12"/>
                <w:szCs w:val="12"/>
              </w:rPr>
              <w:t>__________ DE 2017</w:t>
            </w:r>
          </w:p>
        </w:tc>
      </w:tr>
      <w:tr w:rsidR="0073720D" w:rsidRPr="003F0C57" w:rsidTr="0073720D">
        <w:trPr>
          <w:trHeight w:hRule="exact" w:val="322"/>
        </w:trPr>
        <w:tc>
          <w:tcPr>
            <w:tcW w:w="1169" w:type="dxa"/>
            <w:gridSpan w:val="3"/>
            <w:vMerge/>
            <w:tcBorders>
              <w:left w:val="single" w:sz="4" w:space="0" w:color="000000"/>
              <w:bottom w:val="single" w:sz="4" w:space="0" w:color="auto"/>
              <w:right w:val="single" w:sz="4" w:space="0" w:color="000000"/>
            </w:tcBorders>
            <w:shd w:val="clear" w:color="auto" w:fill="C2D69B"/>
            <w:vAlign w:val="center"/>
          </w:tcPr>
          <w:p w:rsidR="0073720D" w:rsidRPr="003F0C57" w:rsidRDefault="0073720D" w:rsidP="0073720D">
            <w:pPr>
              <w:spacing w:after="0"/>
              <w:rPr>
                <w:b/>
                <w:bCs/>
                <w:sz w:val="12"/>
                <w:szCs w:val="12"/>
              </w:rPr>
            </w:pPr>
          </w:p>
        </w:tc>
        <w:tc>
          <w:tcPr>
            <w:tcW w:w="1508" w:type="dxa"/>
            <w:gridSpan w:val="2"/>
            <w:vMerge/>
            <w:tcBorders>
              <w:left w:val="single" w:sz="4" w:space="0" w:color="000000"/>
              <w:bottom w:val="single" w:sz="4" w:space="0" w:color="auto"/>
              <w:right w:val="single" w:sz="4" w:space="0" w:color="000000"/>
            </w:tcBorders>
            <w:shd w:val="clear" w:color="auto" w:fill="C2D69B"/>
            <w:vAlign w:val="center"/>
          </w:tcPr>
          <w:p w:rsidR="0073720D" w:rsidRPr="003F0C57" w:rsidRDefault="0073720D" w:rsidP="0073720D">
            <w:pPr>
              <w:spacing w:after="0"/>
              <w:rPr>
                <w:b/>
                <w:bCs/>
                <w:sz w:val="12"/>
                <w:szCs w:val="12"/>
              </w:rPr>
            </w:pPr>
          </w:p>
        </w:tc>
        <w:tc>
          <w:tcPr>
            <w:tcW w:w="943" w:type="dxa"/>
            <w:tcBorders>
              <w:top w:val="nil"/>
              <w:left w:val="nil"/>
              <w:bottom w:val="single" w:sz="4" w:space="0" w:color="auto"/>
              <w:right w:val="single" w:sz="4" w:space="0" w:color="auto"/>
            </w:tcBorders>
            <w:shd w:val="clear" w:color="auto" w:fill="C2D69B"/>
            <w:vAlign w:val="center"/>
          </w:tcPr>
          <w:p w:rsidR="0073720D" w:rsidRPr="003F0C57" w:rsidRDefault="0073720D" w:rsidP="0073720D">
            <w:pPr>
              <w:spacing w:after="0"/>
              <w:jc w:val="center"/>
              <w:rPr>
                <w:rFonts w:ascii="Arial Narrow" w:hAnsi="Arial Narrow"/>
                <w:b/>
                <w:bCs/>
                <w:sz w:val="12"/>
                <w:szCs w:val="12"/>
              </w:rPr>
            </w:pPr>
            <w:r w:rsidRPr="003F0C57">
              <w:rPr>
                <w:rFonts w:ascii="Arial Narrow" w:hAnsi="Arial Narrow"/>
                <w:b/>
                <w:bCs/>
                <w:sz w:val="12"/>
                <w:szCs w:val="12"/>
                <w:lang w:val="es-ES_tradnl"/>
              </w:rPr>
              <w:t>CUENTA:</w:t>
            </w:r>
          </w:p>
        </w:tc>
        <w:tc>
          <w:tcPr>
            <w:tcW w:w="4502" w:type="dxa"/>
            <w:gridSpan w:val="4"/>
            <w:tcBorders>
              <w:top w:val="single" w:sz="4" w:space="0" w:color="auto"/>
              <w:left w:val="nil"/>
              <w:bottom w:val="single" w:sz="4" w:space="0" w:color="auto"/>
              <w:right w:val="single" w:sz="8" w:space="0" w:color="auto"/>
            </w:tcBorders>
            <w:shd w:val="clear" w:color="000000" w:fill="FFFFFF"/>
            <w:vAlign w:val="center"/>
          </w:tcPr>
          <w:p w:rsidR="0073720D" w:rsidRPr="003F0C57" w:rsidRDefault="0073720D" w:rsidP="0073720D">
            <w:pPr>
              <w:spacing w:after="0"/>
              <w:jc w:val="center"/>
              <w:rPr>
                <w:rFonts w:ascii="Arial Narrow" w:hAnsi="Arial Narrow"/>
                <w:b/>
                <w:sz w:val="12"/>
                <w:szCs w:val="12"/>
              </w:rPr>
            </w:pPr>
            <w:r w:rsidRPr="003F0C57">
              <w:rPr>
                <w:rFonts w:ascii="Arial Narrow" w:eastAsia="Times New Roman" w:hAnsi="Arial Narrow" w:cs="Arial"/>
                <w:b/>
                <w:color w:val="000000"/>
                <w:sz w:val="12"/>
                <w:szCs w:val="12"/>
                <w:lang w:eastAsia="es-MX"/>
              </w:rPr>
              <w:t>_________</w:t>
            </w:r>
          </w:p>
        </w:tc>
      </w:tr>
    </w:tbl>
    <w:tbl>
      <w:tblPr>
        <w:tblpPr w:leftFromText="141" w:rightFromText="141" w:vertAnchor="page" w:horzAnchor="margin" w:tblpY="4696"/>
        <w:tblW w:w="5000" w:type="pct"/>
        <w:tblLayout w:type="fixed"/>
        <w:tblCellMar>
          <w:left w:w="70" w:type="dxa"/>
          <w:right w:w="70" w:type="dxa"/>
        </w:tblCellMar>
        <w:tblLook w:val="04A0" w:firstRow="1" w:lastRow="0" w:firstColumn="1" w:lastColumn="0" w:noHBand="0" w:noVBand="1"/>
      </w:tblPr>
      <w:tblGrid>
        <w:gridCol w:w="2764"/>
        <w:gridCol w:w="2970"/>
        <w:gridCol w:w="433"/>
        <w:gridCol w:w="1272"/>
        <w:gridCol w:w="143"/>
        <w:gridCol w:w="1985"/>
        <w:gridCol w:w="705"/>
        <w:gridCol w:w="713"/>
        <w:gridCol w:w="422"/>
        <w:gridCol w:w="1770"/>
        <w:gridCol w:w="805"/>
      </w:tblGrid>
      <w:tr w:rsidR="003F0C57" w:rsidRPr="003F0C57" w:rsidTr="00AE32BB">
        <w:trPr>
          <w:trHeight w:val="278"/>
        </w:trPr>
        <w:tc>
          <w:tcPr>
            <w:tcW w:w="988" w:type="pct"/>
            <w:tcBorders>
              <w:top w:val="single" w:sz="8" w:space="0" w:color="auto"/>
              <w:left w:val="single" w:sz="8" w:space="0" w:color="auto"/>
              <w:bottom w:val="single" w:sz="4" w:space="0" w:color="auto"/>
              <w:right w:val="single" w:sz="4" w:space="0" w:color="000000"/>
            </w:tcBorders>
            <w:shd w:val="clear" w:color="auto" w:fill="C2D69B"/>
            <w:noWrap/>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val="es-ES_tradnl" w:eastAsia="es-MX"/>
              </w:rPr>
              <w:t>PROVEEDOR</w:t>
            </w:r>
          </w:p>
        </w:tc>
        <w:tc>
          <w:tcPr>
            <w:tcW w:w="1217" w:type="pct"/>
            <w:gridSpan w:val="2"/>
            <w:tcBorders>
              <w:top w:val="single" w:sz="8" w:space="0" w:color="auto"/>
              <w:left w:val="nil"/>
              <w:bottom w:val="single" w:sz="4" w:space="0" w:color="auto"/>
              <w:right w:val="single" w:sz="8" w:space="0" w:color="000000"/>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_______________</w:t>
            </w:r>
          </w:p>
        </w:tc>
        <w:tc>
          <w:tcPr>
            <w:tcW w:w="506" w:type="pct"/>
            <w:gridSpan w:val="2"/>
            <w:tcBorders>
              <w:top w:val="single" w:sz="8" w:space="0" w:color="auto"/>
              <w:left w:val="nil"/>
              <w:bottom w:val="single" w:sz="4" w:space="0" w:color="auto"/>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b/>
                <w:bCs/>
                <w:color w:val="000000"/>
                <w:sz w:val="12"/>
                <w:szCs w:val="12"/>
                <w:lang w:eastAsia="es-MX"/>
              </w:rPr>
              <w:t>R.F.C.</w:t>
            </w:r>
          </w:p>
        </w:tc>
        <w:tc>
          <w:tcPr>
            <w:tcW w:w="710" w:type="pct"/>
            <w:tcBorders>
              <w:top w:val="single" w:sz="8" w:space="0" w:color="auto"/>
              <w:left w:val="nil"/>
              <w:bottom w:val="single" w:sz="4" w:space="0" w:color="auto"/>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hAnsi="Arial Narrow" w:cs="Arial"/>
                <w:b/>
                <w:sz w:val="12"/>
                <w:szCs w:val="12"/>
              </w:rPr>
              <w:t>___________</w:t>
            </w:r>
          </w:p>
        </w:tc>
        <w:tc>
          <w:tcPr>
            <w:tcW w:w="1291" w:type="pct"/>
            <w:gridSpan w:val="4"/>
            <w:tcBorders>
              <w:top w:val="single" w:sz="8" w:space="0" w:color="auto"/>
              <w:left w:val="nil"/>
              <w:bottom w:val="single" w:sz="4" w:space="0" w:color="auto"/>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b/>
                <w:color w:val="000000"/>
                <w:sz w:val="12"/>
                <w:szCs w:val="12"/>
                <w:lang w:eastAsia="es-MX"/>
              </w:rPr>
              <w:t>REGISTRO PATRONAL IMSS</w:t>
            </w:r>
          </w:p>
        </w:tc>
        <w:tc>
          <w:tcPr>
            <w:tcW w:w="288" w:type="pct"/>
            <w:tcBorders>
              <w:top w:val="single" w:sz="8" w:space="0" w:color="auto"/>
              <w:left w:val="nil"/>
              <w:bottom w:val="single" w:sz="4" w:space="0" w:color="auto"/>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____</w:t>
            </w:r>
          </w:p>
        </w:tc>
      </w:tr>
      <w:tr w:rsidR="003F0C57" w:rsidRPr="003F0C57" w:rsidTr="00AE32BB">
        <w:trPr>
          <w:trHeight w:val="278"/>
        </w:trPr>
        <w:tc>
          <w:tcPr>
            <w:tcW w:w="988" w:type="pct"/>
            <w:tcBorders>
              <w:top w:val="single" w:sz="4" w:space="0" w:color="auto"/>
              <w:left w:val="single" w:sz="8" w:space="0" w:color="auto"/>
              <w:bottom w:val="single" w:sz="4" w:space="0" w:color="auto"/>
              <w:right w:val="single" w:sz="4" w:space="0" w:color="000000"/>
            </w:tcBorders>
            <w:shd w:val="clear" w:color="auto" w:fill="C2D69B"/>
            <w:noWrap/>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DOMICILIO</w:t>
            </w:r>
          </w:p>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(Artículo 49 “RLAASSP”)</w:t>
            </w:r>
          </w:p>
        </w:tc>
        <w:tc>
          <w:tcPr>
            <w:tcW w:w="4012" w:type="pct"/>
            <w:gridSpan w:val="10"/>
            <w:tcBorders>
              <w:top w:val="single" w:sz="4" w:space="0" w:color="auto"/>
              <w:left w:val="nil"/>
              <w:bottom w:val="single" w:sz="4" w:space="0" w:color="auto"/>
              <w:right w:val="single" w:sz="8" w:space="0" w:color="000000"/>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 xml:space="preserve">___________________________________________________. </w:t>
            </w:r>
          </w:p>
        </w:tc>
      </w:tr>
      <w:tr w:rsidR="00AE32BB" w:rsidRPr="003F0C57" w:rsidTr="00AE32BB">
        <w:trPr>
          <w:trHeight w:val="278"/>
        </w:trPr>
        <w:tc>
          <w:tcPr>
            <w:tcW w:w="988" w:type="pct"/>
            <w:tcBorders>
              <w:top w:val="single" w:sz="4" w:space="0" w:color="auto"/>
              <w:left w:val="single" w:sz="8" w:space="0" w:color="auto"/>
              <w:bottom w:val="single" w:sz="4" w:space="0" w:color="auto"/>
              <w:right w:val="single" w:sz="4" w:space="0" w:color="000000"/>
            </w:tcBorders>
            <w:shd w:val="clear" w:color="auto" w:fill="C2D69B"/>
            <w:noWrap/>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val="es-ES_tradnl" w:eastAsia="es-MX"/>
              </w:rPr>
              <w:t>TELÉFONO(S):</w:t>
            </w:r>
          </w:p>
        </w:tc>
        <w:tc>
          <w:tcPr>
            <w:tcW w:w="1217" w:type="pct"/>
            <w:gridSpan w:val="2"/>
            <w:tcBorders>
              <w:top w:val="single" w:sz="4" w:space="0" w:color="auto"/>
              <w:left w:val="nil"/>
              <w:bottom w:val="single" w:sz="4" w:space="0" w:color="auto"/>
              <w:right w:val="single" w:sz="8" w:space="0" w:color="000000"/>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__________</w:t>
            </w:r>
          </w:p>
        </w:tc>
        <w:tc>
          <w:tcPr>
            <w:tcW w:w="506" w:type="pct"/>
            <w:gridSpan w:val="2"/>
            <w:tcBorders>
              <w:top w:val="single" w:sz="4" w:space="0" w:color="auto"/>
              <w:left w:val="nil"/>
              <w:bottom w:val="single" w:sz="4" w:space="0" w:color="auto"/>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eastAsia="Times New Roman" w:hAnsi="Arial Narrow" w:cs="Arial"/>
                <w:b/>
                <w:color w:val="000000"/>
                <w:sz w:val="12"/>
                <w:szCs w:val="12"/>
                <w:lang w:eastAsia="es-MX"/>
              </w:rPr>
              <w:t>FAX</w:t>
            </w:r>
          </w:p>
        </w:tc>
        <w:tc>
          <w:tcPr>
            <w:tcW w:w="710" w:type="pct"/>
            <w:tcBorders>
              <w:top w:val="single" w:sz="4" w:space="0" w:color="auto"/>
              <w:left w:val="nil"/>
              <w:bottom w:val="single" w:sz="4" w:space="0" w:color="auto"/>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________</w:t>
            </w:r>
          </w:p>
        </w:tc>
        <w:tc>
          <w:tcPr>
            <w:tcW w:w="507" w:type="pct"/>
            <w:gridSpan w:val="2"/>
            <w:tcBorders>
              <w:top w:val="single" w:sz="4" w:space="0" w:color="auto"/>
              <w:left w:val="nil"/>
              <w:bottom w:val="single" w:sz="4" w:space="0" w:color="auto"/>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eastAsia="Times New Roman" w:hAnsi="Arial Narrow" w:cs="Arial"/>
                <w:b/>
                <w:color w:val="000000"/>
                <w:sz w:val="12"/>
                <w:szCs w:val="12"/>
                <w:lang w:eastAsia="es-MX"/>
              </w:rPr>
              <w:t>CORREO ELECTRÓNICO</w:t>
            </w:r>
          </w:p>
        </w:tc>
        <w:tc>
          <w:tcPr>
            <w:tcW w:w="1072" w:type="pct"/>
            <w:gridSpan w:val="3"/>
            <w:tcBorders>
              <w:top w:val="single" w:sz="4" w:space="0" w:color="auto"/>
              <w:left w:val="nil"/>
              <w:bottom w:val="single" w:sz="4" w:space="0" w:color="auto"/>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________________</w:t>
            </w:r>
          </w:p>
        </w:tc>
      </w:tr>
      <w:tr w:rsidR="00AE32BB" w:rsidRPr="003F0C57" w:rsidTr="00AE32BB">
        <w:trPr>
          <w:trHeight w:val="292"/>
        </w:trPr>
        <w:tc>
          <w:tcPr>
            <w:tcW w:w="988" w:type="pct"/>
            <w:tcBorders>
              <w:top w:val="single" w:sz="4" w:space="0" w:color="000000"/>
              <w:left w:val="single" w:sz="8" w:space="0" w:color="auto"/>
              <w:bottom w:val="single" w:sz="4" w:space="0" w:color="000000"/>
              <w:right w:val="single" w:sz="4" w:space="0" w:color="000000"/>
            </w:tcBorders>
            <w:shd w:val="clear" w:color="auto" w:fill="C2D69B"/>
            <w:noWrap/>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pacing w:val="-1"/>
                <w:sz w:val="12"/>
                <w:szCs w:val="12"/>
                <w:lang w:val="es-ES_tradnl" w:eastAsia="es-MX"/>
              </w:rPr>
              <w:t>ESCRITURA PÚBLICA:</w:t>
            </w:r>
          </w:p>
        </w:tc>
        <w:tc>
          <w:tcPr>
            <w:tcW w:w="1217" w:type="pct"/>
            <w:gridSpan w:val="2"/>
            <w:tcBorders>
              <w:top w:val="single" w:sz="4" w:space="0" w:color="000000"/>
              <w:left w:val="nil"/>
              <w:bottom w:val="single" w:sz="4" w:space="0" w:color="000000"/>
              <w:right w:val="single" w:sz="4" w:space="0" w:color="000000"/>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hAnsi="Arial Narrow" w:cs="Arial"/>
                <w:sz w:val="12"/>
                <w:szCs w:val="12"/>
              </w:rPr>
              <w:t>__________</w:t>
            </w:r>
          </w:p>
        </w:tc>
        <w:tc>
          <w:tcPr>
            <w:tcW w:w="506" w:type="pct"/>
            <w:gridSpan w:val="2"/>
            <w:tcBorders>
              <w:top w:val="single" w:sz="4" w:space="0" w:color="000000"/>
              <w:left w:val="nil"/>
              <w:bottom w:val="single" w:sz="4" w:space="0" w:color="000000"/>
              <w:right w:val="single" w:sz="4" w:space="0" w:color="auto"/>
            </w:tcBorders>
            <w:shd w:val="clear" w:color="auto" w:fill="C2D69B"/>
            <w:noWrap/>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FECHA ESCRITURA PÚBLICA</w:t>
            </w:r>
          </w:p>
        </w:tc>
        <w:tc>
          <w:tcPr>
            <w:tcW w:w="710" w:type="pct"/>
            <w:tcBorders>
              <w:top w:val="single" w:sz="4" w:space="0" w:color="000000"/>
              <w:left w:val="nil"/>
              <w:bottom w:val="single" w:sz="4" w:space="0" w:color="000000"/>
              <w:right w:val="single" w:sz="4" w:space="0" w:color="auto"/>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hAnsi="Arial Narrow" w:cs="Arial"/>
                <w:sz w:val="12"/>
                <w:szCs w:val="12"/>
              </w:rPr>
              <w:t>______________</w:t>
            </w:r>
          </w:p>
        </w:tc>
        <w:tc>
          <w:tcPr>
            <w:tcW w:w="507" w:type="pct"/>
            <w:gridSpan w:val="2"/>
            <w:tcBorders>
              <w:top w:val="single" w:sz="4" w:space="0" w:color="000000"/>
              <w:left w:val="single" w:sz="4" w:space="0" w:color="auto"/>
              <w:bottom w:val="single" w:sz="4" w:space="0" w:color="000000"/>
              <w:right w:val="single" w:sz="4"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NOTARIO PÚBLICO</w:t>
            </w:r>
          </w:p>
        </w:tc>
        <w:tc>
          <w:tcPr>
            <w:tcW w:w="1072" w:type="pct"/>
            <w:gridSpan w:val="3"/>
            <w:tcBorders>
              <w:top w:val="single" w:sz="4" w:space="0" w:color="000000"/>
              <w:left w:val="nil"/>
              <w:bottom w:val="single" w:sz="4" w:space="0" w:color="000000"/>
              <w:right w:val="single" w:sz="8" w:space="0" w:color="000000"/>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eastAsia="Times New Roman" w:hAnsi="Arial Narrow" w:cs="Arial"/>
                <w:bCs/>
                <w:color w:val="000000"/>
                <w:sz w:val="12"/>
                <w:szCs w:val="12"/>
                <w:lang w:eastAsia="es-MX"/>
              </w:rPr>
              <w:t>__________________</w:t>
            </w:r>
          </w:p>
        </w:tc>
      </w:tr>
      <w:tr w:rsidR="003F0C57" w:rsidRPr="003F0C57" w:rsidTr="00AE32BB">
        <w:trPr>
          <w:trHeight w:val="292"/>
        </w:trPr>
        <w:tc>
          <w:tcPr>
            <w:tcW w:w="988" w:type="pct"/>
            <w:tcBorders>
              <w:top w:val="single" w:sz="4" w:space="0" w:color="000000"/>
              <w:left w:val="single" w:sz="8" w:space="0" w:color="auto"/>
              <w:bottom w:val="single" w:sz="4" w:space="0" w:color="000000"/>
              <w:right w:val="single" w:sz="4" w:space="0" w:color="000000"/>
            </w:tcBorders>
            <w:shd w:val="clear" w:color="auto" w:fill="C2D69B"/>
            <w:noWrap/>
            <w:vAlign w:val="center"/>
          </w:tcPr>
          <w:p w:rsidR="003F0C57" w:rsidRPr="003F0C57" w:rsidRDefault="003F0C57" w:rsidP="003F0C57">
            <w:pPr>
              <w:spacing w:after="0" w:line="240" w:lineRule="auto"/>
              <w:jc w:val="center"/>
              <w:rPr>
                <w:rFonts w:ascii="Arial Narrow" w:eastAsia="Times New Roman" w:hAnsi="Arial Narrow" w:cs="Arial"/>
                <w:b/>
                <w:bCs/>
                <w:color w:val="000000"/>
                <w:spacing w:val="-1"/>
                <w:sz w:val="12"/>
                <w:szCs w:val="12"/>
                <w:lang w:val="es-ES_tradnl" w:eastAsia="es-MX"/>
              </w:rPr>
            </w:pPr>
            <w:r w:rsidRPr="003F0C57">
              <w:rPr>
                <w:rFonts w:ascii="Arial Narrow" w:eastAsia="Times New Roman" w:hAnsi="Arial Narrow" w:cs="Arial"/>
                <w:b/>
                <w:bCs/>
                <w:color w:val="000000"/>
                <w:spacing w:val="-1"/>
                <w:sz w:val="12"/>
                <w:szCs w:val="12"/>
                <w:lang w:val="es-ES_tradnl" w:eastAsia="es-MX"/>
              </w:rPr>
              <w:t>NOTARÍA PÚBLICA</w:t>
            </w:r>
          </w:p>
        </w:tc>
        <w:tc>
          <w:tcPr>
            <w:tcW w:w="1217" w:type="pct"/>
            <w:gridSpan w:val="2"/>
            <w:tcBorders>
              <w:top w:val="single" w:sz="4" w:space="0" w:color="000000"/>
              <w:left w:val="nil"/>
              <w:bottom w:val="single" w:sz="4" w:space="0" w:color="000000"/>
              <w:right w:val="single" w:sz="4" w:space="0" w:color="000000"/>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hAnsi="Arial Narrow" w:cs="Arial"/>
                <w:sz w:val="12"/>
                <w:szCs w:val="12"/>
              </w:rPr>
              <w:t>_____</w:t>
            </w:r>
          </w:p>
        </w:tc>
        <w:tc>
          <w:tcPr>
            <w:tcW w:w="506" w:type="pct"/>
            <w:gridSpan w:val="2"/>
            <w:tcBorders>
              <w:top w:val="single" w:sz="4" w:space="0" w:color="000000"/>
              <w:left w:val="nil"/>
              <w:bottom w:val="single" w:sz="4" w:space="0" w:color="000000"/>
              <w:right w:val="single" w:sz="4" w:space="0" w:color="auto"/>
            </w:tcBorders>
            <w:shd w:val="clear" w:color="auto" w:fill="C2D69B"/>
            <w:noWrap/>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FOLIO MERCANTIL</w:t>
            </w:r>
          </w:p>
        </w:tc>
        <w:tc>
          <w:tcPr>
            <w:tcW w:w="2289" w:type="pct"/>
            <w:gridSpan w:val="6"/>
            <w:tcBorders>
              <w:top w:val="single" w:sz="4" w:space="0" w:color="000000"/>
              <w:left w:val="nil"/>
              <w:bottom w:val="single" w:sz="4" w:space="0" w:color="000000"/>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p>
        </w:tc>
      </w:tr>
      <w:tr w:rsidR="003F0C57" w:rsidRPr="003F0C57" w:rsidTr="00AE32BB">
        <w:trPr>
          <w:trHeight w:val="334"/>
        </w:trPr>
        <w:tc>
          <w:tcPr>
            <w:tcW w:w="988" w:type="pct"/>
            <w:tcBorders>
              <w:top w:val="single" w:sz="4" w:space="0" w:color="000000"/>
              <w:left w:val="single" w:sz="8" w:space="0" w:color="auto"/>
              <w:bottom w:val="single" w:sz="4" w:space="0" w:color="auto"/>
              <w:right w:val="single" w:sz="4"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sz w:val="12"/>
                <w:szCs w:val="12"/>
                <w:lang w:val="es-ES_tradnl" w:eastAsia="es-MX"/>
              </w:rPr>
            </w:pPr>
            <w:r w:rsidRPr="003F0C57">
              <w:rPr>
                <w:rFonts w:ascii="Arial Narrow" w:eastAsia="Times New Roman" w:hAnsi="Arial Narrow" w:cs="Arial"/>
                <w:b/>
                <w:bCs/>
                <w:sz w:val="12"/>
                <w:szCs w:val="12"/>
                <w:lang w:val="es-ES_tradnl" w:eastAsia="es-MX"/>
              </w:rPr>
              <w:t>DE ACUERDO CON SUS ESTATUTOS, SU OBJETO SOCIAL CONSISTE ENTRE OTRAS ACTIVIDADES, EN:</w:t>
            </w:r>
          </w:p>
        </w:tc>
        <w:tc>
          <w:tcPr>
            <w:tcW w:w="4012" w:type="pct"/>
            <w:gridSpan w:val="10"/>
            <w:tcBorders>
              <w:top w:val="single" w:sz="4" w:space="0" w:color="000000"/>
              <w:left w:val="nil"/>
              <w:bottom w:val="single" w:sz="4" w:space="0" w:color="auto"/>
              <w:right w:val="single" w:sz="8" w:space="0" w:color="000000"/>
            </w:tcBorders>
            <w:shd w:val="clear" w:color="auto" w:fill="auto"/>
            <w:noWrap/>
            <w:vAlign w:val="center"/>
          </w:tcPr>
          <w:p w:rsidR="003F0C57" w:rsidRPr="003F0C57" w:rsidRDefault="003F0C57" w:rsidP="003F0C57">
            <w:pPr>
              <w:spacing w:after="0" w:line="240" w:lineRule="auto"/>
              <w:jc w:val="both"/>
              <w:rPr>
                <w:rFonts w:ascii="Arial Narrow" w:hAnsi="Arial Narrow" w:cs="Arial"/>
                <w:sz w:val="12"/>
                <w:szCs w:val="12"/>
              </w:rPr>
            </w:pPr>
            <w:r w:rsidRPr="003F0C57">
              <w:rPr>
                <w:rFonts w:ascii="Arial Narrow" w:hAnsi="Arial Narrow" w:cs="Arial"/>
                <w:sz w:val="12"/>
                <w:szCs w:val="12"/>
              </w:rPr>
              <w:t>_______________________________________________________________________________</w:t>
            </w:r>
          </w:p>
        </w:tc>
      </w:tr>
      <w:tr w:rsidR="003F0C57" w:rsidRPr="003F0C57" w:rsidTr="00AE32BB">
        <w:trPr>
          <w:trHeight w:val="334"/>
        </w:trPr>
        <w:tc>
          <w:tcPr>
            <w:tcW w:w="988" w:type="pct"/>
            <w:tcBorders>
              <w:top w:val="single" w:sz="4" w:space="0" w:color="000000"/>
              <w:left w:val="single" w:sz="8" w:space="0" w:color="auto"/>
              <w:bottom w:val="single" w:sz="4" w:space="0" w:color="auto"/>
              <w:right w:val="single" w:sz="4"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val="es-ES_tradnl" w:eastAsia="es-MX"/>
              </w:rPr>
              <w:t>NOMBRE DEL APODERADO LEGAL</w:t>
            </w:r>
          </w:p>
        </w:tc>
        <w:tc>
          <w:tcPr>
            <w:tcW w:w="1062" w:type="pct"/>
            <w:tcBorders>
              <w:top w:val="single" w:sz="4" w:space="0" w:color="000000"/>
              <w:left w:val="nil"/>
              <w:bottom w:val="single" w:sz="4" w:space="0" w:color="auto"/>
              <w:right w:val="single" w:sz="8" w:space="0" w:color="000000"/>
            </w:tcBorders>
            <w:shd w:val="clear" w:color="auto" w:fill="auto"/>
            <w:noWrap/>
            <w:vAlign w:val="center"/>
          </w:tcPr>
          <w:p w:rsidR="003F0C57" w:rsidRPr="003F0C57" w:rsidRDefault="003F0C57" w:rsidP="003F0C57">
            <w:pPr>
              <w:spacing w:after="0" w:line="240" w:lineRule="auto"/>
              <w:jc w:val="center"/>
              <w:rPr>
                <w:rFonts w:ascii="Arial Narrow" w:hAnsi="Arial Narrow" w:cs="Arial"/>
                <w:sz w:val="12"/>
                <w:szCs w:val="12"/>
              </w:rPr>
            </w:pPr>
            <w:r w:rsidRPr="003F0C57">
              <w:rPr>
                <w:rFonts w:ascii="Arial Narrow" w:hAnsi="Arial Narrow" w:cs="Arial"/>
                <w:sz w:val="12"/>
                <w:szCs w:val="12"/>
              </w:rPr>
              <w:t>_____________</w:t>
            </w:r>
          </w:p>
        </w:tc>
        <w:tc>
          <w:tcPr>
            <w:tcW w:w="610" w:type="pct"/>
            <w:gridSpan w:val="2"/>
            <w:tcBorders>
              <w:top w:val="single" w:sz="4" w:space="0" w:color="000000"/>
              <w:left w:val="nil"/>
              <w:bottom w:val="single" w:sz="4" w:space="0" w:color="auto"/>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ESCRITURA PÚBLICA</w:t>
            </w:r>
          </w:p>
        </w:tc>
        <w:tc>
          <w:tcPr>
            <w:tcW w:w="1013" w:type="pct"/>
            <w:gridSpan w:val="3"/>
            <w:tcBorders>
              <w:top w:val="single" w:sz="4" w:space="0" w:color="000000"/>
              <w:left w:val="nil"/>
              <w:bottom w:val="single" w:sz="4" w:space="0" w:color="auto"/>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hAnsi="Arial Narrow" w:cs="Arial"/>
                <w:sz w:val="12"/>
                <w:szCs w:val="12"/>
              </w:rPr>
            </w:pPr>
            <w:r w:rsidRPr="003F0C57">
              <w:rPr>
                <w:rFonts w:ascii="Arial Narrow" w:hAnsi="Arial Narrow" w:cs="Arial"/>
                <w:sz w:val="12"/>
                <w:szCs w:val="12"/>
              </w:rPr>
              <w:t>_______</w:t>
            </w:r>
          </w:p>
        </w:tc>
        <w:tc>
          <w:tcPr>
            <w:tcW w:w="406" w:type="pct"/>
            <w:gridSpan w:val="2"/>
            <w:tcBorders>
              <w:top w:val="single" w:sz="4" w:space="0" w:color="000000"/>
              <w:left w:val="nil"/>
              <w:bottom w:val="single" w:sz="4" w:space="0" w:color="auto"/>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FECHA ESCRITURA PÚBLICA</w:t>
            </w:r>
          </w:p>
        </w:tc>
        <w:tc>
          <w:tcPr>
            <w:tcW w:w="921" w:type="pct"/>
            <w:gridSpan w:val="2"/>
            <w:tcBorders>
              <w:top w:val="single" w:sz="4" w:space="0" w:color="000000"/>
              <w:left w:val="nil"/>
              <w:bottom w:val="single" w:sz="4" w:space="0" w:color="auto"/>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hAnsi="Arial Narrow" w:cs="Arial"/>
                <w:sz w:val="12"/>
                <w:szCs w:val="12"/>
              </w:rPr>
            </w:pPr>
            <w:r w:rsidRPr="003F0C57">
              <w:rPr>
                <w:rFonts w:ascii="Arial Narrow" w:hAnsi="Arial Narrow" w:cs="Arial"/>
                <w:sz w:val="12"/>
                <w:szCs w:val="12"/>
              </w:rPr>
              <w:t>___________</w:t>
            </w:r>
          </w:p>
        </w:tc>
      </w:tr>
      <w:tr w:rsidR="003F0C57" w:rsidRPr="003F0C57" w:rsidTr="00AE32BB">
        <w:trPr>
          <w:trHeight w:val="334"/>
        </w:trPr>
        <w:tc>
          <w:tcPr>
            <w:tcW w:w="988" w:type="pct"/>
            <w:tcBorders>
              <w:top w:val="single" w:sz="4" w:space="0" w:color="000000"/>
              <w:left w:val="single" w:sz="8" w:space="0" w:color="auto"/>
              <w:bottom w:val="single" w:sz="4" w:space="0" w:color="000000"/>
              <w:right w:val="single" w:sz="4"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val="es-ES_tradnl" w:eastAsia="es-MX"/>
              </w:rPr>
            </w:pPr>
            <w:r w:rsidRPr="003F0C57">
              <w:rPr>
                <w:rFonts w:ascii="Arial Narrow" w:eastAsia="Times New Roman" w:hAnsi="Arial Narrow" w:cs="Arial"/>
                <w:b/>
                <w:bCs/>
                <w:color w:val="000000"/>
                <w:sz w:val="12"/>
                <w:szCs w:val="12"/>
                <w:lang w:eastAsia="es-MX"/>
              </w:rPr>
              <w:t>NOTARIO PÚBLICO</w:t>
            </w:r>
          </w:p>
        </w:tc>
        <w:tc>
          <w:tcPr>
            <w:tcW w:w="1062" w:type="pct"/>
            <w:tcBorders>
              <w:top w:val="single" w:sz="4" w:space="0" w:color="000000"/>
              <w:left w:val="nil"/>
              <w:bottom w:val="single" w:sz="4" w:space="0" w:color="000000"/>
              <w:right w:val="single" w:sz="8" w:space="0" w:color="000000"/>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hAnsi="Arial Narrow" w:cs="Arial"/>
                <w:sz w:val="12"/>
                <w:szCs w:val="12"/>
              </w:rPr>
              <w:t>_________</w:t>
            </w:r>
          </w:p>
        </w:tc>
        <w:tc>
          <w:tcPr>
            <w:tcW w:w="610" w:type="pct"/>
            <w:gridSpan w:val="2"/>
            <w:tcBorders>
              <w:top w:val="single" w:sz="4" w:space="0" w:color="000000"/>
              <w:left w:val="nil"/>
              <w:bottom w:val="single" w:sz="4" w:space="0" w:color="000000"/>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pacing w:val="-1"/>
                <w:sz w:val="12"/>
                <w:szCs w:val="12"/>
                <w:lang w:val="es-ES_tradnl" w:eastAsia="es-MX"/>
              </w:rPr>
              <w:t>NOTARÍA PÚBLICA</w:t>
            </w:r>
          </w:p>
        </w:tc>
        <w:tc>
          <w:tcPr>
            <w:tcW w:w="1013" w:type="pct"/>
            <w:gridSpan w:val="3"/>
            <w:tcBorders>
              <w:top w:val="single" w:sz="4" w:space="0" w:color="000000"/>
              <w:left w:val="nil"/>
              <w:bottom w:val="single" w:sz="4" w:space="0" w:color="000000"/>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hAnsi="Arial Narrow" w:cs="Arial"/>
                <w:sz w:val="12"/>
                <w:szCs w:val="12"/>
              </w:rPr>
              <w:t>_______</w:t>
            </w:r>
          </w:p>
        </w:tc>
        <w:tc>
          <w:tcPr>
            <w:tcW w:w="406" w:type="pct"/>
            <w:gridSpan w:val="2"/>
            <w:tcBorders>
              <w:top w:val="single" w:sz="4" w:space="0" w:color="000000"/>
              <w:left w:val="nil"/>
              <w:bottom w:val="single" w:sz="4" w:space="0" w:color="000000"/>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FOLIO MERCANTIL</w:t>
            </w:r>
          </w:p>
        </w:tc>
        <w:tc>
          <w:tcPr>
            <w:tcW w:w="921" w:type="pct"/>
            <w:gridSpan w:val="2"/>
            <w:tcBorders>
              <w:top w:val="single" w:sz="4" w:space="0" w:color="000000"/>
              <w:left w:val="nil"/>
              <w:bottom w:val="single" w:sz="4" w:space="0" w:color="000000"/>
              <w:right w:val="single" w:sz="8" w:space="0" w:color="000000"/>
            </w:tcBorders>
            <w:shd w:val="clear" w:color="auto" w:fill="auto"/>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hAnsi="Arial Narrow" w:cs="Arial"/>
                <w:sz w:val="12"/>
                <w:szCs w:val="12"/>
              </w:rPr>
              <w:t>_______</w:t>
            </w:r>
          </w:p>
        </w:tc>
      </w:tr>
      <w:tr w:rsidR="003F0C57" w:rsidRPr="003F0C57" w:rsidTr="00AE32BB">
        <w:trPr>
          <w:trHeight w:val="1262"/>
        </w:trPr>
        <w:tc>
          <w:tcPr>
            <w:tcW w:w="988" w:type="pct"/>
            <w:tcBorders>
              <w:top w:val="single" w:sz="4" w:space="0" w:color="000000"/>
              <w:left w:val="single" w:sz="8" w:space="0" w:color="auto"/>
              <w:bottom w:val="single" w:sz="4" w:space="0" w:color="000000"/>
              <w:right w:val="single" w:sz="4"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FECHA DE ENTREGA DE LOS BIENES</w:t>
            </w:r>
          </w:p>
        </w:tc>
        <w:tc>
          <w:tcPr>
            <w:tcW w:w="1062" w:type="pct"/>
            <w:tcBorders>
              <w:top w:val="single" w:sz="4" w:space="0" w:color="000000"/>
              <w:left w:val="nil"/>
              <w:bottom w:val="single" w:sz="4" w:space="0" w:color="000000"/>
              <w:right w:val="single" w:sz="4" w:space="0" w:color="000000"/>
            </w:tcBorders>
            <w:shd w:val="clear" w:color="auto" w:fill="auto"/>
            <w:noWrap/>
            <w:vAlign w:val="center"/>
          </w:tcPr>
          <w:p w:rsidR="003F0C57" w:rsidRPr="003F0C57" w:rsidRDefault="003F0C57" w:rsidP="003F0C57">
            <w:pPr>
              <w:spacing w:after="0" w:line="240" w:lineRule="auto"/>
              <w:jc w:val="both"/>
              <w:rPr>
                <w:rFonts w:ascii="Arial Narrow" w:eastAsia="Times New Roman" w:hAnsi="Arial Narrow" w:cs="Arial"/>
                <w:b/>
                <w:color w:val="000000"/>
                <w:sz w:val="12"/>
                <w:szCs w:val="12"/>
                <w:lang w:eastAsia="es-MX"/>
              </w:rPr>
            </w:pPr>
            <w:r w:rsidRPr="003F0C57">
              <w:rPr>
                <w:rFonts w:ascii="Arial Narrow" w:hAnsi="Arial Narrow" w:cs="Arial"/>
                <w:sz w:val="12"/>
                <w:szCs w:val="12"/>
              </w:rPr>
              <w:t xml:space="preserve">DE CONFORMIDAD CON LAS FECHAS ESTABLECIDAS EN EL CALENDARIO DE ENTREGA QUE SE INLCUYE </w:t>
            </w:r>
            <w:r w:rsidRPr="003F0C57">
              <w:rPr>
                <w:rFonts w:ascii="Arial Narrow" w:hAnsi="Arial Narrow" w:cs="Arial"/>
                <w:sz w:val="12"/>
                <w:szCs w:val="12"/>
                <w:lang w:val="es-ES_tradnl"/>
              </w:rPr>
              <w:t xml:space="preserve"> EN EL </w:t>
            </w:r>
            <w:r w:rsidRPr="003F0C57">
              <w:rPr>
                <w:rFonts w:ascii="Arial Narrow" w:hAnsi="Arial Narrow" w:cs="Arial"/>
                <w:b/>
                <w:sz w:val="12"/>
                <w:szCs w:val="12"/>
                <w:lang w:val="es-ES_tradnl"/>
              </w:rPr>
              <w:t xml:space="preserve">ANEXO 2 (DOS) </w:t>
            </w:r>
            <w:r w:rsidRPr="003F0C57">
              <w:rPr>
                <w:rFonts w:ascii="Arial Narrow" w:hAnsi="Arial Narrow" w:cs="Arial"/>
                <w:sz w:val="12"/>
                <w:szCs w:val="12"/>
                <w:lang w:val="es-ES_tradnl"/>
              </w:rPr>
              <w:t>DEL PRESENTE CONTRATO</w:t>
            </w:r>
          </w:p>
        </w:tc>
        <w:tc>
          <w:tcPr>
            <w:tcW w:w="610" w:type="pct"/>
            <w:gridSpan w:val="2"/>
            <w:tcBorders>
              <w:top w:val="single" w:sz="4" w:space="0" w:color="000000"/>
              <w:left w:val="single" w:sz="4" w:space="0" w:color="000000"/>
              <w:bottom w:val="single" w:sz="4" w:space="0" w:color="000000"/>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eastAsia="Times New Roman" w:hAnsi="Arial Narrow" w:cs="Arial"/>
                <w:b/>
                <w:color w:val="000000"/>
                <w:sz w:val="12"/>
                <w:szCs w:val="12"/>
                <w:lang w:eastAsia="es-MX"/>
              </w:rPr>
              <w:t>LUGAR ENTREGA DE LOS BIENES</w:t>
            </w:r>
          </w:p>
        </w:tc>
        <w:tc>
          <w:tcPr>
            <w:tcW w:w="1013" w:type="pct"/>
            <w:gridSpan w:val="3"/>
            <w:tcBorders>
              <w:top w:val="single" w:sz="4" w:space="0" w:color="000000"/>
              <w:left w:val="nil"/>
              <w:bottom w:val="single" w:sz="4" w:space="0" w:color="000000"/>
              <w:right w:val="single" w:sz="8" w:space="0" w:color="000000"/>
            </w:tcBorders>
            <w:shd w:val="clear" w:color="auto" w:fill="FFFFFF"/>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Cs/>
                <w:sz w:val="12"/>
                <w:szCs w:val="12"/>
                <w:lang w:eastAsia="es-MX"/>
              </w:rPr>
              <w:t xml:space="preserve">EN LOS LUGARES ESTABLECIDOS EN EL </w:t>
            </w:r>
            <w:r w:rsidRPr="003F0C57">
              <w:rPr>
                <w:rFonts w:ascii="Arial Narrow" w:eastAsia="Times New Roman" w:hAnsi="Arial Narrow" w:cs="Arial"/>
                <w:b/>
                <w:bCs/>
                <w:sz w:val="12"/>
                <w:szCs w:val="12"/>
                <w:lang w:eastAsia="es-MX"/>
              </w:rPr>
              <w:t xml:space="preserve">ANEXO 2 (DOS) </w:t>
            </w:r>
            <w:r w:rsidRPr="003F0C57">
              <w:rPr>
                <w:rFonts w:ascii="Arial Narrow" w:eastAsia="Times New Roman" w:hAnsi="Arial Narrow" w:cs="Arial"/>
                <w:bCs/>
                <w:sz w:val="12"/>
                <w:szCs w:val="12"/>
                <w:lang w:eastAsia="es-MX"/>
              </w:rPr>
              <w:t>DEL PRESENTE CONTRATO</w:t>
            </w:r>
          </w:p>
        </w:tc>
        <w:tc>
          <w:tcPr>
            <w:tcW w:w="406" w:type="pct"/>
            <w:gridSpan w:val="2"/>
            <w:tcBorders>
              <w:top w:val="single" w:sz="4" w:space="0" w:color="000000"/>
              <w:left w:val="nil"/>
              <w:bottom w:val="single" w:sz="4" w:space="0" w:color="000000"/>
              <w:right w:val="single" w:sz="8" w:space="0" w:color="000000"/>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eastAsia="Times New Roman" w:hAnsi="Arial Narrow" w:cs="Arial"/>
                <w:b/>
                <w:color w:val="000000"/>
                <w:sz w:val="12"/>
                <w:szCs w:val="12"/>
                <w:lang w:eastAsia="es-MX"/>
              </w:rPr>
              <w:t>PLAZO PARA PAGO</w:t>
            </w:r>
          </w:p>
        </w:tc>
        <w:tc>
          <w:tcPr>
            <w:tcW w:w="921" w:type="pct"/>
            <w:gridSpan w:val="2"/>
            <w:tcBorders>
              <w:top w:val="single" w:sz="4" w:space="0" w:color="000000"/>
              <w:left w:val="nil"/>
              <w:bottom w:val="single" w:sz="4" w:space="0" w:color="000000"/>
              <w:right w:val="single" w:sz="8" w:space="0" w:color="000000"/>
            </w:tcBorders>
            <w:shd w:val="clear" w:color="auto" w:fill="FFFFFF"/>
            <w:vAlign w:val="center"/>
          </w:tcPr>
          <w:p w:rsidR="003F0C57" w:rsidRPr="003F0C57" w:rsidRDefault="003F0C57" w:rsidP="003F0C57">
            <w:pPr>
              <w:spacing w:after="0" w:line="240" w:lineRule="auto"/>
              <w:jc w:val="both"/>
              <w:rPr>
                <w:rFonts w:ascii="Arial Narrow" w:eastAsia="Times New Roman" w:hAnsi="Arial Narrow" w:cs="Arial"/>
                <w:color w:val="000000"/>
                <w:sz w:val="12"/>
                <w:szCs w:val="12"/>
                <w:lang w:eastAsia="es-MX"/>
              </w:rPr>
            </w:pPr>
            <w:r w:rsidRPr="003F0C57">
              <w:rPr>
                <w:rFonts w:ascii="Arial Narrow" w:hAnsi="Arial Narrow" w:cs="Arial"/>
                <w:sz w:val="12"/>
                <w:szCs w:val="12"/>
              </w:rPr>
              <w:t xml:space="preserve">DENTRO DE LOS 20 (VEINTE) DÍAS NATURALES POSTERIORES A AQUEL EN QUE </w:t>
            </w:r>
            <w:r w:rsidRPr="003F0C57">
              <w:rPr>
                <w:rFonts w:ascii="Arial Narrow" w:hAnsi="Arial Narrow" w:cs="Arial"/>
                <w:b/>
                <w:sz w:val="12"/>
                <w:szCs w:val="12"/>
              </w:rPr>
              <w:t>“EL PROVEEDOR”</w:t>
            </w:r>
            <w:r w:rsidRPr="003F0C57">
              <w:rPr>
                <w:rFonts w:ascii="Arial Narrow" w:hAnsi="Arial Narrow" w:cs="Arial"/>
                <w:sz w:val="12"/>
                <w:szCs w:val="12"/>
              </w:rPr>
              <w:t xml:space="preserve"> PRESENTE, EL ORIGINAL DEL COMPROBANTE FISCAL DIGITAL (CFDI) QUE REÚNA LOS REQUISITOS FISCALES, ESTABLECIDOS EN LA LEY DE LA MATERIA</w:t>
            </w:r>
          </w:p>
        </w:tc>
      </w:tr>
    </w:tbl>
    <w:p w:rsidR="0073720D" w:rsidRDefault="003F0C57" w:rsidP="00C11E9A">
      <w:pPr>
        <w:pStyle w:val="Ttulo1"/>
        <w:numPr>
          <w:ilvl w:val="0"/>
          <w:numId w:val="0"/>
        </w:numPr>
        <w:spacing w:before="0" w:after="0"/>
        <w:ind w:left="360" w:right="49"/>
        <w:jc w:val="center"/>
        <w:rPr>
          <w:rFonts w:cs="Arial"/>
          <w:sz w:val="16"/>
          <w:szCs w:val="16"/>
        </w:rPr>
      </w:pPr>
      <w:r>
        <w:rPr>
          <w:rFonts w:cs="Arial"/>
          <w:sz w:val="16"/>
          <w:szCs w:val="16"/>
        </w:rPr>
        <w:t xml:space="preserve"> </w:t>
      </w:r>
      <w:bookmarkStart w:id="170" w:name="_Toc493150345"/>
      <w:r w:rsidR="0073720D">
        <w:rPr>
          <w:rFonts w:cs="Arial"/>
          <w:sz w:val="16"/>
          <w:szCs w:val="16"/>
        </w:rPr>
        <w:t>AN</w:t>
      </w:r>
      <w:r w:rsidRPr="0073720D">
        <w:rPr>
          <w:rFonts w:cs="Arial"/>
          <w:sz w:val="16"/>
          <w:szCs w:val="16"/>
        </w:rPr>
        <w:t>EXO XV</w:t>
      </w:r>
      <w:r w:rsidR="008568B3">
        <w:rPr>
          <w:rFonts w:cs="Arial"/>
          <w:sz w:val="16"/>
          <w:szCs w:val="16"/>
        </w:rPr>
        <w:t>I</w:t>
      </w:r>
      <w:r w:rsidRPr="0073720D">
        <w:rPr>
          <w:rFonts w:cs="Arial"/>
          <w:sz w:val="16"/>
          <w:szCs w:val="16"/>
        </w:rPr>
        <w:t xml:space="preserve"> MODELO DE CONTRATO</w:t>
      </w:r>
      <w:bookmarkEnd w:id="170"/>
    </w:p>
    <w:tbl>
      <w:tblPr>
        <w:tblpPr w:leftFromText="141" w:rightFromText="141" w:vertAnchor="text" w:horzAnchor="margin" w:tblpY="59"/>
        <w:tblW w:w="5828" w:type="dxa"/>
        <w:tblLayout w:type="fixed"/>
        <w:tblCellMar>
          <w:left w:w="70" w:type="dxa"/>
          <w:right w:w="70" w:type="dxa"/>
        </w:tblCellMar>
        <w:tblLook w:val="04A0" w:firstRow="1" w:lastRow="0" w:firstColumn="1" w:lastColumn="0" w:noHBand="0" w:noVBand="1"/>
      </w:tblPr>
      <w:tblGrid>
        <w:gridCol w:w="1889"/>
        <w:gridCol w:w="934"/>
        <w:gridCol w:w="224"/>
        <w:gridCol w:w="1177"/>
        <w:gridCol w:w="92"/>
        <w:gridCol w:w="1512"/>
      </w:tblGrid>
      <w:tr w:rsidR="003F0C57" w:rsidRPr="003F0C57" w:rsidTr="003F0C57">
        <w:trPr>
          <w:trHeight w:hRule="exact" w:val="443"/>
        </w:trPr>
        <w:tc>
          <w:tcPr>
            <w:tcW w:w="1889" w:type="dxa"/>
            <w:tcBorders>
              <w:top w:val="single" w:sz="8" w:space="0" w:color="auto"/>
              <w:left w:val="single" w:sz="8" w:space="0" w:color="auto"/>
              <w:bottom w:val="single" w:sz="4" w:space="0" w:color="auto"/>
              <w:right w:val="single" w:sz="4" w:space="0" w:color="auto"/>
            </w:tcBorders>
            <w:shd w:val="clear" w:color="auto" w:fill="C2D69B"/>
            <w:vAlign w:val="center"/>
          </w:tcPr>
          <w:bookmarkEnd w:id="168"/>
          <w:bookmarkEnd w:id="169"/>
          <w:p w:rsidR="003F0C57" w:rsidRPr="003F0C57" w:rsidRDefault="003F0C57" w:rsidP="003F0C57">
            <w:pPr>
              <w:spacing w:after="0" w:line="240" w:lineRule="auto"/>
              <w:jc w:val="center"/>
              <w:rPr>
                <w:rFonts w:ascii="Arial Narrow" w:eastAsia="Times New Roman" w:hAnsi="Arial Narrow" w:cs="Arial"/>
                <w:b/>
                <w:bCs/>
                <w:color w:val="000000"/>
                <w:spacing w:val="-1"/>
                <w:sz w:val="12"/>
                <w:szCs w:val="12"/>
                <w:lang w:val="es-ES_tradnl" w:eastAsia="es-MX"/>
              </w:rPr>
            </w:pPr>
            <w:r w:rsidRPr="003F0C57">
              <w:rPr>
                <w:rFonts w:ascii="Arial Narrow" w:eastAsia="Times New Roman" w:hAnsi="Arial Narrow" w:cs="Arial"/>
                <w:b/>
                <w:bCs/>
                <w:color w:val="000000"/>
                <w:spacing w:val="-1"/>
                <w:sz w:val="12"/>
                <w:szCs w:val="12"/>
                <w:lang w:val="es-ES_tradnl" w:eastAsia="es-MX"/>
              </w:rPr>
              <w:t xml:space="preserve">ACUERDO </w:t>
            </w:r>
          </w:p>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pacing w:val="-1"/>
                <w:sz w:val="12"/>
                <w:szCs w:val="12"/>
                <w:lang w:val="es-ES_tradnl" w:eastAsia="es-MX"/>
              </w:rPr>
              <w:t>DEL CIAASS</w:t>
            </w:r>
          </w:p>
        </w:tc>
        <w:tc>
          <w:tcPr>
            <w:tcW w:w="1158" w:type="dxa"/>
            <w:gridSpan w:val="2"/>
            <w:tcBorders>
              <w:top w:val="single" w:sz="8" w:space="0" w:color="auto"/>
              <w:left w:val="nil"/>
              <w:bottom w:val="single" w:sz="4" w:space="0" w:color="auto"/>
              <w:right w:val="single" w:sz="8" w:space="0" w:color="000000"/>
            </w:tcBorders>
            <w:shd w:val="clear" w:color="000000" w:fill="FFFFFF"/>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eastAsia="Times New Roman" w:hAnsi="Arial Narrow" w:cs="Arial"/>
                <w:bCs/>
                <w:color w:val="000000"/>
                <w:sz w:val="12"/>
                <w:szCs w:val="12"/>
                <w:lang w:eastAsia="es-MX"/>
              </w:rPr>
              <w:t>N/A</w:t>
            </w:r>
          </w:p>
        </w:tc>
        <w:tc>
          <w:tcPr>
            <w:tcW w:w="1269" w:type="dxa"/>
            <w:gridSpan w:val="2"/>
            <w:tcBorders>
              <w:top w:val="single" w:sz="8" w:space="0" w:color="auto"/>
              <w:left w:val="nil"/>
              <w:bottom w:val="single" w:sz="4" w:space="0" w:color="auto"/>
              <w:right w:val="single" w:sz="4" w:space="0" w:color="auto"/>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SESIÓN DEL CIAAS</w:t>
            </w:r>
          </w:p>
        </w:tc>
        <w:tc>
          <w:tcPr>
            <w:tcW w:w="1512" w:type="dxa"/>
            <w:tcBorders>
              <w:top w:val="single" w:sz="8" w:space="0" w:color="auto"/>
              <w:left w:val="single" w:sz="4" w:space="0" w:color="auto"/>
              <w:bottom w:val="single" w:sz="4" w:space="0" w:color="auto"/>
              <w:right w:val="single" w:sz="8" w:space="0" w:color="000000"/>
            </w:tcBorders>
            <w:shd w:val="clear" w:color="000000" w:fill="FFFFFF"/>
            <w:vAlign w:val="center"/>
          </w:tcPr>
          <w:p w:rsidR="003F0C57" w:rsidRPr="003F0C57" w:rsidRDefault="003F0C57" w:rsidP="003F0C57">
            <w:pPr>
              <w:spacing w:after="0" w:line="240" w:lineRule="auto"/>
              <w:jc w:val="center"/>
              <w:rPr>
                <w:rFonts w:ascii="Arial Narrow" w:eastAsia="Times New Roman" w:hAnsi="Arial Narrow" w:cs="Arial"/>
                <w:bCs/>
                <w:color w:val="000000"/>
                <w:sz w:val="12"/>
                <w:szCs w:val="12"/>
                <w:lang w:eastAsia="es-MX"/>
              </w:rPr>
            </w:pPr>
            <w:r w:rsidRPr="003F0C57">
              <w:rPr>
                <w:rFonts w:ascii="Arial Narrow" w:eastAsia="Times New Roman" w:hAnsi="Arial Narrow" w:cs="Arial"/>
                <w:bCs/>
                <w:color w:val="000000"/>
                <w:sz w:val="12"/>
                <w:szCs w:val="12"/>
                <w:lang w:eastAsia="es-MX"/>
              </w:rPr>
              <w:t>N/A</w:t>
            </w:r>
          </w:p>
        </w:tc>
      </w:tr>
      <w:tr w:rsidR="003F0C57" w:rsidRPr="003F0C57" w:rsidTr="003F0C57">
        <w:trPr>
          <w:trHeight w:val="517"/>
        </w:trPr>
        <w:tc>
          <w:tcPr>
            <w:tcW w:w="1889" w:type="dxa"/>
            <w:tcBorders>
              <w:top w:val="single" w:sz="4" w:space="0" w:color="auto"/>
              <w:left w:val="single" w:sz="8" w:space="0" w:color="auto"/>
              <w:bottom w:val="single" w:sz="4" w:space="0" w:color="auto"/>
              <w:right w:val="single" w:sz="4" w:space="0" w:color="auto"/>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pacing w:val="-1"/>
                <w:sz w:val="12"/>
                <w:szCs w:val="12"/>
                <w:lang w:val="es-ES_tradnl" w:eastAsia="es-MX"/>
              </w:rPr>
              <w:t>PROCEDIMIENTO DE CONTRATACIÓN</w:t>
            </w:r>
          </w:p>
        </w:tc>
        <w:tc>
          <w:tcPr>
            <w:tcW w:w="3939" w:type="dxa"/>
            <w:gridSpan w:val="5"/>
            <w:tcBorders>
              <w:top w:val="single" w:sz="4" w:space="0" w:color="auto"/>
              <w:left w:val="nil"/>
              <w:bottom w:val="single" w:sz="4" w:space="0" w:color="auto"/>
              <w:right w:val="single" w:sz="8" w:space="0" w:color="000000"/>
            </w:tcBorders>
            <w:shd w:val="clear" w:color="000000" w:fill="FFFFFF"/>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val="es-ES_tradnl" w:eastAsia="es-MX"/>
              </w:rPr>
            </w:pPr>
            <w:r w:rsidRPr="003F0C57">
              <w:rPr>
                <w:rFonts w:ascii="Arial Narrow" w:eastAsia="Times New Roman" w:hAnsi="Arial Narrow" w:cs="Arial"/>
                <w:b/>
                <w:bCs/>
                <w:color w:val="000000"/>
                <w:sz w:val="12"/>
                <w:szCs w:val="12"/>
                <w:lang w:val="es-ES_tradnl" w:eastAsia="es-MX"/>
              </w:rPr>
              <w:t xml:space="preserve">Invitación a Cuando Menos Tres Personas Internacional Bajo la </w:t>
            </w:r>
          </w:p>
          <w:p w:rsidR="003F0C57" w:rsidRPr="003F0C57" w:rsidRDefault="003F0C57" w:rsidP="003F0C57">
            <w:pPr>
              <w:spacing w:after="0" w:line="240" w:lineRule="auto"/>
              <w:jc w:val="center"/>
              <w:rPr>
                <w:rFonts w:ascii="Arial Narrow" w:eastAsia="Times New Roman" w:hAnsi="Arial Narrow" w:cs="Arial"/>
                <w:b/>
                <w:bCs/>
                <w:color w:val="000000"/>
                <w:sz w:val="12"/>
                <w:szCs w:val="12"/>
                <w:lang w:val="es-ES_tradnl" w:eastAsia="es-MX"/>
              </w:rPr>
            </w:pPr>
            <w:r w:rsidRPr="003F0C57">
              <w:rPr>
                <w:rFonts w:ascii="Arial Narrow" w:eastAsia="Times New Roman" w:hAnsi="Arial Narrow" w:cs="Arial"/>
                <w:b/>
                <w:bCs/>
                <w:color w:val="000000"/>
                <w:sz w:val="12"/>
                <w:szCs w:val="12"/>
                <w:lang w:val="es-ES_tradnl" w:eastAsia="es-MX"/>
              </w:rPr>
              <w:t>Cobertura de los Tratados de Libre Comercio Electrónica</w:t>
            </w:r>
          </w:p>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b/>
                <w:bCs/>
                <w:color w:val="000000"/>
                <w:sz w:val="12"/>
                <w:szCs w:val="12"/>
                <w:lang w:val="es-ES_tradnl" w:eastAsia="es-MX"/>
              </w:rPr>
              <w:t xml:space="preserve">No. IA-019GYR047-___-2017 </w:t>
            </w:r>
          </w:p>
        </w:tc>
      </w:tr>
      <w:tr w:rsidR="003F0C57" w:rsidRPr="003F0C57" w:rsidTr="003F0C57">
        <w:trPr>
          <w:trHeight w:val="550"/>
        </w:trPr>
        <w:tc>
          <w:tcPr>
            <w:tcW w:w="1889" w:type="dxa"/>
            <w:tcBorders>
              <w:top w:val="single" w:sz="4" w:space="0" w:color="auto"/>
              <w:left w:val="single" w:sz="8" w:space="0" w:color="auto"/>
              <w:bottom w:val="single" w:sz="4" w:space="0" w:color="auto"/>
              <w:right w:val="single" w:sz="4" w:space="0" w:color="auto"/>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FUNDAMENTO</w:t>
            </w:r>
          </w:p>
        </w:tc>
        <w:tc>
          <w:tcPr>
            <w:tcW w:w="3939" w:type="dxa"/>
            <w:gridSpan w:val="5"/>
            <w:tcBorders>
              <w:top w:val="single" w:sz="4" w:space="0" w:color="auto"/>
              <w:left w:val="nil"/>
              <w:bottom w:val="single" w:sz="4" w:space="0" w:color="auto"/>
              <w:right w:val="single" w:sz="8" w:space="0" w:color="000000"/>
            </w:tcBorders>
            <w:shd w:val="clear" w:color="000000" w:fill="FFFFFF"/>
            <w:vAlign w:val="center"/>
          </w:tcPr>
          <w:p w:rsidR="003F0C57" w:rsidRPr="003F0C57" w:rsidRDefault="003F0C57" w:rsidP="003F0C57">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 xml:space="preserve">ARTÍCULOS 134 DE LA CONSTITUCIÓN POLÍTICA DE LOS ESTADOS UNIDOS MEXICANOS </w:t>
            </w:r>
            <w:r w:rsidRPr="003F0C57">
              <w:rPr>
                <w:rFonts w:ascii="Arial Narrow" w:eastAsia="Times New Roman" w:hAnsi="Arial Narrow" w:cs="Arial"/>
                <w:bCs/>
                <w:color w:val="000000"/>
                <w:sz w:val="12"/>
                <w:szCs w:val="12"/>
                <w:lang w:val="es-ES_tradnl" w:eastAsia="es-MX"/>
              </w:rPr>
              <w:t xml:space="preserve"> __________________ DE </w:t>
            </w:r>
            <w:r w:rsidRPr="003F0C57">
              <w:rPr>
                <w:rFonts w:ascii="Arial Narrow" w:eastAsia="Times New Roman" w:hAnsi="Arial Narrow" w:cs="Arial"/>
                <w:color w:val="000000"/>
                <w:sz w:val="12"/>
                <w:szCs w:val="12"/>
                <w:lang w:val="es-ES_tradnl" w:eastAsia="es-MX"/>
              </w:rPr>
              <w:t>LA LAASSP, ___</w:t>
            </w:r>
            <w:r w:rsidRPr="003F0C57">
              <w:rPr>
                <w:rFonts w:ascii="Arial Narrow" w:eastAsia="Times New Roman" w:hAnsi="Arial Narrow" w:cs="Arial"/>
                <w:color w:val="000000"/>
                <w:sz w:val="12"/>
                <w:szCs w:val="12"/>
                <w:lang w:eastAsia="es-MX"/>
              </w:rPr>
              <w:t>DE SU REGLAMENTO Y DEMÁS DISPOSICIONES APLICABLES EN LA MATERIA</w:t>
            </w:r>
          </w:p>
        </w:tc>
      </w:tr>
      <w:tr w:rsidR="003F0C57" w:rsidRPr="003F0C57" w:rsidTr="003F0C57">
        <w:trPr>
          <w:trHeight w:hRule="exact" w:val="229"/>
        </w:trPr>
        <w:tc>
          <w:tcPr>
            <w:tcW w:w="1889" w:type="dxa"/>
            <w:vMerge w:val="restart"/>
            <w:tcBorders>
              <w:top w:val="single" w:sz="4" w:space="0" w:color="auto"/>
              <w:left w:val="single" w:sz="8" w:space="0" w:color="auto"/>
              <w:bottom w:val="single" w:sz="8" w:space="0" w:color="000000"/>
              <w:right w:val="single" w:sz="4" w:space="0" w:color="auto"/>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 xml:space="preserve">FECHA DE FALLO </w:t>
            </w:r>
          </w:p>
        </w:tc>
        <w:tc>
          <w:tcPr>
            <w:tcW w:w="934" w:type="dxa"/>
            <w:tcBorders>
              <w:top w:val="nil"/>
              <w:left w:val="nil"/>
              <w:bottom w:val="single" w:sz="4" w:space="0" w:color="auto"/>
              <w:right w:val="single" w:sz="4" w:space="0" w:color="auto"/>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DÍA</w:t>
            </w:r>
          </w:p>
        </w:tc>
        <w:tc>
          <w:tcPr>
            <w:tcW w:w="1401" w:type="dxa"/>
            <w:gridSpan w:val="2"/>
            <w:tcBorders>
              <w:top w:val="nil"/>
              <w:left w:val="nil"/>
              <w:bottom w:val="single" w:sz="4" w:space="0" w:color="auto"/>
              <w:right w:val="single" w:sz="4" w:space="0" w:color="auto"/>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MES</w:t>
            </w:r>
          </w:p>
        </w:tc>
        <w:tc>
          <w:tcPr>
            <w:tcW w:w="1604" w:type="dxa"/>
            <w:gridSpan w:val="2"/>
            <w:tcBorders>
              <w:top w:val="nil"/>
              <w:left w:val="nil"/>
              <w:bottom w:val="single" w:sz="4" w:space="0" w:color="auto"/>
              <w:right w:val="single" w:sz="8" w:space="0" w:color="auto"/>
            </w:tcBorders>
            <w:shd w:val="clear" w:color="auto" w:fill="C2D69B"/>
            <w:vAlign w:val="center"/>
          </w:tcPr>
          <w:p w:rsidR="003F0C57" w:rsidRPr="003F0C57" w:rsidRDefault="003F0C57" w:rsidP="003F0C57">
            <w:pPr>
              <w:spacing w:after="0" w:line="240" w:lineRule="auto"/>
              <w:jc w:val="center"/>
              <w:rPr>
                <w:rFonts w:ascii="Arial Narrow" w:eastAsia="Times New Roman" w:hAnsi="Arial Narrow" w:cs="Arial"/>
                <w:b/>
                <w:bCs/>
                <w:color w:val="000000"/>
                <w:sz w:val="12"/>
                <w:szCs w:val="12"/>
                <w:lang w:eastAsia="es-MX"/>
              </w:rPr>
            </w:pPr>
            <w:r w:rsidRPr="003F0C57">
              <w:rPr>
                <w:rFonts w:ascii="Arial Narrow" w:eastAsia="Times New Roman" w:hAnsi="Arial Narrow" w:cs="Arial"/>
                <w:b/>
                <w:bCs/>
                <w:color w:val="000000"/>
                <w:sz w:val="12"/>
                <w:szCs w:val="12"/>
                <w:lang w:eastAsia="es-MX"/>
              </w:rPr>
              <w:t>AÑO</w:t>
            </w:r>
          </w:p>
        </w:tc>
      </w:tr>
      <w:tr w:rsidR="003F0C57" w:rsidRPr="003F0C57" w:rsidTr="003F0C57">
        <w:trPr>
          <w:trHeight w:val="484"/>
        </w:trPr>
        <w:tc>
          <w:tcPr>
            <w:tcW w:w="1889" w:type="dxa"/>
            <w:vMerge/>
            <w:tcBorders>
              <w:top w:val="single" w:sz="8" w:space="0" w:color="000000"/>
              <w:left w:val="single" w:sz="8" w:space="0" w:color="auto"/>
              <w:bottom w:val="single" w:sz="8" w:space="0" w:color="000000"/>
              <w:right w:val="single" w:sz="4" w:space="0" w:color="auto"/>
            </w:tcBorders>
            <w:shd w:val="clear" w:color="auto" w:fill="C2D69B"/>
            <w:vAlign w:val="center"/>
          </w:tcPr>
          <w:p w:rsidR="003F0C57" w:rsidRPr="003F0C57" w:rsidRDefault="003F0C57" w:rsidP="003F0C57">
            <w:pPr>
              <w:spacing w:after="0" w:line="240" w:lineRule="auto"/>
              <w:rPr>
                <w:rFonts w:ascii="Arial Narrow" w:eastAsia="Times New Roman" w:hAnsi="Arial Narrow" w:cs="Arial"/>
                <w:b/>
                <w:bCs/>
                <w:color w:val="000000"/>
                <w:sz w:val="12"/>
                <w:szCs w:val="12"/>
                <w:lang w:eastAsia="es-MX"/>
              </w:rPr>
            </w:pPr>
          </w:p>
        </w:tc>
        <w:tc>
          <w:tcPr>
            <w:tcW w:w="934" w:type="dxa"/>
            <w:tcBorders>
              <w:top w:val="nil"/>
              <w:left w:val="nil"/>
              <w:bottom w:val="single" w:sz="8" w:space="0" w:color="auto"/>
              <w:right w:val="single" w:sz="4" w:space="0" w:color="auto"/>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eastAsia="Times New Roman" w:hAnsi="Arial Narrow" w:cs="Arial"/>
                <w:b/>
                <w:color w:val="000000"/>
                <w:sz w:val="12"/>
                <w:szCs w:val="12"/>
                <w:lang w:eastAsia="es-MX"/>
              </w:rPr>
              <w:t>__</w:t>
            </w:r>
          </w:p>
        </w:tc>
        <w:tc>
          <w:tcPr>
            <w:tcW w:w="1401" w:type="dxa"/>
            <w:gridSpan w:val="2"/>
            <w:tcBorders>
              <w:top w:val="nil"/>
              <w:left w:val="nil"/>
              <w:bottom w:val="single" w:sz="8" w:space="0" w:color="auto"/>
              <w:right w:val="single" w:sz="4" w:space="0" w:color="auto"/>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eastAsia="Times New Roman" w:hAnsi="Arial Narrow" w:cs="Arial"/>
                <w:b/>
                <w:color w:val="000000"/>
                <w:sz w:val="12"/>
                <w:szCs w:val="12"/>
                <w:lang w:eastAsia="es-MX"/>
              </w:rPr>
              <w:t>_________</w:t>
            </w:r>
          </w:p>
        </w:tc>
        <w:tc>
          <w:tcPr>
            <w:tcW w:w="1604" w:type="dxa"/>
            <w:gridSpan w:val="2"/>
            <w:tcBorders>
              <w:top w:val="nil"/>
              <w:left w:val="nil"/>
              <w:bottom w:val="single" w:sz="8" w:space="0" w:color="auto"/>
              <w:right w:val="single" w:sz="8" w:space="0" w:color="auto"/>
            </w:tcBorders>
            <w:shd w:val="clear" w:color="auto" w:fill="auto"/>
            <w:noWrap/>
            <w:vAlign w:val="center"/>
          </w:tcPr>
          <w:p w:rsidR="003F0C57" w:rsidRPr="003F0C57" w:rsidRDefault="003F0C57" w:rsidP="003F0C57">
            <w:pPr>
              <w:spacing w:after="0" w:line="240" w:lineRule="auto"/>
              <w:jc w:val="center"/>
              <w:rPr>
                <w:rFonts w:ascii="Arial Narrow" w:eastAsia="Times New Roman" w:hAnsi="Arial Narrow" w:cs="Arial"/>
                <w:b/>
                <w:color w:val="000000"/>
                <w:sz w:val="12"/>
                <w:szCs w:val="12"/>
                <w:lang w:eastAsia="es-MX"/>
              </w:rPr>
            </w:pPr>
            <w:r w:rsidRPr="003F0C57">
              <w:rPr>
                <w:rFonts w:ascii="Arial Narrow" w:eastAsia="Times New Roman" w:hAnsi="Arial Narrow" w:cs="Arial"/>
                <w:b/>
                <w:color w:val="000000"/>
                <w:sz w:val="12"/>
                <w:szCs w:val="12"/>
                <w:lang w:eastAsia="es-MX"/>
              </w:rPr>
              <w:t>2017</w:t>
            </w:r>
          </w:p>
        </w:tc>
      </w:tr>
    </w:tbl>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491"/>
        <w:gridCol w:w="1915"/>
        <w:gridCol w:w="2843"/>
        <w:gridCol w:w="1693"/>
        <w:gridCol w:w="17"/>
      </w:tblGrid>
      <w:tr w:rsidR="003F0C57" w:rsidRPr="003F0C57" w:rsidTr="00511C1D">
        <w:trPr>
          <w:trHeight w:val="176"/>
        </w:trPr>
        <w:tc>
          <w:tcPr>
            <w:tcW w:w="2700" w:type="pct"/>
            <w:gridSpan w:val="2"/>
            <w:shd w:val="clear" w:color="auto" w:fill="C2D69B"/>
            <w:vAlign w:val="center"/>
          </w:tcPr>
          <w:p w:rsidR="003F0C57" w:rsidRPr="003F0C57" w:rsidRDefault="003F0C57" w:rsidP="005D138E">
            <w:pPr>
              <w:spacing w:after="0" w:line="240" w:lineRule="auto"/>
              <w:contextualSpacing/>
              <w:jc w:val="center"/>
              <w:rPr>
                <w:rFonts w:ascii="Arial Narrow" w:hAnsi="Arial Narrow" w:cs="Arial"/>
                <w:sz w:val="12"/>
                <w:szCs w:val="12"/>
              </w:rPr>
            </w:pPr>
            <w:r w:rsidRPr="003F0C57">
              <w:rPr>
                <w:rFonts w:ascii="Arial Narrow" w:hAnsi="Arial Narrow" w:cs="Arial"/>
                <w:b/>
                <w:sz w:val="12"/>
                <w:szCs w:val="12"/>
              </w:rPr>
              <w:t>OBJETO DEL CONTRATO</w:t>
            </w:r>
          </w:p>
        </w:tc>
        <w:tc>
          <w:tcPr>
            <w:tcW w:w="1692" w:type="pct"/>
            <w:gridSpan w:val="2"/>
            <w:shd w:val="clear" w:color="auto" w:fill="C2D69B"/>
            <w:vAlign w:val="center"/>
          </w:tcPr>
          <w:p w:rsidR="003F0C57" w:rsidRPr="003F0C57" w:rsidRDefault="003F0C57" w:rsidP="005D138E">
            <w:pPr>
              <w:spacing w:after="0" w:line="240" w:lineRule="auto"/>
              <w:contextualSpacing/>
              <w:jc w:val="center"/>
              <w:rPr>
                <w:rFonts w:ascii="Arial Narrow" w:hAnsi="Arial Narrow" w:cs="Arial"/>
                <w:b/>
                <w:sz w:val="12"/>
                <w:szCs w:val="12"/>
              </w:rPr>
            </w:pPr>
            <w:r w:rsidRPr="003F0C57">
              <w:rPr>
                <w:rFonts w:ascii="Arial Narrow" w:hAnsi="Arial Narrow" w:cs="Arial"/>
                <w:b/>
                <w:sz w:val="12"/>
                <w:szCs w:val="12"/>
              </w:rPr>
              <w:t>IMPORTE TOTAL SIN I.V.A.</w:t>
            </w:r>
          </w:p>
        </w:tc>
        <w:tc>
          <w:tcPr>
            <w:tcW w:w="608" w:type="pct"/>
            <w:gridSpan w:val="2"/>
            <w:shd w:val="clear" w:color="auto" w:fill="C2D69B"/>
            <w:vAlign w:val="center"/>
          </w:tcPr>
          <w:p w:rsidR="003F0C57" w:rsidRPr="003F0C57" w:rsidRDefault="003F0C57" w:rsidP="005D138E">
            <w:pPr>
              <w:spacing w:after="0" w:line="240" w:lineRule="auto"/>
              <w:contextualSpacing/>
              <w:jc w:val="center"/>
              <w:rPr>
                <w:rFonts w:ascii="Arial Narrow" w:hAnsi="Arial Narrow" w:cs="Arial"/>
                <w:b/>
                <w:sz w:val="12"/>
                <w:szCs w:val="12"/>
              </w:rPr>
            </w:pPr>
            <w:r w:rsidRPr="003F0C57">
              <w:rPr>
                <w:rFonts w:ascii="Arial Narrow" w:hAnsi="Arial Narrow" w:cs="Arial"/>
                <w:b/>
                <w:sz w:val="12"/>
                <w:szCs w:val="12"/>
              </w:rPr>
              <w:t>I.V.A.</w:t>
            </w:r>
          </w:p>
        </w:tc>
      </w:tr>
      <w:tr w:rsidR="003F0C57" w:rsidRPr="003F0C57" w:rsidTr="00511C1D">
        <w:trPr>
          <w:trHeight w:val="454"/>
        </w:trPr>
        <w:tc>
          <w:tcPr>
            <w:tcW w:w="2700" w:type="pct"/>
            <w:gridSpan w:val="2"/>
            <w:shd w:val="clear" w:color="auto" w:fill="auto"/>
            <w:vAlign w:val="center"/>
          </w:tcPr>
          <w:p w:rsidR="003F0C57" w:rsidRPr="003F0C57" w:rsidRDefault="003F0C57" w:rsidP="005D138E">
            <w:pPr>
              <w:spacing w:after="0" w:line="240" w:lineRule="auto"/>
              <w:contextualSpacing/>
              <w:jc w:val="both"/>
              <w:rPr>
                <w:rFonts w:ascii="Arial Narrow" w:hAnsi="Arial Narrow" w:cs="Arial"/>
                <w:sz w:val="12"/>
                <w:szCs w:val="12"/>
              </w:rPr>
            </w:pPr>
            <w:r w:rsidRPr="003F0C57">
              <w:rPr>
                <w:rFonts w:ascii="Arial Narrow" w:eastAsia="Times New Roman" w:hAnsi="Arial Narrow" w:cs="Arial"/>
                <w:sz w:val="12"/>
                <w:szCs w:val="12"/>
                <w:lang w:eastAsia="es-MX"/>
              </w:rPr>
              <w:t>ADQUISICIÓN DE CLAVES DEL GRUPO 080 “PRUEBAS RÁPIDAS DE V.I.H. PARA EMBARAZADAS”</w:t>
            </w:r>
            <w:r w:rsidRPr="003F0C57">
              <w:rPr>
                <w:rFonts w:ascii="Arial Narrow" w:hAnsi="Arial Narrow" w:cs="Arial"/>
                <w:bCs/>
                <w:sz w:val="12"/>
                <w:szCs w:val="12"/>
              </w:rPr>
              <w:t xml:space="preserve">, PARA CUBRIR LAS NECESIDADES DEL INSTITUTO MEXICANO DEL SEGURO SOCIAL PARA EL EJERCICIO FISCAL 2017 </w:t>
            </w:r>
            <w:r w:rsidRPr="003F0C57">
              <w:rPr>
                <w:rFonts w:ascii="Arial Narrow" w:eastAsia="Times New Roman" w:hAnsi="Arial Narrow" w:cs="Arial"/>
                <w:sz w:val="12"/>
                <w:szCs w:val="12"/>
                <w:lang w:eastAsia="es-MX"/>
              </w:rPr>
              <w:t>(ORDINARIO E IMSS PROSPERA)</w:t>
            </w:r>
            <w:r w:rsidRPr="003F0C57">
              <w:rPr>
                <w:rFonts w:ascii="Arial Narrow" w:hAnsi="Arial Narrow" w:cs="Arial"/>
                <w:bCs/>
                <w:sz w:val="12"/>
                <w:szCs w:val="12"/>
              </w:rPr>
              <w:t xml:space="preserve">, </w:t>
            </w:r>
            <w:r w:rsidRPr="003F0C57">
              <w:rPr>
                <w:rFonts w:ascii="Arial Narrow" w:eastAsia="Times New Roman" w:hAnsi="Arial Narrow" w:cs="Arial"/>
                <w:bCs/>
                <w:sz w:val="12"/>
                <w:szCs w:val="12"/>
                <w:lang w:eastAsia="es-MX"/>
              </w:rPr>
              <w:t xml:space="preserve">CONFORME A </w:t>
            </w:r>
            <w:r w:rsidRPr="003F0C57">
              <w:rPr>
                <w:rFonts w:ascii="Arial Narrow" w:eastAsia="Times New Roman" w:hAnsi="Arial Narrow" w:cs="Arial"/>
                <w:sz w:val="12"/>
                <w:szCs w:val="12"/>
                <w:lang w:eastAsia="es-MX"/>
              </w:rPr>
              <w:t xml:space="preserve">LOS BIENES DETALLADOS EN EL </w:t>
            </w:r>
            <w:r w:rsidRPr="003F0C57">
              <w:rPr>
                <w:rFonts w:ascii="Arial Narrow" w:eastAsia="Times New Roman" w:hAnsi="Arial Narrow" w:cs="Arial"/>
                <w:b/>
                <w:sz w:val="12"/>
                <w:szCs w:val="12"/>
                <w:lang w:eastAsia="es-MX"/>
              </w:rPr>
              <w:t>ANEXO 1 (UNO)</w:t>
            </w:r>
            <w:r w:rsidRPr="003F0C57">
              <w:rPr>
                <w:rFonts w:ascii="Arial Narrow" w:eastAsia="Times New Roman" w:hAnsi="Arial Narrow" w:cs="Arial"/>
                <w:sz w:val="12"/>
                <w:szCs w:val="12"/>
                <w:lang w:eastAsia="es-MX"/>
              </w:rPr>
              <w:t xml:space="preserve"> DEL PRESENTE CONTRATO.</w:t>
            </w:r>
          </w:p>
        </w:tc>
        <w:tc>
          <w:tcPr>
            <w:tcW w:w="1692" w:type="pct"/>
            <w:gridSpan w:val="2"/>
            <w:shd w:val="clear" w:color="auto" w:fill="auto"/>
            <w:vAlign w:val="center"/>
          </w:tcPr>
          <w:p w:rsidR="003F0C57" w:rsidRPr="003F0C57" w:rsidRDefault="003F0C57" w:rsidP="005D138E">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$_______.00</w:t>
            </w:r>
          </w:p>
          <w:p w:rsidR="003F0C57" w:rsidRPr="003F0C57" w:rsidRDefault="003F0C57" w:rsidP="005D138E">
            <w:pPr>
              <w:spacing w:after="0" w:line="240" w:lineRule="auto"/>
              <w:jc w:val="center"/>
              <w:rPr>
                <w:rFonts w:ascii="Arial Narrow" w:eastAsia="Times New Roman" w:hAnsi="Arial Narrow" w:cs="Arial"/>
                <w:color w:val="000000"/>
                <w:sz w:val="12"/>
                <w:szCs w:val="12"/>
                <w:lang w:eastAsia="es-MX"/>
              </w:rPr>
            </w:pPr>
            <w:r w:rsidRPr="003F0C57">
              <w:rPr>
                <w:rFonts w:ascii="Arial Narrow" w:eastAsia="Times New Roman" w:hAnsi="Arial Narrow" w:cs="Arial"/>
                <w:color w:val="000000"/>
                <w:sz w:val="12"/>
                <w:szCs w:val="12"/>
                <w:lang w:eastAsia="es-MX"/>
              </w:rPr>
              <w:t>(_________ PESOS 00/100 M.N.)</w:t>
            </w:r>
          </w:p>
        </w:tc>
        <w:tc>
          <w:tcPr>
            <w:tcW w:w="608" w:type="pct"/>
            <w:gridSpan w:val="2"/>
            <w:shd w:val="clear" w:color="auto" w:fill="auto"/>
            <w:vAlign w:val="center"/>
          </w:tcPr>
          <w:p w:rsidR="003F0C57" w:rsidRPr="003F0C57" w:rsidRDefault="003F0C57" w:rsidP="005D138E">
            <w:pPr>
              <w:spacing w:after="0" w:line="240" w:lineRule="auto"/>
              <w:contextualSpacing/>
              <w:jc w:val="center"/>
              <w:rPr>
                <w:rFonts w:ascii="Arial Narrow" w:hAnsi="Arial Narrow" w:cs="Arial"/>
                <w:b/>
                <w:sz w:val="12"/>
                <w:szCs w:val="12"/>
              </w:rPr>
            </w:pPr>
            <w:r w:rsidRPr="003F0C57">
              <w:rPr>
                <w:rFonts w:ascii="Arial Narrow" w:hAnsi="Arial Narrow" w:cs="Arial"/>
                <w:b/>
                <w:sz w:val="12"/>
                <w:szCs w:val="12"/>
              </w:rPr>
              <w:t>0% (   )       16% ( X  )</w:t>
            </w:r>
          </w:p>
        </w:tc>
      </w:tr>
      <w:tr w:rsidR="003F0C57" w:rsidRPr="003F0C57" w:rsidTr="00511C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pct"/>
          <w:trHeight w:val="375"/>
        </w:trPr>
        <w:tc>
          <w:tcPr>
            <w:tcW w:w="3381" w:type="pct"/>
            <w:gridSpan w:val="3"/>
            <w:tcBorders>
              <w:top w:val="single" w:sz="4" w:space="0" w:color="000000"/>
              <w:left w:val="single" w:sz="4" w:space="0" w:color="000000"/>
              <w:bottom w:val="nil"/>
              <w:right w:val="single" w:sz="4" w:space="0" w:color="000000"/>
            </w:tcBorders>
            <w:shd w:val="clear" w:color="auto" w:fill="auto"/>
          </w:tcPr>
          <w:p w:rsidR="003F0C57" w:rsidRPr="003F0C57" w:rsidRDefault="003F0C57" w:rsidP="005D138E">
            <w:pPr>
              <w:spacing w:after="0" w:line="240" w:lineRule="auto"/>
              <w:jc w:val="center"/>
              <w:rPr>
                <w:rFonts w:ascii="Arial Narrow" w:hAnsi="Arial Narrow" w:cs="Arial"/>
                <w:b/>
                <w:sz w:val="12"/>
                <w:szCs w:val="12"/>
              </w:rPr>
            </w:pPr>
          </w:p>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“EL INSTITUTO”</w:t>
            </w:r>
          </w:p>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 xml:space="preserve">INSTITUTO MEXICANO DEL SEGURO SOCIAL </w:t>
            </w:r>
          </w:p>
          <w:p w:rsidR="003F0C57" w:rsidRPr="003F0C57" w:rsidRDefault="003F0C57" w:rsidP="005D138E">
            <w:pPr>
              <w:spacing w:after="0" w:line="240" w:lineRule="auto"/>
              <w:jc w:val="right"/>
              <w:rPr>
                <w:rFonts w:ascii="Arial Narrow" w:hAnsi="Arial Narrow" w:cs="Arial"/>
                <w:b/>
                <w:sz w:val="12"/>
                <w:szCs w:val="12"/>
              </w:rPr>
            </w:pPr>
          </w:p>
          <w:p w:rsidR="003F0C57" w:rsidRPr="003F0C57" w:rsidRDefault="003F0C57" w:rsidP="005D138E">
            <w:pPr>
              <w:spacing w:after="0" w:line="240" w:lineRule="auto"/>
              <w:jc w:val="right"/>
              <w:rPr>
                <w:rFonts w:ascii="Arial Narrow" w:hAnsi="Arial Narrow" w:cs="Arial"/>
                <w:b/>
                <w:sz w:val="12"/>
                <w:szCs w:val="12"/>
              </w:rPr>
            </w:pPr>
          </w:p>
          <w:p w:rsidR="003F0C57" w:rsidRPr="003F0C57" w:rsidRDefault="003F0C57" w:rsidP="005D138E">
            <w:pPr>
              <w:spacing w:after="0" w:line="240" w:lineRule="auto"/>
              <w:jc w:val="right"/>
              <w:rPr>
                <w:rFonts w:ascii="Arial Narrow" w:hAnsi="Arial Narrow" w:cs="Arial"/>
                <w:b/>
                <w:sz w:val="12"/>
                <w:szCs w:val="12"/>
              </w:rPr>
            </w:pPr>
          </w:p>
        </w:tc>
        <w:tc>
          <w:tcPr>
            <w:tcW w:w="1613" w:type="pct"/>
            <w:gridSpan w:val="2"/>
            <w:tcBorders>
              <w:top w:val="single" w:sz="4" w:space="0" w:color="000000"/>
              <w:left w:val="single" w:sz="4" w:space="0" w:color="000000"/>
              <w:bottom w:val="nil"/>
              <w:right w:val="single" w:sz="4" w:space="0" w:color="000000"/>
            </w:tcBorders>
          </w:tcPr>
          <w:p w:rsidR="003F0C57" w:rsidRPr="003F0C57" w:rsidRDefault="003F0C57" w:rsidP="005D138E">
            <w:pPr>
              <w:spacing w:after="0" w:line="240" w:lineRule="auto"/>
              <w:jc w:val="center"/>
              <w:rPr>
                <w:rFonts w:ascii="Arial Narrow" w:hAnsi="Arial Narrow" w:cs="Arial"/>
                <w:b/>
                <w:color w:val="000000"/>
                <w:sz w:val="12"/>
                <w:szCs w:val="12"/>
                <w:lang w:val="es-ES_tradnl"/>
              </w:rPr>
            </w:pPr>
          </w:p>
          <w:p w:rsidR="003F0C57" w:rsidRPr="003F0C57" w:rsidRDefault="003F0C57" w:rsidP="005D138E">
            <w:pPr>
              <w:spacing w:after="0" w:line="240" w:lineRule="auto"/>
              <w:jc w:val="center"/>
              <w:rPr>
                <w:rFonts w:ascii="Arial Narrow" w:hAnsi="Arial Narrow" w:cs="Arial"/>
                <w:b/>
                <w:color w:val="000000"/>
                <w:sz w:val="12"/>
                <w:szCs w:val="12"/>
                <w:lang w:val="es-ES_tradnl"/>
              </w:rPr>
            </w:pPr>
            <w:r w:rsidRPr="003F0C57">
              <w:rPr>
                <w:rFonts w:ascii="Arial Narrow" w:hAnsi="Arial Narrow" w:cs="Arial"/>
                <w:b/>
                <w:color w:val="000000"/>
                <w:sz w:val="12"/>
                <w:szCs w:val="12"/>
                <w:lang w:val="es-ES_tradnl"/>
              </w:rPr>
              <w:t>“EL PROVEEDOR”</w:t>
            </w:r>
          </w:p>
          <w:p w:rsidR="003F0C57" w:rsidRPr="003F0C57" w:rsidRDefault="003F0C57" w:rsidP="005D138E">
            <w:pPr>
              <w:spacing w:after="0" w:line="240" w:lineRule="auto"/>
              <w:jc w:val="center"/>
              <w:rPr>
                <w:rFonts w:ascii="Arial Narrow" w:hAnsi="Arial Narrow" w:cs="Arial"/>
                <w:b/>
                <w:color w:val="000000"/>
                <w:sz w:val="12"/>
                <w:szCs w:val="12"/>
                <w:lang w:val="es-ES_tradnl"/>
              </w:rPr>
            </w:pPr>
            <w:r w:rsidRPr="003F0C57">
              <w:rPr>
                <w:rFonts w:ascii="Arial Narrow" w:hAnsi="Arial Narrow" w:cs="Arial"/>
                <w:b/>
                <w:color w:val="000000"/>
                <w:sz w:val="12"/>
                <w:szCs w:val="12"/>
                <w:lang w:val="es-ES_tradnl"/>
              </w:rPr>
              <w:t>_________________</w:t>
            </w:r>
          </w:p>
        </w:tc>
      </w:tr>
      <w:tr w:rsidR="003F0C57" w:rsidRPr="003F0C57" w:rsidTr="00511C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pct"/>
          <w:trHeight w:val="563"/>
        </w:trPr>
        <w:tc>
          <w:tcPr>
            <w:tcW w:w="1814" w:type="pct"/>
            <w:tcBorders>
              <w:top w:val="nil"/>
              <w:right w:val="nil"/>
            </w:tcBorders>
            <w:shd w:val="clear" w:color="auto" w:fill="auto"/>
          </w:tcPr>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_________________________________________________</w:t>
            </w:r>
          </w:p>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MARÍA GUADALUPE SERRANO ZARIÑANA</w:t>
            </w:r>
          </w:p>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APODERADA LEGAL</w:t>
            </w:r>
          </w:p>
        </w:tc>
        <w:tc>
          <w:tcPr>
            <w:tcW w:w="1567" w:type="pct"/>
            <w:gridSpan w:val="2"/>
            <w:tcBorders>
              <w:top w:val="nil"/>
              <w:left w:val="nil"/>
            </w:tcBorders>
            <w:shd w:val="clear" w:color="auto" w:fill="auto"/>
          </w:tcPr>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_______________________________</w:t>
            </w:r>
          </w:p>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ORDINARIO Y/O IMSS PROSPERA</w:t>
            </w:r>
          </w:p>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(DE CONFORMIDAD CON LO ESTABLECIDO EN LOS</w:t>
            </w:r>
          </w:p>
          <w:p w:rsidR="003F0C57" w:rsidRPr="003F0C57" w:rsidRDefault="003F0C57" w:rsidP="005D138E">
            <w:pPr>
              <w:spacing w:after="0" w:line="240" w:lineRule="auto"/>
              <w:jc w:val="center"/>
              <w:rPr>
                <w:rFonts w:ascii="Arial Narrow" w:hAnsi="Arial Narrow" w:cs="Arial"/>
                <w:b/>
                <w:sz w:val="12"/>
                <w:szCs w:val="12"/>
              </w:rPr>
            </w:pPr>
            <w:r w:rsidRPr="003F0C57">
              <w:rPr>
                <w:rFonts w:ascii="Arial Narrow" w:hAnsi="Arial Narrow" w:cs="Arial"/>
                <w:b/>
                <w:sz w:val="12"/>
                <w:szCs w:val="12"/>
              </w:rPr>
              <w:t xml:space="preserve"> TERMINOS Y CONDICIONES)</w:t>
            </w:r>
          </w:p>
        </w:tc>
        <w:tc>
          <w:tcPr>
            <w:tcW w:w="1613" w:type="pct"/>
            <w:gridSpan w:val="2"/>
            <w:tcBorders>
              <w:top w:val="nil"/>
            </w:tcBorders>
          </w:tcPr>
          <w:p w:rsidR="003F0C57" w:rsidRPr="003F0C57" w:rsidRDefault="003F0C57" w:rsidP="005D138E">
            <w:pPr>
              <w:suppressAutoHyphens/>
              <w:snapToGrid w:val="0"/>
              <w:spacing w:after="0" w:line="240" w:lineRule="auto"/>
              <w:jc w:val="center"/>
              <w:rPr>
                <w:rFonts w:ascii="Arial Narrow" w:eastAsia="Times New Roman" w:hAnsi="Arial Narrow" w:cs="Arial"/>
                <w:b/>
                <w:bCs/>
                <w:sz w:val="12"/>
                <w:szCs w:val="12"/>
                <w:lang w:val="es-ES" w:eastAsia="ar-SA"/>
              </w:rPr>
            </w:pPr>
            <w:r w:rsidRPr="003F0C57">
              <w:rPr>
                <w:rFonts w:ascii="Arial Narrow" w:eastAsia="Times New Roman" w:hAnsi="Arial Narrow" w:cs="Arial"/>
                <w:b/>
                <w:bCs/>
                <w:sz w:val="12"/>
                <w:szCs w:val="12"/>
                <w:lang w:val="es-ES" w:eastAsia="ar-SA"/>
              </w:rPr>
              <w:t>___________________________</w:t>
            </w:r>
          </w:p>
          <w:p w:rsidR="003F0C57" w:rsidRPr="003F0C57" w:rsidRDefault="003F0C57" w:rsidP="005D138E">
            <w:pPr>
              <w:spacing w:after="0" w:line="240" w:lineRule="auto"/>
              <w:jc w:val="center"/>
              <w:rPr>
                <w:rFonts w:ascii="Arial Narrow" w:hAnsi="Arial Narrow" w:cs="Arial"/>
                <w:b/>
                <w:color w:val="000000"/>
                <w:sz w:val="12"/>
                <w:szCs w:val="12"/>
                <w:lang w:val="es-ES_tradnl"/>
              </w:rPr>
            </w:pPr>
            <w:r w:rsidRPr="003F0C57">
              <w:rPr>
                <w:rFonts w:ascii="Arial Narrow" w:hAnsi="Arial Narrow" w:cs="Arial"/>
                <w:b/>
                <w:color w:val="000000"/>
                <w:sz w:val="12"/>
                <w:szCs w:val="12"/>
                <w:lang w:val="es-ES_tradnl"/>
              </w:rPr>
              <w:t xml:space="preserve">APODERADO LEGAL </w:t>
            </w:r>
          </w:p>
        </w:tc>
      </w:tr>
    </w:tbl>
    <w:p w:rsidR="00AE32BB" w:rsidRPr="00A66198" w:rsidRDefault="00AE32BB" w:rsidP="00AE32BB">
      <w:pPr>
        <w:spacing w:after="0"/>
        <w:jc w:val="center"/>
        <w:rPr>
          <w:rFonts w:ascii="Arial Narrow" w:hAnsi="Arial Narrow" w:cs="Arial"/>
          <w:b/>
          <w:sz w:val="16"/>
          <w:szCs w:val="12"/>
        </w:rPr>
      </w:pPr>
      <w:r w:rsidRPr="00A66198">
        <w:rPr>
          <w:rFonts w:ascii="Arial Narrow" w:hAnsi="Arial Narrow" w:cs="Arial"/>
          <w:b/>
          <w:sz w:val="14"/>
          <w:szCs w:val="12"/>
        </w:rPr>
        <w:t xml:space="preserve">Este instrumento jurídico fue elaborado de conformidad con los documentos proporcionados por </w:t>
      </w:r>
      <w:r>
        <w:rPr>
          <w:rFonts w:ascii="Arial Narrow" w:hAnsi="Arial Narrow" w:cs="Arial"/>
          <w:b/>
          <w:sz w:val="14"/>
          <w:szCs w:val="12"/>
        </w:rPr>
        <w:t xml:space="preserve">la División </w:t>
      </w:r>
      <w:r w:rsidRPr="00A66198">
        <w:rPr>
          <w:rFonts w:ascii="Arial Narrow" w:hAnsi="Arial Narrow" w:cs="Arial"/>
          <w:b/>
          <w:sz w:val="14"/>
          <w:szCs w:val="12"/>
        </w:rPr>
        <w:t>Contratante, correspondientes al procedimiento de contratación que se señala.</w:t>
      </w:r>
    </w:p>
    <w:p w:rsidR="00AE32BB" w:rsidRPr="001A40E0" w:rsidRDefault="00AE32BB" w:rsidP="00AE32BB">
      <w:pPr>
        <w:spacing w:after="0"/>
        <w:jc w:val="right"/>
        <w:rPr>
          <w:rFonts w:ascii="Arial Narrow" w:hAnsi="Arial Narrow" w:cs="Arial"/>
          <w:b/>
          <w:sz w:val="14"/>
          <w:szCs w:val="12"/>
        </w:rPr>
      </w:pPr>
      <w:r>
        <w:rPr>
          <w:rFonts w:ascii="Arial Narrow" w:hAnsi="Arial Narrow" w:cs="Arial"/>
          <w:b/>
          <w:sz w:val="14"/>
          <w:szCs w:val="12"/>
        </w:rPr>
        <w:t>__</w:t>
      </w:r>
      <w:r w:rsidRPr="009236FF">
        <w:rPr>
          <w:rFonts w:ascii="Arial Narrow" w:hAnsi="Arial Narrow" w:cs="Arial"/>
          <w:b/>
          <w:sz w:val="14"/>
          <w:szCs w:val="12"/>
        </w:rPr>
        <w:t>/</w:t>
      </w:r>
      <w:r>
        <w:rPr>
          <w:rFonts w:ascii="Arial Narrow" w:hAnsi="Arial Narrow" w:cs="Arial"/>
          <w:b/>
          <w:sz w:val="14"/>
          <w:szCs w:val="12"/>
        </w:rPr>
        <w:t>__</w:t>
      </w:r>
      <w:r w:rsidRPr="009236FF">
        <w:rPr>
          <w:rFonts w:ascii="Arial Narrow" w:hAnsi="Arial Narrow" w:cs="Arial"/>
          <w:b/>
          <w:sz w:val="14"/>
          <w:szCs w:val="12"/>
        </w:rPr>
        <w:t>/201</w:t>
      </w:r>
      <w:r>
        <w:rPr>
          <w:rFonts w:ascii="Arial Narrow" w:hAnsi="Arial Narrow" w:cs="Arial"/>
          <w:b/>
          <w:sz w:val="14"/>
          <w:szCs w:val="12"/>
        </w:rPr>
        <w:t>7</w:t>
      </w:r>
    </w:p>
    <w:p w:rsidR="00AE32BB" w:rsidRPr="00965DBE" w:rsidRDefault="00AE32BB" w:rsidP="00AE32BB">
      <w:pPr>
        <w:spacing w:after="0" w:line="240" w:lineRule="auto"/>
        <w:jc w:val="both"/>
        <w:rPr>
          <w:rFonts w:ascii="Arial Narrow" w:hAnsi="Arial Narrow" w:cs="Arial"/>
          <w:sz w:val="6"/>
          <w:szCs w:val="6"/>
        </w:rPr>
      </w:pPr>
      <w:r w:rsidRPr="00AE32BB">
        <w:rPr>
          <w:lang w:val="es-ES" w:eastAsia="es-ES"/>
        </w:rPr>
        <w:lastRenderedPageBreak/>
        <w:drawing>
          <wp:inline distT="0" distB="0" distL="0" distR="0" wp14:anchorId="0B21D281" wp14:editId="2B9565AC">
            <wp:extent cx="8782050" cy="56769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89670" cy="5681826"/>
                    </a:xfrm>
                    <a:prstGeom prst="rect">
                      <a:avLst/>
                    </a:prstGeom>
                    <a:noFill/>
                    <a:ln>
                      <a:noFill/>
                    </a:ln>
                  </pic:spPr>
                </pic:pic>
              </a:graphicData>
            </a:graphic>
          </wp:inline>
        </w:drawing>
      </w:r>
    </w:p>
    <w:p w:rsidR="00AE32BB" w:rsidRDefault="00AE32BB" w:rsidP="00C11E9A">
      <w:pPr>
        <w:rPr>
          <w:lang w:eastAsia="ar-SA"/>
        </w:rPr>
        <w:sectPr w:rsidR="00AE32BB" w:rsidSect="002C1568">
          <w:pgSz w:w="15840" w:h="12240" w:orient="landscape"/>
          <w:pgMar w:top="1418" w:right="864" w:bottom="1325" w:left="1134" w:header="284" w:footer="399" w:gutter="0"/>
          <w:cols w:space="708"/>
          <w:docGrid w:linePitch="360"/>
        </w:sectPr>
      </w:pPr>
    </w:p>
    <w:p w:rsidR="00C11E9A" w:rsidRDefault="00C11E9A" w:rsidP="00C11E9A">
      <w:pPr>
        <w:rPr>
          <w:lang w:eastAsia="ar-SA"/>
        </w:rPr>
      </w:pPr>
    </w:p>
    <w:p w:rsidR="00C11E9A" w:rsidRDefault="00C11E9A" w:rsidP="00C11E9A">
      <w:pPr>
        <w:pStyle w:val="Ttulo1"/>
        <w:numPr>
          <w:ilvl w:val="0"/>
          <w:numId w:val="0"/>
        </w:numPr>
        <w:spacing w:before="0" w:after="0"/>
        <w:ind w:left="360" w:right="49"/>
        <w:jc w:val="center"/>
        <w:rPr>
          <w:rFonts w:cs="Arial"/>
          <w:sz w:val="20"/>
          <w:szCs w:val="20"/>
        </w:rPr>
      </w:pPr>
      <w:bookmarkStart w:id="171" w:name="_Toc482275128"/>
      <w:bookmarkStart w:id="172" w:name="_Toc493150346"/>
      <w:r>
        <w:rPr>
          <w:rFonts w:cs="Arial"/>
          <w:sz w:val="20"/>
          <w:szCs w:val="20"/>
        </w:rPr>
        <w:t>ANEXO XVI</w:t>
      </w:r>
      <w:r w:rsidR="008568B3">
        <w:rPr>
          <w:rFonts w:cs="Arial"/>
          <w:sz w:val="20"/>
          <w:szCs w:val="20"/>
        </w:rPr>
        <w:t>I</w:t>
      </w:r>
      <w:r>
        <w:rPr>
          <w:rFonts w:cs="Arial"/>
          <w:sz w:val="20"/>
          <w:szCs w:val="20"/>
        </w:rPr>
        <w:t xml:space="preserve"> MODELO DE FIANZA</w:t>
      </w:r>
      <w:bookmarkEnd w:id="171"/>
      <w:bookmarkEnd w:id="172"/>
    </w:p>
    <w:p w:rsidR="00C11E9A" w:rsidRDefault="00C11E9A" w:rsidP="00C11E9A">
      <w:pPr>
        <w:spacing w:after="0" w:line="240" w:lineRule="auto"/>
        <w:jc w:val="center"/>
        <w:rPr>
          <w:lang w:eastAsia="ar-SA"/>
        </w:rPr>
      </w:pPr>
    </w:p>
    <w:p w:rsidR="0095314A" w:rsidRPr="00DF394A" w:rsidRDefault="0095314A" w:rsidP="00DF394A">
      <w:pPr>
        <w:spacing w:after="0" w:line="240" w:lineRule="auto"/>
        <w:ind w:right="49"/>
        <w:jc w:val="center"/>
        <w:rPr>
          <w:rFonts w:ascii="Arial" w:eastAsia="Times New Roman" w:hAnsi="Arial" w:cs="Arial"/>
          <w:b/>
          <w:noProof w:val="0"/>
          <w:sz w:val="20"/>
          <w:szCs w:val="20"/>
          <w:lang w:val="es-ES" w:eastAsia="es-ES"/>
        </w:rPr>
      </w:pPr>
      <w:r w:rsidRPr="00DF394A">
        <w:rPr>
          <w:rFonts w:ascii="Arial" w:eastAsia="Times New Roman" w:hAnsi="Arial" w:cs="Arial"/>
          <w:b/>
          <w:noProof w:val="0"/>
          <w:sz w:val="20"/>
          <w:szCs w:val="20"/>
          <w:lang w:val="es-ES" w:eastAsia="es-ES"/>
        </w:rPr>
        <w:t>Formato para fianza de cumplimiento de contrato.</w:t>
      </w:r>
    </w:p>
    <w:p w:rsidR="0095314A" w:rsidRPr="00573053" w:rsidRDefault="0095314A" w:rsidP="0095314A">
      <w:pPr>
        <w:spacing w:after="0" w:line="240" w:lineRule="auto"/>
        <w:ind w:left="-284"/>
        <w:jc w:val="center"/>
        <w:rPr>
          <w:rFonts w:ascii="Arial" w:hAnsi="Arial" w:cs="Arial"/>
          <w:sz w:val="18"/>
          <w:szCs w:val="18"/>
          <w:lang w:val="es-ES_tradnl"/>
        </w:rPr>
      </w:pPr>
    </w:p>
    <w:p w:rsidR="0095314A" w:rsidRPr="00573053" w:rsidRDefault="0095314A" w:rsidP="0095314A">
      <w:pPr>
        <w:spacing w:after="0" w:line="240" w:lineRule="auto"/>
        <w:ind w:left="-284"/>
        <w:jc w:val="both"/>
        <w:rPr>
          <w:rFonts w:ascii="Arial" w:hAnsi="Arial" w:cs="Arial"/>
          <w:sz w:val="18"/>
          <w:szCs w:val="18"/>
          <w:lang w:val="es-ES_tradnl"/>
        </w:rPr>
      </w:pPr>
      <w:r w:rsidRPr="00573053">
        <w:rPr>
          <w:rFonts w:ascii="Arial" w:hAnsi="Arial" w:cs="Arial"/>
          <w:sz w:val="18"/>
          <w:szCs w:val="18"/>
          <w:lang w:val="es-ES_tradnl"/>
        </w:rPr>
        <w:t>(NOMBRE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(ANOTAR EL IMPORTE QUE PROCEDA DEPENDIENDO DEL PORCENTAJE AL CONTRATO SIN INCLUIR EL IVA.)-----ANTE. EL INSTITUTO MEXICANO DEL SEGURO SOCIAL, PARA GARANTIZAR POR (nombre o denominación social de la empresa). CON DOMICILIO EN (domicilio de la empresa), EL FIEL Y EXACTO CUMPLIMIENTO DE TODAS Y CADA UNA DE LAS OBLIGACIONES A SU</w:t>
      </w:r>
      <w:r w:rsidRPr="00573053">
        <w:rPr>
          <w:rFonts w:ascii="Arial" w:eastAsia="Heiti SC Light" w:hAnsi="Arial" w:cs="Arial"/>
          <w:sz w:val="18"/>
          <w:szCs w:val="18"/>
          <w:lang w:val="es-ES_tradnl"/>
        </w:rPr>
        <w:t xml:space="preserve"> </w:t>
      </w:r>
      <w:r w:rsidRPr="00573053">
        <w:rPr>
          <w:rFonts w:ascii="Arial" w:hAnsi="Arial" w:cs="Arial"/>
          <w:sz w:val="18"/>
          <w:szCs w:val="18"/>
          <w:lang w:val="es-ES_tradnl"/>
        </w:rPr>
        <w:t>CARGO, DERIVADAS DEL CONTRATO DE (especificar qué tipo de contrato, s</w:t>
      </w:r>
      <w:r w:rsidRPr="00573053">
        <w:rPr>
          <w:rFonts w:ascii="Arial" w:eastAsia="Heiti SC Light" w:hAnsi="Arial" w:cs="Arial"/>
          <w:sz w:val="18"/>
          <w:szCs w:val="18"/>
          <w:lang w:val="es-ES_tradnl"/>
        </w:rPr>
        <w:t>i</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es d</w:t>
      </w:r>
      <w:r w:rsidRPr="00573053">
        <w:rPr>
          <w:rFonts w:ascii="Arial" w:hAnsi="Arial" w:cs="Arial"/>
          <w:sz w:val="18"/>
          <w:szCs w:val="18"/>
          <w:lang w:val="es-ES_tradnl"/>
        </w:rPr>
        <w:t>e</w:t>
      </w:r>
      <w:r w:rsidRPr="00573053">
        <w:rPr>
          <w:rFonts w:ascii="Arial" w:eastAsia="Heiti SC Light" w:hAnsi="Arial" w:cs="Arial"/>
          <w:sz w:val="18"/>
          <w:szCs w:val="18"/>
          <w:lang w:val="es-ES_tradnl"/>
        </w:rPr>
        <w:t xml:space="preserve"> a</w:t>
      </w:r>
      <w:r w:rsidRPr="00573053">
        <w:rPr>
          <w:rFonts w:ascii="Arial" w:hAnsi="Arial" w:cs="Arial"/>
          <w:sz w:val="18"/>
          <w:szCs w:val="18"/>
          <w:lang w:val="es-ES_tradnl"/>
        </w:rPr>
        <w:t>d</w:t>
      </w:r>
      <w:r w:rsidRPr="00573053">
        <w:rPr>
          <w:rFonts w:ascii="Arial" w:eastAsia="Heiti SC Light" w:hAnsi="Arial" w:cs="Arial"/>
          <w:sz w:val="18"/>
          <w:szCs w:val="18"/>
          <w:lang w:val="es-ES_tradnl"/>
        </w:rPr>
        <w:t>q</w:t>
      </w:r>
      <w:r w:rsidRPr="00573053">
        <w:rPr>
          <w:rFonts w:ascii="Arial" w:hAnsi="Arial" w:cs="Arial"/>
          <w:sz w:val="18"/>
          <w:szCs w:val="18"/>
          <w:lang w:val="es-ES_tradnl"/>
        </w:rPr>
        <w:t>u</w:t>
      </w:r>
      <w:r w:rsidRPr="00573053">
        <w:rPr>
          <w:rFonts w:ascii="Arial" w:eastAsia="Heiti SC Light" w:hAnsi="Arial" w:cs="Arial"/>
          <w:sz w:val="18"/>
          <w:szCs w:val="18"/>
          <w:lang w:val="es-ES_tradnl"/>
        </w:rPr>
        <w:t>i</w:t>
      </w:r>
      <w:r w:rsidRPr="00573053">
        <w:rPr>
          <w:rFonts w:ascii="Arial" w:hAnsi="Arial" w:cs="Arial"/>
          <w:sz w:val="18"/>
          <w:szCs w:val="18"/>
          <w:lang w:val="es-ES_tradnl"/>
        </w:rPr>
        <w:t>s</w:t>
      </w:r>
      <w:r w:rsidRPr="00573053">
        <w:rPr>
          <w:rFonts w:ascii="Arial" w:eastAsia="Heiti SC Light" w:hAnsi="Arial" w:cs="Arial"/>
          <w:sz w:val="18"/>
          <w:szCs w:val="18"/>
          <w:lang w:val="es-ES_tradnl"/>
        </w:rPr>
        <w:t>ici</w:t>
      </w:r>
      <w:r w:rsidRPr="00573053">
        <w:rPr>
          <w:rFonts w:ascii="Arial" w:hAnsi="Arial" w:cs="Arial"/>
          <w:sz w:val="18"/>
          <w:szCs w:val="18"/>
          <w:lang w:val="es-ES_tradnl"/>
        </w:rPr>
        <w:t>ó</w:t>
      </w:r>
      <w:r w:rsidRPr="00573053">
        <w:rPr>
          <w:rFonts w:ascii="Arial" w:eastAsia="Heiti SC Light" w:hAnsi="Arial" w:cs="Arial"/>
          <w:sz w:val="18"/>
          <w:szCs w:val="18"/>
          <w:lang w:val="es-ES_tradnl"/>
        </w:rPr>
        <w:t>n</w:t>
      </w:r>
      <w:r w:rsidRPr="00573053">
        <w:rPr>
          <w:rFonts w:ascii="Arial" w:hAnsi="Arial" w:cs="Arial"/>
          <w:sz w:val="18"/>
          <w:szCs w:val="18"/>
          <w:lang w:val="es-ES_tradnl"/>
        </w:rPr>
        <w:t>,</w:t>
      </w:r>
      <w:r w:rsidRPr="00573053">
        <w:rPr>
          <w:rFonts w:ascii="Arial" w:eastAsia="Heiti SC Light" w:hAnsi="Arial" w:cs="Arial"/>
          <w:sz w:val="18"/>
          <w:szCs w:val="18"/>
          <w:lang w:val="es-ES_tradnl"/>
        </w:rPr>
        <w:t xml:space="preserve"> p</w:t>
      </w:r>
      <w:r w:rsidRPr="00573053">
        <w:rPr>
          <w:rFonts w:ascii="Arial" w:hAnsi="Arial" w:cs="Arial"/>
          <w:sz w:val="18"/>
          <w:szCs w:val="18"/>
          <w:lang w:val="es-ES_tradnl"/>
        </w:rPr>
        <w:t>r</w:t>
      </w:r>
      <w:r w:rsidRPr="00573053">
        <w:rPr>
          <w:rFonts w:ascii="Arial" w:eastAsia="Heiti SC Light" w:hAnsi="Arial" w:cs="Arial"/>
          <w:sz w:val="18"/>
          <w:szCs w:val="18"/>
          <w:lang w:val="es-ES_tradnl"/>
        </w:rPr>
        <w:t>e</w:t>
      </w:r>
      <w:r w:rsidRPr="00573053">
        <w:rPr>
          <w:rFonts w:ascii="Arial" w:hAnsi="Arial" w:cs="Arial"/>
          <w:sz w:val="18"/>
          <w:szCs w:val="18"/>
          <w:lang w:val="es-ES_tradnl"/>
        </w:rPr>
        <w:t>s</w:t>
      </w:r>
      <w:r w:rsidRPr="00573053">
        <w:rPr>
          <w:rFonts w:ascii="Arial" w:eastAsia="Heiti SC Light" w:hAnsi="Arial" w:cs="Arial"/>
          <w:sz w:val="18"/>
          <w:szCs w:val="18"/>
          <w:lang w:val="es-ES_tradnl"/>
        </w:rPr>
        <w:t>ta</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ó</w:t>
      </w:r>
      <w:r w:rsidRPr="00573053">
        <w:rPr>
          <w:rFonts w:ascii="Arial" w:eastAsia="Heiti SC Light" w:hAnsi="Arial" w:cs="Arial"/>
          <w:sz w:val="18"/>
          <w:szCs w:val="18"/>
          <w:lang w:val="es-ES_tradnl"/>
        </w:rPr>
        <w:t xml:space="preserve">n </w:t>
      </w:r>
      <w:r w:rsidRPr="00573053">
        <w:rPr>
          <w:rFonts w:ascii="Arial" w:hAnsi="Arial" w:cs="Arial"/>
          <w:sz w:val="18"/>
          <w:szCs w:val="18"/>
          <w:lang w:val="es-ES_tradnl"/>
        </w:rPr>
        <w:t>d</w:t>
      </w:r>
      <w:r w:rsidRPr="00573053">
        <w:rPr>
          <w:rFonts w:ascii="Arial" w:eastAsia="Heiti SC Light" w:hAnsi="Arial" w:cs="Arial"/>
          <w:sz w:val="18"/>
          <w:szCs w:val="18"/>
          <w:lang w:val="es-ES_tradnl"/>
        </w:rPr>
        <w:t>e</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s</w:t>
      </w:r>
      <w:r w:rsidRPr="00573053">
        <w:rPr>
          <w:rFonts w:ascii="Arial" w:hAnsi="Arial" w:cs="Arial"/>
          <w:sz w:val="18"/>
          <w:szCs w:val="18"/>
          <w:lang w:val="es-ES_tradnl"/>
        </w:rPr>
        <w:t>e</w:t>
      </w:r>
      <w:r w:rsidRPr="00573053">
        <w:rPr>
          <w:rFonts w:ascii="Arial" w:eastAsia="Heiti SC Light" w:hAnsi="Arial" w:cs="Arial"/>
          <w:sz w:val="18"/>
          <w:szCs w:val="18"/>
          <w:lang w:val="es-ES_tradnl"/>
        </w:rPr>
        <w:t>rvi</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o, etc.) NÚMERO (número de contrato) DE FECHA (fecha de suscripción), QUE SE ADJUDICÓ A DICHA EMPRESA CON MOTIVO DEL (especificar el procedimiento de contratación que se llevó a cabo, invitación a cuando menos tres personas, adjudicación directa, y en su caso, el número de ésta),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w:t>
      </w:r>
      <w:r w:rsidRPr="00573053">
        <w:rPr>
          <w:rFonts w:ascii="Arial" w:eastAsia="Heiti SC Light" w:hAnsi="Arial" w:cs="Arial"/>
          <w:sz w:val="18"/>
          <w:szCs w:val="18"/>
          <w:lang w:val="es-ES_tradnl"/>
        </w:rPr>
        <w:t>AC</w:t>
      </w:r>
      <w:r w:rsidRPr="00573053">
        <w:rPr>
          <w:rFonts w:ascii="Arial" w:hAnsi="Arial" w:cs="Arial"/>
          <w:sz w:val="18"/>
          <w:szCs w:val="18"/>
          <w:lang w:val="es-ES_tradnl"/>
        </w:rPr>
        <w:t>IÓN POR E</w:t>
      </w:r>
      <w:r w:rsidRPr="00573053">
        <w:rPr>
          <w:rFonts w:ascii="Arial" w:eastAsia="Heiti SC Light" w:hAnsi="Arial" w:cs="Arial"/>
          <w:sz w:val="18"/>
          <w:szCs w:val="18"/>
          <w:lang w:val="es-ES_tradnl"/>
        </w:rPr>
        <w:t>S</w:t>
      </w:r>
      <w:r w:rsidRPr="00573053">
        <w:rPr>
          <w:rFonts w:ascii="Arial" w:hAnsi="Arial" w:cs="Arial"/>
          <w:sz w:val="18"/>
          <w:szCs w:val="18"/>
          <w:lang w:val="es-ES_tradnl"/>
        </w:rPr>
        <w:t>CR</w:t>
      </w:r>
      <w:r w:rsidRPr="00573053">
        <w:rPr>
          <w:rFonts w:ascii="Arial" w:eastAsia="Heiti SC Light" w:hAnsi="Arial" w:cs="Arial"/>
          <w:sz w:val="18"/>
          <w:szCs w:val="18"/>
          <w:lang w:val="es-ES_tradnl"/>
        </w:rPr>
        <w:t>I</w:t>
      </w:r>
      <w:r w:rsidRPr="00573053">
        <w:rPr>
          <w:rFonts w:ascii="Arial" w:hAnsi="Arial" w:cs="Arial"/>
          <w:sz w:val="18"/>
          <w:szCs w:val="18"/>
          <w:lang w:val="es-ES_tradnl"/>
        </w:rPr>
        <w:t>TO DEL INSTIT</w:t>
      </w:r>
      <w:r w:rsidRPr="00573053">
        <w:rPr>
          <w:rFonts w:ascii="Arial" w:eastAsia="Heiti SC Light" w:hAnsi="Arial" w:cs="Arial"/>
          <w:sz w:val="18"/>
          <w:szCs w:val="18"/>
          <w:lang w:val="es-ES_tradnl"/>
        </w:rPr>
        <w:t>U</w:t>
      </w:r>
      <w:r w:rsidRPr="00573053">
        <w:rPr>
          <w:rFonts w:ascii="Arial" w:hAnsi="Arial" w:cs="Arial"/>
          <w:sz w:val="18"/>
          <w:szCs w:val="18"/>
          <w:lang w:val="es-ES_tradnl"/>
        </w:rPr>
        <w:t>T</w:t>
      </w:r>
      <w:r w:rsidRPr="00573053">
        <w:rPr>
          <w:rFonts w:ascii="Arial" w:eastAsia="Heiti SC Light" w:hAnsi="Arial" w:cs="Arial"/>
          <w:sz w:val="18"/>
          <w:szCs w:val="18"/>
          <w:lang w:val="es-ES_tradnl"/>
        </w:rPr>
        <w:t>O</w:t>
      </w:r>
      <w:r w:rsidRPr="00573053">
        <w:rPr>
          <w:rFonts w:ascii="Arial" w:hAnsi="Arial" w:cs="Arial"/>
          <w:sz w:val="18"/>
          <w:szCs w:val="18"/>
          <w:lang w:val="es-ES_tradnl"/>
        </w:rPr>
        <w:t xml:space="preserve"> MEXICANO DEL SEGURO SOCIAL;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(proveedor, prestador de servicio, etc.), LA RESCISIÓN DEL INSTRUMENTO JURÍDICO; C) QUE PAGARÁ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D) QUE LA FIANZA SOLO PODRÁ SER CANCELADA A SOLICITUD EXPRESA Y PREVIA AUTORIZACIÓN POR ESCRITO DEL INSTITUTO MEXICANO DEL SEGURO SOCIAL; E) QUE DA SU CONSENTIMIENTO AL INSTITUTO EN LO REFERENTE AL ARTÍCULO 119 DE LA LEY FEDERAL DE INSTITUCIONES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93 Y/O 94 DE LA </w:t>
      </w:r>
      <w:r w:rsidRPr="00573053">
        <w:rPr>
          <w:rFonts w:ascii="Arial" w:eastAsia="Apple SD 산돌고딕 Neo 일반체" w:hAnsi="Arial" w:cs="Arial"/>
          <w:sz w:val="18"/>
          <w:szCs w:val="18"/>
          <w:lang w:val="es-ES_tradnl"/>
        </w:rPr>
        <w:t>L</w:t>
      </w:r>
      <w:r w:rsidRPr="00573053">
        <w:rPr>
          <w:rFonts w:ascii="Arial" w:hAnsi="Arial" w:cs="Arial"/>
          <w:sz w:val="18"/>
          <w:szCs w:val="18"/>
          <w:lang w:val="es-ES_tradnl"/>
        </w:rPr>
        <w:t>E</w:t>
      </w:r>
      <w:r w:rsidRPr="00573053">
        <w:rPr>
          <w:rFonts w:ascii="Arial" w:eastAsia="Apple SD 산돌고딕 Neo 일반체" w:hAnsi="Arial" w:cs="Arial"/>
          <w:sz w:val="18"/>
          <w:szCs w:val="18"/>
          <w:lang w:val="es-ES_tradnl"/>
        </w:rPr>
        <w:t>Y</w:t>
      </w:r>
      <w:r w:rsidRPr="00573053">
        <w:rPr>
          <w:rFonts w:ascii="Arial" w:hAnsi="Arial" w:cs="Arial"/>
          <w:sz w:val="18"/>
          <w:szCs w:val="18"/>
          <w:lang w:val="es-ES_tradnl"/>
        </w:rPr>
        <w:t xml:space="preserve"> FEDERAL DE INSTITUCIONES DE FIANZAS EN VIGOR O, EN SU CASO, A TRAVÉS DEL PROCEDIMIENTO QUE ESTABLECE EL ARTÍCULO 63 DE LA LEY DE PROTECCIÓN Y DEFENSA AL USUARIO DE SERVICIOS FINANCIEROS VIGENTE. FIN DE TEXTO.</w:t>
      </w:r>
    </w:p>
    <w:p w:rsidR="00C11E9A" w:rsidRPr="00E92396" w:rsidRDefault="00C11E9A" w:rsidP="00C11E9A">
      <w:pPr>
        <w:rPr>
          <w:lang w:eastAsia="ar-SA"/>
        </w:rPr>
      </w:pPr>
    </w:p>
    <w:p w:rsidR="00C11E9A" w:rsidRPr="00812F0A" w:rsidRDefault="00C11E9A" w:rsidP="00C11E9A">
      <w:pPr>
        <w:jc w:val="center"/>
        <w:rPr>
          <w:b/>
          <w:sz w:val="32"/>
          <w:szCs w:val="32"/>
          <w:u w:val="single"/>
          <w:lang w:eastAsia="ar-SA"/>
        </w:rPr>
      </w:pPr>
    </w:p>
    <w:p w:rsidR="00C128E6" w:rsidRPr="005D71D3" w:rsidRDefault="00C128E6" w:rsidP="005D71D3">
      <w:pPr>
        <w:suppressAutoHyphens/>
        <w:spacing w:after="0" w:line="240" w:lineRule="auto"/>
        <w:ind w:right="49"/>
        <w:jc w:val="center"/>
        <w:rPr>
          <w:rFonts w:ascii="Arial" w:eastAsia="Times New Roman" w:hAnsi="Arial" w:cs="Arial"/>
          <w:b/>
          <w:sz w:val="20"/>
          <w:szCs w:val="20"/>
          <w:lang w:eastAsia="ar-SA"/>
        </w:rPr>
      </w:pPr>
      <w:bookmarkStart w:id="173" w:name="_Toc455663490"/>
      <w:bookmarkStart w:id="174" w:name="_Toc460500949"/>
      <w:bookmarkStart w:id="175" w:name="_Toc482275124"/>
    </w:p>
    <w:p w:rsidR="00590F34" w:rsidRPr="0088021C" w:rsidRDefault="00590F34" w:rsidP="00590F34">
      <w:pPr>
        <w:pStyle w:val="Ttulo1"/>
        <w:numPr>
          <w:ilvl w:val="0"/>
          <w:numId w:val="0"/>
        </w:numPr>
        <w:spacing w:before="0" w:after="0"/>
        <w:ind w:left="360" w:right="49"/>
        <w:jc w:val="center"/>
        <w:rPr>
          <w:rFonts w:cs="Arial"/>
          <w:sz w:val="20"/>
          <w:szCs w:val="20"/>
        </w:rPr>
      </w:pPr>
      <w:bookmarkStart w:id="176" w:name="_Toc493150347"/>
      <w:r w:rsidRPr="0088021C">
        <w:rPr>
          <w:rFonts w:cs="Arial"/>
          <w:sz w:val="20"/>
          <w:szCs w:val="20"/>
        </w:rPr>
        <w:t xml:space="preserve">ANEXO </w:t>
      </w:r>
      <w:bookmarkEnd w:id="173"/>
      <w:r>
        <w:rPr>
          <w:rFonts w:cs="Arial"/>
          <w:sz w:val="20"/>
          <w:szCs w:val="20"/>
        </w:rPr>
        <w:t>XVII</w:t>
      </w:r>
      <w:r w:rsidR="008568B3">
        <w:rPr>
          <w:rFonts w:cs="Arial"/>
          <w:sz w:val="20"/>
          <w:szCs w:val="20"/>
        </w:rPr>
        <w:t>I</w:t>
      </w:r>
      <w:r w:rsidRPr="0088021C">
        <w:rPr>
          <w:rFonts w:cs="Arial"/>
          <w:sz w:val="20"/>
          <w:szCs w:val="20"/>
        </w:rPr>
        <w:t xml:space="preserve"> NOTA OCDE</w:t>
      </w:r>
      <w:bookmarkEnd w:id="174"/>
      <w:bookmarkEnd w:id="175"/>
      <w:bookmarkEnd w:id="176"/>
    </w:p>
    <w:p w:rsidR="00590F34" w:rsidRPr="0088021C" w:rsidRDefault="00590F34" w:rsidP="00590F34">
      <w:pPr>
        <w:suppressAutoHyphens/>
        <w:spacing w:after="0" w:line="240" w:lineRule="auto"/>
        <w:ind w:right="49"/>
        <w:jc w:val="center"/>
        <w:rPr>
          <w:rFonts w:ascii="Arial" w:eastAsia="Times New Roman" w:hAnsi="Arial" w:cs="Arial"/>
          <w:b/>
          <w:sz w:val="20"/>
          <w:szCs w:val="20"/>
          <w:lang w:eastAsia="ar-SA"/>
        </w:rPr>
      </w:pPr>
    </w:p>
    <w:p w:rsidR="00590F34" w:rsidRPr="0088021C" w:rsidRDefault="00590F34" w:rsidP="00590F34">
      <w:pPr>
        <w:spacing w:after="0" w:line="240" w:lineRule="auto"/>
        <w:ind w:right="49"/>
        <w:jc w:val="both"/>
        <w:rPr>
          <w:rFonts w:ascii="Arial" w:eastAsia="Times New Roman" w:hAnsi="Arial" w:cs="Arial"/>
          <w:b/>
          <w:noProof w:val="0"/>
          <w:sz w:val="20"/>
          <w:szCs w:val="20"/>
          <w:lang w:val="es-ES" w:eastAsia="es-ES"/>
        </w:rPr>
      </w:pPr>
      <w:r w:rsidRPr="0088021C">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590F34" w:rsidRPr="0088021C" w:rsidRDefault="00590F34" w:rsidP="00590F34">
      <w:pPr>
        <w:spacing w:after="0" w:line="240" w:lineRule="auto"/>
        <w:ind w:right="49"/>
        <w:jc w:val="both"/>
        <w:rPr>
          <w:rFonts w:ascii="Arial" w:eastAsia="Times New Roman" w:hAnsi="Arial" w:cs="Arial"/>
          <w:noProof w:val="0"/>
          <w:sz w:val="20"/>
          <w:szCs w:val="20"/>
          <w:lang w:val="es-ES" w:eastAsia="es-ES"/>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88021C">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88021C">
        <w:rPr>
          <w:rFonts w:ascii="Arial" w:eastAsia="Times New Roman" w:hAnsi="Arial" w:cs="Arial"/>
          <w:noProof w:val="0"/>
          <w:sz w:val="20"/>
          <w:szCs w:val="20"/>
          <w:lang w:val="es-ES" w:eastAsia="ar-SA"/>
        </w:rPr>
        <w:t>, hemos adquirido responsabilidades que involucran a los sectores público y privado.</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88021C">
        <w:rPr>
          <w:rFonts w:ascii="Arial" w:eastAsia="Times New Roman" w:hAnsi="Arial" w:cs="Arial"/>
          <w:b/>
          <w:bCs/>
          <w:noProof w:val="0"/>
          <w:sz w:val="20"/>
          <w:szCs w:val="20"/>
          <w:lang w:val="es-ES" w:eastAsia="ar-SA"/>
        </w:rPr>
        <w:t>noviembre de 2003</w:t>
      </w:r>
      <w:r w:rsidRPr="0088021C">
        <w:rPr>
          <w:rFonts w:ascii="Arial" w:eastAsia="Times New Roman" w:hAnsi="Arial" w:cs="Arial"/>
          <w:noProof w:val="0"/>
          <w:sz w:val="20"/>
          <w:szCs w:val="20"/>
          <w:lang w:val="es-ES" w:eastAsia="ar-SA"/>
        </w:rPr>
        <w:t xml:space="preserve"> una segunda fase de </w:t>
      </w:r>
      <w:r w:rsidRPr="0088021C">
        <w:rPr>
          <w:rFonts w:ascii="Arial" w:eastAsia="Times New Roman" w:hAnsi="Arial" w:cs="Arial"/>
          <w:b/>
          <w:bCs/>
          <w:noProof w:val="0"/>
          <w:sz w:val="20"/>
          <w:szCs w:val="20"/>
          <w:lang w:val="es-ES" w:eastAsia="ar-SA"/>
        </w:rPr>
        <w:t>evaluación</w:t>
      </w:r>
      <w:r w:rsidRPr="0088021C">
        <w:rPr>
          <w:rFonts w:ascii="Arial" w:eastAsia="Times New Roman" w:hAnsi="Arial" w:cs="Arial"/>
          <w:noProof w:val="0"/>
          <w:sz w:val="20"/>
          <w:szCs w:val="20"/>
          <w:lang w:val="es-ES" w:eastAsia="ar-SA"/>
        </w:rPr>
        <w:t xml:space="preserve"> – la primera ya fue aprobada- en donde un grupo de expertos verificará, entre otros: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La compatibilidad de nuestro marco jurídico con las disposiciones de la Convención.</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conocimiento que tengan los sectores público y privado de las recomendaciones de la Convención.</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resultado de esta evaluación </w:t>
      </w:r>
      <w:r w:rsidRPr="0088021C">
        <w:rPr>
          <w:rFonts w:ascii="Arial" w:eastAsia="Times New Roman" w:hAnsi="Arial" w:cs="Arial"/>
          <w:b/>
          <w:bCs/>
          <w:noProof w:val="0"/>
          <w:sz w:val="20"/>
          <w:szCs w:val="20"/>
          <w:lang w:val="es-ES" w:eastAsia="ar-SA"/>
        </w:rPr>
        <w:t>impactará</w:t>
      </w:r>
      <w:r w:rsidRPr="0088021C">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 del sector público</w:t>
      </w:r>
      <w:r w:rsidRPr="0088021C">
        <w:rPr>
          <w:rFonts w:ascii="Arial" w:eastAsia="Times New Roman" w:hAnsi="Arial" w:cs="Arial"/>
          <w:noProof w:val="0"/>
          <w:sz w:val="20"/>
          <w:szCs w:val="20"/>
          <w:lang w:val="es-ES" w:eastAsia="ar-SA"/>
        </w:rPr>
        <w:t xml:space="preserve"> se centran en:</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Profundizar las reformas legales que inició en 1999.</w:t>
      </w:r>
    </w:p>
    <w:p w:rsidR="00590F34" w:rsidRPr="0088021C" w:rsidRDefault="00590F34" w:rsidP="00F026CE">
      <w:pPr>
        <w:numPr>
          <w:ilvl w:val="0"/>
          <w:numId w:val="3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590F34" w:rsidRPr="0088021C" w:rsidRDefault="00590F34" w:rsidP="00F026CE">
      <w:pPr>
        <w:numPr>
          <w:ilvl w:val="0"/>
          <w:numId w:val="3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w:t>
      </w:r>
      <w:r w:rsidRPr="0088021C">
        <w:rPr>
          <w:rFonts w:ascii="Arial" w:eastAsia="Times New Roman" w:hAnsi="Arial" w:cs="Arial"/>
          <w:noProof w:val="0"/>
          <w:sz w:val="20"/>
          <w:szCs w:val="20"/>
          <w:lang w:val="es-ES" w:eastAsia="ar-SA"/>
        </w:rPr>
        <w:t xml:space="preserve"> del sector privado contemplan:</w:t>
      </w:r>
    </w:p>
    <w:p w:rsidR="00C128E6" w:rsidRPr="0088021C" w:rsidRDefault="00C128E6"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Las empresas</w:t>
      </w:r>
      <w:r w:rsidRPr="0088021C">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contadores públicos</w:t>
      </w:r>
      <w:r w:rsidRPr="0088021C">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abogados</w:t>
      </w:r>
      <w:r w:rsidRPr="0088021C">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590F34"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E30FBD" w:rsidRPr="0088021C" w:rsidRDefault="00E30FBD"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sanciones</w:t>
      </w:r>
      <w:r w:rsidRPr="0088021C">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Por otra parte, es de señalar que el Código Penal Federal sanciona el cohecho en los siguientes términos: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Cometen el delito de cohecho:</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Al que comete el delito de cohecho se le impondrán las siguientes sanciones: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w:t>
      </w:r>
      <w:r w:rsidR="00E30FBD">
        <w:rPr>
          <w:rFonts w:ascii="Arial" w:eastAsia="Times New Roman" w:hAnsi="Arial" w:cs="Arial"/>
          <w:noProof w:val="0"/>
          <w:sz w:val="20"/>
          <w:szCs w:val="20"/>
          <w:lang w:val="es-ES" w:eastAsia="ar-SA"/>
        </w:rPr>
        <w:t xml:space="preserve">la Ciudad de </w:t>
      </w:r>
      <w:r w:rsidRPr="0088021C">
        <w:rPr>
          <w:rFonts w:ascii="Arial" w:eastAsia="Times New Roman" w:hAnsi="Arial" w:cs="Arial"/>
          <w:noProof w:val="0"/>
          <w:sz w:val="20"/>
          <w:szCs w:val="20"/>
          <w:lang w:val="es-ES" w:eastAsia="ar-SA"/>
        </w:rPr>
        <w:t xml:space="preserve">en el momento de cometerse el delito, o no sea </w:t>
      </w:r>
      <w:proofErr w:type="spellStart"/>
      <w:r w:rsidRPr="0088021C">
        <w:rPr>
          <w:rFonts w:ascii="Arial" w:eastAsia="Times New Roman" w:hAnsi="Arial" w:cs="Arial"/>
          <w:noProof w:val="0"/>
          <w:sz w:val="20"/>
          <w:szCs w:val="20"/>
          <w:lang w:val="es-ES" w:eastAsia="ar-SA"/>
        </w:rPr>
        <w:t>valuable</w:t>
      </w:r>
      <w:proofErr w:type="spellEnd"/>
      <w:r w:rsidRPr="0088021C">
        <w:rPr>
          <w:rFonts w:ascii="Arial" w:eastAsia="Times New Roman" w:hAnsi="Arial" w:cs="Arial"/>
          <w:noProof w:val="0"/>
          <w:sz w:val="20"/>
          <w:szCs w:val="20"/>
          <w:lang w:val="es-ES" w:eastAsia="ar-SA"/>
        </w:rPr>
        <w:t xml:space="preserve">, se impondrán de tres meses a dos años de prisión, multa de treinta a trescientas veces el salario mínimo diario vigente en </w:t>
      </w:r>
      <w:r w:rsidR="00E30FBD">
        <w:rPr>
          <w:rFonts w:ascii="Arial" w:eastAsia="Times New Roman" w:hAnsi="Arial" w:cs="Arial"/>
          <w:noProof w:val="0"/>
          <w:sz w:val="20"/>
          <w:szCs w:val="20"/>
          <w:lang w:val="es-ES" w:eastAsia="ar-SA"/>
        </w:rPr>
        <w:t xml:space="preserve">la Ciudad de </w:t>
      </w:r>
      <w:r w:rsidRPr="0088021C">
        <w:rPr>
          <w:rFonts w:ascii="Arial" w:eastAsia="Times New Roman" w:hAnsi="Arial" w:cs="Arial"/>
          <w:noProof w:val="0"/>
          <w:sz w:val="20"/>
          <w:szCs w:val="20"/>
          <w:lang w:val="es-ES" w:eastAsia="ar-SA"/>
        </w:rPr>
        <w:t>en el momento de cometerse el delito y destitución e inhabilitación de tres meses a dos años para desempeñar otro empleo, cargo o comisión públicos.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la cantidad o el valor de la dádiva, promesa o prestación exceda de quinientas veces el salario mínimo diario vigente en </w:t>
      </w:r>
      <w:r w:rsidR="00E30FBD">
        <w:rPr>
          <w:rFonts w:ascii="Arial" w:eastAsia="Times New Roman" w:hAnsi="Arial" w:cs="Arial"/>
          <w:noProof w:val="0"/>
          <w:sz w:val="20"/>
          <w:szCs w:val="20"/>
          <w:lang w:val="es-ES" w:eastAsia="ar-SA"/>
        </w:rPr>
        <w:t xml:space="preserve">la Ciudad de </w:t>
      </w:r>
      <w:r w:rsidRPr="0088021C">
        <w:rPr>
          <w:rFonts w:ascii="Arial" w:eastAsia="Times New Roman" w:hAnsi="Arial" w:cs="Arial"/>
          <w:noProof w:val="0"/>
          <w:sz w:val="20"/>
          <w:szCs w:val="20"/>
          <w:lang w:val="es-ES" w:eastAsia="ar-SA"/>
        </w:rPr>
        <w:t>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Capítulo XI</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Cohecho a servidores públicos extranjeros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 bis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Se impondrán las penas previstas en el artículo anterior al que con el propósito de obtener o retener para sí o para otra persona ventajas indebidas en el desarrollo o conducción de transacciones comerciales </w:t>
      </w:r>
      <w:r w:rsidRPr="0088021C">
        <w:rPr>
          <w:rFonts w:ascii="Arial" w:eastAsia="Times New Roman" w:hAnsi="Arial" w:cs="Arial"/>
          <w:noProof w:val="0"/>
          <w:sz w:val="20"/>
          <w:szCs w:val="20"/>
          <w:lang w:val="es-ES" w:eastAsia="ar-SA"/>
        </w:rPr>
        <w:lastRenderedPageBreak/>
        <w:t>internacionales, ofrezca, prometa o dé, por sí o por interpósita persona, dinero o cualquiera otra dádiva, ya sea en bienes o servicios: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F026CE">
      <w:pPr>
        <w:numPr>
          <w:ilvl w:val="0"/>
          <w:numId w:val="3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590F34" w:rsidRPr="0088021C" w:rsidRDefault="00590F34" w:rsidP="00F026CE">
      <w:pPr>
        <w:numPr>
          <w:ilvl w:val="0"/>
          <w:numId w:val="3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590F34" w:rsidRPr="0088021C" w:rsidRDefault="00590F34" w:rsidP="00590F34">
      <w:pPr>
        <w:suppressAutoHyphens/>
        <w:spacing w:after="0" w:line="240" w:lineRule="auto"/>
        <w:ind w:right="49"/>
        <w:jc w:val="both"/>
        <w:rPr>
          <w:rFonts w:ascii="Arial" w:eastAsia="Times New Roman" w:hAnsi="Arial" w:cs="Arial"/>
          <w:noProof w:val="0"/>
          <w:sz w:val="20"/>
          <w:szCs w:val="20"/>
          <w:lang w:val="es-ES" w:eastAsia="ar-SA"/>
        </w:rPr>
      </w:pPr>
    </w:p>
    <w:p w:rsidR="00590F34" w:rsidRDefault="00590F34" w:rsidP="00590F34">
      <w:pPr>
        <w:suppressAutoHyphens/>
        <w:spacing w:after="0" w:line="240" w:lineRule="auto"/>
        <w:ind w:right="49"/>
        <w:jc w:val="both"/>
        <w:rPr>
          <w:rFonts w:ascii="Arial" w:hAnsi="Arial" w:cs="Arial"/>
          <w:b/>
          <w:sz w:val="20"/>
          <w:szCs w:val="20"/>
        </w:rPr>
      </w:pPr>
      <w:r w:rsidRPr="0088021C">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r w:rsidRPr="0088021C">
        <w:rPr>
          <w:rFonts w:ascii="Arial" w:hAnsi="Arial" w:cs="Arial"/>
          <w:b/>
          <w:sz w:val="20"/>
          <w:szCs w:val="20"/>
        </w:rPr>
        <w:br w:type="page"/>
      </w:r>
      <w:bookmarkStart w:id="177" w:name="_Toc235869600"/>
    </w:p>
    <w:p w:rsidR="005E2D32" w:rsidRDefault="005E2D32" w:rsidP="00590F34">
      <w:pPr>
        <w:suppressAutoHyphens/>
        <w:spacing w:after="0" w:line="240" w:lineRule="auto"/>
        <w:ind w:right="49"/>
        <w:jc w:val="both"/>
        <w:rPr>
          <w:rFonts w:ascii="Arial" w:hAnsi="Arial" w:cs="Arial"/>
          <w:b/>
          <w:sz w:val="20"/>
          <w:szCs w:val="20"/>
        </w:rPr>
      </w:pPr>
    </w:p>
    <w:p w:rsidR="005E2D32" w:rsidRPr="0088021C" w:rsidRDefault="005E2D32" w:rsidP="00590F34">
      <w:pPr>
        <w:suppressAutoHyphens/>
        <w:spacing w:after="0" w:line="240" w:lineRule="auto"/>
        <w:ind w:right="49"/>
        <w:jc w:val="both"/>
        <w:rPr>
          <w:rFonts w:ascii="Arial" w:hAnsi="Arial" w:cs="Arial"/>
          <w:sz w:val="20"/>
          <w:szCs w:val="20"/>
        </w:rPr>
      </w:pPr>
    </w:p>
    <w:p w:rsidR="00C11E9A" w:rsidRPr="003B79ED" w:rsidRDefault="00C11E9A" w:rsidP="00C11E9A">
      <w:pPr>
        <w:pStyle w:val="Ttulo1"/>
        <w:numPr>
          <w:ilvl w:val="0"/>
          <w:numId w:val="0"/>
        </w:numPr>
        <w:spacing w:before="0" w:after="0"/>
        <w:ind w:left="360" w:right="49"/>
        <w:jc w:val="center"/>
        <w:rPr>
          <w:rFonts w:cs="Arial"/>
          <w:sz w:val="20"/>
          <w:szCs w:val="20"/>
        </w:rPr>
      </w:pPr>
      <w:bookmarkStart w:id="178" w:name="_Toc460500947"/>
      <w:bookmarkStart w:id="179" w:name="_Toc482275129"/>
      <w:bookmarkStart w:id="180" w:name="_Toc493150348"/>
      <w:bookmarkEnd w:id="177"/>
      <w:r w:rsidRPr="00180D0C">
        <w:rPr>
          <w:rFonts w:cs="Arial"/>
          <w:sz w:val="20"/>
          <w:szCs w:val="20"/>
        </w:rPr>
        <w:t>ANEXO X</w:t>
      </w:r>
      <w:r w:rsidR="008568B3">
        <w:rPr>
          <w:rFonts w:cs="Arial"/>
          <w:sz w:val="20"/>
          <w:szCs w:val="20"/>
        </w:rPr>
        <w:t>I</w:t>
      </w:r>
      <w:r w:rsidR="00227DD1">
        <w:rPr>
          <w:rFonts w:cs="Arial"/>
          <w:sz w:val="20"/>
          <w:szCs w:val="20"/>
        </w:rPr>
        <w:t>X</w:t>
      </w:r>
      <w:r w:rsidRPr="00180D0C">
        <w:rPr>
          <w:rFonts w:cs="Arial"/>
          <w:sz w:val="20"/>
          <w:szCs w:val="20"/>
        </w:rPr>
        <w:t xml:space="preserve"> </w:t>
      </w:r>
      <w:r w:rsidRPr="00180D0C">
        <w:rPr>
          <w:rFonts w:cs="Arial"/>
          <w:noProof w:val="0"/>
          <w:sz w:val="20"/>
          <w:szCs w:val="20"/>
          <w:lang w:val="es-ES"/>
        </w:rPr>
        <w:t>FORMATO DE CARTA RESPALDO DEL FABRICANTE A LA PROPOSICIÓN TÉCNICA</w:t>
      </w:r>
      <w:bookmarkEnd w:id="178"/>
      <w:bookmarkEnd w:id="179"/>
      <w:bookmarkEnd w:id="180"/>
    </w:p>
    <w:p w:rsidR="00C11E9A" w:rsidRPr="003B79ED" w:rsidRDefault="00C11E9A" w:rsidP="00C11E9A">
      <w:pPr>
        <w:autoSpaceDE w:val="0"/>
        <w:autoSpaceDN w:val="0"/>
        <w:adjustRightInd w:val="0"/>
        <w:spacing w:after="0" w:line="240" w:lineRule="auto"/>
        <w:ind w:right="49"/>
        <w:jc w:val="both"/>
        <w:rPr>
          <w:rFonts w:ascii="Arial" w:hAnsi="Arial" w:cs="Arial"/>
          <w:b/>
          <w:bCs/>
          <w:noProof w:val="0"/>
          <w:sz w:val="20"/>
          <w:szCs w:val="20"/>
          <w:u w:val="single"/>
        </w:rPr>
      </w:pPr>
    </w:p>
    <w:p w:rsidR="00B97193" w:rsidRDefault="00B97193" w:rsidP="00B97193">
      <w:pPr>
        <w:tabs>
          <w:tab w:val="left" w:pos="-19372"/>
          <w:tab w:val="left" w:pos="-18652"/>
          <w:tab w:val="left" w:pos="-17932"/>
          <w:tab w:val="left" w:pos="-17212"/>
          <w:tab w:val="left" w:pos="-16492"/>
          <w:tab w:val="left" w:pos="-15772"/>
          <w:tab w:val="left" w:pos="-15052"/>
          <w:tab w:val="left" w:pos="-14332"/>
        </w:tabs>
        <w:ind w:right="16"/>
        <w:jc w:val="center"/>
        <w:rPr>
          <w:rFonts w:cs="Arial"/>
          <w:i/>
        </w:rPr>
      </w:pPr>
      <w:r w:rsidRPr="004A65D9">
        <w:rPr>
          <w:rFonts w:cs="Arial"/>
          <w:i/>
        </w:rPr>
        <w:t>(Nota: en caso de que el licitante sea titular del registro sanitario que oferta, no integrará este anexo a su proposición)</w:t>
      </w:r>
    </w:p>
    <w:p w:rsidR="00B97193" w:rsidRPr="00706FB7" w:rsidRDefault="00B97193" w:rsidP="00B97193">
      <w:pPr>
        <w:tabs>
          <w:tab w:val="left" w:pos="-19372"/>
          <w:tab w:val="left" w:pos="-18652"/>
          <w:tab w:val="left" w:pos="-17932"/>
          <w:tab w:val="left" w:pos="-17212"/>
          <w:tab w:val="left" w:pos="-16492"/>
          <w:tab w:val="left" w:pos="-15772"/>
          <w:tab w:val="left" w:pos="-15052"/>
          <w:tab w:val="left" w:pos="-14332"/>
        </w:tabs>
        <w:spacing w:after="0" w:line="240" w:lineRule="auto"/>
        <w:ind w:right="16"/>
        <w:jc w:val="center"/>
        <w:rPr>
          <w:rFonts w:cs="Arial"/>
          <w:i/>
        </w:rPr>
      </w:pPr>
    </w:p>
    <w:p w:rsidR="00B97193" w:rsidRPr="00706FB7" w:rsidRDefault="00B97193" w:rsidP="00B97193">
      <w:pPr>
        <w:spacing w:after="0" w:line="240" w:lineRule="auto"/>
        <w:jc w:val="center"/>
        <w:rPr>
          <w:rFonts w:cs="Arial"/>
        </w:rPr>
      </w:pPr>
      <w:r w:rsidRPr="00706FB7">
        <w:rPr>
          <w:rFonts w:cs="Arial"/>
        </w:rPr>
        <w:t>(CARTA EN ORIGINAL, PAPEL MEMBRETADO Y FIRMA AUTÓGRAFA DEL TITULAR DEL REGISTRO SANITARIO)</w:t>
      </w:r>
    </w:p>
    <w:p w:rsidR="00B97193" w:rsidRPr="00706FB7" w:rsidRDefault="00B97193" w:rsidP="00B97193">
      <w:pPr>
        <w:tabs>
          <w:tab w:val="left" w:pos="3480"/>
        </w:tabs>
        <w:spacing w:after="0" w:line="240" w:lineRule="auto"/>
        <w:ind w:right="193"/>
        <w:jc w:val="both"/>
        <w:rPr>
          <w:rFonts w:cs="Arial"/>
        </w:rPr>
      </w:pPr>
      <w:r w:rsidRPr="00706FB7">
        <w:rPr>
          <w:rFonts w:cs="Arial"/>
        </w:rPr>
        <w:tab/>
      </w:r>
    </w:p>
    <w:p w:rsidR="00B97193" w:rsidRPr="00706FB7" w:rsidRDefault="00B97193" w:rsidP="00B97193">
      <w:pPr>
        <w:spacing w:after="0" w:line="240" w:lineRule="auto"/>
        <w:ind w:right="49"/>
        <w:jc w:val="right"/>
        <w:rPr>
          <w:rFonts w:cs="Arial"/>
        </w:rPr>
      </w:pPr>
      <w:r>
        <w:rPr>
          <w:rFonts w:cs="Arial"/>
        </w:rPr>
        <w:t xml:space="preserve"> Fecha </w:t>
      </w:r>
      <w:r w:rsidRPr="00706FB7">
        <w:rPr>
          <w:rFonts w:cs="Arial"/>
        </w:rPr>
        <w:t>______de___________de_____________</w:t>
      </w:r>
    </w:p>
    <w:p w:rsidR="00B97193" w:rsidRPr="00706FB7" w:rsidRDefault="00B97193" w:rsidP="00B97193">
      <w:pPr>
        <w:pStyle w:val="Sinespaciado"/>
        <w:rPr>
          <w:rFonts w:cs="Arial"/>
        </w:rPr>
      </w:pPr>
    </w:p>
    <w:p w:rsidR="00B97193" w:rsidRPr="002C4CC9" w:rsidRDefault="00B97193" w:rsidP="00B97193">
      <w:pPr>
        <w:spacing w:after="0" w:line="240" w:lineRule="auto"/>
        <w:rPr>
          <w:rFonts w:ascii="Arial" w:hAnsi="Arial" w:cs="Arial"/>
          <w:b/>
          <w:sz w:val="20"/>
          <w:szCs w:val="20"/>
        </w:rPr>
      </w:pPr>
      <w:r w:rsidRPr="002C4CC9">
        <w:rPr>
          <w:rFonts w:ascii="Arial" w:hAnsi="Arial" w:cs="Arial"/>
          <w:b/>
          <w:sz w:val="20"/>
          <w:szCs w:val="20"/>
        </w:rPr>
        <w:t>Instituto Mexicano del Seguro Social</w:t>
      </w:r>
    </w:p>
    <w:p w:rsidR="00B97193" w:rsidRPr="002C4CC9" w:rsidRDefault="00B97193" w:rsidP="00B97193">
      <w:pPr>
        <w:spacing w:after="0" w:line="240" w:lineRule="auto"/>
        <w:rPr>
          <w:rFonts w:ascii="Arial" w:hAnsi="Arial" w:cs="Arial"/>
          <w:b/>
          <w:sz w:val="20"/>
          <w:szCs w:val="20"/>
        </w:rPr>
      </w:pPr>
      <w:r w:rsidRPr="002C4CC9">
        <w:rPr>
          <w:rFonts w:ascii="Arial" w:hAnsi="Arial" w:cs="Arial"/>
          <w:b/>
          <w:sz w:val="20"/>
          <w:szCs w:val="20"/>
        </w:rPr>
        <w:t>P r e  s e n t e.</w:t>
      </w:r>
    </w:p>
    <w:p w:rsidR="00B97193" w:rsidRPr="002C4CC9" w:rsidRDefault="00B97193" w:rsidP="00B97193">
      <w:pPr>
        <w:spacing w:after="0" w:line="240" w:lineRule="auto"/>
        <w:rPr>
          <w:rFonts w:ascii="Arial" w:eastAsia="Calibri" w:hAnsi="Arial" w:cs="Arial"/>
          <w:b/>
          <w:sz w:val="20"/>
          <w:szCs w:val="20"/>
        </w:rPr>
      </w:pPr>
    </w:p>
    <w:p w:rsidR="00B97193" w:rsidRPr="002C4CC9" w:rsidRDefault="00B97193" w:rsidP="00B97193">
      <w:pPr>
        <w:spacing w:after="0" w:line="240" w:lineRule="auto"/>
        <w:jc w:val="both"/>
        <w:rPr>
          <w:rFonts w:ascii="Arial" w:hAnsi="Arial" w:cs="Arial"/>
          <w:sz w:val="20"/>
          <w:szCs w:val="20"/>
        </w:rPr>
      </w:pPr>
      <w:r w:rsidRPr="002C4CC9">
        <w:rPr>
          <w:rFonts w:ascii="Arial" w:hAnsi="Arial" w:cs="Arial"/>
          <w:sz w:val="20"/>
          <w:szCs w:val="20"/>
        </w:rPr>
        <w:t xml:space="preserve">El suscrito </w:t>
      </w:r>
      <w:r w:rsidRPr="002C4CC9">
        <w:rPr>
          <w:rFonts w:ascii="Arial" w:hAnsi="Arial" w:cs="Arial"/>
          <w:b/>
          <w:bCs/>
          <w:sz w:val="20"/>
          <w:szCs w:val="20"/>
          <w:u w:val="single"/>
        </w:rPr>
        <w:t>(Nombre)</w:t>
      </w:r>
      <w:r w:rsidRPr="002C4CC9">
        <w:rPr>
          <w:rFonts w:ascii="Arial" w:hAnsi="Arial" w:cs="Arial"/>
          <w:b/>
          <w:bCs/>
          <w:sz w:val="20"/>
          <w:szCs w:val="20"/>
        </w:rPr>
        <w:t>____________</w:t>
      </w:r>
      <w:r w:rsidRPr="002C4CC9">
        <w:rPr>
          <w:rFonts w:ascii="Arial" w:hAnsi="Arial" w:cs="Arial"/>
          <w:sz w:val="20"/>
          <w:szCs w:val="20"/>
        </w:rPr>
        <w:t>, en mi calidad de _____</w:t>
      </w:r>
      <w:r w:rsidRPr="002C4CC9">
        <w:rPr>
          <w:rFonts w:ascii="Arial" w:hAnsi="Arial" w:cs="Arial"/>
          <w:b/>
          <w:sz w:val="20"/>
          <w:szCs w:val="20"/>
          <w:u w:val="single"/>
        </w:rPr>
        <w:t xml:space="preserve">(Representante Legal o persona que cuenta con facultades del titular del registro sanitario)    </w:t>
      </w:r>
      <w:r w:rsidRPr="002C4CC9">
        <w:rPr>
          <w:rFonts w:ascii="Arial" w:hAnsi="Arial" w:cs="Arial"/>
          <w:sz w:val="20"/>
          <w:szCs w:val="20"/>
        </w:rPr>
        <w:t xml:space="preserve"> de la empresa  </w:t>
      </w:r>
      <w:r w:rsidRPr="002C4CC9">
        <w:rPr>
          <w:rFonts w:ascii="Arial" w:hAnsi="Arial" w:cs="Arial"/>
          <w:bCs/>
          <w:sz w:val="20"/>
          <w:szCs w:val="20"/>
          <w:u w:val="single"/>
        </w:rPr>
        <w:t>____</w:t>
      </w:r>
      <w:r w:rsidRPr="002C4CC9">
        <w:rPr>
          <w:rFonts w:ascii="Arial" w:hAnsi="Arial" w:cs="Arial"/>
          <w:b/>
          <w:bCs/>
          <w:sz w:val="20"/>
          <w:szCs w:val="20"/>
          <w:u w:val="single"/>
        </w:rPr>
        <w:t>(Nombre o Razón Social del Titular del Registro Sanitario)</w:t>
      </w:r>
      <w:r w:rsidRPr="002C4CC9">
        <w:rPr>
          <w:rFonts w:ascii="Arial" w:hAnsi="Arial" w:cs="Arial"/>
          <w:sz w:val="20"/>
          <w:szCs w:val="20"/>
        </w:rPr>
        <w:t xml:space="preserve">, manifiesto que apoyo el 100% de la propuesta que presenta </w:t>
      </w:r>
      <w:r w:rsidRPr="002C4CC9">
        <w:rPr>
          <w:rFonts w:ascii="Arial" w:hAnsi="Arial" w:cs="Arial"/>
          <w:sz w:val="20"/>
          <w:szCs w:val="20"/>
          <w:u w:val="single"/>
        </w:rPr>
        <w:t>_(</w:t>
      </w:r>
      <w:r w:rsidRPr="002C4CC9">
        <w:rPr>
          <w:rFonts w:ascii="Arial" w:hAnsi="Arial" w:cs="Arial"/>
          <w:b/>
          <w:bCs/>
          <w:sz w:val="20"/>
          <w:szCs w:val="20"/>
          <w:u w:val="single"/>
        </w:rPr>
        <w:t>Nombre o Razón Social del licitante) en el procedimiento número ________</w:t>
      </w:r>
      <w:r w:rsidRPr="002C4CC9">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B97193" w:rsidRPr="002C4CC9" w:rsidRDefault="00B97193" w:rsidP="00B97193">
      <w:pPr>
        <w:autoSpaceDE w:val="0"/>
        <w:autoSpaceDN w:val="0"/>
        <w:adjustRightInd w:val="0"/>
        <w:spacing w:after="0" w:line="240" w:lineRule="auto"/>
        <w:jc w:val="both"/>
        <w:rPr>
          <w:rFonts w:ascii="Arial" w:hAnsi="Arial" w:cs="Arial"/>
          <w:sz w:val="20"/>
          <w:szCs w:val="20"/>
        </w:rPr>
      </w:pPr>
    </w:p>
    <w:p w:rsidR="00B97193" w:rsidRPr="002C4CC9" w:rsidRDefault="00B97193" w:rsidP="00B97193">
      <w:pPr>
        <w:autoSpaceDE w:val="0"/>
        <w:autoSpaceDN w:val="0"/>
        <w:adjustRightInd w:val="0"/>
        <w:spacing w:after="0" w:line="240" w:lineRule="auto"/>
        <w:jc w:val="both"/>
        <w:rPr>
          <w:rFonts w:ascii="Arial" w:hAnsi="Arial" w:cs="Arial"/>
          <w:sz w:val="20"/>
          <w:szCs w:val="20"/>
        </w:rPr>
      </w:pPr>
      <w:r w:rsidRPr="002C4CC9">
        <w:rPr>
          <w:rFonts w:ascii="Arial" w:hAnsi="Arial" w:cs="Arial"/>
          <w:sz w:val="20"/>
          <w:szCs w:val="20"/>
        </w:rPr>
        <w:t>Asimismo, certifico que nuestra planta de producción ubicada en</w:t>
      </w:r>
      <w:r w:rsidRPr="002C4CC9">
        <w:rPr>
          <w:rFonts w:ascii="Arial" w:hAnsi="Arial" w:cs="Arial"/>
          <w:b/>
          <w:bCs/>
          <w:sz w:val="20"/>
          <w:szCs w:val="20"/>
          <w:u w:val="single"/>
        </w:rPr>
        <w:t xml:space="preserve">  (indicar Dirección, Municipio y Estado)</w:t>
      </w:r>
      <w:r w:rsidRPr="002C4CC9">
        <w:rPr>
          <w:rFonts w:ascii="Arial" w:hAnsi="Arial" w:cs="Arial"/>
          <w:b/>
          <w:bCs/>
          <w:sz w:val="20"/>
          <w:szCs w:val="20"/>
        </w:rPr>
        <w:t xml:space="preserve">, </w:t>
      </w:r>
      <w:r w:rsidRPr="002C4CC9">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2C4CC9">
        <w:rPr>
          <w:rFonts w:ascii="Arial" w:hAnsi="Arial" w:cs="Arial"/>
          <w:sz w:val="20"/>
          <w:szCs w:val="20"/>
          <w:u w:val="single"/>
        </w:rPr>
        <w:t>_</w:t>
      </w:r>
      <w:r w:rsidRPr="002C4CC9">
        <w:rPr>
          <w:rFonts w:ascii="Arial" w:hAnsi="Arial" w:cs="Arial"/>
          <w:b/>
          <w:sz w:val="20"/>
          <w:szCs w:val="20"/>
          <w:u w:val="single"/>
        </w:rPr>
        <w:t>(</w:t>
      </w:r>
      <w:r w:rsidRPr="002C4CC9">
        <w:rPr>
          <w:rFonts w:ascii="Arial" w:hAnsi="Arial" w:cs="Arial"/>
          <w:b/>
          <w:bCs/>
          <w:sz w:val="20"/>
          <w:szCs w:val="20"/>
          <w:u w:val="single"/>
        </w:rPr>
        <w:t>Nombre o Razón Social del Licitante)</w:t>
      </w:r>
      <w:r w:rsidRPr="002C4CC9">
        <w:rPr>
          <w:rFonts w:ascii="Arial" w:hAnsi="Arial" w:cs="Arial"/>
          <w:sz w:val="20"/>
          <w:szCs w:val="20"/>
        </w:rPr>
        <w:t xml:space="preserve">, como se detalla a continuación: </w:t>
      </w:r>
    </w:p>
    <w:p w:rsidR="00B97193" w:rsidRPr="00706FB7" w:rsidRDefault="00B97193" w:rsidP="00B97193">
      <w:pPr>
        <w:jc w:val="both"/>
        <w:rPr>
          <w:rFonts w:cs="Arial"/>
          <w:sz w:val="14"/>
          <w:szCs w:val="14"/>
        </w:rPr>
      </w:pPr>
    </w:p>
    <w:tbl>
      <w:tblPr>
        <w:tblW w:w="4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54"/>
        <w:gridCol w:w="503"/>
        <w:gridCol w:w="500"/>
        <w:gridCol w:w="367"/>
        <w:gridCol w:w="388"/>
        <w:gridCol w:w="2680"/>
        <w:gridCol w:w="437"/>
        <w:gridCol w:w="570"/>
        <w:gridCol w:w="453"/>
        <w:gridCol w:w="992"/>
        <w:gridCol w:w="990"/>
      </w:tblGrid>
      <w:tr w:rsidR="00B97193" w:rsidRPr="00706FB7" w:rsidTr="00CC5B29">
        <w:trPr>
          <w:trHeight w:val="273"/>
          <w:jc w:val="center"/>
        </w:trPr>
        <w:tc>
          <w:tcPr>
            <w:tcW w:w="1327" w:type="pct"/>
            <w:gridSpan w:val="5"/>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 xml:space="preserve">C L A V E </w:t>
            </w:r>
          </w:p>
        </w:tc>
        <w:tc>
          <w:tcPr>
            <w:tcW w:w="1608" w:type="pct"/>
            <w:vMerge w:val="restart"/>
            <w:shd w:val="clear" w:color="auto" w:fill="0F243E" w:themeFill="text2" w:themeFillShade="80"/>
            <w:vAlign w:val="center"/>
          </w:tcPr>
          <w:p w:rsidR="00B97193" w:rsidRPr="00706FB7" w:rsidRDefault="00B97193" w:rsidP="00CC5B29">
            <w:pPr>
              <w:jc w:val="center"/>
              <w:rPr>
                <w:rFonts w:cs="Arial"/>
                <w:b/>
                <w:iCs/>
                <w:sz w:val="14"/>
                <w:szCs w:val="14"/>
                <w:lang w:val="es-ES_tradnl" w:eastAsia="es-MX"/>
              </w:rPr>
            </w:pPr>
            <w:r w:rsidRPr="00706FB7">
              <w:rPr>
                <w:rFonts w:cs="Arial"/>
                <w:b/>
                <w:iCs/>
                <w:sz w:val="14"/>
                <w:szCs w:val="14"/>
                <w:lang w:val="es-ES_tradnl" w:eastAsia="es-MX"/>
              </w:rPr>
              <w:t>DESCRIPCIÓN</w:t>
            </w:r>
          </w:p>
          <w:p w:rsidR="00B97193" w:rsidRPr="00706FB7" w:rsidRDefault="00B97193" w:rsidP="00CC5B29">
            <w:pPr>
              <w:jc w:val="center"/>
              <w:rPr>
                <w:rFonts w:cs="Arial"/>
                <w:b/>
                <w:iCs/>
                <w:sz w:val="14"/>
                <w:szCs w:val="14"/>
                <w:lang w:eastAsia="es-MX"/>
              </w:rPr>
            </w:pPr>
          </w:p>
        </w:tc>
        <w:tc>
          <w:tcPr>
            <w:tcW w:w="876" w:type="pct"/>
            <w:gridSpan w:val="3"/>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PRESENTACIÓN</w:t>
            </w:r>
          </w:p>
        </w:tc>
        <w:tc>
          <w:tcPr>
            <w:tcW w:w="595" w:type="pct"/>
            <w:vMerge w:val="restart"/>
            <w:shd w:val="clear" w:color="auto" w:fill="0F243E" w:themeFill="text2" w:themeFillShade="80"/>
            <w:vAlign w:val="center"/>
          </w:tcPr>
          <w:p w:rsidR="00B97193" w:rsidRPr="00706FB7" w:rsidRDefault="00B97193" w:rsidP="00CC5B29">
            <w:pPr>
              <w:jc w:val="center"/>
              <w:rPr>
                <w:rFonts w:cs="Arial"/>
                <w:b/>
                <w:iCs/>
                <w:sz w:val="14"/>
                <w:szCs w:val="14"/>
                <w:lang w:val="es-ES_tradnl" w:eastAsia="es-MX"/>
              </w:rPr>
            </w:pPr>
            <w:r w:rsidRPr="00706FB7">
              <w:rPr>
                <w:rFonts w:cs="Arial"/>
                <w:b/>
                <w:iCs/>
                <w:sz w:val="14"/>
                <w:szCs w:val="14"/>
                <w:lang w:val="es-ES_tradnl" w:eastAsia="es-MX"/>
              </w:rPr>
              <w:t>CA</w:t>
            </w:r>
            <w:r>
              <w:rPr>
                <w:rFonts w:cs="Arial"/>
                <w:b/>
                <w:iCs/>
                <w:sz w:val="14"/>
                <w:szCs w:val="14"/>
                <w:lang w:val="es-ES_tradnl" w:eastAsia="es-MX"/>
              </w:rPr>
              <w:t>N</w:t>
            </w:r>
            <w:r w:rsidRPr="00706FB7">
              <w:rPr>
                <w:rFonts w:cs="Arial"/>
                <w:b/>
                <w:iCs/>
                <w:sz w:val="14"/>
                <w:szCs w:val="14"/>
                <w:lang w:val="es-ES_tradnl" w:eastAsia="es-MX"/>
              </w:rPr>
              <w:t>TIDAD MÍNIMA</w:t>
            </w:r>
          </w:p>
        </w:tc>
        <w:tc>
          <w:tcPr>
            <w:tcW w:w="594" w:type="pct"/>
            <w:vMerge w:val="restart"/>
            <w:shd w:val="clear" w:color="auto" w:fill="0F243E" w:themeFill="text2" w:themeFillShade="80"/>
            <w:vAlign w:val="center"/>
          </w:tcPr>
          <w:p w:rsidR="00B97193" w:rsidRPr="00706FB7" w:rsidRDefault="00B97193" w:rsidP="00CC5B29">
            <w:pPr>
              <w:jc w:val="center"/>
              <w:rPr>
                <w:rFonts w:cs="Arial"/>
                <w:b/>
                <w:iCs/>
                <w:sz w:val="14"/>
                <w:szCs w:val="14"/>
                <w:lang w:val="es-ES_tradnl" w:eastAsia="es-MX"/>
              </w:rPr>
            </w:pPr>
            <w:r w:rsidRPr="00706FB7">
              <w:rPr>
                <w:rFonts w:cs="Arial"/>
                <w:b/>
                <w:iCs/>
                <w:sz w:val="14"/>
                <w:szCs w:val="14"/>
                <w:lang w:val="es-ES_tradnl" w:eastAsia="es-MX"/>
              </w:rPr>
              <w:t>CANTIDAD MÁXIMA</w:t>
            </w:r>
          </w:p>
        </w:tc>
      </w:tr>
      <w:tr w:rsidR="00B97193" w:rsidRPr="00706FB7" w:rsidTr="00CC5B29">
        <w:trPr>
          <w:trHeight w:val="340"/>
          <w:jc w:val="center"/>
        </w:trPr>
        <w:tc>
          <w:tcPr>
            <w:tcW w:w="272"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GPO</w:t>
            </w:r>
          </w:p>
        </w:tc>
        <w:tc>
          <w:tcPr>
            <w:tcW w:w="302"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GEN</w:t>
            </w:r>
          </w:p>
        </w:tc>
        <w:tc>
          <w:tcPr>
            <w:tcW w:w="300"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ESP</w:t>
            </w:r>
          </w:p>
        </w:tc>
        <w:tc>
          <w:tcPr>
            <w:tcW w:w="220"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DF</w:t>
            </w:r>
          </w:p>
        </w:tc>
        <w:tc>
          <w:tcPr>
            <w:tcW w:w="233"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VR</w:t>
            </w:r>
          </w:p>
        </w:tc>
        <w:tc>
          <w:tcPr>
            <w:tcW w:w="1608" w:type="pct"/>
            <w:vMerge/>
            <w:shd w:val="clear" w:color="auto" w:fill="0F243E" w:themeFill="text2" w:themeFillShade="80"/>
            <w:vAlign w:val="center"/>
          </w:tcPr>
          <w:p w:rsidR="00B97193" w:rsidRPr="00706FB7" w:rsidRDefault="00B97193" w:rsidP="00CC5B29">
            <w:pPr>
              <w:jc w:val="center"/>
              <w:rPr>
                <w:rFonts w:cs="Arial"/>
                <w:b/>
                <w:iCs/>
                <w:sz w:val="14"/>
                <w:szCs w:val="14"/>
                <w:lang w:eastAsia="es-MX"/>
              </w:rPr>
            </w:pPr>
          </w:p>
        </w:tc>
        <w:tc>
          <w:tcPr>
            <w:tcW w:w="262"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UNI</w:t>
            </w:r>
          </w:p>
        </w:tc>
        <w:tc>
          <w:tcPr>
            <w:tcW w:w="342"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CANT</w:t>
            </w:r>
          </w:p>
        </w:tc>
        <w:tc>
          <w:tcPr>
            <w:tcW w:w="272" w:type="pct"/>
            <w:shd w:val="clear" w:color="auto" w:fill="0F243E" w:themeFill="text2" w:themeFillShade="80"/>
            <w:vAlign w:val="center"/>
          </w:tcPr>
          <w:p w:rsidR="00B97193" w:rsidRPr="00706FB7" w:rsidRDefault="00B97193" w:rsidP="00CC5B29">
            <w:pPr>
              <w:jc w:val="center"/>
              <w:rPr>
                <w:rFonts w:cs="Arial"/>
                <w:b/>
                <w:iCs/>
                <w:sz w:val="14"/>
                <w:szCs w:val="14"/>
                <w:lang w:eastAsia="es-MX"/>
              </w:rPr>
            </w:pPr>
            <w:r w:rsidRPr="00706FB7">
              <w:rPr>
                <w:rFonts w:cs="Arial"/>
                <w:b/>
                <w:iCs/>
                <w:sz w:val="14"/>
                <w:szCs w:val="14"/>
                <w:lang w:val="es-ES_tradnl" w:eastAsia="es-MX"/>
              </w:rPr>
              <w:t>TIPO</w:t>
            </w:r>
          </w:p>
        </w:tc>
        <w:tc>
          <w:tcPr>
            <w:tcW w:w="595" w:type="pct"/>
            <w:vMerge/>
            <w:shd w:val="clear" w:color="auto" w:fill="0F243E" w:themeFill="text2" w:themeFillShade="80"/>
            <w:vAlign w:val="center"/>
          </w:tcPr>
          <w:p w:rsidR="00B97193" w:rsidRPr="00706FB7" w:rsidRDefault="00B97193" w:rsidP="00CC5B29">
            <w:pPr>
              <w:jc w:val="center"/>
              <w:rPr>
                <w:rFonts w:cs="Arial"/>
                <w:b/>
                <w:iCs/>
                <w:sz w:val="14"/>
                <w:szCs w:val="14"/>
                <w:lang w:eastAsia="es-MX"/>
              </w:rPr>
            </w:pPr>
          </w:p>
        </w:tc>
        <w:tc>
          <w:tcPr>
            <w:tcW w:w="594" w:type="pct"/>
            <w:vMerge/>
            <w:shd w:val="clear" w:color="auto" w:fill="0F243E" w:themeFill="text2" w:themeFillShade="80"/>
            <w:vAlign w:val="center"/>
          </w:tcPr>
          <w:p w:rsidR="00B97193" w:rsidRPr="00706FB7" w:rsidRDefault="00B97193" w:rsidP="00CC5B29">
            <w:pPr>
              <w:jc w:val="center"/>
              <w:rPr>
                <w:rFonts w:cs="Arial"/>
                <w:b/>
                <w:iCs/>
                <w:sz w:val="14"/>
                <w:szCs w:val="14"/>
                <w:lang w:eastAsia="es-MX"/>
              </w:rPr>
            </w:pPr>
          </w:p>
        </w:tc>
      </w:tr>
      <w:tr w:rsidR="00B97193" w:rsidRPr="00706FB7" w:rsidTr="00CC5B29">
        <w:trPr>
          <w:trHeight w:val="803"/>
          <w:jc w:val="center"/>
        </w:trPr>
        <w:tc>
          <w:tcPr>
            <w:tcW w:w="272" w:type="pct"/>
            <w:vAlign w:val="center"/>
          </w:tcPr>
          <w:p w:rsidR="00B97193" w:rsidRPr="00706FB7" w:rsidRDefault="00B97193" w:rsidP="00CC5B29">
            <w:pPr>
              <w:jc w:val="center"/>
              <w:rPr>
                <w:rFonts w:cs="Arial"/>
                <w:sz w:val="14"/>
                <w:szCs w:val="14"/>
                <w:lang w:eastAsia="es-MX"/>
              </w:rPr>
            </w:pPr>
          </w:p>
        </w:tc>
        <w:tc>
          <w:tcPr>
            <w:tcW w:w="302" w:type="pct"/>
            <w:vAlign w:val="center"/>
          </w:tcPr>
          <w:p w:rsidR="00B97193" w:rsidRPr="00706FB7" w:rsidRDefault="00B97193" w:rsidP="00CC5B29">
            <w:pPr>
              <w:jc w:val="center"/>
              <w:rPr>
                <w:rFonts w:cs="Arial"/>
                <w:sz w:val="14"/>
                <w:szCs w:val="14"/>
                <w:lang w:eastAsia="es-MX"/>
              </w:rPr>
            </w:pPr>
          </w:p>
        </w:tc>
        <w:tc>
          <w:tcPr>
            <w:tcW w:w="300" w:type="pct"/>
            <w:vAlign w:val="center"/>
          </w:tcPr>
          <w:p w:rsidR="00B97193" w:rsidRPr="00706FB7" w:rsidRDefault="00B97193" w:rsidP="00CC5B29">
            <w:pPr>
              <w:jc w:val="center"/>
              <w:rPr>
                <w:rFonts w:cs="Arial"/>
                <w:sz w:val="14"/>
                <w:szCs w:val="14"/>
                <w:lang w:eastAsia="es-MX"/>
              </w:rPr>
            </w:pPr>
          </w:p>
        </w:tc>
        <w:tc>
          <w:tcPr>
            <w:tcW w:w="220" w:type="pct"/>
            <w:vAlign w:val="center"/>
          </w:tcPr>
          <w:p w:rsidR="00B97193" w:rsidRPr="00706FB7" w:rsidRDefault="00B97193" w:rsidP="00CC5B29">
            <w:pPr>
              <w:jc w:val="center"/>
              <w:rPr>
                <w:rFonts w:cs="Arial"/>
                <w:sz w:val="14"/>
                <w:szCs w:val="14"/>
                <w:lang w:eastAsia="es-MX"/>
              </w:rPr>
            </w:pPr>
          </w:p>
        </w:tc>
        <w:tc>
          <w:tcPr>
            <w:tcW w:w="233" w:type="pct"/>
            <w:vAlign w:val="center"/>
          </w:tcPr>
          <w:p w:rsidR="00B97193" w:rsidRPr="00706FB7" w:rsidRDefault="00B97193" w:rsidP="00CC5B29">
            <w:pPr>
              <w:jc w:val="center"/>
              <w:rPr>
                <w:rFonts w:cs="Arial"/>
                <w:sz w:val="14"/>
                <w:szCs w:val="14"/>
                <w:lang w:eastAsia="es-MX"/>
              </w:rPr>
            </w:pPr>
          </w:p>
        </w:tc>
        <w:tc>
          <w:tcPr>
            <w:tcW w:w="1608" w:type="pct"/>
            <w:vAlign w:val="center"/>
          </w:tcPr>
          <w:p w:rsidR="00B97193" w:rsidRPr="00706FB7" w:rsidRDefault="00B97193" w:rsidP="00CC5B29">
            <w:pPr>
              <w:jc w:val="center"/>
              <w:rPr>
                <w:rFonts w:cs="Arial"/>
                <w:b/>
                <w:sz w:val="14"/>
                <w:szCs w:val="14"/>
                <w:lang w:eastAsia="es-MX"/>
              </w:rPr>
            </w:pPr>
          </w:p>
        </w:tc>
        <w:tc>
          <w:tcPr>
            <w:tcW w:w="262" w:type="pct"/>
            <w:vAlign w:val="center"/>
          </w:tcPr>
          <w:p w:rsidR="00B97193" w:rsidRPr="00706FB7" w:rsidRDefault="00B97193" w:rsidP="00CC5B29">
            <w:pPr>
              <w:jc w:val="center"/>
              <w:rPr>
                <w:rFonts w:cs="Arial"/>
                <w:sz w:val="14"/>
                <w:szCs w:val="14"/>
                <w:lang w:eastAsia="es-MX"/>
              </w:rPr>
            </w:pPr>
          </w:p>
        </w:tc>
        <w:tc>
          <w:tcPr>
            <w:tcW w:w="342" w:type="pct"/>
            <w:vAlign w:val="center"/>
          </w:tcPr>
          <w:p w:rsidR="00B97193" w:rsidRPr="00706FB7" w:rsidRDefault="00B97193" w:rsidP="00CC5B29">
            <w:pPr>
              <w:jc w:val="center"/>
              <w:rPr>
                <w:rFonts w:cs="Arial"/>
                <w:sz w:val="14"/>
                <w:szCs w:val="14"/>
                <w:lang w:eastAsia="es-MX"/>
              </w:rPr>
            </w:pPr>
          </w:p>
        </w:tc>
        <w:tc>
          <w:tcPr>
            <w:tcW w:w="272" w:type="pct"/>
            <w:vAlign w:val="center"/>
          </w:tcPr>
          <w:p w:rsidR="00B97193" w:rsidRPr="00706FB7" w:rsidRDefault="00B97193" w:rsidP="00CC5B29">
            <w:pPr>
              <w:jc w:val="center"/>
              <w:rPr>
                <w:rFonts w:cs="Arial"/>
                <w:sz w:val="14"/>
                <w:szCs w:val="14"/>
                <w:lang w:eastAsia="es-MX"/>
              </w:rPr>
            </w:pPr>
          </w:p>
        </w:tc>
        <w:tc>
          <w:tcPr>
            <w:tcW w:w="595" w:type="pct"/>
            <w:vAlign w:val="center"/>
          </w:tcPr>
          <w:p w:rsidR="00B97193" w:rsidRPr="00706FB7" w:rsidRDefault="00B97193" w:rsidP="00CC5B29">
            <w:pPr>
              <w:jc w:val="center"/>
              <w:rPr>
                <w:rFonts w:cs="Arial"/>
                <w:sz w:val="14"/>
                <w:szCs w:val="14"/>
                <w:lang w:eastAsia="es-MX"/>
              </w:rPr>
            </w:pPr>
          </w:p>
        </w:tc>
        <w:tc>
          <w:tcPr>
            <w:tcW w:w="594" w:type="pct"/>
            <w:vAlign w:val="center"/>
          </w:tcPr>
          <w:p w:rsidR="00B97193" w:rsidRPr="00706FB7" w:rsidRDefault="00B97193" w:rsidP="00CC5B29">
            <w:pPr>
              <w:jc w:val="center"/>
              <w:rPr>
                <w:rFonts w:cs="Arial"/>
                <w:sz w:val="14"/>
                <w:szCs w:val="14"/>
                <w:lang w:eastAsia="es-MX"/>
              </w:rPr>
            </w:pPr>
          </w:p>
        </w:tc>
      </w:tr>
    </w:tbl>
    <w:p w:rsidR="00B97193" w:rsidRDefault="00B97193" w:rsidP="00B97193">
      <w:pPr>
        <w:jc w:val="both"/>
        <w:rPr>
          <w:rFonts w:cs="Arial"/>
        </w:rPr>
      </w:pPr>
    </w:p>
    <w:p w:rsidR="00B97193" w:rsidRPr="00A9084D" w:rsidRDefault="00B97193" w:rsidP="00B97193">
      <w:pPr>
        <w:jc w:val="both"/>
        <w:rPr>
          <w:rFonts w:ascii="Arial" w:hAnsi="Arial" w:cs="Arial"/>
          <w:sz w:val="20"/>
          <w:szCs w:val="20"/>
        </w:rPr>
      </w:pPr>
      <w:r w:rsidRPr="001C3227">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respaldo, en el momento que se le requiera.</w:t>
      </w:r>
    </w:p>
    <w:p w:rsidR="00B97193" w:rsidRPr="002C4CC9" w:rsidRDefault="00B97193" w:rsidP="00B97193">
      <w:pPr>
        <w:spacing w:after="0" w:line="240" w:lineRule="auto"/>
        <w:jc w:val="center"/>
        <w:rPr>
          <w:rFonts w:ascii="Arial" w:hAnsi="Arial" w:cs="Arial"/>
          <w:b/>
          <w:sz w:val="20"/>
          <w:szCs w:val="20"/>
        </w:rPr>
      </w:pPr>
    </w:p>
    <w:p w:rsidR="00B97193" w:rsidRPr="00706FB7" w:rsidRDefault="00B97193" w:rsidP="00B97193">
      <w:pPr>
        <w:spacing w:after="0" w:line="240" w:lineRule="auto"/>
        <w:jc w:val="center"/>
        <w:rPr>
          <w:rFonts w:cs="Arial"/>
          <w:b/>
        </w:rPr>
      </w:pPr>
      <w:r w:rsidRPr="00706FB7">
        <w:rPr>
          <w:rFonts w:cs="Arial"/>
          <w:b/>
        </w:rPr>
        <w:t>___________________________________________________________</w:t>
      </w:r>
    </w:p>
    <w:p w:rsidR="00B97193" w:rsidRPr="001C3227" w:rsidRDefault="00B97193" w:rsidP="00B97193">
      <w:pPr>
        <w:spacing w:after="0" w:line="240" w:lineRule="auto"/>
        <w:jc w:val="center"/>
        <w:rPr>
          <w:rFonts w:ascii="Arial" w:hAnsi="Arial" w:cs="Arial"/>
          <w:b/>
          <w:sz w:val="20"/>
          <w:szCs w:val="20"/>
        </w:rPr>
      </w:pPr>
      <w:r w:rsidRPr="001C3227">
        <w:rPr>
          <w:rFonts w:ascii="Arial" w:hAnsi="Arial" w:cs="Arial"/>
          <w:b/>
          <w:sz w:val="20"/>
          <w:szCs w:val="20"/>
        </w:rPr>
        <w:t>NOMBRE Y FIRMA</w:t>
      </w:r>
    </w:p>
    <w:p w:rsidR="00B97193" w:rsidRPr="001C3227" w:rsidRDefault="00B97193" w:rsidP="00B97193">
      <w:pPr>
        <w:spacing w:after="0" w:line="240" w:lineRule="auto"/>
        <w:jc w:val="center"/>
        <w:rPr>
          <w:rFonts w:ascii="Arial" w:hAnsi="Arial" w:cs="Arial"/>
          <w:b/>
          <w:sz w:val="20"/>
          <w:szCs w:val="20"/>
        </w:rPr>
      </w:pPr>
      <w:r w:rsidRPr="001C3227">
        <w:rPr>
          <w:rFonts w:ascii="Arial" w:hAnsi="Arial" w:cs="Arial"/>
          <w:b/>
          <w:sz w:val="20"/>
          <w:szCs w:val="20"/>
        </w:rPr>
        <w:t>DEL REPRESENTANTE LEGAL DE QUIEN SEA EL TITULAR</w:t>
      </w:r>
    </w:p>
    <w:p w:rsidR="00B97193" w:rsidRPr="001C3227" w:rsidRDefault="00B97193" w:rsidP="00B97193">
      <w:pPr>
        <w:spacing w:after="0" w:line="240" w:lineRule="auto"/>
        <w:jc w:val="center"/>
        <w:rPr>
          <w:rFonts w:ascii="Arial" w:hAnsi="Arial" w:cs="Arial"/>
          <w:b/>
          <w:sz w:val="20"/>
          <w:szCs w:val="20"/>
        </w:rPr>
      </w:pPr>
      <w:r w:rsidRPr="001C3227">
        <w:rPr>
          <w:rFonts w:ascii="Arial" w:hAnsi="Arial" w:cs="Arial"/>
          <w:b/>
          <w:sz w:val="20"/>
          <w:szCs w:val="20"/>
        </w:rPr>
        <w:t>DEL REGISTRO SANITARIO</w:t>
      </w:r>
    </w:p>
    <w:p w:rsidR="00B97193" w:rsidRPr="001C3227" w:rsidRDefault="00B97193" w:rsidP="00B97193">
      <w:pPr>
        <w:suppressAutoHyphens/>
        <w:ind w:right="49"/>
        <w:rPr>
          <w:rFonts w:ascii="Arial" w:eastAsia="Times New Roman" w:hAnsi="Arial" w:cs="Arial"/>
          <w:b/>
          <w:noProof w:val="0"/>
          <w:sz w:val="20"/>
          <w:szCs w:val="20"/>
          <w:lang w:val="es-ES" w:eastAsia="ar-SA"/>
        </w:rPr>
      </w:pPr>
    </w:p>
    <w:p w:rsidR="00B643A7" w:rsidRDefault="00B643A7" w:rsidP="00B97193">
      <w:pPr>
        <w:tabs>
          <w:tab w:val="left" w:pos="-19372"/>
          <w:tab w:val="left" w:pos="-18652"/>
          <w:tab w:val="left" w:pos="-17932"/>
          <w:tab w:val="left" w:pos="-17212"/>
          <w:tab w:val="left" w:pos="-16492"/>
          <w:tab w:val="left" w:pos="-15772"/>
          <w:tab w:val="left" w:pos="-15052"/>
          <w:tab w:val="left" w:pos="-14332"/>
        </w:tabs>
        <w:spacing w:after="0" w:line="240" w:lineRule="auto"/>
        <w:ind w:right="16"/>
        <w:jc w:val="center"/>
        <w:rPr>
          <w:rFonts w:ascii="Arial" w:eastAsia="Times New Roman" w:hAnsi="Arial" w:cs="Arial"/>
          <w:b/>
          <w:bCs/>
          <w:noProof w:val="0"/>
          <w:sz w:val="20"/>
          <w:szCs w:val="20"/>
          <w:lang w:val="es-ES" w:eastAsia="ar-SA"/>
        </w:rPr>
      </w:pPr>
    </w:p>
    <w:p w:rsidR="00616ED2" w:rsidRDefault="00616ED2" w:rsidP="00B97193">
      <w:pPr>
        <w:tabs>
          <w:tab w:val="left" w:pos="-19372"/>
          <w:tab w:val="left" w:pos="-18652"/>
          <w:tab w:val="left" w:pos="-17932"/>
          <w:tab w:val="left" w:pos="-17212"/>
          <w:tab w:val="left" w:pos="-16492"/>
          <w:tab w:val="left" w:pos="-15772"/>
          <w:tab w:val="left" w:pos="-15052"/>
          <w:tab w:val="left" w:pos="-14332"/>
        </w:tabs>
        <w:spacing w:after="0" w:line="240" w:lineRule="auto"/>
        <w:ind w:right="16"/>
        <w:jc w:val="center"/>
        <w:rPr>
          <w:rFonts w:ascii="Arial" w:eastAsia="Times New Roman" w:hAnsi="Arial" w:cs="Arial"/>
          <w:b/>
          <w:bCs/>
          <w:noProof w:val="0"/>
          <w:sz w:val="20"/>
          <w:szCs w:val="20"/>
          <w:lang w:val="es-ES" w:eastAsia="ar-SA"/>
        </w:rPr>
      </w:pPr>
    </w:p>
    <w:p w:rsidR="00616ED2" w:rsidRDefault="00616ED2" w:rsidP="00B97193">
      <w:pPr>
        <w:tabs>
          <w:tab w:val="left" w:pos="-19372"/>
          <w:tab w:val="left" w:pos="-18652"/>
          <w:tab w:val="left" w:pos="-17932"/>
          <w:tab w:val="left" w:pos="-17212"/>
          <w:tab w:val="left" w:pos="-16492"/>
          <w:tab w:val="left" w:pos="-15772"/>
          <w:tab w:val="left" w:pos="-15052"/>
          <w:tab w:val="left" w:pos="-14332"/>
        </w:tabs>
        <w:spacing w:after="0" w:line="240" w:lineRule="auto"/>
        <w:ind w:right="16"/>
        <w:jc w:val="center"/>
        <w:rPr>
          <w:rFonts w:ascii="Arial" w:eastAsia="Times New Roman" w:hAnsi="Arial" w:cs="Arial"/>
          <w:b/>
          <w:bCs/>
          <w:noProof w:val="0"/>
          <w:sz w:val="20"/>
          <w:szCs w:val="20"/>
          <w:lang w:val="es-ES" w:eastAsia="ar-SA"/>
        </w:rPr>
      </w:pPr>
    </w:p>
    <w:p w:rsidR="00616ED2" w:rsidRDefault="00616ED2" w:rsidP="00B97193">
      <w:pPr>
        <w:tabs>
          <w:tab w:val="left" w:pos="-19372"/>
          <w:tab w:val="left" w:pos="-18652"/>
          <w:tab w:val="left" w:pos="-17932"/>
          <w:tab w:val="left" w:pos="-17212"/>
          <w:tab w:val="left" w:pos="-16492"/>
          <w:tab w:val="left" w:pos="-15772"/>
          <w:tab w:val="left" w:pos="-15052"/>
          <w:tab w:val="left" w:pos="-14332"/>
        </w:tabs>
        <w:spacing w:after="0" w:line="240" w:lineRule="auto"/>
        <w:ind w:right="16"/>
        <w:jc w:val="center"/>
        <w:rPr>
          <w:rFonts w:ascii="Arial" w:eastAsia="Times New Roman" w:hAnsi="Arial" w:cs="Arial"/>
          <w:b/>
          <w:bCs/>
          <w:noProof w:val="0"/>
          <w:sz w:val="20"/>
          <w:szCs w:val="20"/>
          <w:lang w:val="es-ES" w:eastAsia="ar-SA"/>
        </w:rPr>
      </w:pPr>
    </w:p>
    <w:p w:rsidR="00616ED2" w:rsidRPr="006201F6" w:rsidRDefault="00616ED2" w:rsidP="00616ED2">
      <w:pPr>
        <w:pStyle w:val="Ttulo1"/>
        <w:numPr>
          <w:ilvl w:val="0"/>
          <w:numId w:val="0"/>
        </w:numPr>
        <w:spacing w:before="0" w:after="0"/>
        <w:ind w:left="360" w:right="49"/>
        <w:jc w:val="center"/>
        <w:rPr>
          <w:rFonts w:cs="Arial"/>
          <w:sz w:val="20"/>
          <w:szCs w:val="20"/>
        </w:rPr>
      </w:pPr>
      <w:bookmarkStart w:id="181" w:name="_Toc491884725"/>
      <w:bookmarkStart w:id="182" w:name="_Toc493150349"/>
      <w:r w:rsidRPr="006201F6">
        <w:rPr>
          <w:rFonts w:cs="Arial"/>
          <w:sz w:val="20"/>
          <w:szCs w:val="20"/>
        </w:rPr>
        <w:t xml:space="preserve">ANEXO </w:t>
      </w:r>
      <w:r>
        <w:rPr>
          <w:rFonts w:cs="Arial"/>
          <w:sz w:val="20"/>
          <w:szCs w:val="20"/>
        </w:rPr>
        <w:t>XX</w:t>
      </w:r>
      <w:r w:rsidRPr="006201F6">
        <w:rPr>
          <w:rFonts w:cs="Arial"/>
          <w:sz w:val="20"/>
          <w:szCs w:val="20"/>
        </w:rPr>
        <w:t xml:space="preserve"> ESCRITO DE CUMPLIMIENTO DE NORMAS.</w:t>
      </w:r>
      <w:bookmarkEnd w:id="181"/>
      <w:bookmarkEnd w:id="182"/>
    </w:p>
    <w:p w:rsidR="00616ED2" w:rsidRPr="006201F6" w:rsidRDefault="00616ED2" w:rsidP="00616ED2">
      <w:pPr>
        <w:spacing w:after="0" w:line="240" w:lineRule="auto"/>
        <w:ind w:left="-284"/>
        <w:jc w:val="center"/>
        <w:rPr>
          <w:rFonts w:ascii="Arial" w:hAnsi="Arial" w:cs="Arial"/>
          <w:b/>
          <w:sz w:val="20"/>
          <w:lang w:val="es-ES_tradnl"/>
        </w:rPr>
      </w:pPr>
    </w:p>
    <w:p w:rsidR="00616ED2" w:rsidRPr="00306E11" w:rsidRDefault="00616ED2" w:rsidP="00616ED2">
      <w:pPr>
        <w:spacing w:after="0" w:line="240" w:lineRule="auto"/>
        <w:jc w:val="center"/>
        <w:rPr>
          <w:rFonts w:cs="Arial"/>
        </w:rPr>
      </w:pPr>
      <w:r w:rsidRPr="00306E11">
        <w:rPr>
          <w:rFonts w:cs="Arial"/>
        </w:rPr>
        <w:t>(CARTA EN ORIGINAL, PAPEL MEMBRETADO Y FIRMA AUTÓGRAFA DEL TITULAR DEL REGISTRO SANITARIO</w:t>
      </w:r>
      <w:r w:rsidRPr="00306E11">
        <w:rPr>
          <w:rFonts w:cs="Arial"/>
          <w:b/>
        </w:rPr>
        <w:t xml:space="preserve"> </w:t>
      </w:r>
      <w:r w:rsidRPr="00306E11">
        <w:rPr>
          <w:rFonts w:cs="Arial"/>
        </w:rPr>
        <w:t>EN CASO DE SER DIRECTO O DEL DISTRIBUIDOR AUTORIZADO)</w:t>
      </w:r>
    </w:p>
    <w:p w:rsidR="00616ED2" w:rsidRPr="00306E11" w:rsidRDefault="00616ED2" w:rsidP="00616ED2">
      <w:pPr>
        <w:tabs>
          <w:tab w:val="left" w:pos="3480"/>
        </w:tabs>
        <w:spacing w:after="0" w:line="240" w:lineRule="auto"/>
        <w:ind w:right="193"/>
        <w:jc w:val="both"/>
        <w:rPr>
          <w:rFonts w:cs="Arial"/>
        </w:rPr>
      </w:pPr>
      <w:r w:rsidRPr="00306E11">
        <w:rPr>
          <w:rFonts w:cs="Arial"/>
        </w:rPr>
        <w:tab/>
      </w:r>
    </w:p>
    <w:p w:rsidR="00616ED2" w:rsidRPr="00306E11" w:rsidRDefault="00616ED2" w:rsidP="00616ED2">
      <w:pPr>
        <w:spacing w:after="0" w:line="240" w:lineRule="auto"/>
        <w:ind w:right="49"/>
        <w:jc w:val="right"/>
        <w:rPr>
          <w:rFonts w:cs="Arial"/>
        </w:rPr>
      </w:pPr>
      <w:r w:rsidRPr="00306E11">
        <w:rPr>
          <w:rFonts w:cs="Arial"/>
        </w:rPr>
        <w:t>______de___________de_____________</w:t>
      </w:r>
    </w:p>
    <w:p w:rsidR="00616ED2" w:rsidRPr="00306E11" w:rsidRDefault="00616ED2" w:rsidP="00616ED2">
      <w:pPr>
        <w:pStyle w:val="Sinespaciado"/>
        <w:rPr>
          <w:rFonts w:cs="Arial"/>
        </w:rPr>
      </w:pPr>
    </w:p>
    <w:p w:rsidR="00616ED2" w:rsidRDefault="00616ED2" w:rsidP="00616ED2">
      <w:pPr>
        <w:spacing w:after="0" w:line="240" w:lineRule="auto"/>
        <w:rPr>
          <w:rFonts w:cs="Arial"/>
          <w:b/>
        </w:rPr>
      </w:pPr>
    </w:p>
    <w:p w:rsidR="00616ED2" w:rsidRDefault="00616ED2" w:rsidP="00616ED2">
      <w:pPr>
        <w:spacing w:after="0" w:line="240" w:lineRule="auto"/>
        <w:rPr>
          <w:rFonts w:cs="Arial"/>
          <w:b/>
        </w:rPr>
      </w:pPr>
      <w:r>
        <w:rPr>
          <w:rFonts w:cs="Arial"/>
          <w:b/>
        </w:rPr>
        <w:t>Instituto Mexicano del Seguro Social.</w:t>
      </w:r>
    </w:p>
    <w:p w:rsidR="00616ED2" w:rsidRPr="00306E11" w:rsidRDefault="00616ED2" w:rsidP="00616ED2">
      <w:pPr>
        <w:spacing w:after="0" w:line="240" w:lineRule="auto"/>
        <w:rPr>
          <w:rFonts w:cs="Arial"/>
          <w:b/>
        </w:rPr>
      </w:pPr>
      <w:r w:rsidRPr="00306E11">
        <w:rPr>
          <w:rFonts w:cs="Arial"/>
          <w:b/>
        </w:rPr>
        <w:t>P r e  s e n t e.</w:t>
      </w:r>
    </w:p>
    <w:p w:rsidR="00616ED2" w:rsidRPr="00306E11" w:rsidRDefault="00616ED2" w:rsidP="00616ED2">
      <w:pPr>
        <w:spacing w:after="0" w:line="240" w:lineRule="auto"/>
        <w:rPr>
          <w:rFonts w:eastAsia="Calibri" w:cs="Times New Roman"/>
          <w:b/>
        </w:rPr>
      </w:pPr>
    </w:p>
    <w:p w:rsidR="00616ED2" w:rsidRPr="00306E11" w:rsidRDefault="00616ED2" w:rsidP="00616ED2">
      <w:pPr>
        <w:spacing w:after="0" w:line="240" w:lineRule="auto"/>
        <w:jc w:val="center"/>
        <w:rPr>
          <w:rFonts w:cs="Arial"/>
        </w:rPr>
      </w:pPr>
    </w:p>
    <w:p w:rsidR="00616ED2" w:rsidRDefault="00616ED2" w:rsidP="00616ED2">
      <w:pPr>
        <w:spacing w:after="0" w:line="240" w:lineRule="auto"/>
        <w:ind w:right="193"/>
        <w:jc w:val="both"/>
        <w:rPr>
          <w:rFonts w:cs="Arial"/>
        </w:rPr>
      </w:pPr>
      <w:r w:rsidRPr="00306E11">
        <w:rPr>
          <w:rFonts w:cs="Arial"/>
        </w:rPr>
        <w:t>(</w:t>
      </w:r>
      <w:r w:rsidRPr="00DC6C7C">
        <w:rPr>
          <w:rFonts w:cs="Arial"/>
          <w:u w:val="single"/>
        </w:rPr>
        <w:t>Nombre del que suscribe</w:t>
      </w:r>
      <w:r w:rsidRPr="00306E11">
        <w:rPr>
          <w:rFonts w:cs="Arial"/>
        </w:rPr>
        <w:t>) en mi carácter de Representante Legal de la (</w:t>
      </w:r>
      <w:r w:rsidRPr="00DC6C7C">
        <w:rPr>
          <w:rFonts w:cs="Arial"/>
          <w:u w:val="single"/>
        </w:rPr>
        <w:t>Persona Física/Moral</w:t>
      </w:r>
      <w:r>
        <w:rPr>
          <w:rFonts w:cs="Arial"/>
          <w:u w:val="single"/>
        </w:rPr>
        <w:t xml:space="preserve"> que presenta propuesta técnica</w:t>
      </w:r>
      <w:r w:rsidRPr="00306E11">
        <w:rPr>
          <w:rFonts w:cs="Arial"/>
        </w:rPr>
        <w:t xml:space="preserve">), en términos del artículo 31 </w:t>
      </w:r>
      <w:r>
        <w:rPr>
          <w:rFonts w:cs="Arial"/>
        </w:rPr>
        <w:t xml:space="preserve">y 39 fracción II inciso b) </w:t>
      </w:r>
      <w:r w:rsidRPr="00306E11">
        <w:rPr>
          <w:rFonts w:cs="Arial"/>
        </w:rPr>
        <w:t>del Reglamento de la Ley de Adquisiciones, Arrendamientos y Servicios del Sector Público, manifie</w:t>
      </w:r>
      <w:r>
        <w:rPr>
          <w:rFonts w:cs="Arial"/>
        </w:rPr>
        <w:t xml:space="preserve">sto que los bienes terapéuticos ofertados en la propuesta técnica presentada en la presente </w:t>
      </w:r>
      <w:r w:rsidR="002C0F17">
        <w:rPr>
          <w:rFonts w:cs="Arial"/>
        </w:rPr>
        <w:t xml:space="preserve">invitación </w:t>
      </w:r>
      <w:r>
        <w:rPr>
          <w:rFonts w:cs="Arial"/>
        </w:rPr>
        <w:t xml:space="preserve">número ____________ cumplen </w:t>
      </w:r>
      <w:r w:rsidRPr="00DC6C7C">
        <w:rPr>
          <w:rFonts w:cs="Arial"/>
        </w:rPr>
        <w:t xml:space="preserve">con lo establecido en la Ley General de Salud, en los artículos aplicables, conforme a lo decretado en la Farmacopea de los Estados Unidos Mexicanos y sus suplementos, en las Normas Oficiales Mexicanas, Normas Mexicanas, Normas Internacionales, específicamente </w:t>
      </w:r>
      <w:r w:rsidRPr="0019743A">
        <w:rPr>
          <w:rFonts w:cs="Arial"/>
          <w:u w:val="single"/>
        </w:rPr>
        <w:t xml:space="preserve">NOM-137-SSA1-2008 Etiquetado de dispositivos médicos, </w:t>
      </w:r>
      <w:r w:rsidRPr="00616ED2">
        <w:rPr>
          <w:rFonts w:cs="Arial"/>
          <w:u w:val="single"/>
        </w:rPr>
        <w:t>NOM-241-SSA1-2012 Buenas Prácticas de fabricación para establecimientos dedicados a la fabricación de dispositiovs médicos y NOM-010-SSA2-2010 Para la prevención y el control de la infección por Virus</w:t>
      </w:r>
      <w:r>
        <w:rPr>
          <w:rFonts w:cs="Arial"/>
          <w:u w:val="single"/>
        </w:rPr>
        <w:t xml:space="preserve"> de la Inmunodeficiencia Humana; </w:t>
      </w:r>
      <w:r w:rsidRPr="00DC6C7C">
        <w:rPr>
          <w:rFonts w:cs="Arial"/>
        </w:rPr>
        <w:t xml:space="preserve">así como con las especificaciones técnicas del IMSS y a falta de éstas, de acuerdo a las especificaciones técnicas del fabricante, de conformidad con lo dispuesto en los artículos 53 y 55 de la Ley Federal sobre Metrología y Normalización; o especificaciones técnicas que se señalan en el artículo 67 de la Ley mencionada o bien, deberán cumplir con las características y especificaciones requeridas en la presente Convocatoria, por la(s) clave(s) en la(s) que participe y a falta de estas las especificaciones técnicas del fabricante. </w:t>
      </w:r>
    </w:p>
    <w:p w:rsidR="00616ED2" w:rsidRDefault="00616ED2" w:rsidP="00616ED2">
      <w:pPr>
        <w:ind w:right="193"/>
        <w:jc w:val="both"/>
        <w:rPr>
          <w:rFonts w:cs="Arial"/>
        </w:rPr>
      </w:pPr>
      <w:r w:rsidRPr="00DC6C7C">
        <w:rPr>
          <w:rFonts w:cs="Arial"/>
        </w:rPr>
        <w:t>En todos los casos cuando las dependencias o entidades lo determinen procedente, se</w:t>
      </w:r>
      <w:r>
        <w:rPr>
          <w:rFonts w:cs="Arial"/>
        </w:rPr>
        <w:t xml:space="preserve"> acepta la realización de </w:t>
      </w:r>
      <w:r w:rsidRPr="00DC6C7C">
        <w:rPr>
          <w:rFonts w:cs="Arial"/>
        </w:rPr>
        <w:t>pruebas de funcionalidad ante el laboratorio acreditado por la Entidad Mexicana de Acreditación (EMA).</w:t>
      </w:r>
    </w:p>
    <w:p w:rsidR="00616ED2" w:rsidRPr="00306E11" w:rsidRDefault="00616ED2" w:rsidP="00D31ED3">
      <w:pPr>
        <w:spacing w:after="0" w:line="240" w:lineRule="auto"/>
        <w:jc w:val="both"/>
        <w:rPr>
          <w:rFonts w:cs="Arial"/>
          <w:b/>
        </w:rPr>
      </w:pPr>
    </w:p>
    <w:p w:rsidR="00616ED2" w:rsidRPr="00306E11" w:rsidRDefault="00616ED2" w:rsidP="00D31ED3">
      <w:pPr>
        <w:spacing w:after="0" w:line="240" w:lineRule="auto"/>
        <w:jc w:val="center"/>
        <w:rPr>
          <w:rFonts w:cs="Arial"/>
          <w:b/>
        </w:rPr>
      </w:pPr>
      <w:r w:rsidRPr="00306E11">
        <w:rPr>
          <w:rFonts w:cs="Arial"/>
          <w:b/>
        </w:rPr>
        <w:t>___________________________________________________________</w:t>
      </w:r>
    </w:p>
    <w:p w:rsidR="00616ED2" w:rsidRPr="00306E11" w:rsidRDefault="00616ED2" w:rsidP="00D31ED3">
      <w:pPr>
        <w:spacing w:after="0" w:line="240" w:lineRule="auto"/>
        <w:jc w:val="center"/>
        <w:rPr>
          <w:rFonts w:cs="Arial"/>
          <w:b/>
        </w:rPr>
      </w:pPr>
      <w:r w:rsidRPr="00306E11">
        <w:rPr>
          <w:rFonts w:cs="Arial"/>
          <w:b/>
        </w:rPr>
        <w:t>NOMBRE Y FIRMA</w:t>
      </w:r>
    </w:p>
    <w:p w:rsidR="00616ED2" w:rsidRPr="006201F6" w:rsidRDefault="00616ED2" w:rsidP="00D31ED3">
      <w:pPr>
        <w:spacing w:after="0" w:line="240" w:lineRule="auto"/>
        <w:jc w:val="center"/>
        <w:rPr>
          <w:rFonts w:ascii="Arial" w:hAnsi="Arial" w:cs="Arial"/>
          <w:sz w:val="18"/>
          <w:szCs w:val="18"/>
        </w:rPr>
      </w:pPr>
      <w:r w:rsidRPr="00306E11">
        <w:rPr>
          <w:rFonts w:cs="Arial"/>
          <w:b/>
        </w:rPr>
        <w:t>DEL REPRESENTANTE LEGAL</w:t>
      </w:r>
      <w:r>
        <w:rPr>
          <w:rFonts w:cs="Arial"/>
          <w:b/>
        </w:rPr>
        <w:t xml:space="preserve"> DEL LICITANTE.</w:t>
      </w:r>
    </w:p>
    <w:p w:rsidR="00616ED2" w:rsidRPr="006201F6" w:rsidRDefault="00616ED2" w:rsidP="00D31ED3">
      <w:pPr>
        <w:spacing w:after="0" w:line="240" w:lineRule="auto"/>
        <w:ind w:right="193"/>
        <w:jc w:val="both"/>
        <w:rPr>
          <w:rFonts w:ascii="Arial" w:hAnsi="Arial" w:cs="Arial"/>
          <w:sz w:val="18"/>
          <w:szCs w:val="18"/>
        </w:rPr>
      </w:pPr>
    </w:p>
    <w:p w:rsidR="00616ED2" w:rsidRPr="00616ED2" w:rsidRDefault="00616ED2" w:rsidP="00D31ED3">
      <w:pPr>
        <w:tabs>
          <w:tab w:val="left" w:pos="-19372"/>
          <w:tab w:val="left" w:pos="-18652"/>
          <w:tab w:val="left" w:pos="-17932"/>
          <w:tab w:val="left" w:pos="-17212"/>
          <w:tab w:val="left" w:pos="-16492"/>
          <w:tab w:val="left" w:pos="-15772"/>
          <w:tab w:val="left" w:pos="-15052"/>
          <w:tab w:val="left" w:pos="-14332"/>
        </w:tabs>
        <w:spacing w:after="0" w:line="240" w:lineRule="auto"/>
        <w:ind w:right="16"/>
        <w:jc w:val="center"/>
        <w:rPr>
          <w:rFonts w:ascii="Arial" w:eastAsia="Times New Roman" w:hAnsi="Arial" w:cs="Arial"/>
          <w:b/>
          <w:bCs/>
          <w:noProof w:val="0"/>
          <w:sz w:val="20"/>
          <w:szCs w:val="20"/>
          <w:lang w:eastAsia="ar-SA"/>
        </w:rPr>
      </w:pPr>
    </w:p>
    <w:sectPr w:rsidR="00616ED2" w:rsidRPr="00616ED2" w:rsidSect="002C1568">
      <w:pgSz w:w="12240" w:h="15840"/>
      <w:pgMar w:top="864" w:right="1325" w:bottom="1134" w:left="1418" w:header="284" w:footer="3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B85" w:rsidRDefault="003E3B85" w:rsidP="00532601">
      <w:pPr>
        <w:spacing w:after="0" w:line="240" w:lineRule="auto"/>
      </w:pPr>
      <w:r>
        <w:separator/>
      </w:r>
    </w:p>
  </w:endnote>
  <w:endnote w:type="continuationSeparator" w:id="0">
    <w:p w:rsidR="003E3B85" w:rsidRDefault="003E3B85"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 w:name="Arial Black">
    <w:panose1 w:val="020B0A0402010202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9605812"/>
      <w:docPartObj>
        <w:docPartGallery w:val="Page Numbers (Bottom of Page)"/>
        <w:docPartUnique/>
      </w:docPartObj>
    </w:sdtPr>
    <w:sdtEndPr/>
    <w:sdtContent>
      <w:p w:rsidR="00265BFC" w:rsidRDefault="00265BFC">
        <w:pPr>
          <w:pStyle w:val="Piedepgina"/>
          <w:jc w:val="right"/>
        </w:pPr>
        <w:r>
          <w:fldChar w:fldCharType="begin"/>
        </w:r>
        <w:r>
          <w:instrText>PAGE   \* MERGEFORMAT</w:instrText>
        </w:r>
        <w:r>
          <w:fldChar w:fldCharType="separate"/>
        </w:r>
        <w:r w:rsidR="00FB5AD0">
          <w:t>1</w:t>
        </w:r>
        <w:r>
          <w:fldChar w:fldCharType="end"/>
        </w:r>
      </w:p>
    </w:sdtContent>
  </w:sdt>
  <w:p w:rsidR="00265BFC" w:rsidRDefault="00265BF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BFC" w:rsidRDefault="00265BF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BFC" w:rsidRDefault="00265B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B85" w:rsidRDefault="003E3B85" w:rsidP="00532601">
      <w:pPr>
        <w:spacing w:after="0" w:line="240" w:lineRule="auto"/>
      </w:pPr>
      <w:r>
        <w:separator/>
      </w:r>
    </w:p>
  </w:footnote>
  <w:footnote w:type="continuationSeparator" w:id="0">
    <w:p w:rsidR="003E3B85" w:rsidRDefault="003E3B85"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BFC" w:rsidRDefault="00265BFC" w:rsidP="00007194">
    <w:pPr>
      <w:spacing w:after="0" w:line="240" w:lineRule="auto"/>
    </w:pPr>
  </w:p>
  <w:tbl>
    <w:tblPr>
      <w:tblStyle w:val="Tablaconcuadrcula"/>
      <w:tblW w:w="5148" w:type="pct"/>
      <w:jc w:val="center"/>
      <w:tblLook w:val="04A0" w:firstRow="1" w:lastRow="0" w:firstColumn="1" w:lastColumn="0" w:noHBand="0" w:noVBand="1"/>
    </w:tblPr>
    <w:tblGrid>
      <w:gridCol w:w="4324"/>
      <w:gridCol w:w="5677"/>
    </w:tblGrid>
    <w:tr w:rsidR="00265BFC" w:rsidTr="00987A8D">
      <w:trPr>
        <w:trHeight w:val="1696"/>
        <w:jc w:val="center"/>
      </w:trPr>
      <w:tc>
        <w:tcPr>
          <w:tcW w:w="2162" w:type="pct"/>
          <w:vAlign w:val="center"/>
        </w:tcPr>
        <w:p w:rsidR="00265BFC" w:rsidRDefault="00265BFC" w:rsidP="00CE53EB">
          <w:pPr>
            <w:suppressAutoHyphens/>
            <w:jc w:val="center"/>
            <w:rPr>
              <w:rFonts w:ascii="Arial" w:hAnsi="Arial" w:cs="Arial"/>
              <w:b/>
              <w:bCs/>
              <w:sz w:val="16"/>
              <w:szCs w:val="18"/>
              <w:lang w:val="es-ES" w:eastAsia="ar-SA"/>
            </w:rPr>
          </w:pPr>
        </w:p>
        <w:p w:rsidR="00265BFC" w:rsidRPr="002D67E7" w:rsidRDefault="00265BFC" w:rsidP="00B0492B">
          <w:pPr>
            <w:suppressAutoHyphens/>
            <w:jc w:val="center"/>
            <w:rPr>
              <w:rFonts w:ascii="Arial" w:hAnsi="Arial" w:cs="Arial"/>
              <w:b/>
              <w:bCs/>
              <w:sz w:val="16"/>
              <w:szCs w:val="18"/>
              <w:lang w:val="es-ES" w:eastAsia="ar-SA"/>
            </w:rPr>
          </w:pPr>
          <w:r w:rsidRPr="002D67E7">
            <w:rPr>
              <w:rFonts w:ascii="Arial" w:hAnsi="Arial" w:cs="Arial"/>
              <w:b/>
              <w:bCs/>
              <w:sz w:val="16"/>
              <w:szCs w:val="18"/>
              <w:lang w:val="es-ES" w:eastAsia="ar-SA"/>
            </w:rPr>
            <w:t>Invitación a Cuando Menos Tres Personas</w:t>
          </w:r>
        </w:p>
        <w:p w:rsidR="00265BFC" w:rsidRDefault="00265BFC" w:rsidP="004F2BAD">
          <w:pPr>
            <w:suppressAutoHyphens/>
            <w:jc w:val="center"/>
            <w:rPr>
              <w:rFonts w:ascii="Arial" w:hAnsi="Arial" w:cs="Arial"/>
              <w:b/>
              <w:sz w:val="16"/>
              <w:szCs w:val="18"/>
              <w:lang w:val="es-ES_tradnl" w:eastAsia="ar-SA"/>
            </w:rPr>
          </w:pPr>
          <w:r>
            <w:rPr>
              <w:rFonts w:ascii="Arial" w:hAnsi="Arial" w:cs="Arial"/>
              <w:b/>
              <w:bCs/>
              <w:sz w:val="16"/>
              <w:szCs w:val="18"/>
              <w:lang w:val="es-ES" w:eastAsia="ar-SA"/>
            </w:rPr>
            <w:t xml:space="preserve">Internacional </w:t>
          </w:r>
          <w:r>
            <w:rPr>
              <w:rFonts w:ascii="Arial" w:hAnsi="Arial" w:cs="Arial"/>
              <w:b/>
              <w:sz w:val="16"/>
              <w:szCs w:val="18"/>
              <w:lang w:val="es-ES_tradnl" w:eastAsia="ar-SA"/>
            </w:rPr>
            <w:t xml:space="preserve">Bajo la Cobertura </w:t>
          </w:r>
        </w:p>
        <w:p w:rsidR="00265BFC" w:rsidRPr="00206357" w:rsidRDefault="00265BFC" w:rsidP="004F2BAD">
          <w:pPr>
            <w:suppressAutoHyphens/>
            <w:jc w:val="center"/>
            <w:rPr>
              <w:rFonts w:ascii="Arial" w:hAnsi="Arial" w:cs="Arial"/>
              <w:b/>
              <w:sz w:val="16"/>
              <w:szCs w:val="18"/>
              <w:lang w:val="es-ES" w:eastAsia="ar-SA"/>
            </w:rPr>
          </w:pPr>
          <w:r>
            <w:rPr>
              <w:rFonts w:ascii="Arial" w:hAnsi="Arial" w:cs="Arial"/>
              <w:b/>
              <w:sz w:val="16"/>
              <w:szCs w:val="18"/>
              <w:lang w:val="es-ES_tradnl" w:eastAsia="ar-SA"/>
            </w:rPr>
            <w:t xml:space="preserve">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265BFC" w:rsidRPr="002D67E7" w:rsidRDefault="00265BFC" w:rsidP="002D5A70">
          <w:pPr>
            <w:suppressAutoHyphens/>
            <w:jc w:val="center"/>
            <w:rPr>
              <w:rFonts w:ascii="Arial" w:hAnsi="Arial" w:cs="Arial"/>
              <w:b/>
              <w:bCs/>
              <w:sz w:val="16"/>
              <w:szCs w:val="18"/>
              <w:lang w:val="es-ES" w:eastAsia="ar-SA"/>
            </w:rPr>
          </w:pPr>
          <w:r w:rsidRPr="002D67E7">
            <w:rPr>
              <w:rFonts w:ascii="Arial" w:hAnsi="Arial" w:cs="Arial"/>
              <w:b/>
              <w:bCs/>
              <w:sz w:val="16"/>
              <w:szCs w:val="18"/>
              <w:lang w:val="es-ES_tradnl" w:eastAsia="ar-SA"/>
            </w:rPr>
            <w:t>Electrónica</w:t>
          </w:r>
        </w:p>
        <w:p w:rsidR="00265BFC" w:rsidRPr="00206357" w:rsidRDefault="00265BFC" w:rsidP="00CE53EB">
          <w:pPr>
            <w:suppressAutoHyphens/>
            <w:jc w:val="center"/>
            <w:rPr>
              <w:rFonts w:ascii="Arial" w:hAnsi="Arial" w:cs="Arial"/>
              <w:b/>
              <w:sz w:val="10"/>
              <w:szCs w:val="18"/>
              <w:lang w:val="es-ES" w:eastAsia="ar-SA"/>
            </w:rPr>
          </w:pPr>
        </w:p>
        <w:p w:rsidR="00265BFC" w:rsidRPr="00206357" w:rsidRDefault="00265BFC" w:rsidP="00CE53EB">
          <w:pPr>
            <w:suppressAutoHyphens/>
            <w:jc w:val="center"/>
            <w:rPr>
              <w:rFonts w:ascii="Arial" w:hAnsi="Arial" w:cs="Arial"/>
              <w:b/>
              <w:sz w:val="16"/>
              <w:szCs w:val="18"/>
              <w:lang w:val="es-ES" w:eastAsia="ar-SA"/>
            </w:rPr>
          </w:pPr>
          <w:r>
            <w:rPr>
              <w:rFonts w:ascii="Arial" w:hAnsi="Arial" w:cs="Arial"/>
              <w:b/>
              <w:sz w:val="16"/>
              <w:szCs w:val="18"/>
              <w:lang w:val="es-ES" w:eastAsia="ar-SA"/>
            </w:rPr>
            <w:t>No. IA-</w:t>
          </w:r>
          <w:r w:rsidRPr="00D86EDC">
            <w:rPr>
              <w:rFonts w:ascii="Arial" w:hAnsi="Arial" w:cs="Arial"/>
              <w:b/>
              <w:sz w:val="16"/>
              <w:szCs w:val="18"/>
              <w:lang w:val="es-ES" w:eastAsia="ar-SA"/>
            </w:rPr>
            <w:t>019GYR</w:t>
          </w:r>
          <w:r w:rsidR="009472F6">
            <w:rPr>
              <w:rFonts w:ascii="Arial" w:hAnsi="Arial" w:cs="Arial"/>
              <w:b/>
              <w:sz w:val="16"/>
              <w:szCs w:val="18"/>
              <w:lang w:val="es-ES" w:eastAsia="ar-SA"/>
            </w:rPr>
            <w:t>047</w:t>
          </w:r>
          <w:r w:rsidRPr="00D86EDC">
            <w:rPr>
              <w:rFonts w:ascii="Arial" w:hAnsi="Arial" w:cs="Arial"/>
              <w:b/>
              <w:sz w:val="16"/>
              <w:szCs w:val="18"/>
              <w:lang w:val="es-ES" w:eastAsia="ar-SA"/>
            </w:rPr>
            <w:t>-E58</w:t>
          </w:r>
          <w:r>
            <w:rPr>
              <w:rFonts w:ascii="Arial" w:hAnsi="Arial" w:cs="Arial"/>
              <w:b/>
              <w:sz w:val="16"/>
              <w:szCs w:val="18"/>
              <w:lang w:val="es-ES" w:eastAsia="ar-SA"/>
            </w:rPr>
            <w:t>-2017</w:t>
          </w:r>
        </w:p>
        <w:p w:rsidR="00265BFC" w:rsidRPr="00987A8D" w:rsidRDefault="00265BFC" w:rsidP="00BF5A2E">
          <w:pPr>
            <w:tabs>
              <w:tab w:val="center" w:pos="4419"/>
              <w:tab w:val="right" w:pos="8838"/>
            </w:tabs>
            <w:suppressAutoHyphens/>
            <w:jc w:val="center"/>
            <w:rPr>
              <w:rFonts w:ascii="Arial" w:hAnsi="Arial" w:cs="Arial"/>
              <w:b/>
              <w:sz w:val="16"/>
              <w:szCs w:val="18"/>
              <w:lang w:val="es-ES_tradnl" w:eastAsia="ar-SA"/>
            </w:rPr>
          </w:pPr>
        </w:p>
      </w:tc>
      <w:tc>
        <w:tcPr>
          <w:tcW w:w="2838" w:type="pct"/>
        </w:tcPr>
        <w:p w:rsidR="00265BFC" w:rsidRDefault="00265BFC" w:rsidP="00CE53EB">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59264" behindDoc="1" locked="0" layoutInCell="1" allowOverlap="1" wp14:anchorId="7E7EEBCA" wp14:editId="662890F4">
                <wp:simplePos x="0" y="0"/>
                <wp:positionH relativeFrom="column">
                  <wp:posOffset>2532009</wp:posOffset>
                </wp:positionH>
                <wp:positionV relativeFrom="paragraph">
                  <wp:posOffset>168275</wp:posOffset>
                </wp:positionV>
                <wp:extent cx="695325" cy="842645"/>
                <wp:effectExtent l="0" t="0" r="9525"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6192" behindDoc="1" locked="0" layoutInCell="1" allowOverlap="1" wp14:anchorId="3D4DC21F" wp14:editId="6B1D0529">
                <wp:simplePos x="0" y="0"/>
                <wp:positionH relativeFrom="column">
                  <wp:posOffset>66387</wp:posOffset>
                </wp:positionH>
                <wp:positionV relativeFrom="paragraph">
                  <wp:posOffset>164537</wp:posOffset>
                </wp:positionV>
                <wp:extent cx="2191110" cy="799231"/>
                <wp:effectExtent l="0" t="0" r="0" b="127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265BFC" w:rsidRDefault="00265BFC" w:rsidP="00336D97">
    <w:pPr>
      <w:spacing w:after="0" w:line="240" w:lineRule="auto"/>
      <w:ind w:left="567"/>
      <w:rPr>
        <w:rFonts w:ascii="Arial" w:hAnsi="Arial" w:cs="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BFC" w:rsidRDefault="00265BF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4286" w:type="pct"/>
      <w:jc w:val="center"/>
      <w:tblInd w:w="959" w:type="dxa"/>
      <w:tblLook w:val="04A0" w:firstRow="1" w:lastRow="0" w:firstColumn="1" w:lastColumn="0" w:noHBand="0" w:noVBand="1"/>
    </w:tblPr>
    <w:tblGrid>
      <w:gridCol w:w="5004"/>
      <w:gridCol w:w="6815"/>
    </w:tblGrid>
    <w:tr w:rsidR="00265BFC" w:rsidTr="005B514D">
      <w:trPr>
        <w:trHeight w:val="1696"/>
        <w:jc w:val="center"/>
      </w:trPr>
      <w:tc>
        <w:tcPr>
          <w:tcW w:w="2117" w:type="pct"/>
          <w:vAlign w:val="center"/>
        </w:tcPr>
        <w:p w:rsidR="00265BFC" w:rsidRDefault="00265BFC" w:rsidP="00ED4480">
          <w:pPr>
            <w:suppressAutoHyphens/>
            <w:jc w:val="center"/>
            <w:rPr>
              <w:rFonts w:ascii="Arial" w:hAnsi="Arial" w:cs="Arial"/>
              <w:b/>
              <w:bCs/>
              <w:sz w:val="16"/>
              <w:szCs w:val="18"/>
              <w:lang w:val="es-ES" w:eastAsia="ar-SA"/>
            </w:rPr>
          </w:pPr>
        </w:p>
        <w:p w:rsidR="00265BFC" w:rsidRPr="002D67E7" w:rsidRDefault="00265BFC" w:rsidP="00ED4480">
          <w:pPr>
            <w:suppressAutoHyphens/>
            <w:jc w:val="center"/>
            <w:rPr>
              <w:rFonts w:ascii="Arial" w:hAnsi="Arial" w:cs="Arial"/>
              <w:b/>
              <w:bCs/>
              <w:sz w:val="16"/>
              <w:szCs w:val="18"/>
              <w:lang w:val="es-ES" w:eastAsia="ar-SA"/>
            </w:rPr>
          </w:pPr>
          <w:r w:rsidRPr="002D67E7">
            <w:rPr>
              <w:rFonts w:ascii="Arial" w:hAnsi="Arial" w:cs="Arial"/>
              <w:b/>
              <w:bCs/>
              <w:sz w:val="16"/>
              <w:szCs w:val="18"/>
              <w:lang w:val="es-ES" w:eastAsia="ar-SA"/>
            </w:rPr>
            <w:t>Invitación a Cuando Menos Tres Personas</w:t>
          </w:r>
        </w:p>
        <w:p w:rsidR="00265BFC" w:rsidRDefault="00265BFC" w:rsidP="00AB04CC">
          <w:pPr>
            <w:suppressAutoHyphens/>
            <w:jc w:val="center"/>
            <w:rPr>
              <w:rFonts w:ascii="Arial" w:hAnsi="Arial" w:cs="Arial"/>
              <w:b/>
              <w:sz w:val="16"/>
              <w:szCs w:val="18"/>
              <w:lang w:val="es-ES_tradnl" w:eastAsia="ar-SA"/>
            </w:rPr>
          </w:pPr>
          <w:r w:rsidRPr="002D67E7">
            <w:rPr>
              <w:rFonts w:ascii="Arial" w:hAnsi="Arial" w:cs="Arial"/>
              <w:b/>
              <w:bCs/>
              <w:sz w:val="16"/>
              <w:szCs w:val="18"/>
              <w:lang w:val="es-ES" w:eastAsia="ar-SA"/>
            </w:rPr>
            <w:t xml:space="preserve"> </w:t>
          </w:r>
          <w:r>
            <w:rPr>
              <w:rFonts w:ascii="Arial" w:hAnsi="Arial" w:cs="Arial"/>
              <w:b/>
              <w:bCs/>
              <w:sz w:val="16"/>
              <w:szCs w:val="18"/>
              <w:lang w:val="es-ES" w:eastAsia="ar-SA"/>
            </w:rPr>
            <w:t xml:space="preserve">Internacional </w:t>
          </w:r>
          <w:r>
            <w:rPr>
              <w:rFonts w:ascii="Arial" w:hAnsi="Arial" w:cs="Arial"/>
              <w:b/>
              <w:sz w:val="16"/>
              <w:szCs w:val="18"/>
              <w:lang w:val="es-ES_tradnl" w:eastAsia="ar-SA"/>
            </w:rPr>
            <w:t xml:space="preserve">Bajo la Cobertura </w:t>
          </w:r>
        </w:p>
        <w:p w:rsidR="00265BFC" w:rsidRPr="00206357" w:rsidRDefault="00265BFC" w:rsidP="00AB04CC">
          <w:pPr>
            <w:suppressAutoHyphens/>
            <w:jc w:val="center"/>
            <w:rPr>
              <w:rFonts w:ascii="Arial" w:hAnsi="Arial" w:cs="Arial"/>
              <w:b/>
              <w:sz w:val="16"/>
              <w:szCs w:val="18"/>
              <w:lang w:val="es-ES" w:eastAsia="ar-SA"/>
            </w:rPr>
          </w:pPr>
          <w:r>
            <w:rPr>
              <w:rFonts w:ascii="Arial" w:hAnsi="Arial" w:cs="Arial"/>
              <w:b/>
              <w:sz w:val="16"/>
              <w:szCs w:val="18"/>
              <w:lang w:val="es-ES_tradnl" w:eastAsia="ar-SA"/>
            </w:rPr>
            <w:t xml:space="preserve">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265BFC" w:rsidRPr="002D67E7" w:rsidRDefault="00265BFC" w:rsidP="00AB04CC">
          <w:pPr>
            <w:suppressAutoHyphens/>
            <w:jc w:val="center"/>
            <w:rPr>
              <w:rFonts w:ascii="Arial" w:hAnsi="Arial" w:cs="Arial"/>
              <w:b/>
              <w:bCs/>
              <w:sz w:val="16"/>
              <w:szCs w:val="18"/>
              <w:lang w:val="es-ES" w:eastAsia="ar-SA"/>
            </w:rPr>
          </w:pPr>
          <w:r w:rsidRPr="002D67E7">
            <w:rPr>
              <w:rFonts w:ascii="Arial" w:hAnsi="Arial" w:cs="Arial"/>
              <w:b/>
              <w:bCs/>
              <w:sz w:val="16"/>
              <w:szCs w:val="18"/>
              <w:lang w:val="es-ES_tradnl" w:eastAsia="ar-SA"/>
            </w:rPr>
            <w:t>Electrónica</w:t>
          </w:r>
        </w:p>
        <w:p w:rsidR="00265BFC" w:rsidRPr="00206357" w:rsidRDefault="00265BFC" w:rsidP="00ED4480">
          <w:pPr>
            <w:suppressAutoHyphens/>
            <w:jc w:val="center"/>
            <w:rPr>
              <w:rFonts w:ascii="Arial" w:hAnsi="Arial" w:cs="Arial"/>
              <w:b/>
              <w:sz w:val="10"/>
              <w:szCs w:val="18"/>
              <w:lang w:val="es-ES" w:eastAsia="ar-SA"/>
            </w:rPr>
          </w:pPr>
        </w:p>
        <w:p w:rsidR="00265BFC" w:rsidRPr="00206357" w:rsidRDefault="00265BFC" w:rsidP="00ED4480">
          <w:pPr>
            <w:suppressAutoHyphens/>
            <w:jc w:val="center"/>
            <w:rPr>
              <w:rFonts w:ascii="Arial" w:hAnsi="Arial" w:cs="Arial"/>
              <w:b/>
              <w:sz w:val="16"/>
              <w:szCs w:val="18"/>
              <w:lang w:val="es-ES" w:eastAsia="ar-SA"/>
            </w:rPr>
          </w:pPr>
          <w:r>
            <w:rPr>
              <w:rFonts w:ascii="Arial" w:hAnsi="Arial" w:cs="Arial"/>
              <w:b/>
              <w:sz w:val="16"/>
              <w:szCs w:val="18"/>
              <w:lang w:val="es-ES" w:eastAsia="ar-SA"/>
            </w:rPr>
            <w:t>No. IA-</w:t>
          </w:r>
          <w:r w:rsidRPr="004D03D7">
            <w:rPr>
              <w:rFonts w:ascii="Arial" w:hAnsi="Arial" w:cs="Arial"/>
              <w:b/>
              <w:sz w:val="16"/>
              <w:szCs w:val="18"/>
              <w:lang w:val="es-ES" w:eastAsia="ar-SA"/>
            </w:rPr>
            <w:t>019GYR</w:t>
          </w:r>
          <w:r w:rsidR="008B61C8">
            <w:rPr>
              <w:rFonts w:ascii="Arial" w:hAnsi="Arial" w:cs="Arial"/>
              <w:b/>
              <w:sz w:val="16"/>
              <w:szCs w:val="18"/>
              <w:lang w:val="es-ES" w:eastAsia="ar-SA"/>
            </w:rPr>
            <w:t>047</w:t>
          </w:r>
          <w:r w:rsidRPr="004D03D7">
            <w:rPr>
              <w:rFonts w:ascii="Arial" w:hAnsi="Arial" w:cs="Arial"/>
              <w:b/>
              <w:sz w:val="16"/>
              <w:szCs w:val="18"/>
              <w:lang w:val="es-ES" w:eastAsia="ar-SA"/>
            </w:rPr>
            <w:t>-E58-2017</w:t>
          </w:r>
        </w:p>
        <w:p w:rsidR="00265BFC" w:rsidRPr="00206357" w:rsidRDefault="00265BFC" w:rsidP="00ED4480">
          <w:pPr>
            <w:tabs>
              <w:tab w:val="center" w:pos="4419"/>
              <w:tab w:val="right" w:pos="8838"/>
            </w:tabs>
            <w:suppressAutoHyphens/>
            <w:jc w:val="center"/>
            <w:rPr>
              <w:rFonts w:ascii="Arial" w:hAnsi="Arial" w:cs="Arial"/>
              <w:b/>
              <w:sz w:val="10"/>
              <w:szCs w:val="18"/>
              <w:lang w:val="es-ES_tradnl" w:eastAsia="ar-SA"/>
            </w:rPr>
          </w:pPr>
        </w:p>
        <w:p w:rsidR="00265BFC" w:rsidRPr="00987A8D" w:rsidRDefault="00265BFC" w:rsidP="00ED4480">
          <w:pPr>
            <w:tabs>
              <w:tab w:val="center" w:pos="4419"/>
              <w:tab w:val="right" w:pos="8838"/>
            </w:tabs>
            <w:suppressAutoHyphens/>
            <w:jc w:val="center"/>
            <w:rPr>
              <w:rFonts w:ascii="Arial" w:hAnsi="Arial" w:cs="Arial"/>
              <w:b/>
              <w:sz w:val="16"/>
              <w:szCs w:val="18"/>
              <w:lang w:val="es-ES_tradnl" w:eastAsia="ar-SA"/>
            </w:rPr>
          </w:pPr>
        </w:p>
      </w:tc>
      <w:tc>
        <w:tcPr>
          <w:tcW w:w="2883" w:type="pct"/>
        </w:tcPr>
        <w:p w:rsidR="00265BFC" w:rsidRDefault="00265BFC" w:rsidP="00ED4480">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62336" behindDoc="1" locked="0" layoutInCell="1" allowOverlap="1" wp14:anchorId="3A2B465E" wp14:editId="2937505A">
                <wp:simplePos x="0" y="0"/>
                <wp:positionH relativeFrom="column">
                  <wp:posOffset>2532009</wp:posOffset>
                </wp:positionH>
                <wp:positionV relativeFrom="paragraph">
                  <wp:posOffset>168275</wp:posOffset>
                </wp:positionV>
                <wp:extent cx="695325" cy="842645"/>
                <wp:effectExtent l="0" t="0" r="9525" b="0"/>
                <wp:wrapNone/>
                <wp:docPr id="1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61312" behindDoc="1" locked="0" layoutInCell="1" allowOverlap="1" wp14:anchorId="4A125C1E" wp14:editId="3D64D96B">
                <wp:simplePos x="0" y="0"/>
                <wp:positionH relativeFrom="column">
                  <wp:posOffset>66387</wp:posOffset>
                </wp:positionH>
                <wp:positionV relativeFrom="paragraph">
                  <wp:posOffset>164537</wp:posOffset>
                </wp:positionV>
                <wp:extent cx="2191110" cy="799231"/>
                <wp:effectExtent l="0" t="0" r="0" b="127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265BFC" w:rsidRPr="003F7D0D" w:rsidRDefault="00265BFC" w:rsidP="00653A72">
    <w:pPr>
      <w:ind w:right="1043"/>
      <w:rPr>
        <w:sz w:val="16"/>
        <w:szCs w:val="16"/>
      </w:rPr>
    </w:pPr>
  </w:p>
  <w:p w:rsidR="00265BFC" w:rsidRPr="00C75945" w:rsidRDefault="00265BFC">
    <w:pPr>
      <w:pStyle w:val="Encabezado"/>
      <w:rPr>
        <w:lang w:val="pt-BR"/>
      </w:rPr>
    </w:pPr>
    <w:r>
      <w:rPr>
        <w:lang w:eastAsia="es-ES"/>
      </w:rPr>
      <mc:AlternateContent>
        <mc:Choice Requires="wps">
          <w:drawing>
            <wp:inline distT="0" distB="0" distL="0" distR="0" wp14:anchorId="60F5B4A3" wp14:editId="4D1FB817">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5BFC" w:rsidRPr="00DE67D8" w:rsidRDefault="00265BFC" w:rsidP="00653A72">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265BFC" w:rsidRPr="00DE67D8" w:rsidRDefault="00265BFC" w:rsidP="00653A72">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265BFC" w:rsidRPr="00DE67D8" w:rsidRDefault="00265BFC" w:rsidP="00653A72">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265BFC" w:rsidRPr="00DE67D8" w:rsidRDefault="00265BFC" w:rsidP="00653A72">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BFC" w:rsidRDefault="00265BF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4286" w:type="pct"/>
      <w:jc w:val="center"/>
      <w:tblInd w:w="959" w:type="dxa"/>
      <w:tblLook w:val="04A0" w:firstRow="1" w:lastRow="0" w:firstColumn="1" w:lastColumn="0" w:noHBand="0" w:noVBand="1"/>
    </w:tblPr>
    <w:tblGrid>
      <w:gridCol w:w="3525"/>
      <w:gridCol w:w="4801"/>
    </w:tblGrid>
    <w:tr w:rsidR="00265BFC" w:rsidTr="005B514D">
      <w:trPr>
        <w:trHeight w:val="1696"/>
        <w:jc w:val="center"/>
      </w:trPr>
      <w:tc>
        <w:tcPr>
          <w:tcW w:w="2117" w:type="pct"/>
          <w:vAlign w:val="center"/>
        </w:tcPr>
        <w:p w:rsidR="00265BFC" w:rsidRDefault="00265BFC" w:rsidP="00ED4480">
          <w:pPr>
            <w:suppressAutoHyphens/>
            <w:jc w:val="center"/>
            <w:rPr>
              <w:rFonts w:ascii="Arial" w:hAnsi="Arial" w:cs="Arial"/>
              <w:b/>
              <w:bCs/>
              <w:sz w:val="16"/>
              <w:szCs w:val="18"/>
              <w:lang w:val="es-ES" w:eastAsia="ar-SA"/>
            </w:rPr>
          </w:pPr>
        </w:p>
        <w:p w:rsidR="00265BFC" w:rsidRPr="002D67E7" w:rsidRDefault="00265BFC" w:rsidP="00ED4480">
          <w:pPr>
            <w:suppressAutoHyphens/>
            <w:jc w:val="center"/>
            <w:rPr>
              <w:rFonts w:ascii="Arial" w:hAnsi="Arial" w:cs="Arial"/>
              <w:b/>
              <w:bCs/>
              <w:sz w:val="16"/>
              <w:szCs w:val="18"/>
              <w:lang w:val="es-ES" w:eastAsia="ar-SA"/>
            </w:rPr>
          </w:pPr>
          <w:r w:rsidRPr="002D67E7">
            <w:rPr>
              <w:rFonts w:ascii="Arial" w:hAnsi="Arial" w:cs="Arial"/>
              <w:b/>
              <w:bCs/>
              <w:sz w:val="16"/>
              <w:szCs w:val="18"/>
              <w:lang w:val="es-ES" w:eastAsia="ar-SA"/>
            </w:rPr>
            <w:t>Invitación a Cuando Menos Tres Personas</w:t>
          </w:r>
        </w:p>
        <w:p w:rsidR="00265BFC" w:rsidRDefault="00265BFC" w:rsidP="00AB04CC">
          <w:pPr>
            <w:suppressAutoHyphens/>
            <w:jc w:val="center"/>
            <w:rPr>
              <w:rFonts w:ascii="Arial" w:hAnsi="Arial" w:cs="Arial"/>
              <w:b/>
              <w:sz w:val="16"/>
              <w:szCs w:val="18"/>
              <w:lang w:val="es-ES_tradnl" w:eastAsia="ar-SA"/>
            </w:rPr>
          </w:pPr>
          <w:r w:rsidRPr="002D67E7">
            <w:rPr>
              <w:rFonts w:ascii="Arial" w:hAnsi="Arial" w:cs="Arial"/>
              <w:b/>
              <w:bCs/>
              <w:sz w:val="16"/>
              <w:szCs w:val="18"/>
              <w:lang w:val="es-ES" w:eastAsia="ar-SA"/>
            </w:rPr>
            <w:t xml:space="preserve"> </w:t>
          </w:r>
          <w:r>
            <w:rPr>
              <w:rFonts w:ascii="Arial" w:hAnsi="Arial" w:cs="Arial"/>
              <w:b/>
              <w:bCs/>
              <w:sz w:val="16"/>
              <w:szCs w:val="18"/>
              <w:lang w:val="es-ES" w:eastAsia="ar-SA"/>
            </w:rPr>
            <w:t xml:space="preserve">Internacional </w:t>
          </w:r>
          <w:r>
            <w:rPr>
              <w:rFonts w:ascii="Arial" w:hAnsi="Arial" w:cs="Arial"/>
              <w:b/>
              <w:sz w:val="16"/>
              <w:szCs w:val="18"/>
              <w:lang w:val="es-ES_tradnl" w:eastAsia="ar-SA"/>
            </w:rPr>
            <w:t xml:space="preserve">Bajo la Cobertura </w:t>
          </w:r>
        </w:p>
        <w:p w:rsidR="00265BFC" w:rsidRPr="00206357" w:rsidRDefault="00265BFC" w:rsidP="00AB04CC">
          <w:pPr>
            <w:suppressAutoHyphens/>
            <w:jc w:val="center"/>
            <w:rPr>
              <w:rFonts w:ascii="Arial" w:hAnsi="Arial" w:cs="Arial"/>
              <w:b/>
              <w:sz w:val="16"/>
              <w:szCs w:val="18"/>
              <w:lang w:val="es-ES" w:eastAsia="ar-SA"/>
            </w:rPr>
          </w:pPr>
          <w:r>
            <w:rPr>
              <w:rFonts w:ascii="Arial" w:hAnsi="Arial" w:cs="Arial"/>
              <w:b/>
              <w:sz w:val="16"/>
              <w:szCs w:val="18"/>
              <w:lang w:val="es-ES_tradnl" w:eastAsia="ar-SA"/>
            </w:rPr>
            <w:t xml:space="preserve">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265BFC" w:rsidRPr="002D67E7" w:rsidRDefault="00265BFC" w:rsidP="00AB04CC">
          <w:pPr>
            <w:suppressAutoHyphens/>
            <w:jc w:val="center"/>
            <w:rPr>
              <w:rFonts w:ascii="Arial" w:hAnsi="Arial" w:cs="Arial"/>
              <w:b/>
              <w:bCs/>
              <w:sz w:val="16"/>
              <w:szCs w:val="18"/>
              <w:lang w:val="es-ES" w:eastAsia="ar-SA"/>
            </w:rPr>
          </w:pPr>
          <w:r w:rsidRPr="002D67E7">
            <w:rPr>
              <w:rFonts w:ascii="Arial" w:hAnsi="Arial" w:cs="Arial"/>
              <w:b/>
              <w:bCs/>
              <w:sz w:val="16"/>
              <w:szCs w:val="18"/>
              <w:lang w:val="es-ES_tradnl" w:eastAsia="ar-SA"/>
            </w:rPr>
            <w:t>Electrónica</w:t>
          </w:r>
        </w:p>
        <w:p w:rsidR="00265BFC" w:rsidRPr="00206357" w:rsidRDefault="00265BFC" w:rsidP="00ED4480">
          <w:pPr>
            <w:suppressAutoHyphens/>
            <w:jc w:val="center"/>
            <w:rPr>
              <w:rFonts w:ascii="Arial" w:hAnsi="Arial" w:cs="Arial"/>
              <w:b/>
              <w:sz w:val="10"/>
              <w:szCs w:val="18"/>
              <w:lang w:val="es-ES" w:eastAsia="ar-SA"/>
            </w:rPr>
          </w:pPr>
        </w:p>
        <w:p w:rsidR="00265BFC" w:rsidRPr="00206357" w:rsidRDefault="00265BFC" w:rsidP="00ED4480">
          <w:pPr>
            <w:suppressAutoHyphens/>
            <w:jc w:val="center"/>
            <w:rPr>
              <w:rFonts w:ascii="Arial" w:hAnsi="Arial" w:cs="Arial"/>
              <w:b/>
              <w:sz w:val="16"/>
              <w:szCs w:val="18"/>
              <w:lang w:val="es-ES" w:eastAsia="ar-SA"/>
            </w:rPr>
          </w:pPr>
          <w:r>
            <w:rPr>
              <w:rFonts w:ascii="Arial" w:hAnsi="Arial" w:cs="Arial"/>
              <w:b/>
              <w:sz w:val="16"/>
              <w:szCs w:val="18"/>
              <w:lang w:val="es-ES" w:eastAsia="ar-SA"/>
            </w:rPr>
            <w:t>No. IA-019GYR</w:t>
          </w:r>
          <w:r w:rsidR="008B61C8">
            <w:rPr>
              <w:rFonts w:ascii="Arial" w:hAnsi="Arial" w:cs="Arial"/>
              <w:b/>
              <w:sz w:val="16"/>
              <w:szCs w:val="18"/>
              <w:lang w:val="es-ES" w:eastAsia="ar-SA"/>
            </w:rPr>
            <w:t>047</w:t>
          </w:r>
          <w:r w:rsidRPr="00380150">
            <w:rPr>
              <w:rFonts w:ascii="Arial" w:hAnsi="Arial" w:cs="Arial"/>
              <w:b/>
              <w:sz w:val="16"/>
              <w:szCs w:val="18"/>
              <w:lang w:val="es-ES" w:eastAsia="ar-SA"/>
            </w:rPr>
            <w:t>-E58</w:t>
          </w:r>
          <w:r>
            <w:rPr>
              <w:rFonts w:ascii="Arial" w:hAnsi="Arial" w:cs="Arial"/>
              <w:b/>
              <w:sz w:val="16"/>
              <w:szCs w:val="18"/>
              <w:lang w:val="es-ES" w:eastAsia="ar-SA"/>
            </w:rPr>
            <w:t>-2017</w:t>
          </w:r>
        </w:p>
        <w:p w:rsidR="00265BFC" w:rsidRPr="00206357" w:rsidRDefault="00265BFC" w:rsidP="00ED4480">
          <w:pPr>
            <w:tabs>
              <w:tab w:val="center" w:pos="4419"/>
              <w:tab w:val="right" w:pos="8838"/>
            </w:tabs>
            <w:suppressAutoHyphens/>
            <w:jc w:val="center"/>
            <w:rPr>
              <w:rFonts w:ascii="Arial" w:hAnsi="Arial" w:cs="Arial"/>
              <w:b/>
              <w:sz w:val="10"/>
              <w:szCs w:val="18"/>
              <w:lang w:val="es-ES_tradnl" w:eastAsia="ar-SA"/>
            </w:rPr>
          </w:pPr>
        </w:p>
        <w:p w:rsidR="00265BFC" w:rsidRPr="00987A8D" w:rsidRDefault="00265BFC" w:rsidP="00ED4480">
          <w:pPr>
            <w:tabs>
              <w:tab w:val="center" w:pos="4419"/>
              <w:tab w:val="right" w:pos="8838"/>
            </w:tabs>
            <w:suppressAutoHyphens/>
            <w:jc w:val="center"/>
            <w:rPr>
              <w:rFonts w:ascii="Arial" w:hAnsi="Arial" w:cs="Arial"/>
              <w:b/>
              <w:sz w:val="16"/>
              <w:szCs w:val="18"/>
              <w:lang w:val="es-ES_tradnl" w:eastAsia="ar-SA"/>
            </w:rPr>
          </w:pPr>
        </w:p>
      </w:tc>
      <w:tc>
        <w:tcPr>
          <w:tcW w:w="2883" w:type="pct"/>
        </w:tcPr>
        <w:p w:rsidR="00265BFC" w:rsidRDefault="00265BFC" w:rsidP="00ED4480">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64384" behindDoc="1" locked="0" layoutInCell="1" allowOverlap="1" wp14:anchorId="53FEDA0B" wp14:editId="72FFAA57">
                <wp:simplePos x="0" y="0"/>
                <wp:positionH relativeFrom="column">
                  <wp:posOffset>-20638</wp:posOffset>
                </wp:positionH>
                <wp:positionV relativeFrom="paragraph">
                  <wp:posOffset>164465</wp:posOffset>
                </wp:positionV>
                <wp:extent cx="2190750" cy="798830"/>
                <wp:effectExtent l="0" t="0" r="0" b="127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190750" cy="798830"/>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65408" behindDoc="1" locked="0" layoutInCell="1" allowOverlap="1" wp14:anchorId="5536BD58" wp14:editId="300ACED5">
                <wp:simplePos x="0" y="0"/>
                <wp:positionH relativeFrom="column">
                  <wp:posOffset>2239962</wp:posOffset>
                </wp:positionH>
                <wp:positionV relativeFrom="paragraph">
                  <wp:posOffset>168275</wp:posOffset>
                </wp:positionV>
                <wp:extent cx="695325" cy="842645"/>
                <wp:effectExtent l="0" t="0" r="9525" b="0"/>
                <wp:wrapNone/>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695325" cy="842645"/>
                        </a:xfrm>
                        <a:prstGeom prst="rect">
                          <a:avLst/>
                        </a:prstGeom>
                        <a:noFill/>
                        <a:ln w="9525">
                          <a:noFill/>
                          <a:miter lim="800000"/>
                          <a:headEnd/>
                          <a:tailEnd/>
                        </a:ln>
                      </pic:spPr>
                    </pic:pic>
                  </a:graphicData>
                </a:graphic>
              </wp:anchor>
            </w:drawing>
          </w:r>
        </w:p>
      </w:tc>
    </w:tr>
  </w:tbl>
  <w:p w:rsidR="00265BFC" w:rsidRPr="00C75945" w:rsidRDefault="00265BFC">
    <w:pPr>
      <w:pStyle w:val="Encabezado"/>
      <w:rPr>
        <w:lang w:val="pt-BR"/>
      </w:rPr>
    </w:pPr>
    <w:r>
      <w:rPr>
        <w:lang w:eastAsia="es-ES"/>
      </w:rPr>
      <mc:AlternateContent>
        <mc:Choice Requires="wps">
          <w:drawing>
            <wp:inline distT="0" distB="0" distL="0" distR="0" wp14:anchorId="29AD9081" wp14:editId="028D7783">
              <wp:extent cx="7548245" cy="1403985"/>
              <wp:effectExtent l="0" t="0" r="0" b="0"/>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5BFC" w:rsidRPr="00DE67D8" w:rsidRDefault="00265BFC" w:rsidP="00653A72">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265BFC" w:rsidRPr="00DE67D8" w:rsidRDefault="00265BFC" w:rsidP="00653A72">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" filled="f" stroked="f">
              <v:textbox style="mso-fit-shape-to-text:t">
                <w:txbxContent>
                  <w:p w:rsidR="00265BFC" w:rsidRPr="00DE67D8" w:rsidRDefault="00265BFC" w:rsidP="00653A72">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265BFC" w:rsidRPr="00DE67D8" w:rsidRDefault="00265BFC" w:rsidP="00653A72">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BE54142A"/>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3">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4">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0000005"/>
    <w:multiLevelType w:val="singleLevel"/>
    <w:tmpl w:val="A0820B7E"/>
    <w:name w:val="WW8Num5"/>
    <w:lvl w:ilvl="0">
      <w:start w:val="1"/>
      <w:numFmt w:val="lowerLetter"/>
      <w:lvlText w:val="%1)"/>
      <w:lvlJc w:val="left"/>
      <w:pPr>
        <w:tabs>
          <w:tab w:val="num" w:pos="397"/>
        </w:tabs>
        <w:ind w:left="397" w:hanging="397"/>
      </w:pPr>
      <w:rPr>
        <w:rFonts w:hint="default"/>
        <w:b/>
        <w:i w:val="0"/>
      </w:rPr>
    </w:lvl>
  </w:abstractNum>
  <w:abstractNum w:abstractNumId="6">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8">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9">
    <w:nsid w:val="00000009"/>
    <w:multiLevelType w:val="singleLevel"/>
    <w:tmpl w:val="00000009"/>
    <w:name w:val="WW8Num12"/>
    <w:lvl w:ilvl="0">
      <w:start w:val="1"/>
      <w:numFmt w:val="decimal"/>
      <w:lvlText w:val="%1."/>
      <w:lvlJc w:val="left"/>
      <w:pPr>
        <w:tabs>
          <w:tab w:val="num" w:pos="0"/>
        </w:tabs>
        <w:ind w:left="720" w:hanging="360"/>
      </w:pPr>
    </w:lvl>
  </w:abstractNum>
  <w:abstractNum w:abstractNumId="10">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1">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2">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6">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7">
    <w:nsid w:val="0000001D"/>
    <w:multiLevelType w:val="singleLevel"/>
    <w:tmpl w:val="1B120996"/>
    <w:styleLink w:val="Estilo123"/>
    <w:lvl w:ilvl="0">
      <w:start w:val="1"/>
      <w:numFmt w:val="lowerLetter"/>
      <w:lvlText w:val="%1)"/>
      <w:lvlJc w:val="left"/>
      <w:pPr>
        <w:ind w:left="6314" w:hanging="360"/>
      </w:pPr>
      <w:rPr>
        <w:b w:val="0"/>
      </w:rPr>
    </w:lvl>
  </w:abstractNum>
  <w:abstractNum w:abstractNumId="18">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9">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1">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2">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3">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4">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5">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6">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4">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6">
    <w:nsid w:val="16CF2D55"/>
    <w:multiLevelType w:val="hybridMultilevel"/>
    <w:tmpl w:val="86D4E78C"/>
    <w:lvl w:ilvl="0" w:tplc="84762CCA">
      <w:start w:val="1"/>
      <w:numFmt w:val="lowerLetter"/>
      <w:lvlText w:val="%1."/>
      <w:lvlJc w:val="left"/>
      <w:pPr>
        <w:ind w:left="720" w:hanging="360"/>
      </w:pPr>
      <w:rPr>
        <w:rFonts w:hint="default"/>
        <w:b/>
        <w:i w:val="0"/>
        <w:sz w:val="20"/>
      </w:rPr>
    </w:lvl>
    <w:lvl w:ilvl="1" w:tplc="6990261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217655C6"/>
    <w:multiLevelType w:val="hybridMultilevel"/>
    <w:tmpl w:val="54B4158C"/>
    <w:lvl w:ilvl="0" w:tplc="EDB87368">
      <w:start w:val="1"/>
      <w:numFmt w:val="lowerLetter"/>
      <w:lvlText w:val="%1."/>
      <w:lvlJc w:val="left"/>
      <w:pPr>
        <w:ind w:left="720" w:hanging="360"/>
      </w:pPr>
      <w:rPr>
        <w:rFonts w:ascii="Arial" w:eastAsia="Times New Roman" w:hAnsi="Arial" w:cs="Arial"/>
        <w:b/>
        <w:i w:val="0"/>
        <w:sz w:val="20"/>
      </w:rPr>
    </w:lvl>
    <w:lvl w:ilvl="1" w:tplc="04090019">
      <w:start w:val="1"/>
      <w:numFmt w:val="lowerLetter"/>
      <w:lvlText w:val="%2."/>
      <w:lvlJc w:val="left"/>
      <w:pPr>
        <w:ind w:left="1440" w:hanging="360"/>
      </w:pPr>
    </w:lvl>
    <w:lvl w:ilvl="2" w:tplc="F100533E">
      <w:start w:val="1"/>
      <w:numFmt w:val="lowerRoman"/>
      <w:lvlText w:val="%3)"/>
      <w:lvlJc w:val="left"/>
      <w:pPr>
        <w:ind w:left="2700" w:hanging="720"/>
      </w:pPr>
      <w:rPr>
        <w:rFonts w:hint="default"/>
      </w:rPr>
    </w:lvl>
    <w:lvl w:ilvl="3" w:tplc="9D3C821E">
      <w:start w:val="3"/>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23AB15B8"/>
    <w:multiLevelType w:val="multilevel"/>
    <w:tmpl w:val="BC048EA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4">
    <w:nsid w:val="26720C20"/>
    <w:multiLevelType w:val="multilevel"/>
    <w:tmpl w:val="AA94A034"/>
    <w:lvl w:ilvl="0">
      <w:start w:val="2"/>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5">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2FD2508F"/>
    <w:multiLevelType w:val="hybridMultilevel"/>
    <w:tmpl w:val="8C8C45C2"/>
    <w:lvl w:ilvl="0" w:tplc="7800332C">
      <w:start w:val="1"/>
      <w:numFmt w:val="decimal"/>
      <w:lvlText w:val="%1."/>
      <w:lvlJc w:val="left"/>
      <w:pPr>
        <w:ind w:left="928" w:hanging="360"/>
      </w:pPr>
      <w:rPr>
        <w:rFonts w:cs="Times New Roman"/>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7">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2540D50"/>
    <w:multiLevelType w:val="multilevel"/>
    <w:tmpl w:val="D8583BAA"/>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9">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AC42176"/>
    <w:multiLevelType w:val="hybridMultilevel"/>
    <w:tmpl w:val="2B1893D0"/>
    <w:lvl w:ilvl="0" w:tplc="7DD6F6F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BDC2B21"/>
    <w:multiLevelType w:val="multilevel"/>
    <w:tmpl w:val="A02A0386"/>
    <w:lvl w:ilvl="0">
      <w:start w:val="2"/>
      <w:numFmt w:val="decimal"/>
      <w:lvlText w:val="%1"/>
      <w:lvlJc w:val="left"/>
      <w:pPr>
        <w:ind w:left="360" w:hanging="360"/>
      </w:pPr>
      <w:rPr>
        <w:rFonts w:hint="default"/>
      </w:rPr>
    </w:lvl>
    <w:lvl w:ilvl="1">
      <w:start w:val="2"/>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53">
    <w:nsid w:val="3DCE5301"/>
    <w:multiLevelType w:val="hybridMultilevel"/>
    <w:tmpl w:val="42B6D564"/>
    <w:lvl w:ilvl="0" w:tplc="036CA982">
      <w:start w:val="1"/>
      <w:numFmt w:val="lowerLetter"/>
      <w:lvlText w:val="%1."/>
      <w:lvlJc w:val="left"/>
      <w:pPr>
        <w:ind w:left="720" w:hanging="360"/>
      </w:pPr>
      <w:rPr>
        <w:rFonts w:hint="default"/>
        <w:b/>
        <w:i w:val="0"/>
        <w:sz w:val="2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46FA28E4"/>
    <w:multiLevelType w:val="multilevel"/>
    <w:tmpl w:val="52AE436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9">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50F759EF"/>
    <w:multiLevelType w:val="hybridMultilevel"/>
    <w:tmpl w:val="5A3C2404"/>
    <w:lvl w:ilvl="0" w:tplc="0C0A000F">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3">
    <w:nsid w:val="62B756C4"/>
    <w:multiLevelType w:val="multilevel"/>
    <w:tmpl w:val="E7E25A5C"/>
    <w:lvl w:ilvl="0">
      <w:start w:val="3"/>
      <w:numFmt w:val="decimal"/>
      <w:lvlText w:val="%1"/>
      <w:lvlJc w:val="left"/>
      <w:pPr>
        <w:ind w:left="360" w:hanging="360"/>
      </w:pPr>
      <w:rPr>
        <w:rFonts w:hint="default"/>
      </w:rPr>
    </w:lvl>
    <w:lvl w:ilvl="1">
      <w:start w:val="5"/>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64">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7">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72B72C19"/>
    <w:multiLevelType w:val="hybridMultilevel"/>
    <w:tmpl w:val="28B8A600"/>
    <w:lvl w:ilvl="0" w:tplc="B818F0B6">
      <w:start w:val="1"/>
      <w:numFmt w:val="upp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F8A696B6">
      <w:start w:val="6"/>
      <w:numFmt w:val="lowerLetter"/>
      <w:lvlText w:val="%3."/>
      <w:lvlJc w:val="left"/>
      <w:pPr>
        <w:ind w:left="2340" w:hanging="360"/>
      </w:pPr>
      <w:rPr>
        <w:rFonts w:hint="default"/>
      </w:rPr>
    </w:lvl>
    <w:lvl w:ilvl="3" w:tplc="F37ECDCC">
      <w:start w:val="7"/>
      <w:numFmt w:val="decimal"/>
      <w:lvlText w:val="%4."/>
      <w:lvlJc w:val="left"/>
      <w:pPr>
        <w:ind w:left="2880" w:hanging="36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
  </w:num>
  <w:num w:numId="2">
    <w:abstractNumId w:val="3"/>
  </w:num>
  <w:num w:numId="3">
    <w:abstractNumId w:val="4"/>
  </w:num>
  <w:num w:numId="4">
    <w:abstractNumId w:val="16"/>
  </w:num>
  <w:num w:numId="5">
    <w:abstractNumId w:val="17"/>
  </w:num>
  <w:num w:numId="6">
    <w:abstractNumId w:val="0"/>
  </w:num>
  <w:num w:numId="7">
    <w:abstractNumId w:val="39"/>
  </w:num>
  <w:num w:numId="8">
    <w:abstractNumId w:val="73"/>
  </w:num>
  <w:num w:numId="9">
    <w:abstractNumId w:val="37"/>
  </w:num>
  <w:num w:numId="10">
    <w:abstractNumId w:val="32"/>
  </w:num>
  <w:num w:numId="11">
    <w:abstractNumId w:val="11"/>
  </w:num>
  <w:num w:numId="12">
    <w:abstractNumId w:val="14"/>
  </w:num>
  <w:num w:numId="13">
    <w:abstractNumId w:val="18"/>
  </w:num>
  <w:num w:numId="14">
    <w:abstractNumId w:val="58"/>
  </w:num>
  <w:num w:numId="15">
    <w:abstractNumId w:val="30"/>
  </w:num>
  <w:num w:numId="16">
    <w:abstractNumId w:val="62"/>
  </w:num>
  <w:num w:numId="17">
    <w:abstractNumId w:val="59"/>
  </w:num>
  <w:num w:numId="18">
    <w:abstractNumId w:val="43"/>
  </w:num>
  <w:num w:numId="19">
    <w:abstractNumId w:val="40"/>
  </w:num>
  <w:num w:numId="20">
    <w:abstractNumId w:val="42"/>
  </w:num>
  <w:num w:numId="21">
    <w:abstractNumId w:val="1"/>
  </w:num>
  <w:num w:numId="22">
    <w:abstractNumId w:val="52"/>
  </w:num>
  <w:num w:numId="23">
    <w:abstractNumId w:val="44"/>
  </w:num>
  <w:num w:numId="24">
    <w:abstractNumId w:val="46"/>
  </w:num>
  <w:num w:numId="25">
    <w:abstractNumId w:val="12"/>
  </w:num>
  <w:num w:numId="26">
    <w:abstractNumId w:val="45"/>
  </w:num>
  <w:num w:numId="27">
    <w:abstractNumId w:val="35"/>
  </w:num>
  <w:num w:numId="28">
    <w:abstractNumId w:val="56"/>
  </w:num>
  <w:num w:numId="29">
    <w:abstractNumId w:val="70"/>
  </w:num>
  <w:num w:numId="30">
    <w:abstractNumId w:val="29"/>
  </w:num>
  <w:num w:numId="31">
    <w:abstractNumId w:val="49"/>
  </w:num>
  <w:num w:numId="32">
    <w:abstractNumId w:val="54"/>
  </w:num>
  <w:num w:numId="33">
    <w:abstractNumId w:val="65"/>
  </w:num>
  <w:num w:numId="34">
    <w:abstractNumId w:val="34"/>
  </w:num>
  <w:num w:numId="35">
    <w:abstractNumId w:val="61"/>
  </w:num>
  <w:num w:numId="36">
    <w:abstractNumId w:val="31"/>
  </w:num>
  <w:num w:numId="37">
    <w:abstractNumId w:val="57"/>
  </w:num>
  <w:num w:numId="38">
    <w:abstractNumId w:val="53"/>
  </w:num>
  <w:num w:numId="39">
    <w:abstractNumId w:val="36"/>
  </w:num>
  <w:num w:numId="40">
    <w:abstractNumId w:val="67"/>
  </w:num>
  <w:num w:numId="41">
    <w:abstractNumId w:val="69"/>
  </w:num>
  <w:num w:numId="42">
    <w:abstractNumId w:val="68"/>
  </w:num>
  <w:num w:numId="43">
    <w:abstractNumId w:val="51"/>
  </w:num>
  <w:num w:numId="44">
    <w:abstractNumId w:val="47"/>
  </w:num>
  <w:num w:numId="45">
    <w:abstractNumId w:val="63"/>
  </w:num>
  <w:num w:numId="46">
    <w:abstractNumId w:val="71"/>
  </w:num>
  <w:num w:numId="47">
    <w:abstractNumId w:val="55"/>
  </w:num>
  <w:num w:numId="48">
    <w:abstractNumId w:val="28"/>
  </w:num>
  <w:num w:numId="49">
    <w:abstractNumId w:val="48"/>
  </w:num>
  <w:num w:numId="50">
    <w:abstractNumId w:val="60"/>
  </w:num>
  <w:num w:numId="51">
    <w:abstractNumId w:val="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0"/>
    <w:rsid w:val="00000458"/>
    <w:rsid w:val="0000076F"/>
    <w:rsid w:val="00000A30"/>
    <w:rsid w:val="00000E82"/>
    <w:rsid w:val="00001EEB"/>
    <w:rsid w:val="000026DC"/>
    <w:rsid w:val="000027B2"/>
    <w:rsid w:val="00002A7B"/>
    <w:rsid w:val="00002DA3"/>
    <w:rsid w:val="00002F5E"/>
    <w:rsid w:val="00003298"/>
    <w:rsid w:val="00003A1A"/>
    <w:rsid w:val="00003D36"/>
    <w:rsid w:val="00003F19"/>
    <w:rsid w:val="000046A4"/>
    <w:rsid w:val="00004BA1"/>
    <w:rsid w:val="00005A3C"/>
    <w:rsid w:val="000060A1"/>
    <w:rsid w:val="000065CE"/>
    <w:rsid w:val="00006759"/>
    <w:rsid w:val="00007194"/>
    <w:rsid w:val="00007425"/>
    <w:rsid w:val="00007858"/>
    <w:rsid w:val="00007E80"/>
    <w:rsid w:val="00010707"/>
    <w:rsid w:val="000107B7"/>
    <w:rsid w:val="00010807"/>
    <w:rsid w:val="00010B40"/>
    <w:rsid w:val="00010E4D"/>
    <w:rsid w:val="0001107F"/>
    <w:rsid w:val="000112B0"/>
    <w:rsid w:val="00011974"/>
    <w:rsid w:val="000124DA"/>
    <w:rsid w:val="00012874"/>
    <w:rsid w:val="00012DD7"/>
    <w:rsid w:val="00013581"/>
    <w:rsid w:val="000138E5"/>
    <w:rsid w:val="00013AEF"/>
    <w:rsid w:val="00013BF7"/>
    <w:rsid w:val="00014D56"/>
    <w:rsid w:val="00015214"/>
    <w:rsid w:val="000158DA"/>
    <w:rsid w:val="00015996"/>
    <w:rsid w:val="00015A5C"/>
    <w:rsid w:val="00016388"/>
    <w:rsid w:val="00016790"/>
    <w:rsid w:val="00016F68"/>
    <w:rsid w:val="00016FD9"/>
    <w:rsid w:val="00017609"/>
    <w:rsid w:val="00017BB7"/>
    <w:rsid w:val="00020B2B"/>
    <w:rsid w:val="00021358"/>
    <w:rsid w:val="00021944"/>
    <w:rsid w:val="00021974"/>
    <w:rsid w:val="0002296F"/>
    <w:rsid w:val="00022B27"/>
    <w:rsid w:val="000234F6"/>
    <w:rsid w:val="00023552"/>
    <w:rsid w:val="000237EC"/>
    <w:rsid w:val="00024D25"/>
    <w:rsid w:val="00024F6A"/>
    <w:rsid w:val="0002536D"/>
    <w:rsid w:val="00025919"/>
    <w:rsid w:val="00025C90"/>
    <w:rsid w:val="00025F06"/>
    <w:rsid w:val="00026168"/>
    <w:rsid w:val="000263F6"/>
    <w:rsid w:val="00026603"/>
    <w:rsid w:val="0002709C"/>
    <w:rsid w:val="00027530"/>
    <w:rsid w:val="00030FB8"/>
    <w:rsid w:val="00031D90"/>
    <w:rsid w:val="000328AD"/>
    <w:rsid w:val="000328FA"/>
    <w:rsid w:val="00032C01"/>
    <w:rsid w:val="00032F88"/>
    <w:rsid w:val="000331A2"/>
    <w:rsid w:val="0003376A"/>
    <w:rsid w:val="00033DC8"/>
    <w:rsid w:val="000347BE"/>
    <w:rsid w:val="00034D86"/>
    <w:rsid w:val="000352BE"/>
    <w:rsid w:val="00035FDE"/>
    <w:rsid w:val="00035FE8"/>
    <w:rsid w:val="00036136"/>
    <w:rsid w:val="00036277"/>
    <w:rsid w:val="0003665C"/>
    <w:rsid w:val="00036E4B"/>
    <w:rsid w:val="000371B9"/>
    <w:rsid w:val="000373D5"/>
    <w:rsid w:val="000408AF"/>
    <w:rsid w:val="000408F9"/>
    <w:rsid w:val="00041554"/>
    <w:rsid w:val="00041CBB"/>
    <w:rsid w:val="00042C62"/>
    <w:rsid w:val="0004310F"/>
    <w:rsid w:val="0004314F"/>
    <w:rsid w:val="0004325E"/>
    <w:rsid w:val="000437ED"/>
    <w:rsid w:val="00043D74"/>
    <w:rsid w:val="000441B5"/>
    <w:rsid w:val="000442DA"/>
    <w:rsid w:val="00044E8B"/>
    <w:rsid w:val="000451F3"/>
    <w:rsid w:val="00046CED"/>
    <w:rsid w:val="00046E80"/>
    <w:rsid w:val="00047298"/>
    <w:rsid w:val="00047433"/>
    <w:rsid w:val="000475C4"/>
    <w:rsid w:val="0004784C"/>
    <w:rsid w:val="00047DC7"/>
    <w:rsid w:val="000500D9"/>
    <w:rsid w:val="00050455"/>
    <w:rsid w:val="0005067B"/>
    <w:rsid w:val="00050C37"/>
    <w:rsid w:val="00051328"/>
    <w:rsid w:val="000517C6"/>
    <w:rsid w:val="000521CE"/>
    <w:rsid w:val="0005254C"/>
    <w:rsid w:val="00052B9C"/>
    <w:rsid w:val="00052FDB"/>
    <w:rsid w:val="00054054"/>
    <w:rsid w:val="000541F2"/>
    <w:rsid w:val="00054942"/>
    <w:rsid w:val="00054FCC"/>
    <w:rsid w:val="00055C18"/>
    <w:rsid w:val="00055E7D"/>
    <w:rsid w:val="0005637A"/>
    <w:rsid w:val="000563BD"/>
    <w:rsid w:val="00056A9F"/>
    <w:rsid w:val="00057B30"/>
    <w:rsid w:val="000601EE"/>
    <w:rsid w:val="00060E90"/>
    <w:rsid w:val="0006171F"/>
    <w:rsid w:val="00061A1F"/>
    <w:rsid w:val="00061AFB"/>
    <w:rsid w:val="00061B41"/>
    <w:rsid w:val="00061EA9"/>
    <w:rsid w:val="00061ED9"/>
    <w:rsid w:val="000625A8"/>
    <w:rsid w:val="0006342C"/>
    <w:rsid w:val="00063A92"/>
    <w:rsid w:val="000648C1"/>
    <w:rsid w:val="00064E5E"/>
    <w:rsid w:val="000650E5"/>
    <w:rsid w:val="0006514E"/>
    <w:rsid w:val="00065528"/>
    <w:rsid w:val="000655AA"/>
    <w:rsid w:val="00065F7D"/>
    <w:rsid w:val="00066151"/>
    <w:rsid w:val="0006766B"/>
    <w:rsid w:val="000701E0"/>
    <w:rsid w:val="00070496"/>
    <w:rsid w:val="00070859"/>
    <w:rsid w:val="00070AA8"/>
    <w:rsid w:val="00070B9B"/>
    <w:rsid w:val="000713EE"/>
    <w:rsid w:val="0007156D"/>
    <w:rsid w:val="00071C43"/>
    <w:rsid w:val="00071F6A"/>
    <w:rsid w:val="000721D6"/>
    <w:rsid w:val="000728FF"/>
    <w:rsid w:val="00072B47"/>
    <w:rsid w:val="00074579"/>
    <w:rsid w:val="0007461F"/>
    <w:rsid w:val="00075556"/>
    <w:rsid w:val="00075B40"/>
    <w:rsid w:val="000764A5"/>
    <w:rsid w:val="000765D7"/>
    <w:rsid w:val="00076ABC"/>
    <w:rsid w:val="00076D74"/>
    <w:rsid w:val="0007725D"/>
    <w:rsid w:val="00077B48"/>
    <w:rsid w:val="0008047E"/>
    <w:rsid w:val="00081196"/>
    <w:rsid w:val="000811F1"/>
    <w:rsid w:val="00081441"/>
    <w:rsid w:val="000816D5"/>
    <w:rsid w:val="0008183F"/>
    <w:rsid w:val="00081974"/>
    <w:rsid w:val="00081F74"/>
    <w:rsid w:val="000826B3"/>
    <w:rsid w:val="00082B45"/>
    <w:rsid w:val="000846FD"/>
    <w:rsid w:val="00084C70"/>
    <w:rsid w:val="00085CA9"/>
    <w:rsid w:val="00085E47"/>
    <w:rsid w:val="0008679E"/>
    <w:rsid w:val="000867AF"/>
    <w:rsid w:val="00090FAB"/>
    <w:rsid w:val="0009184F"/>
    <w:rsid w:val="00091A0E"/>
    <w:rsid w:val="00091B39"/>
    <w:rsid w:val="00091FB2"/>
    <w:rsid w:val="000923F8"/>
    <w:rsid w:val="000929F2"/>
    <w:rsid w:val="00093390"/>
    <w:rsid w:val="000942F0"/>
    <w:rsid w:val="000947C5"/>
    <w:rsid w:val="000950D0"/>
    <w:rsid w:val="000957A0"/>
    <w:rsid w:val="00095AAA"/>
    <w:rsid w:val="00095D30"/>
    <w:rsid w:val="00095F03"/>
    <w:rsid w:val="000961F3"/>
    <w:rsid w:val="00096294"/>
    <w:rsid w:val="00096415"/>
    <w:rsid w:val="00096E61"/>
    <w:rsid w:val="000976BE"/>
    <w:rsid w:val="000A0ADA"/>
    <w:rsid w:val="000A0D17"/>
    <w:rsid w:val="000A121F"/>
    <w:rsid w:val="000A1442"/>
    <w:rsid w:val="000A14DD"/>
    <w:rsid w:val="000A20DD"/>
    <w:rsid w:val="000A2B62"/>
    <w:rsid w:val="000A442E"/>
    <w:rsid w:val="000A480C"/>
    <w:rsid w:val="000A53DE"/>
    <w:rsid w:val="000A5712"/>
    <w:rsid w:val="000A573C"/>
    <w:rsid w:val="000A58D7"/>
    <w:rsid w:val="000A5A48"/>
    <w:rsid w:val="000A5DF6"/>
    <w:rsid w:val="000A5FF9"/>
    <w:rsid w:val="000A6177"/>
    <w:rsid w:val="000A6330"/>
    <w:rsid w:val="000A6B27"/>
    <w:rsid w:val="000A6BCF"/>
    <w:rsid w:val="000A76C2"/>
    <w:rsid w:val="000B03C5"/>
    <w:rsid w:val="000B09BE"/>
    <w:rsid w:val="000B0E4D"/>
    <w:rsid w:val="000B1D0C"/>
    <w:rsid w:val="000B21AA"/>
    <w:rsid w:val="000B23D8"/>
    <w:rsid w:val="000B2C67"/>
    <w:rsid w:val="000B314E"/>
    <w:rsid w:val="000B3170"/>
    <w:rsid w:val="000B3551"/>
    <w:rsid w:val="000B39CC"/>
    <w:rsid w:val="000B3BB9"/>
    <w:rsid w:val="000B3DC8"/>
    <w:rsid w:val="000B46AD"/>
    <w:rsid w:val="000B48C1"/>
    <w:rsid w:val="000B4DF4"/>
    <w:rsid w:val="000B6E76"/>
    <w:rsid w:val="000B74E8"/>
    <w:rsid w:val="000B771B"/>
    <w:rsid w:val="000C03AD"/>
    <w:rsid w:val="000C06AE"/>
    <w:rsid w:val="000C26F8"/>
    <w:rsid w:val="000C2D05"/>
    <w:rsid w:val="000C4502"/>
    <w:rsid w:val="000C57BD"/>
    <w:rsid w:val="000C5D3B"/>
    <w:rsid w:val="000C5DA3"/>
    <w:rsid w:val="000C663D"/>
    <w:rsid w:val="000C671D"/>
    <w:rsid w:val="000C6B5E"/>
    <w:rsid w:val="000C6C14"/>
    <w:rsid w:val="000C6CFC"/>
    <w:rsid w:val="000C72FC"/>
    <w:rsid w:val="000C78A1"/>
    <w:rsid w:val="000D0721"/>
    <w:rsid w:val="000D0E15"/>
    <w:rsid w:val="000D1352"/>
    <w:rsid w:val="000D3510"/>
    <w:rsid w:val="000D3930"/>
    <w:rsid w:val="000D4702"/>
    <w:rsid w:val="000D4A19"/>
    <w:rsid w:val="000D4A93"/>
    <w:rsid w:val="000D4B5C"/>
    <w:rsid w:val="000D6706"/>
    <w:rsid w:val="000D675E"/>
    <w:rsid w:val="000D6C55"/>
    <w:rsid w:val="000D6C5D"/>
    <w:rsid w:val="000D7BC8"/>
    <w:rsid w:val="000D7CBB"/>
    <w:rsid w:val="000E0452"/>
    <w:rsid w:val="000E04AF"/>
    <w:rsid w:val="000E11EE"/>
    <w:rsid w:val="000E1740"/>
    <w:rsid w:val="000E22D8"/>
    <w:rsid w:val="000E2D65"/>
    <w:rsid w:val="000E2EC2"/>
    <w:rsid w:val="000E40C9"/>
    <w:rsid w:val="000E425A"/>
    <w:rsid w:val="000E425B"/>
    <w:rsid w:val="000E5933"/>
    <w:rsid w:val="000E5C70"/>
    <w:rsid w:val="000E63FE"/>
    <w:rsid w:val="000E75CF"/>
    <w:rsid w:val="000E7AF5"/>
    <w:rsid w:val="000E7CC5"/>
    <w:rsid w:val="000E7DAE"/>
    <w:rsid w:val="000F0369"/>
    <w:rsid w:val="000F0626"/>
    <w:rsid w:val="000F0D1B"/>
    <w:rsid w:val="000F11B8"/>
    <w:rsid w:val="000F1293"/>
    <w:rsid w:val="000F1B63"/>
    <w:rsid w:val="000F235B"/>
    <w:rsid w:val="000F2550"/>
    <w:rsid w:val="000F285A"/>
    <w:rsid w:val="000F36C8"/>
    <w:rsid w:val="000F439A"/>
    <w:rsid w:val="000F444A"/>
    <w:rsid w:val="000F4C7D"/>
    <w:rsid w:val="000F5ACA"/>
    <w:rsid w:val="000F5BA2"/>
    <w:rsid w:val="000F612A"/>
    <w:rsid w:val="000F66BF"/>
    <w:rsid w:val="000F6C0F"/>
    <w:rsid w:val="000F70FB"/>
    <w:rsid w:val="000F78A6"/>
    <w:rsid w:val="00100388"/>
    <w:rsid w:val="00100EBD"/>
    <w:rsid w:val="00100F8B"/>
    <w:rsid w:val="00101340"/>
    <w:rsid w:val="00101638"/>
    <w:rsid w:val="0010174C"/>
    <w:rsid w:val="00101A71"/>
    <w:rsid w:val="00103461"/>
    <w:rsid w:val="001037C9"/>
    <w:rsid w:val="00104340"/>
    <w:rsid w:val="001047A2"/>
    <w:rsid w:val="001047A6"/>
    <w:rsid w:val="0010568E"/>
    <w:rsid w:val="001056CB"/>
    <w:rsid w:val="00106192"/>
    <w:rsid w:val="001062A6"/>
    <w:rsid w:val="00106679"/>
    <w:rsid w:val="001071CD"/>
    <w:rsid w:val="00107F72"/>
    <w:rsid w:val="00110C60"/>
    <w:rsid w:val="00111870"/>
    <w:rsid w:val="00111986"/>
    <w:rsid w:val="00111D55"/>
    <w:rsid w:val="00112C69"/>
    <w:rsid w:val="00113BFB"/>
    <w:rsid w:val="00114C00"/>
    <w:rsid w:val="00114FC9"/>
    <w:rsid w:val="0011505C"/>
    <w:rsid w:val="00115068"/>
    <w:rsid w:val="0011532D"/>
    <w:rsid w:val="001158E7"/>
    <w:rsid w:val="001163BB"/>
    <w:rsid w:val="00117140"/>
    <w:rsid w:val="00117D28"/>
    <w:rsid w:val="001203FF"/>
    <w:rsid w:val="00120AA3"/>
    <w:rsid w:val="00120C5E"/>
    <w:rsid w:val="00121DF1"/>
    <w:rsid w:val="00121FED"/>
    <w:rsid w:val="001228D9"/>
    <w:rsid w:val="00122A63"/>
    <w:rsid w:val="0012376B"/>
    <w:rsid w:val="00123EDB"/>
    <w:rsid w:val="001245F6"/>
    <w:rsid w:val="0012466F"/>
    <w:rsid w:val="00124B23"/>
    <w:rsid w:val="00125068"/>
    <w:rsid w:val="001254C2"/>
    <w:rsid w:val="00126F1C"/>
    <w:rsid w:val="001275FC"/>
    <w:rsid w:val="001306DC"/>
    <w:rsid w:val="00130B89"/>
    <w:rsid w:val="00130F08"/>
    <w:rsid w:val="00131365"/>
    <w:rsid w:val="00131501"/>
    <w:rsid w:val="00131E33"/>
    <w:rsid w:val="001321CA"/>
    <w:rsid w:val="00132636"/>
    <w:rsid w:val="00132AC7"/>
    <w:rsid w:val="00132B1D"/>
    <w:rsid w:val="00132FCF"/>
    <w:rsid w:val="00133124"/>
    <w:rsid w:val="001332DC"/>
    <w:rsid w:val="0013356D"/>
    <w:rsid w:val="00133BA4"/>
    <w:rsid w:val="00134856"/>
    <w:rsid w:val="00134B55"/>
    <w:rsid w:val="00134CBD"/>
    <w:rsid w:val="00135271"/>
    <w:rsid w:val="0013566D"/>
    <w:rsid w:val="00137618"/>
    <w:rsid w:val="00140014"/>
    <w:rsid w:val="001401E8"/>
    <w:rsid w:val="00141587"/>
    <w:rsid w:val="00141C5E"/>
    <w:rsid w:val="00141C8D"/>
    <w:rsid w:val="001431EA"/>
    <w:rsid w:val="00143FD3"/>
    <w:rsid w:val="00144076"/>
    <w:rsid w:val="00144607"/>
    <w:rsid w:val="0014629E"/>
    <w:rsid w:val="00146ABD"/>
    <w:rsid w:val="00146E1B"/>
    <w:rsid w:val="00146ED2"/>
    <w:rsid w:val="00147544"/>
    <w:rsid w:val="00150992"/>
    <w:rsid w:val="00151275"/>
    <w:rsid w:val="0015166F"/>
    <w:rsid w:val="00151B32"/>
    <w:rsid w:val="00151F68"/>
    <w:rsid w:val="00152000"/>
    <w:rsid w:val="00154937"/>
    <w:rsid w:val="001549B9"/>
    <w:rsid w:val="00154B2A"/>
    <w:rsid w:val="00155650"/>
    <w:rsid w:val="00155805"/>
    <w:rsid w:val="00155BAE"/>
    <w:rsid w:val="00157BB8"/>
    <w:rsid w:val="00157D3C"/>
    <w:rsid w:val="00160090"/>
    <w:rsid w:val="00160C94"/>
    <w:rsid w:val="00160CA5"/>
    <w:rsid w:val="00160ED1"/>
    <w:rsid w:val="001611DC"/>
    <w:rsid w:val="0016170A"/>
    <w:rsid w:val="00161724"/>
    <w:rsid w:val="00162193"/>
    <w:rsid w:val="001634B6"/>
    <w:rsid w:val="00163D47"/>
    <w:rsid w:val="00164089"/>
    <w:rsid w:val="001664CE"/>
    <w:rsid w:val="00166548"/>
    <w:rsid w:val="00166AFE"/>
    <w:rsid w:val="00167147"/>
    <w:rsid w:val="001678D3"/>
    <w:rsid w:val="001707E8"/>
    <w:rsid w:val="001708AA"/>
    <w:rsid w:val="00170980"/>
    <w:rsid w:val="00171148"/>
    <w:rsid w:val="00171177"/>
    <w:rsid w:val="0017128B"/>
    <w:rsid w:val="00171BA3"/>
    <w:rsid w:val="00171D99"/>
    <w:rsid w:val="00173565"/>
    <w:rsid w:val="001747AC"/>
    <w:rsid w:val="00174B60"/>
    <w:rsid w:val="00174B63"/>
    <w:rsid w:val="00175DAD"/>
    <w:rsid w:val="00175E2D"/>
    <w:rsid w:val="001774E8"/>
    <w:rsid w:val="00177760"/>
    <w:rsid w:val="001777C9"/>
    <w:rsid w:val="00180AFD"/>
    <w:rsid w:val="00180D0C"/>
    <w:rsid w:val="00180D23"/>
    <w:rsid w:val="00181940"/>
    <w:rsid w:val="0018205A"/>
    <w:rsid w:val="00182C80"/>
    <w:rsid w:val="00183833"/>
    <w:rsid w:val="00183A91"/>
    <w:rsid w:val="00184051"/>
    <w:rsid w:val="00184B30"/>
    <w:rsid w:val="0018573D"/>
    <w:rsid w:val="00186341"/>
    <w:rsid w:val="001869AC"/>
    <w:rsid w:val="0018760B"/>
    <w:rsid w:val="00187B7E"/>
    <w:rsid w:val="001900BB"/>
    <w:rsid w:val="00190883"/>
    <w:rsid w:val="00191097"/>
    <w:rsid w:val="00191882"/>
    <w:rsid w:val="00191F0C"/>
    <w:rsid w:val="001927C8"/>
    <w:rsid w:val="00192ABF"/>
    <w:rsid w:val="00192BCA"/>
    <w:rsid w:val="00192C18"/>
    <w:rsid w:val="00192CF0"/>
    <w:rsid w:val="00193254"/>
    <w:rsid w:val="0019356E"/>
    <w:rsid w:val="0019394D"/>
    <w:rsid w:val="00193B4B"/>
    <w:rsid w:val="00194101"/>
    <w:rsid w:val="00194532"/>
    <w:rsid w:val="00194C68"/>
    <w:rsid w:val="00195146"/>
    <w:rsid w:val="001958D1"/>
    <w:rsid w:val="00195C00"/>
    <w:rsid w:val="0019743A"/>
    <w:rsid w:val="001975D2"/>
    <w:rsid w:val="00197905"/>
    <w:rsid w:val="001A09A9"/>
    <w:rsid w:val="001A0AD2"/>
    <w:rsid w:val="001A0B14"/>
    <w:rsid w:val="001A0DC9"/>
    <w:rsid w:val="001A11FA"/>
    <w:rsid w:val="001A1BA9"/>
    <w:rsid w:val="001A2662"/>
    <w:rsid w:val="001A39A8"/>
    <w:rsid w:val="001A4DB3"/>
    <w:rsid w:val="001A4F02"/>
    <w:rsid w:val="001A5666"/>
    <w:rsid w:val="001A5DEE"/>
    <w:rsid w:val="001A685B"/>
    <w:rsid w:val="001A790D"/>
    <w:rsid w:val="001B0727"/>
    <w:rsid w:val="001B27ED"/>
    <w:rsid w:val="001B31C7"/>
    <w:rsid w:val="001B4664"/>
    <w:rsid w:val="001B5165"/>
    <w:rsid w:val="001B5816"/>
    <w:rsid w:val="001B7160"/>
    <w:rsid w:val="001B7268"/>
    <w:rsid w:val="001B7E56"/>
    <w:rsid w:val="001C01D7"/>
    <w:rsid w:val="001C069F"/>
    <w:rsid w:val="001C0956"/>
    <w:rsid w:val="001C0CC6"/>
    <w:rsid w:val="001C1C89"/>
    <w:rsid w:val="001C1ECB"/>
    <w:rsid w:val="001C20D3"/>
    <w:rsid w:val="001C20D6"/>
    <w:rsid w:val="001C22F9"/>
    <w:rsid w:val="001C2A3C"/>
    <w:rsid w:val="001C375A"/>
    <w:rsid w:val="001C3A37"/>
    <w:rsid w:val="001C403A"/>
    <w:rsid w:val="001C405D"/>
    <w:rsid w:val="001C5130"/>
    <w:rsid w:val="001C56E6"/>
    <w:rsid w:val="001C592F"/>
    <w:rsid w:val="001C7D7B"/>
    <w:rsid w:val="001D0691"/>
    <w:rsid w:val="001D07F1"/>
    <w:rsid w:val="001D08F4"/>
    <w:rsid w:val="001D1004"/>
    <w:rsid w:val="001D16BB"/>
    <w:rsid w:val="001D1AF1"/>
    <w:rsid w:val="001D1F6D"/>
    <w:rsid w:val="001D291E"/>
    <w:rsid w:val="001D296B"/>
    <w:rsid w:val="001D3660"/>
    <w:rsid w:val="001D376A"/>
    <w:rsid w:val="001D3D50"/>
    <w:rsid w:val="001D4597"/>
    <w:rsid w:val="001D4827"/>
    <w:rsid w:val="001D4F8E"/>
    <w:rsid w:val="001D555E"/>
    <w:rsid w:val="001D5B0D"/>
    <w:rsid w:val="001D5EF8"/>
    <w:rsid w:val="001D5EF9"/>
    <w:rsid w:val="001D5FAF"/>
    <w:rsid w:val="001D63E5"/>
    <w:rsid w:val="001D6AA1"/>
    <w:rsid w:val="001D6C73"/>
    <w:rsid w:val="001D6F4D"/>
    <w:rsid w:val="001D73FE"/>
    <w:rsid w:val="001D77A9"/>
    <w:rsid w:val="001D7FA6"/>
    <w:rsid w:val="001D7FE2"/>
    <w:rsid w:val="001E115D"/>
    <w:rsid w:val="001E164C"/>
    <w:rsid w:val="001E17CB"/>
    <w:rsid w:val="001E2045"/>
    <w:rsid w:val="001E21E2"/>
    <w:rsid w:val="001E29B9"/>
    <w:rsid w:val="001E47DE"/>
    <w:rsid w:val="001E4E8F"/>
    <w:rsid w:val="001E5553"/>
    <w:rsid w:val="001E5798"/>
    <w:rsid w:val="001E5B11"/>
    <w:rsid w:val="001E5C71"/>
    <w:rsid w:val="001E6324"/>
    <w:rsid w:val="001E68F2"/>
    <w:rsid w:val="001E6B00"/>
    <w:rsid w:val="001E726E"/>
    <w:rsid w:val="001E7488"/>
    <w:rsid w:val="001E7751"/>
    <w:rsid w:val="001E7AF0"/>
    <w:rsid w:val="001E7ECA"/>
    <w:rsid w:val="001F24CE"/>
    <w:rsid w:val="001F2664"/>
    <w:rsid w:val="001F2E40"/>
    <w:rsid w:val="001F2F99"/>
    <w:rsid w:val="001F31F4"/>
    <w:rsid w:val="001F3230"/>
    <w:rsid w:val="001F3AFE"/>
    <w:rsid w:val="001F3B41"/>
    <w:rsid w:val="001F3CB1"/>
    <w:rsid w:val="001F3DAC"/>
    <w:rsid w:val="001F4116"/>
    <w:rsid w:val="001F47F5"/>
    <w:rsid w:val="001F486B"/>
    <w:rsid w:val="001F4B11"/>
    <w:rsid w:val="001F5A4B"/>
    <w:rsid w:val="001F614E"/>
    <w:rsid w:val="001F7CC5"/>
    <w:rsid w:val="00200236"/>
    <w:rsid w:val="002002BA"/>
    <w:rsid w:val="00201198"/>
    <w:rsid w:val="00201384"/>
    <w:rsid w:val="0020197D"/>
    <w:rsid w:val="00201F75"/>
    <w:rsid w:val="00202C4C"/>
    <w:rsid w:val="002030AD"/>
    <w:rsid w:val="002036C2"/>
    <w:rsid w:val="0020435F"/>
    <w:rsid w:val="00204569"/>
    <w:rsid w:val="002050B1"/>
    <w:rsid w:val="002053D2"/>
    <w:rsid w:val="00205C8D"/>
    <w:rsid w:val="00206357"/>
    <w:rsid w:val="00206AA2"/>
    <w:rsid w:val="00207254"/>
    <w:rsid w:val="002074F2"/>
    <w:rsid w:val="00207F65"/>
    <w:rsid w:val="002103AC"/>
    <w:rsid w:val="002104EC"/>
    <w:rsid w:val="00210573"/>
    <w:rsid w:val="002108EE"/>
    <w:rsid w:val="002114BF"/>
    <w:rsid w:val="002123C0"/>
    <w:rsid w:val="002125FE"/>
    <w:rsid w:val="00212CC8"/>
    <w:rsid w:val="00213A38"/>
    <w:rsid w:val="00215844"/>
    <w:rsid w:val="002163E4"/>
    <w:rsid w:val="00216B06"/>
    <w:rsid w:val="00217354"/>
    <w:rsid w:val="002175BD"/>
    <w:rsid w:val="0022057C"/>
    <w:rsid w:val="00220878"/>
    <w:rsid w:val="0022101E"/>
    <w:rsid w:val="00222110"/>
    <w:rsid w:val="00222C90"/>
    <w:rsid w:val="0022429E"/>
    <w:rsid w:val="00224788"/>
    <w:rsid w:val="00224E2B"/>
    <w:rsid w:val="00225882"/>
    <w:rsid w:val="00225A9B"/>
    <w:rsid w:val="00225FF9"/>
    <w:rsid w:val="00227AE7"/>
    <w:rsid w:val="00227DD1"/>
    <w:rsid w:val="00227EBE"/>
    <w:rsid w:val="00233790"/>
    <w:rsid w:val="00233E9F"/>
    <w:rsid w:val="00233F09"/>
    <w:rsid w:val="00234091"/>
    <w:rsid w:val="00235032"/>
    <w:rsid w:val="00235271"/>
    <w:rsid w:val="00235B85"/>
    <w:rsid w:val="00236868"/>
    <w:rsid w:val="002372B2"/>
    <w:rsid w:val="002375E9"/>
    <w:rsid w:val="0023782C"/>
    <w:rsid w:val="002408E3"/>
    <w:rsid w:val="00240B28"/>
    <w:rsid w:val="002411E5"/>
    <w:rsid w:val="002411E7"/>
    <w:rsid w:val="002414A4"/>
    <w:rsid w:val="002423CC"/>
    <w:rsid w:val="002429AE"/>
    <w:rsid w:val="002441E5"/>
    <w:rsid w:val="0024587A"/>
    <w:rsid w:val="002458D4"/>
    <w:rsid w:val="00245A81"/>
    <w:rsid w:val="00245C72"/>
    <w:rsid w:val="002464D5"/>
    <w:rsid w:val="00246D99"/>
    <w:rsid w:val="00247647"/>
    <w:rsid w:val="00247A02"/>
    <w:rsid w:val="0025149B"/>
    <w:rsid w:val="0025283C"/>
    <w:rsid w:val="00252CC3"/>
    <w:rsid w:val="00252CE3"/>
    <w:rsid w:val="00253F6A"/>
    <w:rsid w:val="0025409A"/>
    <w:rsid w:val="0025455A"/>
    <w:rsid w:val="002545DF"/>
    <w:rsid w:val="00254C47"/>
    <w:rsid w:val="00254D96"/>
    <w:rsid w:val="002550E2"/>
    <w:rsid w:val="002550FF"/>
    <w:rsid w:val="0025558C"/>
    <w:rsid w:val="00255ACB"/>
    <w:rsid w:val="00256BB7"/>
    <w:rsid w:val="00257B2A"/>
    <w:rsid w:val="0026094E"/>
    <w:rsid w:val="00261771"/>
    <w:rsid w:val="00261AEF"/>
    <w:rsid w:val="00261FB6"/>
    <w:rsid w:val="00262ECB"/>
    <w:rsid w:val="00263874"/>
    <w:rsid w:val="00263DBE"/>
    <w:rsid w:val="002647BB"/>
    <w:rsid w:val="00264931"/>
    <w:rsid w:val="00265BFC"/>
    <w:rsid w:val="002660C0"/>
    <w:rsid w:val="002663C7"/>
    <w:rsid w:val="00266563"/>
    <w:rsid w:val="00266C58"/>
    <w:rsid w:val="00266E77"/>
    <w:rsid w:val="002671DA"/>
    <w:rsid w:val="0026780F"/>
    <w:rsid w:val="00270360"/>
    <w:rsid w:val="00270365"/>
    <w:rsid w:val="00270737"/>
    <w:rsid w:val="002707E4"/>
    <w:rsid w:val="00270A16"/>
    <w:rsid w:val="00270C41"/>
    <w:rsid w:val="00270EAA"/>
    <w:rsid w:val="0027227D"/>
    <w:rsid w:val="002722E6"/>
    <w:rsid w:val="00272302"/>
    <w:rsid w:val="00272922"/>
    <w:rsid w:val="002733BA"/>
    <w:rsid w:val="002743FA"/>
    <w:rsid w:val="00274AEB"/>
    <w:rsid w:val="00274D23"/>
    <w:rsid w:val="00274DA3"/>
    <w:rsid w:val="00274FFC"/>
    <w:rsid w:val="002753CB"/>
    <w:rsid w:val="002753FB"/>
    <w:rsid w:val="00275551"/>
    <w:rsid w:val="00276585"/>
    <w:rsid w:val="00276645"/>
    <w:rsid w:val="002773CA"/>
    <w:rsid w:val="002803E4"/>
    <w:rsid w:val="00280808"/>
    <w:rsid w:val="00280A8C"/>
    <w:rsid w:val="00282096"/>
    <w:rsid w:val="002820CB"/>
    <w:rsid w:val="00282DC6"/>
    <w:rsid w:val="002840E2"/>
    <w:rsid w:val="0028438C"/>
    <w:rsid w:val="002844F8"/>
    <w:rsid w:val="00284523"/>
    <w:rsid w:val="002855A6"/>
    <w:rsid w:val="002856A4"/>
    <w:rsid w:val="00286D6F"/>
    <w:rsid w:val="00286F06"/>
    <w:rsid w:val="002870FB"/>
    <w:rsid w:val="00287208"/>
    <w:rsid w:val="002872FC"/>
    <w:rsid w:val="0028778A"/>
    <w:rsid w:val="00287AC1"/>
    <w:rsid w:val="00287B33"/>
    <w:rsid w:val="00287CB1"/>
    <w:rsid w:val="002922A5"/>
    <w:rsid w:val="00294104"/>
    <w:rsid w:val="002943B5"/>
    <w:rsid w:val="0029453B"/>
    <w:rsid w:val="00294A40"/>
    <w:rsid w:val="00295B2F"/>
    <w:rsid w:val="00295CCE"/>
    <w:rsid w:val="00296239"/>
    <w:rsid w:val="00296311"/>
    <w:rsid w:val="002968CA"/>
    <w:rsid w:val="00296ACA"/>
    <w:rsid w:val="0029704A"/>
    <w:rsid w:val="002979DF"/>
    <w:rsid w:val="00297B9F"/>
    <w:rsid w:val="002A0841"/>
    <w:rsid w:val="002A08B3"/>
    <w:rsid w:val="002A15E5"/>
    <w:rsid w:val="002A189A"/>
    <w:rsid w:val="002A1DC4"/>
    <w:rsid w:val="002A23FA"/>
    <w:rsid w:val="002A2C37"/>
    <w:rsid w:val="002A352C"/>
    <w:rsid w:val="002A48BF"/>
    <w:rsid w:val="002A5A62"/>
    <w:rsid w:val="002A65E2"/>
    <w:rsid w:val="002A6EAC"/>
    <w:rsid w:val="002A7013"/>
    <w:rsid w:val="002B0583"/>
    <w:rsid w:val="002B0F9D"/>
    <w:rsid w:val="002B14BF"/>
    <w:rsid w:val="002B18C0"/>
    <w:rsid w:val="002B1CD0"/>
    <w:rsid w:val="002B2CFF"/>
    <w:rsid w:val="002B30F6"/>
    <w:rsid w:val="002B428E"/>
    <w:rsid w:val="002B5BF8"/>
    <w:rsid w:val="002B61A6"/>
    <w:rsid w:val="002B61C7"/>
    <w:rsid w:val="002B66FA"/>
    <w:rsid w:val="002B6C94"/>
    <w:rsid w:val="002B78D4"/>
    <w:rsid w:val="002B79D2"/>
    <w:rsid w:val="002B7B6A"/>
    <w:rsid w:val="002B7ED0"/>
    <w:rsid w:val="002C0F17"/>
    <w:rsid w:val="002C14FC"/>
    <w:rsid w:val="002C1568"/>
    <w:rsid w:val="002C2668"/>
    <w:rsid w:val="002C26A8"/>
    <w:rsid w:val="002C3045"/>
    <w:rsid w:val="002C3257"/>
    <w:rsid w:val="002C348B"/>
    <w:rsid w:val="002C3BE1"/>
    <w:rsid w:val="002C42D1"/>
    <w:rsid w:val="002C4653"/>
    <w:rsid w:val="002C49BC"/>
    <w:rsid w:val="002C4A84"/>
    <w:rsid w:val="002C50B1"/>
    <w:rsid w:val="002C5A5F"/>
    <w:rsid w:val="002C5CE3"/>
    <w:rsid w:val="002C5DC3"/>
    <w:rsid w:val="002C5E03"/>
    <w:rsid w:val="002C64CA"/>
    <w:rsid w:val="002C68B8"/>
    <w:rsid w:val="002C6BCD"/>
    <w:rsid w:val="002C72B7"/>
    <w:rsid w:val="002C7DB2"/>
    <w:rsid w:val="002C7F0C"/>
    <w:rsid w:val="002D00C2"/>
    <w:rsid w:val="002D03E3"/>
    <w:rsid w:val="002D0CA2"/>
    <w:rsid w:val="002D1322"/>
    <w:rsid w:val="002D162C"/>
    <w:rsid w:val="002D2A33"/>
    <w:rsid w:val="002D2D11"/>
    <w:rsid w:val="002D2DC5"/>
    <w:rsid w:val="002D2FF7"/>
    <w:rsid w:val="002D3672"/>
    <w:rsid w:val="002D3857"/>
    <w:rsid w:val="002D387B"/>
    <w:rsid w:val="002D455C"/>
    <w:rsid w:val="002D48C9"/>
    <w:rsid w:val="002D5A70"/>
    <w:rsid w:val="002D5C23"/>
    <w:rsid w:val="002D61FD"/>
    <w:rsid w:val="002D67E7"/>
    <w:rsid w:val="002D6D3C"/>
    <w:rsid w:val="002D7574"/>
    <w:rsid w:val="002D75A2"/>
    <w:rsid w:val="002D766D"/>
    <w:rsid w:val="002D7686"/>
    <w:rsid w:val="002D7E02"/>
    <w:rsid w:val="002D7E2D"/>
    <w:rsid w:val="002E04F8"/>
    <w:rsid w:val="002E1261"/>
    <w:rsid w:val="002E19C8"/>
    <w:rsid w:val="002E1C78"/>
    <w:rsid w:val="002E208C"/>
    <w:rsid w:val="002E236E"/>
    <w:rsid w:val="002E2BF6"/>
    <w:rsid w:val="002E34A4"/>
    <w:rsid w:val="002E3F92"/>
    <w:rsid w:val="002E436B"/>
    <w:rsid w:val="002E4947"/>
    <w:rsid w:val="002E4BD1"/>
    <w:rsid w:val="002E502F"/>
    <w:rsid w:val="002E51B0"/>
    <w:rsid w:val="002E57E3"/>
    <w:rsid w:val="002E5C03"/>
    <w:rsid w:val="002E6F5C"/>
    <w:rsid w:val="002E7318"/>
    <w:rsid w:val="002E78C2"/>
    <w:rsid w:val="002E78DC"/>
    <w:rsid w:val="002E78EA"/>
    <w:rsid w:val="002E7B64"/>
    <w:rsid w:val="002E7DEE"/>
    <w:rsid w:val="002F04CC"/>
    <w:rsid w:val="002F0EF4"/>
    <w:rsid w:val="002F12A8"/>
    <w:rsid w:val="002F1421"/>
    <w:rsid w:val="002F1905"/>
    <w:rsid w:val="002F2122"/>
    <w:rsid w:val="002F263B"/>
    <w:rsid w:val="002F26E4"/>
    <w:rsid w:val="002F295B"/>
    <w:rsid w:val="002F2AA6"/>
    <w:rsid w:val="002F3005"/>
    <w:rsid w:val="002F30E4"/>
    <w:rsid w:val="002F356C"/>
    <w:rsid w:val="002F3D7C"/>
    <w:rsid w:val="002F40B2"/>
    <w:rsid w:val="002F45D9"/>
    <w:rsid w:val="002F4652"/>
    <w:rsid w:val="002F49F2"/>
    <w:rsid w:val="002F4BCA"/>
    <w:rsid w:val="002F4E5A"/>
    <w:rsid w:val="002F51F4"/>
    <w:rsid w:val="002F5E97"/>
    <w:rsid w:val="002F5F0D"/>
    <w:rsid w:val="002F5FEB"/>
    <w:rsid w:val="002F62C4"/>
    <w:rsid w:val="002F6EEF"/>
    <w:rsid w:val="0030015A"/>
    <w:rsid w:val="00300579"/>
    <w:rsid w:val="003006D0"/>
    <w:rsid w:val="00300A37"/>
    <w:rsid w:val="00300F02"/>
    <w:rsid w:val="0030134E"/>
    <w:rsid w:val="00301998"/>
    <w:rsid w:val="00301A31"/>
    <w:rsid w:val="00301B86"/>
    <w:rsid w:val="00302629"/>
    <w:rsid w:val="003028F5"/>
    <w:rsid w:val="003029EC"/>
    <w:rsid w:val="00302E19"/>
    <w:rsid w:val="00304098"/>
    <w:rsid w:val="00304B05"/>
    <w:rsid w:val="0030525D"/>
    <w:rsid w:val="00305574"/>
    <w:rsid w:val="003060AB"/>
    <w:rsid w:val="0030728D"/>
    <w:rsid w:val="00307404"/>
    <w:rsid w:val="00307904"/>
    <w:rsid w:val="003102E7"/>
    <w:rsid w:val="003106C2"/>
    <w:rsid w:val="0031128E"/>
    <w:rsid w:val="003116C2"/>
    <w:rsid w:val="003132FA"/>
    <w:rsid w:val="003134B4"/>
    <w:rsid w:val="003136FF"/>
    <w:rsid w:val="00313C9B"/>
    <w:rsid w:val="00313CE1"/>
    <w:rsid w:val="0031482A"/>
    <w:rsid w:val="003149C4"/>
    <w:rsid w:val="00314BBE"/>
    <w:rsid w:val="0031530F"/>
    <w:rsid w:val="003154C3"/>
    <w:rsid w:val="003154F7"/>
    <w:rsid w:val="0031585E"/>
    <w:rsid w:val="00316BC4"/>
    <w:rsid w:val="00316CBD"/>
    <w:rsid w:val="00317291"/>
    <w:rsid w:val="0031739D"/>
    <w:rsid w:val="00317B99"/>
    <w:rsid w:val="00317CBF"/>
    <w:rsid w:val="00317E87"/>
    <w:rsid w:val="00317F65"/>
    <w:rsid w:val="00320032"/>
    <w:rsid w:val="003200EE"/>
    <w:rsid w:val="003201F0"/>
    <w:rsid w:val="00320519"/>
    <w:rsid w:val="00320621"/>
    <w:rsid w:val="003206AF"/>
    <w:rsid w:val="00320C8F"/>
    <w:rsid w:val="003215E0"/>
    <w:rsid w:val="003216F1"/>
    <w:rsid w:val="00321C09"/>
    <w:rsid w:val="003237C3"/>
    <w:rsid w:val="00323B84"/>
    <w:rsid w:val="003249FA"/>
    <w:rsid w:val="003250A3"/>
    <w:rsid w:val="003257F5"/>
    <w:rsid w:val="00325964"/>
    <w:rsid w:val="003262B2"/>
    <w:rsid w:val="00326CEE"/>
    <w:rsid w:val="00327072"/>
    <w:rsid w:val="00327086"/>
    <w:rsid w:val="00327209"/>
    <w:rsid w:val="00327661"/>
    <w:rsid w:val="00327780"/>
    <w:rsid w:val="00330B35"/>
    <w:rsid w:val="0033132C"/>
    <w:rsid w:val="00331FEA"/>
    <w:rsid w:val="003320E8"/>
    <w:rsid w:val="0033287B"/>
    <w:rsid w:val="00332BA3"/>
    <w:rsid w:val="00332FBD"/>
    <w:rsid w:val="003340B3"/>
    <w:rsid w:val="0033411E"/>
    <w:rsid w:val="003344B8"/>
    <w:rsid w:val="00334703"/>
    <w:rsid w:val="0033486B"/>
    <w:rsid w:val="003348FC"/>
    <w:rsid w:val="0033523E"/>
    <w:rsid w:val="00335415"/>
    <w:rsid w:val="00335467"/>
    <w:rsid w:val="0033549A"/>
    <w:rsid w:val="00335971"/>
    <w:rsid w:val="00335B0B"/>
    <w:rsid w:val="00336633"/>
    <w:rsid w:val="00336D97"/>
    <w:rsid w:val="00337440"/>
    <w:rsid w:val="003374D3"/>
    <w:rsid w:val="0033768B"/>
    <w:rsid w:val="00337C7A"/>
    <w:rsid w:val="00341035"/>
    <w:rsid w:val="00341B84"/>
    <w:rsid w:val="003420A4"/>
    <w:rsid w:val="0034237D"/>
    <w:rsid w:val="003425FF"/>
    <w:rsid w:val="00342BA3"/>
    <w:rsid w:val="003444C7"/>
    <w:rsid w:val="00344CB9"/>
    <w:rsid w:val="0034518E"/>
    <w:rsid w:val="00346907"/>
    <w:rsid w:val="003469A6"/>
    <w:rsid w:val="0034744A"/>
    <w:rsid w:val="00347B37"/>
    <w:rsid w:val="00347F28"/>
    <w:rsid w:val="00350222"/>
    <w:rsid w:val="00350BE4"/>
    <w:rsid w:val="00350E92"/>
    <w:rsid w:val="00351C8F"/>
    <w:rsid w:val="00351F9B"/>
    <w:rsid w:val="00352CC9"/>
    <w:rsid w:val="003532CE"/>
    <w:rsid w:val="003538A5"/>
    <w:rsid w:val="00354855"/>
    <w:rsid w:val="00354BF4"/>
    <w:rsid w:val="00354EFA"/>
    <w:rsid w:val="00355845"/>
    <w:rsid w:val="003559D5"/>
    <w:rsid w:val="00355EB5"/>
    <w:rsid w:val="00355EF7"/>
    <w:rsid w:val="00356302"/>
    <w:rsid w:val="00356A7C"/>
    <w:rsid w:val="00357754"/>
    <w:rsid w:val="00357CF1"/>
    <w:rsid w:val="00357CFF"/>
    <w:rsid w:val="00357E56"/>
    <w:rsid w:val="00360818"/>
    <w:rsid w:val="0036086A"/>
    <w:rsid w:val="00360CD6"/>
    <w:rsid w:val="0036115C"/>
    <w:rsid w:val="003614F4"/>
    <w:rsid w:val="00361A86"/>
    <w:rsid w:val="00361FE8"/>
    <w:rsid w:val="00362050"/>
    <w:rsid w:val="00362381"/>
    <w:rsid w:val="003624E5"/>
    <w:rsid w:val="00362A49"/>
    <w:rsid w:val="00362DB6"/>
    <w:rsid w:val="0036308D"/>
    <w:rsid w:val="003636C1"/>
    <w:rsid w:val="00363AA6"/>
    <w:rsid w:val="003647E2"/>
    <w:rsid w:val="00365222"/>
    <w:rsid w:val="00365E52"/>
    <w:rsid w:val="00366F8F"/>
    <w:rsid w:val="003672B5"/>
    <w:rsid w:val="00370916"/>
    <w:rsid w:val="00370B0C"/>
    <w:rsid w:val="00370C84"/>
    <w:rsid w:val="003713E6"/>
    <w:rsid w:val="003718FC"/>
    <w:rsid w:val="00372B39"/>
    <w:rsid w:val="003736D0"/>
    <w:rsid w:val="00374963"/>
    <w:rsid w:val="003756F8"/>
    <w:rsid w:val="003758F5"/>
    <w:rsid w:val="00375F24"/>
    <w:rsid w:val="00376D1C"/>
    <w:rsid w:val="00377639"/>
    <w:rsid w:val="00377C03"/>
    <w:rsid w:val="00377EBC"/>
    <w:rsid w:val="00380150"/>
    <w:rsid w:val="00380A26"/>
    <w:rsid w:val="00381319"/>
    <w:rsid w:val="003814CA"/>
    <w:rsid w:val="00381593"/>
    <w:rsid w:val="00381605"/>
    <w:rsid w:val="003817A5"/>
    <w:rsid w:val="003817F8"/>
    <w:rsid w:val="0038198C"/>
    <w:rsid w:val="00381BA9"/>
    <w:rsid w:val="00383656"/>
    <w:rsid w:val="00383760"/>
    <w:rsid w:val="00383D9D"/>
    <w:rsid w:val="00383ED9"/>
    <w:rsid w:val="00383F7C"/>
    <w:rsid w:val="003845C9"/>
    <w:rsid w:val="0038615F"/>
    <w:rsid w:val="0038627B"/>
    <w:rsid w:val="00386FF2"/>
    <w:rsid w:val="0038772F"/>
    <w:rsid w:val="00390208"/>
    <w:rsid w:val="003908E0"/>
    <w:rsid w:val="00390C28"/>
    <w:rsid w:val="00391413"/>
    <w:rsid w:val="003917F8"/>
    <w:rsid w:val="00391D20"/>
    <w:rsid w:val="00392264"/>
    <w:rsid w:val="003922CD"/>
    <w:rsid w:val="00392B95"/>
    <w:rsid w:val="00392EF5"/>
    <w:rsid w:val="003933B4"/>
    <w:rsid w:val="003941F4"/>
    <w:rsid w:val="003948D0"/>
    <w:rsid w:val="003951D6"/>
    <w:rsid w:val="00395E48"/>
    <w:rsid w:val="00396EA6"/>
    <w:rsid w:val="003A04FF"/>
    <w:rsid w:val="003A0B53"/>
    <w:rsid w:val="003A0E76"/>
    <w:rsid w:val="003A1C30"/>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7BE"/>
    <w:rsid w:val="003A7DED"/>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B7D43"/>
    <w:rsid w:val="003C02E8"/>
    <w:rsid w:val="003C04CE"/>
    <w:rsid w:val="003C05BF"/>
    <w:rsid w:val="003C15A3"/>
    <w:rsid w:val="003C1683"/>
    <w:rsid w:val="003C1CC6"/>
    <w:rsid w:val="003C1E83"/>
    <w:rsid w:val="003C2416"/>
    <w:rsid w:val="003C374B"/>
    <w:rsid w:val="003C37C4"/>
    <w:rsid w:val="003C3B8E"/>
    <w:rsid w:val="003C3DBD"/>
    <w:rsid w:val="003C5A8B"/>
    <w:rsid w:val="003C5B76"/>
    <w:rsid w:val="003C5C69"/>
    <w:rsid w:val="003C6535"/>
    <w:rsid w:val="003C6FC0"/>
    <w:rsid w:val="003C720A"/>
    <w:rsid w:val="003C7BCA"/>
    <w:rsid w:val="003C7F10"/>
    <w:rsid w:val="003D0A9E"/>
    <w:rsid w:val="003D0BFB"/>
    <w:rsid w:val="003D0FE8"/>
    <w:rsid w:val="003D22FC"/>
    <w:rsid w:val="003D36BA"/>
    <w:rsid w:val="003D3A2C"/>
    <w:rsid w:val="003D3A6C"/>
    <w:rsid w:val="003D3DCB"/>
    <w:rsid w:val="003D43CB"/>
    <w:rsid w:val="003D4749"/>
    <w:rsid w:val="003D4757"/>
    <w:rsid w:val="003D4989"/>
    <w:rsid w:val="003D4E15"/>
    <w:rsid w:val="003D57AF"/>
    <w:rsid w:val="003D5841"/>
    <w:rsid w:val="003D5F72"/>
    <w:rsid w:val="003D616E"/>
    <w:rsid w:val="003D72ED"/>
    <w:rsid w:val="003D741C"/>
    <w:rsid w:val="003D7FAC"/>
    <w:rsid w:val="003E021C"/>
    <w:rsid w:val="003E053A"/>
    <w:rsid w:val="003E0876"/>
    <w:rsid w:val="003E11CA"/>
    <w:rsid w:val="003E1C56"/>
    <w:rsid w:val="003E2AB4"/>
    <w:rsid w:val="003E2F28"/>
    <w:rsid w:val="003E32D0"/>
    <w:rsid w:val="003E3B85"/>
    <w:rsid w:val="003E3F30"/>
    <w:rsid w:val="003E3F79"/>
    <w:rsid w:val="003E5376"/>
    <w:rsid w:val="003E7132"/>
    <w:rsid w:val="003F0C57"/>
    <w:rsid w:val="003F1400"/>
    <w:rsid w:val="003F1CC2"/>
    <w:rsid w:val="003F2174"/>
    <w:rsid w:val="003F284C"/>
    <w:rsid w:val="003F3CFF"/>
    <w:rsid w:val="003F4CCD"/>
    <w:rsid w:val="003F53F2"/>
    <w:rsid w:val="003F5420"/>
    <w:rsid w:val="003F55F7"/>
    <w:rsid w:val="003F5736"/>
    <w:rsid w:val="003F57CC"/>
    <w:rsid w:val="003F5D98"/>
    <w:rsid w:val="003F5F62"/>
    <w:rsid w:val="003F6B8F"/>
    <w:rsid w:val="003F6C04"/>
    <w:rsid w:val="003F6CB0"/>
    <w:rsid w:val="003F6D06"/>
    <w:rsid w:val="003F709C"/>
    <w:rsid w:val="003F7265"/>
    <w:rsid w:val="003F7DEB"/>
    <w:rsid w:val="003F7F40"/>
    <w:rsid w:val="004006D1"/>
    <w:rsid w:val="004009E5"/>
    <w:rsid w:val="00400FC1"/>
    <w:rsid w:val="00401073"/>
    <w:rsid w:val="0040179F"/>
    <w:rsid w:val="0040262C"/>
    <w:rsid w:val="00402A36"/>
    <w:rsid w:val="00403B55"/>
    <w:rsid w:val="00404061"/>
    <w:rsid w:val="0040442D"/>
    <w:rsid w:val="00404906"/>
    <w:rsid w:val="00405605"/>
    <w:rsid w:val="004056C0"/>
    <w:rsid w:val="0040614A"/>
    <w:rsid w:val="0040623F"/>
    <w:rsid w:val="0040679E"/>
    <w:rsid w:val="00406998"/>
    <w:rsid w:val="00406A59"/>
    <w:rsid w:val="0040707D"/>
    <w:rsid w:val="00407083"/>
    <w:rsid w:val="0040732C"/>
    <w:rsid w:val="004073F1"/>
    <w:rsid w:val="00407B60"/>
    <w:rsid w:val="00407E49"/>
    <w:rsid w:val="004105F4"/>
    <w:rsid w:val="00410F0F"/>
    <w:rsid w:val="00412145"/>
    <w:rsid w:val="004125D9"/>
    <w:rsid w:val="00412A6E"/>
    <w:rsid w:val="00413032"/>
    <w:rsid w:val="004137CB"/>
    <w:rsid w:val="004138EA"/>
    <w:rsid w:val="00413E0F"/>
    <w:rsid w:val="0041465E"/>
    <w:rsid w:val="004146E3"/>
    <w:rsid w:val="00414DCC"/>
    <w:rsid w:val="00414E89"/>
    <w:rsid w:val="00415036"/>
    <w:rsid w:val="0041512B"/>
    <w:rsid w:val="00415393"/>
    <w:rsid w:val="00415859"/>
    <w:rsid w:val="00415C2E"/>
    <w:rsid w:val="00415FBF"/>
    <w:rsid w:val="004169CA"/>
    <w:rsid w:val="00417170"/>
    <w:rsid w:val="00420D39"/>
    <w:rsid w:val="00422A81"/>
    <w:rsid w:val="00422C7E"/>
    <w:rsid w:val="004235E2"/>
    <w:rsid w:val="00423E72"/>
    <w:rsid w:val="004242BC"/>
    <w:rsid w:val="004246E4"/>
    <w:rsid w:val="00425247"/>
    <w:rsid w:val="00425446"/>
    <w:rsid w:val="00425B4C"/>
    <w:rsid w:val="00425F7F"/>
    <w:rsid w:val="00426139"/>
    <w:rsid w:val="00426912"/>
    <w:rsid w:val="004269CC"/>
    <w:rsid w:val="00426FE6"/>
    <w:rsid w:val="00431E85"/>
    <w:rsid w:val="00432010"/>
    <w:rsid w:val="004323B7"/>
    <w:rsid w:val="00432D24"/>
    <w:rsid w:val="00432F57"/>
    <w:rsid w:val="00433086"/>
    <w:rsid w:val="00434181"/>
    <w:rsid w:val="00434347"/>
    <w:rsid w:val="004350F3"/>
    <w:rsid w:val="00435E51"/>
    <w:rsid w:val="00435EBE"/>
    <w:rsid w:val="00436E73"/>
    <w:rsid w:val="00440192"/>
    <w:rsid w:val="00440E28"/>
    <w:rsid w:val="00441BF6"/>
    <w:rsid w:val="00441EE5"/>
    <w:rsid w:val="004421EA"/>
    <w:rsid w:val="004423FF"/>
    <w:rsid w:val="00442F65"/>
    <w:rsid w:val="00443805"/>
    <w:rsid w:val="0044384D"/>
    <w:rsid w:val="00443930"/>
    <w:rsid w:val="0044433A"/>
    <w:rsid w:val="004443C3"/>
    <w:rsid w:val="00444625"/>
    <w:rsid w:val="00444844"/>
    <w:rsid w:val="00444B75"/>
    <w:rsid w:val="00444D7B"/>
    <w:rsid w:val="00445023"/>
    <w:rsid w:val="00445B6A"/>
    <w:rsid w:val="00445F28"/>
    <w:rsid w:val="00446151"/>
    <w:rsid w:val="00446320"/>
    <w:rsid w:val="004468FB"/>
    <w:rsid w:val="00447C4F"/>
    <w:rsid w:val="0045008D"/>
    <w:rsid w:val="00450105"/>
    <w:rsid w:val="0045013C"/>
    <w:rsid w:val="00451496"/>
    <w:rsid w:val="0045188B"/>
    <w:rsid w:val="00451E2B"/>
    <w:rsid w:val="00451F7B"/>
    <w:rsid w:val="00452EC2"/>
    <w:rsid w:val="0045303D"/>
    <w:rsid w:val="004530A6"/>
    <w:rsid w:val="00453107"/>
    <w:rsid w:val="00453B7D"/>
    <w:rsid w:val="00453DD1"/>
    <w:rsid w:val="00454BD5"/>
    <w:rsid w:val="00455601"/>
    <w:rsid w:val="004557EB"/>
    <w:rsid w:val="00455D08"/>
    <w:rsid w:val="0045642C"/>
    <w:rsid w:val="0045686D"/>
    <w:rsid w:val="00456B52"/>
    <w:rsid w:val="00456BA6"/>
    <w:rsid w:val="0045735B"/>
    <w:rsid w:val="00457A7E"/>
    <w:rsid w:val="00457F15"/>
    <w:rsid w:val="00457F49"/>
    <w:rsid w:val="00457F5E"/>
    <w:rsid w:val="004600E7"/>
    <w:rsid w:val="00461448"/>
    <w:rsid w:val="00462210"/>
    <w:rsid w:val="00462372"/>
    <w:rsid w:val="004637CA"/>
    <w:rsid w:val="0046494A"/>
    <w:rsid w:val="00464B84"/>
    <w:rsid w:val="00466187"/>
    <w:rsid w:val="00466509"/>
    <w:rsid w:val="004666A3"/>
    <w:rsid w:val="0046690B"/>
    <w:rsid w:val="0046699D"/>
    <w:rsid w:val="004675A2"/>
    <w:rsid w:val="00467ED6"/>
    <w:rsid w:val="004709C3"/>
    <w:rsid w:val="00470AD4"/>
    <w:rsid w:val="004710D4"/>
    <w:rsid w:val="00471404"/>
    <w:rsid w:val="004719F6"/>
    <w:rsid w:val="00471A38"/>
    <w:rsid w:val="00472635"/>
    <w:rsid w:val="00472737"/>
    <w:rsid w:val="004740B5"/>
    <w:rsid w:val="004742ED"/>
    <w:rsid w:val="00474868"/>
    <w:rsid w:val="00474AF5"/>
    <w:rsid w:val="00474EFD"/>
    <w:rsid w:val="00475191"/>
    <w:rsid w:val="0047568D"/>
    <w:rsid w:val="004758EC"/>
    <w:rsid w:val="00475A12"/>
    <w:rsid w:val="00475C96"/>
    <w:rsid w:val="00476513"/>
    <w:rsid w:val="0047660A"/>
    <w:rsid w:val="00476A31"/>
    <w:rsid w:val="00476AEA"/>
    <w:rsid w:val="0047775E"/>
    <w:rsid w:val="004805DE"/>
    <w:rsid w:val="004809C8"/>
    <w:rsid w:val="0048138E"/>
    <w:rsid w:val="00481447"/>
    <w:rsid w:val="00481A47"/>
    <w:rsid w:val="00482F26"/>
    <w:rsid w:val="00482FF7"/>
    <w:rsid w:val="0048330F"/>
    <w:rsid w:val="0048682E"/>
    <w:rsid w:val="00486A74"/>
    <w:rsid w:val="00486C77"/>
    <w:rsid w:val="004873EC"/>
    <w:rsid w:val="004876DC"/>
    <w:rsid w:val="00487CDD"/>
    <w:rsid w:val="004905CA"/>
    <w:rsid w:val="00491225"/>
    <w:rsid w:val="0049139B"/>
    <w:rsid w:val="0049166D"/>
    <w:rsid w:val="00491AB0"/>
    <w:rsid w:val="00491BE8"/>
    <w:rsid w:val="0049200A"/>
    <w:rsid w:val="004933B7"/>
    <w:rsid w:val="0049358E"/>
    <w:rsid w:val="0049382D"/>
    <w:rsid w:val="00494599"/>
    <w:rsid w:val="00494DFB"/>
    <w:rsid w:val="0049543C"/>
    <w:rsid w:val="00495601"/>
    <w:rsid w:val="004958E4"/>
    <w:rsid w:val="00495D41"/>
    <w:rsid w:val="00495FE8"/>
    <w:rsid w:val="0049643A"/>
    <w:rsid w:val="0049697B"/>
    <w:rsid w:val="00496AF2"/>
    <w:rsid w:val="004976DD"/>
    <w:rsid w:val="004A0022"/>
    <w:rsid w:val="004A03F1"/>
    <w:rsid w:val="004A08B2"/>
    <w:rsid w:val="004A1445"/>
    <w:rsid w:val="004A17A7"/>
    <w:rsid w:val="004A17C3"/>
    <w:rsid w:val="004A1993"/>
    <w:rsid w:val="004A19D9"/>
    <w:rsid w:val="004A1B7A"/>
    <w:rsid w:val="004A2136"/>
    <w:rsid w:val="004A22AF"/>
    <w:rsid w:val="004A338A"/>
    <w:rsid w:val="004A396C"/>
    <w:rsid w:val="004A3DB7"/>
    <w:rsid w:val="004A4948"/>
    <w:rsid w:val="004A4CAB"/>
    <w:rsid w:val="004A4CE6"/>
    <w:rsid w:val="004A4ED8"/>
    <w:rsid w:val="004A4FCE"/>
    <w:rsid w:val="004A5121"/>
    <w:rsid w:val="004A521D"/>
    <w:rsid w:val="004A5618"/>
    <w:rsid w:val="004A58AD"/>
    <w:rsid w:val="004A5A02"/>
    <w:rsid w:val="004A5B89"/>
    <w:rsid w:val="004A622C"/>
    <w:rsid w:val="004A6496"/>
    <w:rsid w:val="004A77ED"/>
    <w:rsid w:val="004B03D7"/>
    <w:rsid w:val="004B0A44"/>
    <w:rsid w:val="004B0AE8"/>
    <w:rsid w:val="004B0B98"/>
    <w:rsid w:val="004B0FE1"/>
    <w:rsid w:val="004B10A9"/>
    <w:rsid w:val="004B1412"/>
    <w:rsid w:val="004B22B9"/>
    <w:rsid w:val="004B2A12"/>
    <w:rsid w:val="004B2C6E"/>
    <w:rsid w:val="004B3342"/>
    <w:rsid w:val="004B3AEE"/>
    <w:rsid w:val="004B494E"/>
    <w:rsid w:val="004B51C7"/>
    <w:rsid w:val="004B52D8"/>
    <w:rsid w:val="004B633E"/>
    <w:rsid w:val="004B7045"/>
    <w:rsid w:val="004B71C1"/>
    <w:rsid w:val="004B754D"/>
    <w:rsid w:val="004B75A9"/>
    <w:rsid w:val="004B7A4C"/>
    <w:rsid w:val="004C04CA"/>
    <w:rsid w:val="004C07C1"/>
    <w:rsid w:val="004C0B0C"/>
    <w:rsid w:val="004C0F28"/>
    <w:rsid w:val="004C1BC8"/>
    <w:rsid w:val="004C2907"/>
    <w:rsid w:val="004C2C46"/>
    <w:rsid w:val="004C3A9F"/>
    <w:rsid w:val="004C3C8A"/>
    <w:rsid w:val="004C4F6F"/>
    <w:rsid w:val="004C5395"/>
    <w:rsid w:val="004C5416"/>
    <w:rsid w:val="004C5627"/>
    <w:rsid w:val="004C5D40"/>
    <w:rsid w:val="004C616D"/>
    <w:rsid w:val="004C6776"/>
    <w:rsid w:val="004C7132"/>
    <w:rsid w:val="004C79BD"/>
    <w:rsid w:val="004C7DF9"/>
    <w:rsid w:val="004D037F"/>
    <w:rsid w:val="004D03D7"/>
    <w:rsid w:val="004D07D2"/>
    <w:rsid w:val="004D0844"/>
    <w:rsid w:val="004D111B"/>
    <w:rsid w:val="004D2407"/>
    <w:rsid w:val="004D2A12"/>
    <w:rsid w:val="004D2CD5"/>
    <w:rsid w:val="004D30DA"/>
    <w:rsid w:val="004D354A"/>
    <w:rsid w:val="004D3E07"/>
    <w:rsid w:val="004D42DC"/>
    <w:rsid w:val="004D480E"/>
    <w:rsid w:val="004D4A57"/>
    <w:rsid w:val="004D4B75"/>
    <w:rsid w:val="004D4CBC"/>
    <w:rsid w:val="004D4EDD"/>
    <w:rsid w:val="004D4F3B"/>
    <w:rsid w:val="004D52FD"/>
    <w:rsid w:val="004D54DA"/>
    <w:rsid w:val="004D5671"/>
    <w:rsid w:val="004D709B"/>
    <w:rsid w:val="004D70A3"/>
    <w:rsid w:val="004D7512"/>
    <w:rsid w:val="004D7696"/>
    <w:rsid w:val="004D7949"/>
    <w:rsid w:val="004D7A3F"/>
    <w:rsid w:val="004D7ACB"/>
    <w:rsid w:val="004E10DC"/>
    <w:rsid w:val="004E175C"/>
    <w:rsid w:val="004E18A3"/>
    <w:rsid w:val="004E1A9C"/>
    <w:rsid w:val="004E1E2B"/>
    <w:rsid w:val="004E21E0"/>
    <w:rsid w:val="004E2487"/>
    <w:rsid w:val="004E311F"/>
    <w:rsid w:val="004E334A"/>
    <w:rsid w:val="004E3B57"/>
    <w:rsid w:val="004E4135"/>
    <w:rsid w:val="004E4D80"/>
    <w:rsid w:val="004E4ECF"/>
    <w:rsid w:val="004E4F3E"/>
    <w:rsid w:val="004E541B"/>
    <w:rsid w:val="004E5522"/>
    <w:rsid w:val="004E794E"/>
    <w:rsid w:val="004E7AB3"/>
    <w:rsid w:val="004E7F8D"/>
    <w:rsid w:val="004F0777"/>
    <w:rsid w:val="004F0B3B"/>
    <w:rsid w:val="004F0DC7"/>
    <w:rsid w:val="004F0E09"/>
    <w:rsid w:val="004F120C"/>
    <w:rsid w:val="004F13BD"/>
    <w:rsid w:val="004F153A"/>
    <w:rsid w:val="004F18D3"/>
    <w:rsid w:val="004F20A4"/>
    <w:rsid w:val="004F20CC"/>
    <w:rsid w:val="004F2BAD"/>
    <w:rsid w:val="004F33B6"/>
    <w:rsid w:val="004F3C41"/>
    <w:rsid w:val="004F55C0"/>
    <w:rsid w:val="004F6C42"/>
    <w:rsid w:val="004F78B2"/>
    <w:rsid w:val="004F7D1C"/>
    <w:rsid w:val="004F7D4C"/>
    <w:rsid w:val="00500200"/>
    <w:rsid w:val="005009CF"/>
    <w:rsid w:val="005020B4"/>
    <w:rsid w:val="00502110"/>
    <w:rsid w:val="00502881"/>
    <w:rsid w:val="005029C2"/>
    <w:rsid w:val="00503083"/>
    <w:rsid w:val="00503250"/>
    <w:rsid w:val="00503303"/>
    <w:rsid w:val="00503600"/>
    <w:rsid w:val="0050361E"/>
    <w:rsid w:val="00504D71"/>
    <w:rsid w:val="00505014"/>
    <w:rsid w:val="00505E47"/>
    <w:rsid w:val="00506296"/>
    <w:rsid w:val="00506317"/>
    <w:rsid w:val="005073A5"/>
    <w:rsid w:val="005074B8"/>
    <w:rsid w:val="00507763"/>
    <w:rsid w:val="00507765"/>
    <w:rsid w:val="00507B40"/>
    <w:rsid w:val="005107B0"/>
    <w:rsid w:val="00511390"/>
    <w:rsid w:val="005114F4"/>
    <w:rsid w:val="00511520"/>
    <w:rsid w:val="00511C1D"/>
    <w:rsid w:val="00511CB3"/>
    <w:rsid w:val="00511D84"/>
    <w:rsid w:val="00511DFC"/>
    <w:rsid w:val="00511EFE"/>
    <w:rsid w:val="005123CF"/>
    <w:rsid w:val="00512432"/>
    <w:rsid w:val="0051281C"/>
    <w:rsid w:val="00512A2D"/>
    <w:rsid w:val="005134D3"/>
    <w:rsid w:val="00513FBC"/>
    <w:rsid w:val="005159D5"/>
    <w:rsid w:val="00515B75"/>
    <w:rsid w:val="005160D4"/>
    <w:rsid w:val="005172CE"/>
    <w:rsid w:val="005178A3"/>
    <w:rsid w:val="00517CF7"/>
    <w:rsid w:val="005200BE"/>
    <w:rsid w:val="00520278"/>
    <w:rsid w:val="005203A4"/>
    <w:rsid w:val="005204EB"/>
    <w:rsid w:val="005204FB"/>
    <w:rsid w:val="0052050A"/>
    <w:rsid w:val="00520A2E"/>
    <w:rsid w:val="00520FF0"/>
    <w:rsid w:val="00522C61"/>
    <w:rsid w:val="00522E06"/>
    <w:rsid w:val="00523122"/>
    <w:rsid w:val="005231C1"/>
    <w:rsid w:val="00523555"/>
    <w:rsid w:val="00523B78"/>
    <w:rsid w:val="00524191"/>
    <w:rsid w:val="0052425C"/>
    <w:rsid w:val="00524A36"/>
    <w:rsid w:val="00525A0D"/>
    <w:rsid w:val="005278C7"/>
    <w:rsid w:val="00527C1A"/>
    <w:rsid w:val="0053006F"/>
    <w:rsid w:val="00530B84"/>
    <w:rsid w:val="00531CEA"/>
    <w:rsid w:val="005320A4"/>
    <w:rsid w:val="00532601"/>
    <w:rsid w:val="00532860"/>
    <w:rsid w:val="005333CB"/>
    <w:rsid w:val="0053350A"/>
    <w:rsid w:val="00533771"/>
    <w:rsid w:val="00533BE3"/>
    <w:rsid w:val="00533EFD"/>
    <w:rsid w:val="00534351"/>
    <w:rsid w:val="00534C8E"/>
    <w:rsid w:val="00535331"/>
    <w:rsid w:val="0053556A"/>
    <w:rsid w:val="0053578F"/>
    <w:rsid w:val="0053649F"/>
    <w:rsid w:val="00536524"/>
    <w:rsid w:val="00536861"/>
    <w:rsid w:val="005372F2"/>
    <w:rsid w:val="0053746A"/>
    <w:rsid w:val="00537480"/>
    <w:rsid w:val="005402D9"/>
    <w:rsid w:val="00540563"/>
    <w:rsid w:val="00540E35"/>
    <w:rsid w:val="005421C7"/>
    <w:rsid w:val="00542A6A"/>
    <w:rsid w:val="00542F68"/>
    <w:rsid w:val="00543525"/>
    <w:rsid w:val="00543ED7"/>
    <w:rsid w:val="00544EA9"/>
    <w:rsid w:val="00545031"/>
    <w:rsid w:val="005452A8"/>
    <w:rsid w:val="005461F9"/>
    <w:rsid w:val="00546783"/>
    <w:rsid w:val="005471F3"/>
    <w:rsid w:val="00550C7F"/>
    <w:rsid w:val="00550CB1"/>
    <w:rsid w:val="00551922"/>
    <w:rsid w:val="00552504"/>
    <w:rsid w:val="005536B4"/>
    <w:rsid w:val="00553BD4"/>
    <w:rsid w:val="00554CDA"/>
    <w:rsid w:val="00554F5A"/>
    <w:rsid w:val="00555037"/>
    <w:rsid w:val="005554CE"/>
    <w:rsid w:val="00555577"/>
    <w:rsid w:val="005556B0"/>
    <w:rsid w:val="0055589B"/>
    <w:rsid w:val="00555B5F"/>
    <w:rsid w:val="00560F3C"/>
    <w:rsid w:val="005622E1"/>
    <w:rsid w:val="005625F5"/>
    <w:rsid w:val="0056286E"/>
    <w:rsid w:val="00563248"/>
    <w:rsid w:val="00563F1A"/>
    <w:rsid w:val="00564BA9"/>
    <w:rsid w:val="00564DE2"/>
    <w:rsid w:val="00565500"/>
    <w:rsid w:val="00566E7E"/>
    <w:rsid w:val="00566F07"/>
    <w:rsid w:val="00567871"/>
    <w:rsid w:val="00571208"/>
    <w:rsid w:val="0057134E"/>
    <w:rsid w:val="0057162F"/>
    <w:rsid w:val="00571AB6"/>
    <w:rsid w:val="00572655"/>
    <w:rsid w:val="0057292C"/>
    <w:rsid w:val="00572E38"/>
    <w:rsid w:val="00573299"/>
    <w:rsid w:val="005732A5"/>
    <w:rsid w:val="00573D47"/>
    <w:rsid w:val="005741D6"/>
    <w:rsid w:val="005741FC"/>
    <w:rsid w:val="005764F0"/>
    <w:rsid w:val="00576F74"/>
    <w:rsid w:val="00577CD5"/>
    <w:rsid w:val="005801CD"/>
    <w:rsid w:val="00580933"/>
    <w:rsid w:val="005823EE"/>
    <w:rsid w:val="00582413"/>
    <w:rsid w:val="00582BD3"/>
    <w:rsid w:val="00582D4C"/>
    <w:rsid w:val="005836B7"/>
    <w:rsid w:val="00583F6D"/>
    <w:rsid w:val="00585229"/>
    <w:rsid w:val="0058541D"/>
    <w:rsid w:val="005854A1"/>
    <w:rsid w:val="00585B02"/>
    <w:rsid w:val="00585EC3"/>
    <w:rsid w:val="005866F2"/>
    <w:rsid w:val="00586786"/>
    <w:rsid w:val="005867C4"/>
    <w:rsid w:val="005870A4"/>
    <w:rsid w:val="00587448"/>
    <w:rsid w:val="00587527"/>
    <w:rsid w:val="005876AF"/>
    <w:rsid w:val="005900B6"/>
    <w:rsid w:val="00590279"/>
    <w:rsid w:val="00590F34"/>
    <w:rsid w:val="00591B1B"/>
    <w:rsid w:val="00591F0D"/>
    <w:rsid w:val="00592F57"/>
    <w:rsid w:val="00593187"/>
    <w:rsid w:val="0059353B"/>
    <w:rsid w:val="00593F72"/>
    <w:rsid w:val="00594002"/>
    <w:rsid w:val="0059493F"/>
    <w:rsid w:val="005951D0"/>
    <w:rsid w:val="00595733"/>
    <w:rsid w:val="00595FD4"/>
    <w:rsid w:val="00596316"/>
    <w:rsid w:val="005963D9"/>
    <w:rsid w:val="005967A0"/>
    <w:rsid w:val="00596E35"/>
    <w:rsid w:val="00596E62"/>
    <w:rsid w:val="00597CFE"/>
    <w:rsid w:val="00597FC8"/>
    <w:rsid w:val="005A004F"/>
    <w:rsid w:val="005A06D1"/>
    <w:rsid w:val="005A141E"/>
    <w:rsid w:val="005A14E6"/>
    <w:rsid w:val="005A181D"/>
    <w:rsid w:val="005A1FDC"/>
    <w:rsid w:val="005A2271"/>
    <w:rsid w:val="005A31E3"/>
    <w:rsid w:val="005A33FC"/>
    <w:rsid w:val="005A373E"/>
    <w:rsid w:val="005A4011"/>
    <w:rsid w:val="005A4EED"/>
    <w:rsid w:val="005A4F7E"/>
    <w:rsid w:val="005A571A"/>
    <w:rsid w:val="005A5961"/>
    <w:rsid w:val="005A6068"/>
    <w:rsid w:val="005A6185"/>
    <w:rsid w:val="005A6214"/>
    <w:rsid w:val="005A63C0"/>
    <w:rsid w:val="005A66E7"/>
    <w:rsid w:val="005A7745"/>
    <w:rsid w:val="005A77DC"/>
    <w:rsid w:val="005B0362"/>
    <w:rsid w:val="005B059C"/>
    <w:rsid w:val="005B071E"/>
    <w:rsid w:val="005B1C0F"/>
    <w:rsid w:val="005B1E7E"/>
    <w:rsid w:val="005B267C"/>
    <w:rsid w:val="005B2AF2"/>
    <w:rsid w:val="005B31DA"/>
    <w:rsid w:val="005B3468"/>
    <w:rsid w:val="005B4122"/>
    <w:rsid w:val="005B514D"/>
    <w:rsid w:val="005B56F0"/>
    <w:rsid w:val="005B60D9"/>
    <w:rsid w:val="005C009C"/>
    <w:rsid w:val="005C04CD"/>
    <w:rsid w:val="005C0594"/>
    <w:rsid w:val="005C1FB1"/>
    <w:rsid w:val="005C1FEC"/>
    <w:rsid w:val="005C29A2"/>
    <w:rsid w:val="005C2E02"/>
    <w:rsid w:val="005C2F3C"/>
    <w:rsid w:val="005C3106"/>
    <w:rsid w:val="005C3118"/>
    <w:rsid w:val="005C36A1"/>
    <w:rsid w:val="005C3AAA"/>
    <w:rsid w:val="005C4112"/>
    <w:rsid w:val="005C4178"/>
    <w:rsid w:val="005C49B5"/>
    <w:rsid w:val="005C5F7C"/>
    <w:rsid w:val="005C608E"/>
    <w:rsid w:val="005C60B5"/>
    <w:rsid w:val="005C6651"/>
    <w:rsid w:val="005C6A62"/>
    <w:rsid w:val="005C71AD"/>
    <w:rsid w:val="005C7F6C"/>
    <w:rsid w:val="005D0152"/>
    <w:rsid w:val="005D022F"/>
    <w:rsid w:val="005D091B"/>
    <w:rsid w:val="005D09D5"/>
    <w:rsid w:val="005D0ACF"/>
    <w:rsid w:val="005D12A2"/>
    <w:rsid w:val="005D138E"/>
    <w:rsid w:val="005D1BBF"/>
    <w:rsid w:val="005D25E8"/>
    <w:rsid w:val="005D2A98"/>
    <w:rsid w:val="005D2E75"/>
    <w:rsid w:val="005D3A73"/>
    <w:rsid w:val="005D3E89"/>
    <w:rsid w:val="005D4969"/>
    <w:rsid w:val="005D5548"/>
    <w:rsid w:val="005D591A"/>
    <w:rsid w:val="005D62E5"/>
    <w:rsid w:val="005D6338"/>
    <w:rsid w:val="005D6692"/>
    <w:rsid w:val="005D671B"/>
    <w:rsid w:val="005D68B3"/>
    <w:rsid w:val="005D6F5B"/>
    <w:rsid w:val="005D71D3"/>
    <w:rsid w:val="005D72AD"/>
    <w:rsid w:val="005D74F3"/>
    <w:rsid w:val="005D78B0"/>
    <w:rsid w:val="005E0061"/>
    <w:rsid w:val="005E0129"/>
    <w:rsid w:val="005E0BAB"/>
    <w:rsid w:val="005E1DD0"/>
    <w:rsid w:val="005E1F0E"/>
    <w:rsid w:val="005E24E4"/>
    <w:rsid w:val="005E2D32"/>
    <w:rsid w:val="005E2E83"/>
    <w:rsid w:val="005E3237"/>
    <w:rsid w:val="005E3761"/>
    <w:rsid w:val="005E422B"/>
    <w:rsid w:val="005E443A"/>
    <w:rsid w:val="005E478E"/>
    <w:rsid w:val="005E495D"/>
    <w:rsid w:val="005E4986"/>
    <w:rsid w:val="005E515C"/>
    <w:rsid w:val="005E5251"/>
    <w:rsid w:val="005E57DC"/>
    <w:rsid w:val="005E5BC4"/>
    <w:rsid w:val="005E5F20"/>
    <w:rsid w:val="005E6203"/>
    <w:rsid w:val="005E6331"/>
    <w:rsid w:val="005E69E1"/>
    <w:rsid w:val="005E69FA"/>
    <w:rsid w:val="005E6A03"/>
    <w:rsid w:val="005E6D4A"/>
    <w:rsid w:val="005E778A"/>
    <w:rsid w:val="005F023D"/>
    <w:rsid w:val="005F029C"/>
    <w:rsid w:val="005F20AB"/>
    <w:rsid w:val="005F212C"/>
    <w:rsid w:val="005F2254"/>
    <w:rsid w:val="005F24D4"/>
    <w:rsid w:val="005F250F"/>
    <w:rsid w:val="005F264E"/>
    <w:rsid w:val="005F33C1"/>
    <w:rsid w:val="005F33C5"/>
    <w:rsid w:val="005F36ED"/>
    <w:rsid w:val="005F385B"/>
    <w:rsid w:val="005F3CB0"/>
    <w:rsid w:val="005F4856"/>
    <w:rsid w:val="005F4E4D"/>
    <w:rsid w:val="005F5352"/>
    <w:rsid w:val="00600380"/>
    <w:rsid w:val="0060056A"/>
    <w:rsid w:val="006019BE"/>
    <w:rsid w:val="006019FF"/>
    <w:rsid w:val="0060265C"/>
    <w:rsid w:val="00602A9E"/>
    <w:rsid w:val="00605665"/>
    <w:rsid w:val="0060574F"/>
    <w:rsid w:val="00605817"/>
    <w:rsid w:val="00605CD2"/>
    <w:rsid w:val="00605D1C"/>
    <w:rsid w:val="006061C3"/>
    <w:rsid w:val="00607058"/>
    <w:rsid w:val="00607221"/>
    <w:rsid w:val="00607C54"/>
    <w:rsid w:val="006101F2"/>
    <w:rsid w:val="00610639"/>
    <w:rsid w:val="006108C3"/>
    <w:rsid w:val="00610BB1"/>
    <w:rsid w:val="00610C85"/>
    <w:rsid w:val="0061240E"/>
    <w:rsid w:val="00612681"/>
    <w:rsid w:val="00612CA5"/>
    <w:rsid w:val="00613170"/>
    <w:rsid w:val="00613433"/>
    <w:rsid w:val="00613680"/>
    <w:rsid w:val="00613E50"/>
    <w:rsid w:val="006140DE"/>
    <w:rsid w:val="0061473D"/>
    <w:rsid w:val="00614B14"/>
    <w:rsid w:val="00614F74"/>
    <w:rsid w:val="006156A3"/>
    <w:rsid w:val="00616C72"/>
    <w:rsid w:val="00616CE7"/>
    <w:rsid w:val="00616ED2"/>
    <w:rsid w:val="00617766"/>
    <w:rsid w:val="00617B4D"/>
    <w:rsid w:val="00620752"/>
    <w:rsid w:val="00620FAA"/>
    <w:rsid w:val="0062118C"/>
    <w:rsid w:val="00622054"/>
    <w:rsid w:val="0062276F"/>
    <w:rsid w:val="006228A7"/>
    <w:rsid w:val="00622B30"/>
    <w:rsid w:val="006230F1"/>
    <w:rsid w:val="0062386D"/>
    <w:rsid w:val="00623EB4"/>
    <w:rsid w:val="00623EED"/>
    <w:rsid w:val="0062405C"/>
    <w:rsid w:val="00624141"/>
    <w:rsid w:val="006242D4"/>
    <w:rsid w:val="006248B6"/>
    <w:rsid w:val="0062503C"/>
    <w:rsid w:val="006267F6"/>
    <w:rsid w:val="0062721B"/>
    <w:rsid w:val="006272A5"/>
    <w:rsid w:val="00627893"/>
    <w:rsid w:val="0063056C"/>
    <w:rsid w:val="00631139"/>
    <w:rsid w:val="00631DF1"/>
    <w:rsid w:val="006325DE"/>
    <w:rsid w:val="006326FB"/>
    <w:rsid w:val="00632ACF"/>
    <w:rsid w:val="00634869"/>
    <w:rsid w:val="006358BE"/>
    <w:rsid w:val="00636640"/>
    <w:rsid w:val="00636889"/>
    <w:rsid w:val="00637233"/>
    <w:rsid w:val="006378A6"/>
    <w:rsid w:val="00637BA6"/>
    <w:rsid w:val="006406C7"/>
    <w:rsid w:val="00640F8A"/>
    <w:rsid w:val="00641880"/>
    <w:rsid w:val="00641D89"/>
    <w:rsid w:val="00642328"/>
    <w:rsid w:val="0064268A"/>
    <w:rsid w:val="00642DCF"/>
    <w:rsid w:val="00643927"/>
    <w:rsid w:val="00643D93"/>
    <w:rsid w:val="00643DFC"/>
    <w:rsid w:val="006444F3"/>
    <w:rsid w:val="0064474C"/>
    <w:rsid w:val="00645B28"/>
    <w:rsid w:val="006468B7"/>
    <w:rsid w:val="00646A61"/>
    <w:rsid w:val="00646B10"/>
    <w:rsid w:val="006478B6"/>
    <w:rsid w:val="0064795F"/>
    <w:rsid w:val="006479C2"/>
    <w:rsid w:val="006479EB"/>
    <w:rsid w:val="00647AC9"/>
    <w:rsid w:val="006500E3"/>
    <w:rsid w:val="00650152"/>
    <w:rsid w:val="006502AD"/>
    <w:rsid w:val="0065050F"/>
    <w:rsid w:val="006512CD"/>
    <w:rsid w:val="0065131A"/>
    <w:rsid w:val="0065208A"/>
    <w:rsid w:val="006529E4"/>
    <w:rsid w:val="00652D19"/>
    <w:rsid w:val="006534C6"/>
    <w:rsid w:val="00653A72"/>
    <w:rsid w:val="00653F6D"/>
    <w:rsid w:val="0065413B"/>
    <w:rsid w:val="006548B9"/>
    <w:rsid w:val="00654E23"/>
    <w:rsid w:val="00654F74"/>
    <w:rsid w:val="00655041"/>
    <w:rsid w:val="00655767"/>
    <w:rsid w:val="00655AF4"/>
    <w:rsid w:val="00655F0F"/>
    <w:rsid w:val="00656538"/>
    <w:rsid w:val="00656A9B"/>
    <w:rsid w:val="00656AB6"/>
    <w:rsid w:val="0065712B"/>
    <w:rsid w:val="006573C7"/>
    <w:rsid w:val="006575B4"/>
    <w:rsid w:val="00657849"/>
    <w:rsid w:val="00657AAD"/>
    <w:rsid w:val="006609A3"/>
    <w:rsid w:val="00660DFD"/>
    <w:rsid w:val="00661AC3"/>
    <w:rsid w:val="0066302E"/>
    <w:rsid w:val="006631F6"/>
    <w:rsid w:val="006633CE"/>
    <w:rsid w:val="0066354D"/>
    <w:rsid w:val="00663565"/>
    <w:rsid w:val="00663E74"/>
    <w:rsid w:val="0066411C"/>
    <w:rsid w:val="0066432D"/>
    <w:rsid w:val="0066436F"/>
    <w:rsid w:val="00664488"/>
    <w:rsid w:val="006648F7"/>
    <w:rsid w:val="00665BB9"/>
    <w:rsid w:val="00665D7F"/>
    <w:rsid w:val="0066628B"/>
    <w:rsid w:val="00666DF3"/>
    <w:rsid w:val="00667C43"/>
    <w:rsid w:val="00670764"/>
    <w:rsid w:val="006716A9"/>
    <w:rsid w:val="00671AB5"/>
    <w:rsid w:val="0067247F"/>
    <w:rsid w:val="00672C82"/>
    <w:rsid w:val="006732E4"/>
    <w:rsid w:val="0067380D"/>
    <w:rsid w:val="006738EA"/>
    <w:rsid w:val="00673EF4"/>
    <w:rsid w:val="00674AA8"/>
    <w:rsid w:val="00674C6D"/>
    <w:rsid w:val="00675322"/>
    <w:rsid w:val="006757E9"/>
    <w:rsid w:val="00675CE5"/>
    <w:rsid w:val="00675E77"/>
    <w:rsid w:val="006769BD"/>
    <w:rsid w:val="00676A6B"/>
    <w:rsid w:val="00676E2F"/>
    <w:rsid w:val="00676F3F"/>
    <w:rsid w:val="00677619"/>
    <w:rsid w:val="00680F7F"/>
    <w:rsid w:val="00681D5E"/>
    <w:rsid w:val="00682CF7"/>
    <w:rsid w:val="0068328F"/>
    <w:rsid w:val="006835C1"/>
    <w:rsid w:val="00683886"/>
    <w:rsid w:val="0068497D"/>
    <w:rsid w:val="00684FE6"/>
    <w:rsid w:val="00685930"/>
    <w:rsid w:val="00685FA4"/>
    <w:rsid w:val="00685FD2"/>
    <w:rsid w:val="00686ABC"/>
    <w:rsid w:val="00686C3F"/>
    <w:rsid w:val="00687D0C"/>
    <w:rsid w:val="00687E5A"/>
    <w:rsid w:val="00687E70"/>
    <w:rsid w:val="006905EE"/>
    <w:rsid w:val="0069083B"/>
    <w:rsid w:val="00691E4E"/>
    <w:rsid w:val="00691E54"/>
    <w:rsid w:val="0069295C"/>
    <w:rsid w:val="00694D2C"/>
    <w:rsid w:val="006953A7"/>
    <w:rsid w:val="00695B23"/>
    <w:rsid w:val="006966C5"/>
    <w:rsid w:val="006967F7"/>
    <w:rsid w:val="00696A5E"/>
    <w:rsid w:val="00696A66"/>
    <w:rsid w:val="00696AF8"/>
    <w:rsid w:val="0069703C"/>
    <w:rsid w:val="006977C5"/>
    <w:rsid w:val="006A0457"/>
    <w:rsid w:val="006A2DEB"/>
    <w:rsid w:val="006A2E9A"/>
    <w:rsid w:val="006A2EF4"/>
    <w:rsid w:val="006A3D79"/>
    <w:rsid w:val="006A4447"/>
    <w:rsid w:val="006A4943"/>
    <w:rsid w:val="006A4C1B"/>
    <w:rsid w:val="006A4DF5"/>
    <w:rsid w:val="006A6331"/>
    <w:rsid w:val="006A750B"/>
    <w:rsid w:val="006B00AC"/>
    <w:rsid w:val="006B01B9"/>
    <w:rsid w:val="006B0594"/>
    <w:rsid w:val="006B06E7"/>
    <w:rsid w:val="006B1730"/>
    <w:rsid w:val="006B1EF4"/>
    <w:rsid w:val="006B289F"/>
    <w:rsid w:val="006B29D8"/>
    <w:rsid w:val="006B2A9E"/>
    <w:rsid w:val="006B36DF"/>
    <w:rsid w:val="006B3761"/>
    <w:rsid w:val="006B3784"/>
    <w:rsid w:val="006B3BC4"/>
    <w:rsid w:val="006B43CA"/>
    <w:rsid w:val="006B5384"/>
    <w:rsid w:val="006B58C4"/>
    <w:rsid w:val="006B5B67"/>
    <w:rsid w:val="006B7466"/>
    <w:rsid w:val="006B7C19"/>
    <w:rsid w:val="006C02A5"/>
    <w:rsid w:val="006C0802"/>
    <w:rsid w:val="006C0EF8"/>
    <w:rsid w:val="006C120E"/>
    <w:rsid w:val="006C1926"/>
    <w:rsid w:val="006C1C77"/>
    <w:rsid w:val="006C2211"/>
    <w:rsid w:val="006C22AA"/>
    <w:rsid w:val="006C22C7"/>
    <w:rsid w:val="006C258F"/>
    <w:rsid w:val="006C306A"/>
    <w:rsid w:val="006C4924"/>
    <w:rsid w:val="006C5171"/>
    <w:rsid w:val="006C5183"/>
    <w:rsid w:val="006C5D54"/>
    <w:rsid w:val="006C68C6"/>
    <w:rsid w:val="006C786A"/>
    <w:rsid w:val="006C7B0D"/>
    <w:rsid w:val="006D0BB0"/>
    <w:rsid w:val="006D0D3B"/>
    <w:rsid w:val="006D11F2"/>
    <w:rsid w:val="006D1699"/>
    <w:rsid w:val="006D1773"/>
    <w:rsid w:val="006D18CA"/>
    <w:rsid w:val="006D2801"/>
    <w:rsid w:val="006D2916"/>
    <w:rsid w:val="006D2E3A"/>
    <w:rsid w:val="006D3570"/>
    <w:rsid w:val="006D3C37"/>
    <w:rsid w:val="006D4E7E"/>
    <w:rsid w:val="006D5449"/>
    <w:rsid w:val="006D5F49"/>
    <w:rsid w:val="006D6371"/>
    <w:rsid w:val="006D6782"/>
    <w:rsid w:val="006D774C"/>
    <w:rsid w:val="006D7AD7"/>
    <w:rsid w:val="006E042A"/>
    <w:rsid w:val="006E09ED"/>
    <w:rsid w:val="006E1287"/>
    <w:rsid w:val="006E16E8"/>
    <w:rsid w:val="006E1EB9"/>
    <w:rsid w:val="006E2CDC"/>
    <w:rsid w:val="006E3760"/>
    <w:rsid w:val="006E58C7"/>
    <w:rsid w:val="006E5B89"/>
    <w:rsid w:val="006E61D1"/>
    <w:rsid w:val="006E6AA1"/>
    <w:rsid w:val="006E6B4B"/>
    <w:rsid w:val="006E7451"/>
    <w:rsid w:val="006F1180"/>
    <w:rsid w:val="006F185A"/>
    <w:rsid w:val="006F19D9"/>
    <w:rsid w:val="006F1AF5"/>
    <w:rsid w:val="006F1E05"/>
    <w:rsid w:val="006F259B"/>
    <w:rsid w:val="006F3999"/>
    <w:rsid w:val="006F39FB"/>
    <w:rsid w:val="006F3BA9"/>
    <w:rsid w:val="006F3EB8"/>
    <w:rsid w:val="006F568F"/>
    <w:rsid w:val="006F5F80"/>
    <w:rsid w:val="006F615F"/>
    <w:rsid w:val="006F622C"/>
    <w:rsid w:val="006F6A44"/>
    <w:rsid w:val="006F7BC1"/>
    <w:rsid w:val="006F7BE0"/>
    <w:rsid w:val="006F7DC5"/>
    <w:rsid w:val="00700ADF"/>
    <w:rsid w:val="00700CBD"/>
    <w:rsid w:val="00701106"/>
    <w:rsid w:val="007013CA"/>
    <w:rsid w:val="00702968"/>
    <w:rsid w:val="00703268"/>
    <w:rsid w:val="00703BD1"/>
    <w:rsid w:val="00704289"/>
    <w:rsid w:val="007042ED"/>
    <w:rsid w:val="00704453"/>
    <w:rsid w:val="00704E4B"/>
    <w:rsid w:val="00705DAD"/>
    <w:rsid w:val="00705F08"/>
    <w:rsid w:val="00706390"/>
    <w:rsid w:val="007066CC"/>
    <w:rsid w:val="007069B4"/>
    <w:rsid w:val="00706AA2"/>
    <w:rsid w:val="00706CC2"/>
    <w:rsid w:val="00706F00"/>
    <w:rsid w:val="00707010"/>
    <w:rsid w:val="00707FDB"/>
    <w:rsid w:val="00710404"/>
    <w:rsid w:val="00710844"/>
    <w:rsid w:val="00711005"/>
    <w:rsid w:val="00711533"/>
    <w:rsid w:val="00711574"/>
    <w:rsid w:val="00711762"/>
    <w:rsid w:val="00712011"/>
    <w:rsid w:val="007123DD"/>
    <w:rsid w:val="00712484"/>
    <w:rsid w:val="0071326F"/>
    <w:rsid w:val="007135D8"/>
    <w:rsid w:val="00713C41"/>
    <w:rsid w:val="00714AD0"/>
    <w:rsid w:val="00715057"/>
    <w:rsid w:val="0071547E"/>
    <w:rsid w:val="007163B1"/>
    <w:rsid w:val="0071698D"/>
    <w:rsid w:val="00716EC6"/>
    <w:rsid w:val="00720001"/>
    <w:rsid w:val="00720A63"/>
    <w:rsid w:val="00720B0C"/>
    <w:rsid w:val="0072240B"/>
    <w:rsid w:val="007237C8"/>
    <w:rsid w:val="007237ED"/>
    <w:rsid w:val="00723B52"/>
    <w:rsid w:val="00723EC9"/>
    <w:rsid w:val="00723ED5"/>
    <w:rsid w:val="00723F07"/>
    <w:rsid w:val="00724500"/>
    <w:rsid w:val="00725458"/>
    <w:rsid w:val="007255F7"/>
    <w:rsid w:val="00725B06"/>
    <w:rsid w:val="00726A8E"/>
    <w:rsid w:val="00727DEB"/>
    <w:rsid w:val="00727E37"/>
    <w:rsid w:val="00730085"/>
    <w:rsid w:val="007301AF"/>
    <w:rsid w:val="007301C1"/>
    <w:rsid w:val="007306B4"/>
    <w:rsid w:val="00730AEB"/>
    <w:rsid w:val="00731387"/>
    <w:rsid w:val="007313F0"/>
    <w:rsid w:val="007317F0"/>
    <w:rsid w:val="00731C2A"/>
    <w:rsid w:val="007322DB"/>
    <w:rsid w:val="00733EEE"/>
    <w:rsid w:val="00733F7A"/>
    <w:rsid w:val="00734C62"/>
    <w:rsid w:val="00734E84"/>
    <w:rsid w:val="00735713"/>
    <w:rsid w:val="0073720D"/>
    <w:rsid w:val="00737486"/>
    <w:rsid w:val="00737BE8"/>
    <w:rsid w:val="00737CF4"/>
    <w:rsid w:val="00737CFB"/>
    <w:rsid w:val="007404ED"/>
    <w:rsid w:val="0074060A"/>
    <w:rsid w:val="00740623"/>
    <w:rsid w:val="0074093C"/>
    <w:rsid w:val="00741498"/>
    <w:rsid w:val="00741787"/>
    <w:rsid w:val="00741B3F"/>
    <w:rsid w:val="00741D42"/>
    <w:rsid w:val="00742819"/>
    <w:rsid w:val="007430A6"/>
    <w:rsid w:val="007435C5"/>
    <w:rsid w:val="0074394D"/>
    <w:rsid w:val="00744025"/>
    <w:rsid w:val="007452A7"/>
    <w:rsid w:val="0074535A"/>
    <w:rsid w:val="00745AC4"/>
    <w:rsid w:val="0074632C"/>
    <w:rsid w:val="00746AAA"/>
    <w:rsid w:val="00747031"/>
    <w:rsid w:val="007471CD"/>
    <w:rsid w:val="0074767A"/>
    <w:rsid w:val="0075042A"/>
    <w:rsid w:val="0075076D"/>
    <w:rsid w:val="00750DC6"/>
    <w:rsid w:val="007516D0"/>
    <w:rsid w:val="00752530"/>
    <w:rsid w:val="00752766"/>
    <w:rsid w:val="007530BC"/>
    <w:rsid w:val="00753136"/>
    <w:rsid w:val="007537B5"/>
    <w:rsid w:val="00753962"/>
    <w:rsid w:val="00753B55"/>
    <w:rsid w:val="00753B68"/>
    <w:rsid w:val="00753BFC"/>
    <w:rsid w:val="00753F6D"/>
    <w:rsid w:val="007544B1"/>
    <w:rsid w:val="00754704"/>
    <w:rsid w:val="00755D44"/>
    <w:rsid w:val="00756972"/>
    <w:rsid w:val="007573E9"/>
    <w:rsid w:val="0075762A"/>
    <w:rsid w:val="00757972"/>
    <w:rsid w:val="00757B84"/>
    <w:rsid w:val="0076053B"/>
    <w:rsid w:val="007608E9"/>
    <w:rsid w:val="00760977"/>
    <w:rsid w:val="007614FB"/>
    <w:rsid w:val="00761699"/>
    <w:rsid w:val="0076169D"/>
    <w:rsid w:val="00761A3E"/>
    <w:rsid w:val="00762CE6"/>
    <w:rsid w:val="007630D4"/>
    <w:rsid w:val="007632AF"/>
    <w:rsid w:val="007632B2"/>
    <w:rsid w:val="0076330A"/>
    <w:rsid w:val="007658E1"/>
    <w:rsid w:val="00765C2D"/>
    <w:rsid w:val="00765C7A"/>
    <w:rsid w:val="00766273"/>
    <w:rsid w:val="0076645F"/>
    <w:rsid w:val="00766986"/>
    <w:rsid w:val="00767A0A"/>
    <w:rsid w:val="0077011E"/>
    <w:rsid w:val="00770394"/>
    <w:rsid w:val="007713F7"/>
    <w:rsid w:val="00771BCE"/>
    <w:rsid w:val="00772185"/>
    <w:rsid w:val="00772523"/>
    <w:rsid w:val="0077364C"/>
    <w:rsid w:val="00773779"/>
    <w:rsid w:val="00774F09"/>
    <w:rsid w:val="00775EBE"/>
    <w:rsid w:val="007763F7"/>
    <w:rsid w:val="0077678F"/>
    <w:rsid w:val="00776845"/>
    <w:rsid w:val="00776AB6"/>
    <w:rsid w:val="007771B7"/>
    <w:rsid w:val="00777912"/>
    <w:rsid w:val="00777BEF"/>
    <w:rsid w:val="00780361"/>
    <w:rsid w:val="00781346"/>
    <w:rsid w:val="0078135A"/>
    <w:rsid w:val="00781F5A"/>
    <w:rsid w:val="00782192"/>
    <w:rsid w:val="007829DD"/>
    <w:rsid w:val="00782C0A"/>
    <w:rsid w:val="00782DEC"/>
    <w:rsid w:val="007832B8"/>
    <w:rsid w:val="00783E47"/>
    <w:rsid w:val="00783EC4"/>
    <w:rsid w:val="007841B7"/>
    <w:rsid w:val="00784484"/>
    <w:rsid w:val="00784981"/>
    <w:rsid w:val="007856BB"/>
    <w:rsid w:val="00786032"/>
    <w:rsid w:val="007863F7"/>
    <w:rsid w:val="0078681C"/>
    <w:rsid w:val="00786A6C"/>
    <w:rsid w:val="00786ABA"/>
    <w:rsid w:val="00787108"/>
    <w:rsid w:val="00791510"/>
    <w:rsid w:val="00791659"/>
    <w:rsid w:val="00792440"/>
    <w:rsid w:val="00792B26"/>
    <w:rsid w:val="00792BF1"/>
    <w:rsid w:val="00792D8D"/>
    <w:rsid w:val="0079397A"/>
    <w:rsid w:val="00793B8A"/>
    <w:rsid w:val="007943AE"/>
    <w:rsid w:val="00794733"/>
    <w:rsid w:val="00794B70"/>
    <w:rsid w:val="00795530"/>
    <w:rsid w:val="007955E0"/>
    <w:rsid w:val="007964EC"/>
    <w:rsid w:val="00796CED"/>
    <w:rsid w:val="00797BA6"/>
    <w:rsid w:val="00797D97"/>
    <w:rsid w:val="007A012B"/>
    <w:rsid w:val="007A0517"/>
    <w:rsid w:val="007A0A8E"/>
    <w:rsid w:val="007A0ADC"/>
    <w:rsid w:val="007A1A49"/>
    <w:rsid w:val="007A1B71"/>
    <w:rsid w:val="007A1FB0"/>
    <w:rsid w:val="007A30A9"/>
    <w:rsid w:val="007A3CCF"/>
    <w:rsid w:val="007A54CD"/>
    <w:rsid w:val="007A5842"/>
    <w:rsid w:val="007A58BD"/>
    <w:rsid w:val="007A592C"/>
    <w:rsid w:val="007A5D2F"/>
    <w:rsid w:val="007A5FA1"/>
    <w:rsid w:val="007A6164"/>
    <w:rsid w:val="007A70F5"/>
    <w:rsid w:val="007A7345"/>
    <w:rsid w:val="007B0E97"/>
    <w:rsid w:val="007B10F0"/>
    <w:rsid w:val="007B11A9"/>
    <w:rsid w:val="007B128B"/>
    <w:rsid w:val="007B1B03"/>
    <w:rsid w:val="007B28A8"/>
    <w:rsid w:val="007B3009"/>
    <w:rsid w:val="007B315E"/>
    <w:rsid w:val="007B3607"/>
    <w:rsid w:val="007B4468"/>
    <w:rsid w:val="007B44BD"/>
    <w:rsid w:val="007B56FA"/>
    <w:rsid w:val="007B5A39"/>
    <w:rsid w:val="007B67C6"/>
    <w:rsid w:val="007B79F4"/>
    <w:rsid w:val="007C0588"/>
    <w:rsid w:val="007C1AB8"/>
    <w:rsid w:val="007C1E65"/>
    <w:rsid w:val="007C1E86"/>
    <w:rsid w:val="007C1F89"/>
    <w:rsid w:val="007C285D"/>
    <w:rsid w:val="007C494F"/>
    <w:rsid w:val="007C4BFA"/>
    <w:rsid w:val="007C5A94"/>
    <w:rsid w:val="007C5ED8"/>
    <w:rsid w:val="007C6006"/>
    <w:rsid w:val="007C605D"/>
    <w:rsid w:val="007C6160"/>
    <w:rsid w:val="007C72E5"/>
    <w:rsid w:val="007C7B00"/>
    <w:rsid w:val="007C7FCC"/>
    <w:rsid w:val="007D0301"/>
    <w:rsid w:val="007D0335"/>
    <w:rsid w:val="007D08C5"/>
    <w:rsid w:val="007D09C2"/>
    <w:rsid w:val="007D0FE1"/>
    <w:rsid w:val="007D16FE"/>
    <w:rsid w:val="007D2010"/>
    <w:rsid w:val="007D3081"/>
    <w:rsid w:val="007D30BC"/>
    <w:rsid w:val="007D32E1"/>
    <w:rsid w:val="007D3411"/>
    <w:rsid w:val="007D45AF"/>
    <w:rsid w:val="007D56CC"/>
    <w:rsid w:val="007D5A98"/>
    <w:rsid w:val="007D6312"/>
    <w:rsid w:val="007D665D"/>
    <w:rsid w:val="007D6950"/>
    <w:rsid w:val="007D6B5C"/>
    <w:rsid w:val="007D6BFB"/>
    <w:rsid w:val="007D6FA1"/>
    <w:rsid w:val="007D714A"/>
    <w:rsid w:val="007D7DF7"/>
    <w:rsid w:val="007E0C57"/>
    <w:rsid w:val="007E0FB7"/>
    <w:rsid w:val="007E119C"/>
    <w:rsid w:val="007E131F"/>
    <w:rsid w:val="007E13BF"/>
    <w:rsid w:val="007E187A"/>
    <w:rsid w:val="007E19D9"/>
    <w:rsid w:val="007E2FB9"/>
    <w:rsid w:val="007E3555"/>
    <w:rsid w:val="007E3EE5"/>
    <w:rsid w:val="007E4FD7"/>
    <w:rsid w:val="007E6C6A"/>
    <w:rsid w:val="007E78E2"/>
    <w:rsid w:val="007E78F1"/>
    <w:rsid w:val="007E7BC7"/>
    <w:rsid w:val="007F0625"/>
    <w:rsid w:val="007F092D"/>
    <w:rsid w:val="007F094D"/>
    <w:rsid w:val="007F229F"/>
    <w:rsid w:val="007F22D9"/>
    <w:rsid w:val="007F478B"/>
    <w:rsid w:val="007F47D4"/>
    <w:rsid w:val="007F48D0"/>
    <w:rsid w:val="007F51D6"/>
    <w:rsid w:val="007F5FF5"/>
    <w:rsid w:val="007F6284"/>
    <w:rsid w:val="007F7168"/>
    <w:rsid w:val="007F7AB2"/>
    <w:rsid w:val="00800464"/>
    <w:rsid w:val="00801C9F"/>
    <w:rsid w:val="00802E53"/>
    <w:rsid w:val="0080465E"/>
    <w:rsid w:val="008054E9"/>
    <w:rsid w:val="008059E7"/>
    <w:rsid w:val="00806A3D"/>
    <w:rsid w:val="008076DF"/>
    <w:rsid w:val="00807DED"/>
    <w:rsid w:val="00807ED4"/>
    <w:rsid w:val="008105D2"/>
    <w:rsid w:val="00810B20"/>
    <w:rsid w:val="00810CB1"/>
    <w:rsid w:val="00810DC7"/>
    <w:rsid w:val="00811101"/>
    <w:rsid w:val="008116AC"/>
    <w:rsid w:val="008116FC"/>
    <w:rsid w:val="008119D0"/>
    <w:rsid w:val="00811A65"/>
    <w:rsid w:val="008122FE"/>
    <w:rsid w:val="008124B6"/>
    <w:rsid w:val="00812CC9"/>
    <w:rsid w:val="00812DBE"/>
    <w:rsid w:val="00813462"/>
    <w:rsid w:val="00813497"/>
    <w:rsid w:val="00815513"/>
    <w:rsid w:val="008169A5"/>
    <w:rsid w:val="0081716E"/>
    <w:rsid w:val="008174FC"/>
    <w:rsid w:val="00817C1F"/>
    <w:rsid w:val="008201BF"/>
    <w:rsid w:val="00820B17"/>
    <w:rsid w:val="00820EAA"/>
    <w:rsid w:val="008210B2"/>
    <w:rsid w:val="008213EE"/>
    <w:rsid w:val="00821732"/>
    <w:rsid w:val="0082196C"/>
    <w:rsid w:val="008219CF"/>
    <w:rsid w:val="008226B4"/>
    <w:rsid w:val="00822744"/>
    <w:rsid w:val="0082342F"/>
    <w:rsid w:val="00823818"/>
    <w:rsid w:val="00823930"/>
    <w:rsid w:val="00823ACF"/>
    <w:rsid w:val="00823C60"/>
    <w:rsid w:val="00823F56"/>
    <w:rsid w:val="008241F1"/>
    <w:rsid w:val="008246E2"/>
    <w:rsid w:val="008249CD"/>
    <w:rsid w:val="00825659"/>
    <w:rsid w:val="00825A02"/>
    <w:rsid w:val="00825E26"/>
    <w:rsid w:val="00826277"/>
    <w:rsid w:val="00826603"/>
    <w:rsid w:val="008269A6"/>
    <w:rsid w:val="00826E89"/>
    <w:rsid w:val="00827236"/>
    <w:rsid w:val="00827B86"/>
    <w:rsid w:val="00831726"/>
    <w:rsid w:val="00831967"/>
    <w:rsid w:val="008319B1"/>
    <w:rsid w:val="00831A54"/>
    <w:rsid w:val="00831F09"/>
    <w:rsid w:val="00833934"/>
    <w:rsid w:val="00833D41"/>
    <w:rsid w:val="00833DF6"/>
    <w:rsid w:val="008342A3"/>
    <w:rsid w:val="00834AA8"/>
    <w:rsid w:val="00835081"/>
    <w:rsid w:val="008369AC"/>
    <w:rsid w:val="00836D18"/>
    <w:rsid w:val="008372DF"/>
    <w:rsid w:val="00837944"/>
    <w:rsid w:val="00837B50"/>
    <w:rsid w:val="00837C48"/>
    <w:rsid w:val="00837D89"/>
    <w:rsid w:val="00837EDA"/>
    <w:rsid w:val="00841653"/>
    <w:rsid w:val="0084184E"/>
    <w:rsid w:val="008418C0"/>
    <w:rsid w:val="008429C7"/>
    <w:rsid w:val="008435FA"/>
    <w:rsid w:val="00844195"/>
    <w:rsid w:val="008448E2"/>
    <w:rsid w:val="008454D0"/>
    <w:rsid w:val="00845816"/>
    <w:rsid w:val="00846505"/>
    <w:rsid w:val="008465EB"/>
    <w:rsid w:val="00847399"/>
    <w:rsid w:val="00847A54"/>
    <w:rsid w:val="008506F0"/>
    <w:rsid w:val="00851ED3"/>
    <w:rsid w:val="00852272"/>
    <w:rsid w:val="00852701"/>
    <w:rsid w:val="00852B06"/>
    <w:rsid w:val="00852EAB"/>
    <w:rsid w:val="0085368F"/>
    <w:rsid w:val="00853750"/>
    <w:rsid w:val="00853816"/>
    <w:rsid w:val="00853E29"/>
    <w:rsid w:val="00854391"/>
    <w:rsid w:val="0085462D"/>
    <w:rsid w:val="008546E1"/>
    <w:rsid w:val="00854731"/>
    <w:rsid w:val="00854CD0"/>
    <w:rsid w:val="00854D3F"/>
    <w:rsid w:val="008553A2"/>
    <w:rsid w:val="00855B8D"/>
    <w:rsid w:val="00855F4D"/>
    <w:rsid w:val="00856298"/>
    <w:rsid w:val="008563F6"/>
    <w:rsid w:val="008568B3"/>
    <w:rsid w:val="00856E34"/>
    <w:rsid w:val="00857256"/>
    <w:rsid w:val="008573D8"/>
    <w:rsid w:val="0085787A"/>
    <w:rsid w:val="0086002B"/>
    <w:rsid w:val="008607C2"/>
    <w:rsid w:val="00860FC6"/>
    <w:rsid w:val="008610B0"/>
    <w:rsid w:val="00861B12"/>
    <w:rsid w:val="00861B40"/>
    <w:rsid w:val="00861D34"/>
    <w:rsid w:val="00861E7C"/>
    <w:rsid w:val="0086413A"/>
    <w:rsid w:val="00864363"/>
    <w:rsid w:val="00864A92"/>
    <w:rsid w:val="00865087"/>
    <w:rsid w:val="00866ED2"/>
    <w:rsid w:val="008674A6"/>
    <w:rsid w:val="00867BAE"/>
    <w:rsid w:val="008702FD"/>
    <w:rsid w:val="00870DA2"/>
    <w:rsid w:val="0087105B"/>
    <w:rsid w:val="00871276"/>
    <w:rsid w:val="00871280"/>
    <w:rsid w:val="0087168E"/>
    <w:rsid w:val="00872684"/>
    <w:rsid w:val="0087303B"/>
    <w:rsid w:val="008730CA"/>
    <w:rsid w:val="00873A46"/>
    <w:rsid w:val="008746F4"/>
    <w:rsid w:val="00874A8C"/>
    <w:rsid w:val="0087586E"/>
    <w:rsid w:val="00875B4B"/>
    <w:rsid w:val="00876249"/>
    <w:rsid w:val="00877092"/>
    <w:rsid w:val="00877588"/>
    <w:rsid w:val="008803F4"/>
    <w:rsid w:val="008804F9"/>
    <w:rsid w:val="00881441"/>
    <w:rsid w:val="0088276B"/>
    <w:rsid w:val="008829CC"/>
    <w:rsid w:val="00882DBE"/>
    <w:rsid w:val="008832B7"/>
    <w:rsid w:val="00883CC2"/>
    <w:rsid w:val="008841DC"/>
    <w:rsid w:val="008847D5"/>
    <w:rsid w:val="00884DED"/>
    <w:rsid w:val="0088580D"/>
    <w:rsid w:val="00885C6F"/>
    <w:rsid w:val="008862C5"/>
    <w:rsid w:val="0088772E"/>
    <w:rsid w:val="00887879"/>
    <w:rsid w:val="00887C60"/>
    <w:rsid w:val="0089021B"/>
    <w:rsid w:val="00890F4A"/>
    <w:rsid w:val="00892256"/>
    <w:rsid w:val="008928B4"/>
    <w:rsid w:val="00892BA8"/>
    <w:rsid w:val="0089335A"/>
    <w:rsid w:val="00893515"/>
    <w:rsid w:val="008935A1"/>
    <w:rsid w:val="00894801"/>
    <w:rsid w:val="00895575"/>
    <w:rsid w:val="00895839"/>
    <w:rsid w:val="00896347"/>
    <w:rsid w:val="00896601"/>
    <w:rsid w:val="0089663E"/>
    <w:rsid w:val="00896A06"/>
    <w:rsid w:val="008973FF"/>
    <w:rsid w:val="008976AF"/>
    <w:rsid w:val="008A004F"/>
    <w:rsid w:val="008A04D5"/>
    <w:rsid w:val="008A08F1"/>
    <w:rsid w:val="008A0DA6"/>
    <w:rsid w:val="008A29F0"/>
    <w:rsid w:val="008A2B38"/>
    <w:rsid w:val="008A2CE8"/>
    <w:rsid w:val="008A3591"/>
    <w:rsid w:val="008A3A9E"/>
    <w:rsid w:val="008A3EF0"/>
    <w:rsid w:val="008A431D"/>
    <w:rsid w:val="008A44A8"/>
    <w:rsid w:val="008A553A"/>
    <w:rsid w:val="008A5D4F"/>
    <w:rsid w:val="008A660E"/>
    <w:rsid w:val="008A69C5"/>
    <w:rsid w:val="008A72C8"/>
    <w:rsid w:val="008A75F6"/>
    <w:rsid w:val="008A7BA0"/>
    <w:rsid w:val="008A7BEB"/>
    <w:rsid w:val="008A7FFE"/>
    <w:rsid w:val="008B05A4"/>
    <w:rsid w:val="008B0BA1"/>
    <w:rsid w:val="008B1710"/>
    <w:rsid w:val="008B1E57"/>
    <w:rsid w:val="008B201D"/>
    <w:rsid w:val="008B2BA4"/>
    <w:rsid w:val="008B345F"/>
    <w:rsid w:val="008B4160"/>
    <w:rsid w:val="008B456C"/>
    <w:rsid w:val="008B4896"/>
    <w:rsid w:val="008B5EFD"/>
    <w:rsid w:val="008B6181"/>
    <w:rsid w:val="008B61C8"/>
    <w:rsid w:val="008B657F"/>
    <w:rsid w:val="008B67E7"/>
    <w:rsid w:val="008B7181"/>
    <w:rsid w:val="008B725E"/>
    <w:rsid w:val="008B7376"/>
    <w:rsid w:val="008B7A11"/>
    <w:rsid w:val="008C05C1"/>
    <w:rsid w:val="008C0710"/>
    <w:rsid w:val="008C0C84"/>
    <w:rsid w:val="008C0E21"/>
    <w:rsid w:val="008C1F36"/>
    <w:rsid w:val="008C26DD"/>
    <w:rsid w:val="008C29CA"/>
    <w:rsid w:val="008C2E6E"/>
    <w:rsid w:val="008C3536"/>
    <w:rsid w:val="008C3B3E"/>
    <w:rsid w:val="008C3E64"/>
    <w:rsid w:val="008C432E"/>
    <w:rsid w:val="008C46DE"/>
    <w:rsid w:val="008C479A"/>
    <w:rsid w:val="008C4A33"/>
    <w:rsid w:val="008C5869"/>
    <w:rsid w:val="008C5B6C"/>
    <w:rsid w:val="008C62AF"/>
    <w:rsid w:val="008C636A"/>
    <w:rsid w:val="008C6B9D"/>
    <w:rsid w:val="008C6BFA"/>
    <w:rsid w:val="008C6F86"/>
    <w:rsid w:val="008C774F"/>
    <w:rsid w:val="008C7D60"/>
    <w:rsid w:val="008D0734"/>
    <w:rsid w:val="008D173B"/>
    <w:rsid w:val="008D1B59"/>
    <w:rsid w:val="008D1FF4"/>
    <w:rsid w:val="008D2300"/>
    <w:rsid w:val="008D26CF"/>
    <w:rsid w:val="008D3F29"/>
    <w:rsid w:val="008D442F"/>
    <w:rsid w:val="008D4FD9"/>
    <w:rsid w:val="008D4FE5"/>
    <w:rsid w:val="008D5D56"/>
    <w:rsid w:val="008D6222"/>
    <w:rsid w:val="008D6624"/>
    <w:rsid w:val="008D66CC"/>
    <w:rsid w:val="008D727E"/>
    <w:rsid w:val="008D73D9"/>
    <w:rsid w:val="008D7EC7"/>
    <w:rsid w:val="008D7ED4"/>
    <w:rsid w:val="008E0955"/>
    <w:rsid w:val="008E106F"/>
    <w:rsid w:val="008E1625"/>
    <w:rsid w:val="008E196F"/>
    <w:rsid w:val="008E2544"/>
    <w:rsid w:val="008E3F64"/>
    <w:rsid w:val="008E4548"/>
    <w:rsid w:val="008E5339"/>
    <w:rsid w:val="008E5F03"/>
    <w:rsid w:val="008E624C"/>
    <w:rsid w:val="008E6497"/>
    <w:rsid w:val="008E66EA"/>
    <w:rsid w:val="008E6EFE"/>
    <w:rsid w:val="008E70D6"/>
    <w:rsid w:val="008E7492"/>
    <w:rsid w:val="008E76AB"/>
    <w:rsid w:val="008E7A6A"/>
    <w:rsid w:val="008E7A7E"/>
    <w:rsid w:val="008E7BEB"/>
    <w:rsid w:val="008E7C4B"/>
    <w:rsid w:val="008E7F65"/>
    <w:rsid w:val="008F00A0"/>
    <w:rsid w:val="008F1223"/>
    <w:rsid w:val="008F14FC"/>
    <w:rsid w:val="008F1A88"/>
    <w:rsid w:val="008F26EB"/>
    <w:rsid w:val="008F2CD4"/>
    <w:rsid w:val="008F2EAF"/>
    <w:rsid w:val="008F3170"/>
    <w:rsid w:val="008F3E0A"/>
    <w:rsid w:val="008F3EA8"/>
    <w:rsid w:val="008F42F3"/>
    <w:rsid w:val="008F4427"/>
    <w:rsid w:val="008F4826"/>
    <w:rsid w:val="008F5173"/>
    <w:rsid w:val="008F5C23"/>
    <w:rsid w:val="008F5D84"/>
    <w:rsid w:val="008F6144"/>
    <w:rsid w:val="008F7BD1"/>
    <w:rsid w:val="009004E8"/>
    <w:rsid w:val="00900811"/>
    <w:rsid w:val="00900D48"/>
    <w:rsid w:val="00900E17"/>
    <w:rsid w:val="0090108F"/>
    <w:rsid w:val="009016BB"/>
    <w:rsid w:val="00901AAF"/>
    <w:rsid w:val="0090211D"/>
    <w:rsid w:val="009023A9"/>
    <w:rsid w:val="00902C70"/>
    <w:rsid w:val="00903348"/>
    <w:rsid w:val="00903A26"/>
    <w:rsid w:val="00903FDD"/>
    <w:rsid w:val="0090524B"/>
    <w:rsid w:val="009059DC"/>
    <w:rsid w:val="00905B45"/>
    <w:rsid w:val="00905E07"/>
    <w:rsid w:val="00906653"/>
    <w:rsid w:val="00906656"/>
    <w:rsid w:val="00906A32"/>
    <w:rsid w:val="00907339"/>
    <w:rsid w:val="00907BE4"/>
    <w:rsid w:val="00910D82"/>
    <w:rsid w:val="0091107D"/>
    <w:rsid w:val="00911282"/>
    <w:rsid w:val="009112B7"/>
    <w:rsid w:val="0091281B"/>
    <w:rsid w:val="00912B8D"/>
    <w:rsid w:val="00913DB6"/>
    <w:rsid w:val="00913F8D"/>
    <w:rsid w:val="009149A8"/>
    <w:rsid w:val="00915981"/>
    <w:rsid w:val="00915EC7"/>
    <w:rsid w:val="0091640F"/>
    <w:rsid w:val="00916A1E"/>
    <w:rsid w:val="00916B55"/>
    <w:rsid w:val="009171F1"/>
    <w:rsid w:val="00917B2F"/>
    <w:rsid w:val="00920B42"/>
    <w:rsid w:val="00921183"/>
    <w:rsid w:val="0092177B"/>
    <w:rsid w:val="009217BD"/>
    <w:rsid w:val="00921A57"/>
    <w:rsid w:val="00921BE5"/>
    <w:rsid w:val="00921EDE"/>
    <w:rsid w:val="0092238D"/>
    <w:rsid w:val="0092283C"/>
    <w:rsid w:val="0092332F"/>
    <w:rsid w:val="00925EBF"/>
    <w:rsid w:val="0092642D"/>
    <w:rsid w:val="009279F9"/>
    <w:rsid w:val="00930B30"/>
    <w:rsid w:val="0093111C"/>
    <w:rsid w:val="00931354"/>
    <w:rsid w:val="00931E48"/>
    <w:rsid w:val="00931EC7"/>
    <w:rsid w:val="00932087"/>
    <w:rsid w:val="00932818"/>
    <w:rsid w:val="009329B0"/>
    <w:rsid w:val="00932B75"/>
    <w:rsid w:val="00932C3A"/>
    <w:rsid w:val="00933874"/>
    <w:rsid w:val="00933AA2"/>
    <w:rsid w:val="0093502A"/>
    <w:rsid w:val="0093546C"/>
    <w:rsid w:val="00936F51"/>
    <w:rsid w:val="0093756D"/>
    <w:rsid w:val="00937CB0"/>
    <w:rsid w:val="00937F62"/>
    <w:rsid w:val="00941586"/>
    <w:rsid w:val="0094163B"/>
    <w:rsid w:val="009418C1"/>
    <w:rsid w:val="00942103"/>
    <w:rsid w:val="009425CC"/>
    <w:rsid w:val="00942615"/>
    <w:rsid w:val="009428E7"/>
    <w:rsid w:val="00942BF3"/>
    <w:rsid w:val="00943298"/>
    <w:rsid w:val="00943365"/>
    <w:rsid w:val="00943CAC"/>
    <w:rsid w:val="00944A39"/>
    <w:rsid w:val="00944AA8"/>
    <w:rsid w:val="009457C5"/>
    <w:rsid w:val="0094657A"/>
    <w:rsid w:val="00946873"/>
    <w:rsid w:val="009468A6"/>
    <w:rsid w:val="009470CC"/>
    <w:rsid w:val="009472F6"/>
    <w:rsid w:val="00947C94"/>
    <w:rsid w:val="009521F5"/>
    <w:rsid w:val="00952798"/>
    <w:rsid w:val="0095314A"/>
    <w:rsid w:val="009534DC"/>
    <w:rsid w:val="009534FB"/>
    <w:rsid w:val="009541B6"/>
    <w:rsid w:val="00954487"/>
    <w:rsid w:val="0095471E"/>
    <w:rsid w:val="00954A16"/>
    <w:rsid w:val="00954E3C"/>
    <w:rsid w:val="0095555C"/>
    <w:rsid w:val="009555C9"/>
    <w:rsid w:val="0095735F"/>
    <w:rsid w:val="009578E6"/>
    <w:rsid w:val="00957B12"/>
    <w:rsid w:val="00957E06"/>
    <w:rsid w:val="00957E6E"/>
    <w:rsid w:val="00960D46"/>
    <w:rsid w:val="00960F0B"/>
    <w:rsid w:val="0096185F"/>
    <w:rsid w:val="00962F09"/>
    <w:rsid w:val="00962FD4"/>
    <w:rsid w:val="00963E0C"/>
    <w:rsid w:val="0096488C"/>
    <w:rsid w:val="0096495E"/>
    <w:rsid w:val="009658C0"/>
    <w:rsid w:val="00966141"/>
    <w:rsid w:val="009662D2"/>
    <w:rsid w:val="009662EF"/>
    <w:rsid w:val="00966C40"/>
    <w:rsid w:val="00966DF7"/>
    <w:rsid w:val="00967162"/>
    <w:rsid w:val="00967613"/>
    <w:rsid w:val="00967F77"/>
    <w:rsid w:val="0097111E"/>
    <w:rsid w:val="009716DD"/>
    <w:rsid w:val="009717FF"/>
    <w:rsid w:val="00971812"/>
    <w:rsid w:val="0097217B"/>
    <w:rsid w:val="0097249F"/>
    <w:rsid w:val="009727CA"/>
    <w:rsid w:val="0097349B"/>
    <w:rsid w:val="009738DA"/>
    <w:rsid w:val="009740F7"/>
    <w:rsid w:val="009748B0"/>
    <w:rsid w:val="00974F04"/>
    <w:rsid w:val="009757BE"/>
    <w:rsid w:val="00975959"/>
    <w:rsid w:val="00975EDF"/>
    <w:rsid w:val="0097625F"/>
    <w:rsid w:val="00976359"/>
    <w:rsid w:val="00976F3B"/>
    <w:rsid w:val="009773C7"/>
    <w:rsid w:val="00977A20"/>
    <w:rsid w:val="00980E9B"/>
    <w:rsid w:val="00981398"/>
    <w:rsid w:val="00981C43"/>
    <w:rsid w:val="009843E5"/>
    <w:rsid w:val="0098482E"/>
    <w:rsid w:val="009849E2"/>
    <w:rsid w:val="00984E16"/>
    <w:rsid w:val="009851CC"/>
    <w:rsid w:val="00987A8D"/>
    <w:rsid w:val="00987F4E"/>
    <w:rsid w:val="00990562"/>
    <w:rsid w:val="00990882"/>
    <w:rsid w:val="00990C58"/>
    <w:rsid w:val="009910AD"/>
    <w:rsid w:val="0099134F"/>
    <w:rsid w:val="00991592"/>
    <w:rsid w:val="00991AC4"/>
    <w:rsid w:val="00992430"/>
    <w:rsid w:val="0099341E"/>
    <w:rsid w:val="00993EAC"/>
    <w:rsid w:val="00994459"/>
    <w:rsid w:val="009944B0"/>
    <w:rsid w:val="0099450E"/>
    <w:rsid w:val="00994688"/>
    <w:rsid w:val="009948E2"/>
    <w:rsid w:val="00994998"/>
    <w:rsid w:val="00994C3F"/>
    <w:rsid w:val="0099628E"/>
    <w:rsid w:val="00996480"/>
    <w:rsid w:val="009970DC"/>
    <w:rsid w:val="009978AD"/>
    <w:rsid w:val="00997C54"/>
    <w:rsid w:val="009A000F"/>
    <w:rsid w:val="009A054C"/>
    <w:rsid w:val="009A07DE"/>
    <w:rsid w:val="009A0BB1"/>
    <w:rsid w:val="009A0C5F"/>
    <w:rsid w:val="009A160B"/>
    <w:rsid w:val="009A24F7"/>
    <w:rsid w:val="009A25B2"/>
    <w:rsid w:val="009A28A7"/>
    <w:rsid w:val="009A39AA"/>
    <w:rsid w:val="009A3CEB"/>
    <w:rsid w:val="009A3E68"/>
    <w:rsid w:val="009A4EF2"/>
    <w:rsid w:val="009A502E"/>
    <w:rsid w:val="009A5547"/>
    <w:rsid w:val="009A5A2A"/>
    <w:rsid w:val="009A5FB3"/>
    <w:rsid w:val="009A660E"/>
    <w:rsid w:val="009A6635"/>
    <w:rsid w:val="009A6BD0"/>
    <w:rsid w:val="009A6BD4"/>
    <w:rsid w:val="009A7506"/>
    <w:rsid w:val="009B1542"/>
    <w:rsid w:val="009B1E23"/>
    <w:rsid w:val="009B288A"/>
    <w:rsid w:val="009B2BA2"/>
    <w:rsid w:val="009B2C24"/>
    <w:rsid w:val="009B34C3"/>
    <w:rsid w:val="009B401C"/>
    <w:rsid w:val="009B45E8"/>
    <w:rsid w:val="009B4BAE"/>
    <w:rsid w:val="009B5D79"/>
    <w:rsid w:val="009B6B40"/>
    <w:rsid w:val="009B72D1"/>
    <w:rsid w:val="009B7589"/>
    <w:rsid w:val="009B75D4"/>
    <w:rsid w:val="009B7E9A"/>
    <w:rsid w:val="009C081C"/>
    <w:rsid w:val="009C0C82"/>
    <w:rsid w:val="009C0DF3"/>
    <w:rsid w:val="009C120E"/>
    <w:rsid w:val="009C1CE1"/>
    <w:rsid w:val="009C204B"/>
    <w:rsid w:val="009C24BA"/>
    <w:rsid w:val="009C298B"/>
    <w:rsid w:val="009C2C61"/>
    <w:rsid w:val="009C31A9"/>
    <w:rsid w:val="009C3797"/>
    <w:rsid w:val="009C3C8B"/>
    <w:rsid w:val="009C4D11"/>
    <w:rsid w:val="009C4DD5"/>
    <w:rsid w:val="009C628E"/>
    <w:rsid w:val="009C67AD"/>
    <w:rsid w:val="009C691F"/>
    <w:rsid w:val="009C74F1"/>
    <w:rsid w:val="009C7529"/>
    <w:rsid w:val="009D0071"/>
    <w:rsid w:val="009D05F4"/>
    <w:rsid w:val="009D076E"/>
    <w:rsid w:val="009D1C0D"/>
    <w:rsid w:val="009D29E0"/>
    <w:rsid w:val="009D2A2E"/>
    <w:rsid w:val="009D2C09"/>
    <w:rsid w:val="009D3A05"/>
    <w:rsid w:val="009D462F"/>
    <w:rsid w:val="009D4F99"/>
    <w:rsid w:val="009D507D"/>
    <w:rsid w:val="009D5495"/>
    <w:rsid w:val="009D54BE"/>
    <w:rsid w:val="009D579B"/>
    <w:rsid w:val="009D5B25"/>
    <w:rsid w:val="009D69D7"/>
    <w:rsid w:val="009D6F26"/>
    <w:rsid w:val="009E02CE"/>
    <w:rsid w:val="009E08FB"/>
    <w:rsid w:val="009E0E12"/>
    <w:rsid w:val="009E1413"/>
    <w:rsid w:val="009E1F2F"/>
    <w:rsid w:val="009E27F4"/>
    <w:rsid w:val="009E2FFA"/>
    <w:rsid w:val="009E323F"/>
    <w:rsid w:val="009E330D"/>
    <w:rsid w:val="009E39FF"/>
    <w:rsid w:val="009E4006"/>
    <w:rsid w:val="009E45B4"/>
    <w:rsid w:val="009E4C41"/>
    <w:rsid w:val="009E53CF"/>
    <w:rsid w:val="009E585B"/>
    <w:rsid w:val="009E5C84"/>
    <w:rsid w:val="009E5CB9"/>
    <w:rsid w:val="009E613D"/>
    <w:rsid w:val="009E616B"/>
    <w:rsid w:val="009E7103"/>
    <w:rsid w:val="009E7652"/>
    <w:rsid w:val="009E7A9E"/>
    <w:rsid w:val="009E7FB2"/>
    <w:rsid w:val="009F0182"/>
    <w:rsid w:val="009F071C"/>
    <w:rsid w:val="009F0AED"/>
    <w:rsid w:val="009F0E3A"/>
    <w:rsid w:val="009F1ADD"/>
    <w:rsid w:val="009F2232"/>
    <w:rsid w:val="009F2914"/>
    <w:rsid w:val="009F2BA0"/>
    <w:rsid w:val="009F30C1"/>
    <w:rsid w:val="009F3552"/>
    <w:rsid w:val="009F3F92"/>
    <w:rsid w:val="009F40CD"/>
    <w:rsid w:val="009F4F5F"/>
    <w:rsid w:val="009F57C4"/>
    <w:rsid w:val="009F6015"/>
    <w:rsid w:val="009F64FF"/>
    <w:rsid w:val="009F69AD"/>
    <w:rsid w:val="009F7132"/>
    <w:rsid w:val="009F7678"/>
    <w:rsid w:val="00A0017D"/>
    <w:rsid w:val="00A00517"/>
    <w:rsid w:val="00A007C4"/>
    <w:rsid w:val="00A008D5"/>
    <w:rsid w:val="00A00F42"/>
    <w:rsid w:val="00A013D2"/>
    <w:rsid w:val="00A028EF"/>
    <w:rsid w:val="00A02E94"/>
    <w:rsid w:val="00A03128"/>
    <w:rsid w:val="00A03F61"/>
    <w:rsid w:val="00A04375"/>
    <w:rsid w:val="00A04C31"/>
    <w:rsid w:val="00A066D5"/>
    <w:rsid w:val="00A0754A"/>
    <w:rsid w:val="00A07C66"/>
    <w:rsid w:val="00A100C9"/>
    <w:rsid w:val="00A1020F"/>
    <w:rsid w:val="00A1038F"/>
    <w:rsid w:val="00A106FF"/>
    <w:rsid w:val="00A10BCB"/>
    <w:rsid w:val="00A11548"/>
    <w:rsid w:val="00A11694"/>
    <w:rsid w:val="00A1209C"/>
    <w:rsid w:val="00A12661"/>
    <w:rsid w:val="00A1301C"/>
    <w:rsid w:val="00A13CA4"/>
    <w:rsid w:val="00A14FC9"/>
    <w:rsid w:val="00A160CE"/>
    <w:rsid w:val="00A170A0"/>
    <w:rsid w:val="00A17370"/>
    <w:rsid w:val="00A17BEF"/>
    <w:rsid w:val="00A20A88"/>
    <w:rsid w:val="00A20F88"/>
    <w:rsid w:val="00A2103C"/>
    <w:rsid w:val="00A2280B"/>
    <w:rsid w:val="00A22A26"/>
    <w:rsid w:val="00A2356E"/>
    <w:rsid w:val="00A23ED3"/>
    <w:rsid w:val="00A23FF2"/>
    <w:rsid w:val="00A24ADC"/>
    <w:rsid w:val="00A255E9"/>
    <w:rsid w:val="00A25EFB"/>
    <w:rsid w:val="00A275EA"/>
    <w:rsid w:val="00A277D7"/>
    <w:rsid w:val="00A27B61"/>
    <w:rsid w:val="00A27B83"/>
    <w:rsid w:val="00A30422"/>
    <w:rsid w:val="00A30FEF"/>
    <w:rsid w:val="00A31580"/>
    <w:rsid w:val="00A31885"/>
    <w:rsid w:val="00A31999"/>
    <w:rsid w:val="00A31A80"/>
    <w:rsid w:val="00A31D06"/>
    <w:rsid w:val="00A31E4E"/>
    <w:rsid w:val="00A32562"/>
    <w:rsid w:val="00A325A9"/>
    <w:rsid w:val="00A32F50"/>
    <w:rsid w:val="00A331BF"/>
    <w:rsid w:val="00A34B5B"/>
    <w:rsid w:val="00A34CED"/>
    <w:rsid w:val="00A35F2A"/>
    <w:rsid w:val="00A36163"/>
    <w:rsid w:val="00A362A0"/>
    <w:rsid w:val="00A36701"/>
    <w:rsid w:val="00A3719E"/>
    <w:rsid w:val="00A37467"/>
    <w:rsid w:val="00A375DF"/>
    <w:rsid w:val="00A37C3F"/>
    <w:rsid w:val="00A40145"/>
    <w:rsid w:val="00A40253"/>
    <w:rsid w:val="00A419E8"/>
    <w:rsid w:val="00A42AB9"/>
    <w:rsid w:val="00A42D68"/>
    <w:rsid w:val="00A43650"/>
    <w:rsid w:val="00A43EF4"/>
    <w:rsid w:val="00A443E3"/>
    <w:rsid w:val="00A444DE"/>
    <w:rsid w:val="00A44C83"/>
    <w:rsid w:val="00A45E2F"/>
    <w:rsid w:val="00A4618B"/>
    <w:rsid w:val="00A46E67"/>
    <w:rsid w:val="00A4715A"/>
    <w:rsid w:val="00A47606"/>
    <w:rsid w:val="00A47B99"/>
    <w:rsid w:val="00A50593"/>
    <w:rsid w:val="00A5093C"/>
    <w:rsid w:val="00A512A8"/>
    <w:rsid w:val="00A51E57"/>
    <w:rsid w:val="00A52D0C"/>
    <w:rsid w:val="00A53483"/>
    <w:rsid w:val="00A54D7B"/>
    <w:rsid w:val="00A552E6"/>
    <w:rsid w:val="00A561DD"/>
    <w:rsid w:val="00A565B6"/>
    <w:rsid w:val="00A6075C"/>
    <w:rsid w:val="00A609DA"/>
    <w:rsid w:val="00A6105C"/>
    <w:rsid w:val="00A61329"/>
    <w:rsid w:val="00A614F5"/>
    <w:rsid w:val="00A61AFB"/>
    <w:rsid w:val="00A61D86"/>
    <w:rsid w:val="00A62436"/>
    <w:rsid w:val="00A62D34"/>
    <w:rsid w:val="00A62E3E"/>
    <w:rsid w:val="00A638F6"/>
    <w:rsid w:val="00A63C62"/>
    <w:rsid w:val="00A6413A"/>
    <w:rsid w:val="00A64715"/>
    <w:rsid w:val="00A64776"/>
    <w:rsid w:val="00A65105"/>
    <w:rsid w:val="00A6522B"/>
    <w:rsid w:val="00A664A5"/>
    <w:rsid w:val="00A66EE5"/>
    <w:rsid w:val="00A67158"/>
    <w:rsid w:val="00A6723D"/>
    <w:rsid w:val="00A67CEE"/>
    <w:rsid w:val="00A67E18"/>
    <w:rsid w:val="00A705C1"/>
    <w:rsid w:val="00A70ACA"/>
    <w:rsid w:val="00A7149F"/>
    <w:rsid w:val="00A715DB"/>
    <w:rsid w:val="00A71EFA"/>
    <w:rsid w:val="00A72161"/>
    <w:rsid w:val="00A72175"/>
    <w:rsid w:val="00A724B5"/>
    <w:rsid w:val="00A72614"/>
    <w:rsid w:val="00A72A78"/>
    <w:rsid w:val="00A72D93"/>
    <w:rsid w:val="00A7443C"/>
    <w:rsid w:val="00A76DD7"/>
    <w:rsid w:val="00A77D9D"/>
    <w:rsid w:val="00A80921"/>
    <w:rsid w:val="00A80A42"/>
    <w:rsid w:val="00A80E45"/>
    <w:rsid w:val="00A80F41"/>
    <w:rsid w:val="00A81012"/>
    <w:rsid w:val="00A812E6"/>
    <w:rsid w:val="00A81DC5"/>
    <w:rsid w:val="00A82AB6"/>
    <w:rsid w:val="00A82ED3"/>
    <w:rsid w:val="00A833A6"/>
    <w:rsid w:val="00A83738"/>
    <w:rsid w:val="00A83A87"/>
    <w:rsid w:val="00A83B66"/>
    <w:rsid w:val="00A83C1F"/>
    <w:rsid w:val="00A83D9D"/>
    <w:rsid w:val="00A83F38"/>
    <w:rsid w:val="00A84138"/>
    <w:rsid w:val="00A84F1A"/>
    <w:rsid w:val="00A84F2C"/>
    <w:rsid w:val="00A850A9"/>
    <w:rsid w:val="00A86E59"/>
    <w:rsid w:val="00A86EA5"/>
    <w:rsid w:val="00A8737F"/>
    <w:rsid w:val="00A876FA"/>
    <w:rsid w:val="00A87F01"/>
    <w:rsid w:val="00A904AC"/>
    <w:rsid w:val="00A9057C"/>
    <w:rsid w:val="00A90FE6"/>
    <w:rsid w:val="00A91276"/>
    <w:rsid w:val="00A91384"/>
    <w:rsid w:val="00A9152A"/>
    <w:rsid w:val="00A91E06"/>
    <w:rsid w:val="00A92DFC"/>
    <w:rsid w:val="00A930E0"/>
    <w:rsid w:val="00A93D68"/>
    <w:rsid w:val="00A93E66"/>
    <w:rsid w:val="00A94256"/>
    <w:rsid w:val="00A94CC7"/>
    <w:rsid w:val="00A94DAB"/>
    <w:rsid w:val="00A94F51"/>
    <w:rsid w:val="00A95CD7"/>
    <w:rsid w:val="00A95D9B"/>
    <w:rsid w:val="00A96941"/>
    <w:rsid w:val="00A96F6A"/>
    <w:rsid w:val="00A97307"/>
    <w:rsid w:val="00A975FA"/>
    <w:rsid w:val="00A97773"/>
    <w:rsid w:val="00AA0191"/>
    <w:rsid w:val="00AA05DD"/>
    <w:rsid w:val="00AA141F"/>
    <w:rsid w:val="00AA1A45"/>
    <w:rsid w:val="00AA371E"/>
    <w:rsid w:val="00AA3B5B"/>
    <w:rsid w:val="00AA3F7C"/>
    <w:rsid w:val="00AA5936"/>
    <w:rsid w:val="00AA5E92"/>
    <w:rsid w:val="00AA5F01"/>
    <w:rsid w:val="00AA6370"/>
    <w:rsid w:val="00AA64F7"/>
    <w:rsid w:val="00AA7390"/>
    <w:rsid w:val="00AA7453"/>
    <w:rsid w:val="00AA76B0"/>
    <w:rsid w:val="00AA777D"/>
    <w:rsid w:val="00AA7974"/>
    <w:rsid w:val="00AA7D63"/>
    <w:rsid w:val="00AA7DA1"/>
    <w:rsid w:val="00AB04CC"/>
    <w:rsid w:val="00AB0543"/>
    <w:rsid w:val="00AB0718"/>
    <w:rsid w:val="00AB1113"/>
    <w:rsid w:val="00AB1F78"/>
    <w:rsid w:val="00AB211B"/>
    <w:rsid w:val="00AB21F8"/>
    <w:rsid w:val="00AB25A9"/>
    <w:rsid w:val="00AB30E1"/>
    <w:rsid w:val="00AB4127"/>
    <w:rsid w:val="00AB5814"/>
    <w:rsid w:val="00AB5B5C"/>
    <w:rsid w:val="00AB640A"/>
    <w:rsid w:val="00AB7088"/>
    <w:rsid w:val="00AB7ADA"/>
    <w:rsid w:val="00AC04E7"/>
    <w:rsid w:val="00AC055A"/>
    <w:rsid w:val="00AC08D8"/>
    <w:rsid w:val="00AC0974"/>
    <w:rsid w:val="00AC0CD5"/>
    <w:rsid w:val="00AC0ED9"/>
    <w:rsid w:val="00AC1557"/>
    <w:rsid w:val="00AC15D7"/>
    <w:rsid w:val="00AC18D1"/>
    <w:rsid w:val="00AC1A0D"/>
    <w:rsid w:val="00AC1E31"/>
    <w:rsid w:val="00AC1F65"/>
    <w:rsid w:val="00AC244D"/>
    <w:rsid w:val="00AC2488"/>
    <w:rsid w:val="00AC3F60"/>
    <w:rsid w:val="00AC476B"/>
    <w:rsid w:val="00AC4A8D"/>
    <w:rsid w:val="00AC4DEA"/>
    <w:rsid w:val="00AC521D"/>
    <w:rsid w:val="00AC5B0F"/>
    <w:rsid w:val="00AC5F1A"/>
    <w:rsid w:val="00AC662D"/>
    <w:rsid w:val="00AC75D2"/>
    <w:rsid w:val="00AC7A2C"/>
    <w:rsid w:val="00AD0BB8"/>
    <w:rsid w:val="00AD0F69"/>
    <w:rsid w:val="00AD0F7D"/>
    <w:rsid w:val="00AD2918"/>
    <w:rsid w:val="00AD3122"/>
    <w:rsid w:val="00AD3361"/>
    <w:rsid w:val="00AD34F9"/>
    <w:rsid w:val="00AD3927"/>
    <w:rsid w:val="00AD3F7A"/>
    <w:rsid w:val="00AD4048"/>
    <w:rsid w:val="00AD4122"/>
    <w:rsid w:val="00AD4500"/>
    <w:rsid w:val="00AD471A"/>
    <w:rsid w:val="00AD4E63"/>
    <w:rsid w:val="00AD5464"/>
    <w:rsid w:val="00AD54BE"/>
    <w:rsid w:val="00AD6462"/>
    <w:rsid w:val="00AD6E1C"/>
    <w:rsid w:val="00AD7389"/>
    <w:rsid w:val="00AD75A6"/>
    <w:rsid w:val="00AE02DA"/>
    <w:rsid w:val="00AE044A"/>
    <w:rsid w:val="00AE0C0F"/>
    <w:rsid w:val="00AE1229"/>
    <w:rsid w:val="00AE14A9"/>
    <w:rsid w:val="00AE15B3"/>
    <w:rsid w:val="00AE2579"/>
    <w:rsid w:val="00AE32BB"/>
    <w:rsid w:val="00AE3647"/>
    <w:rsid w:val="00AE388F"/>
    <w:rsid w:val="00AE38F4"/>
    <w:rsid w:val="00AE4094"/>
    <w:rsid w:val="00AE4220"/>
    <w:rsid w:val="00AE4494"/>
    <w:rsid w:val="00AE4607"/>
    <w:rsid w:val="00AE4C08"/>
    <w:rsid w:val="00AE5B6F"/>
    <w:rsid w:val="00AE6053"/>
    <w:rsid w:val="00AE7542"/>
    <w:rsid w:val="00AF0A4F"/>
    <w:rsid w:val="00AF10BC"/>
    <w:rsid w:val="00AF26E9"/>
    <w:rsid w:val="00AF3721"/>
    <w:rsid w:val="00AF37DC"/>
    <w:rsid w:val="00AF3C15"/>
    <w:rsid w:val="00AF44F9"/>
    <w:rsid w:val="00AF4D5A"/>
    <w:rsid w:val="00AF5638"/>
    <w:rsid w:val="00AF5C54"/>
    <w:rsid w:val="00AF605E"/>
    <w:rsid w:val="00AF6C6D"/>
    <w:rsid w:val="00AF7BE0"/>
    <w:rsid w:val="00B010AA"/>
    <w:rsid w:val="00B0128D"/>
    <w:rsid w:val="00B01DFB"/>
    <w:rsid w:val="00B023C0"/>
    <w:rsid w:val="00B02FD2"/>
    <w:rsid w:val="00B03008"/>
    <w:rsid w:val="00B03CE9"/>
    <w:rsid w:val="00B0492B"/>
    <w:rsid w:val="00B0514D"/>
    <w:rsid w:val="00B05664"/>
    <w:rsid w:val="00B06020"/>
    <w:rsid w:val="00B064E9"/>
    <w:rsid w:val="00B06A1E"/>
    <w:rsid w:val="00B06B06"/>
    <w:rsid w:val="00B07B7F"/>
    <w:rsid w:val="00B102E2"/>
    <w:rsid w:val="00B10A09"/>
    <w:rsid w:val="00B10B33"/>
    <w:rsid w:val="00B115AF"/>
    <w:rsid w:val="00B11741"/>
    <w:rsid w:val="00B12A1F"/>
    <w:rsid w:val="00B1314B"/>
    <w:rsid w:val="00B1334C"/>
    <w:rsid w:val="00B13ADE"/>
    <w:rsid w:val="00B148E8"/>
    <w:rsid w:val="00B14D71"/>
    <w:rsid w:val="00B14DD1"/>
    <w:rsid w:val="00B15385"/>
    <w:rsid w:val="00B1561E"/>
    <w:rsid w:val="00B16268"/>
    <w:rsid w:val="00B16717"/>
    <w:rsid w:val="00B17141"/>
    <w:rsid w:val="00B172B2"/>
    <w:rsid w:val="00B17C92"/>
    <w:rsid w:val="00B2111B"/>
    <w:rsid w:val="00B2124C"/>
    <w:rsid w:val="00B21376"/>
    <w:rsid w:val="00B21D6C"/>
    <w:rsid w:val="00B22351"/>
    <w:rsid w:val="00B22ADE"/>
    <w:rsid w:val="00B236E8"/>
    <w:rsid w:val="00B239EA"/>
    <w:rsid w:val="00B23C43"/>
    <w:rsid w:val="00B24019"/>
    <w:rsid w:val="00B241F6"/>
    <w:rsid w:val="00B24522"/>
    <w:rsid w:val="00B246F8"/>
    <w:rsid w:val="00B24860"/>
    <w:rsid w:val="00B24D3F"/>
    <w:rsid w:val="00B255F2"/>
    <w:rsid w:val="00B25605"/>
    <w:rsid w:val="00B25848"/>
    <w:rsid w:val="00B260FF"/>
    <w:rsid w:val="00B2661C"/>
    <w:rsid w:val="00B268B7"/>
    <w:rsid w:val="00B26BE6"/>
    <w:rsid w:val="00B26D2B"/>
    <w:rsid w:val="00B271C2"/>
    <w:rsid w:val="00B2785C"/>
    <w:rsid w:val="00B27B54"/>
    <w:rsid w:val="00B27BB3"/>
    <w:rsid w:val="00B27F14"/>
    <w:rsid w:val="00B30221"/>
    <w:rsid w:val="00B30337"/>
    <w:rsid w:val="00B30829"/>
    <w:rsid w:val="00B3156B"/>
    <w:rsid w:val="00B31957"/>
    <w:rsid w:val="00B3199B"/>
    <w:rsid w:val="00B32665"/>
    <w:rsid w:val="00B32F3B"/>
    <w:rsid w:val="00B334B0"/>
    <w:rsid w:val="00B34260"/>
    <w:rsid w:val="00B34F44"/>
    <w:rsid w:val="00B356C0"/>
    <w:rsid w:val="00B35853"/>
    <w:rsid w:val="00B35B0A"/>
    <w:rsid w:val="00B35C5B"/>
    <w:rsid w:val="00B35EB7"/>
    <w:rsid w:val="00B3600C"/>
    <w:rsid w:val="00B37126"/>
    <w:rsid w:val="00B37BE8"/>
    <w:rsid w:val="00B40735"/>
    <w:rsid w:val="00B4075E"/>
    <w:rsid w:val="00B40B0C"/>
    <w:rsid w:val="00B41E6E"/>
    <w:rsid w:val="00B4250C"/>
    <w:rsid w:val="00B42628"/>
    <w:rsid w:val="00B42746"/>
    <w:rsid w:val="00B437C4"/>
    <w:rsid w:val="00B4471A"/>
    <w:rsid w:val="00B4544B"/>
    <w:rsid w:val="00B464B1"/>
    <w:rsid w:val="00B47141"/>
    <w:rsid w:val="00B47D07"/>
    <w:rsid w:val="00B5051A"/>
    <w:rsid w:val="00B50BAB"/>
    <w:rsid w:val="00B50E23"/>
    <w:rsid w:val="00B5113A"/>
    <w:rsid w:val="00B51D5C"/>
    <w:rsid w:val="00B520EE"/>
    <w:rsid w:val="00B52425"/>
    <w:rsid w:val="00B52BDC"/>
    <w:rsid w:val="00B53714"/>
    <w:rsid w:val="00B53736"/>
    <w:rsid w:val="00B541E3"/>
    <w:rsid w:val="00B5480B"/>
    <w:rsid w:val="00B54E55"/>
    <w:rsid w:val="00B555B9"/>
    <w:rsid w:val="00B555CB"/>
    <w:rsid w:val="00B55D8E"/>
    <w:rsid w:val="00B56B9B"/>
    <w:rsid w:val="00B57196"/>
    <w:rsid w:val="00B5737B"/>
    <w:rsid w:val="00B5780D"/>
    <w:rsid w:val="00B602AB"/>
    <w:rsid w:val="00B60A1A"/>
    <w:rsid w:val="00B611BA"/>
    <w:rsid w:val="00B6187B"/>
    <w:rsid w:val="00B624F3"/>
    <w:rsid w:val="00B62998"/>
    <w:rsid w:val="00B62AFA"/>
    <w:rsid w:val="00B62BF4"/>
    <w:rsid w:val="00B62C53"/>
    <w:rsid w:val="00B62D41"/>
    <w:rsid w:val="00B6330F"/>
    <w:rsid w:val="00B636C7"/>
    <w:rsid w:val="00B63CB5"/>
    <w:rsid w:val="00B643A7"/>
    <w:rsid w:val="00B64B82"/>
    <w:rsid w:val="00B650C8"/>
    <w:rsid w:val="00B6563C"/>
    <w:rsid w:val="00B65E65"/>
    <w:rsid w:val="00B65E8C"/>
    <w:rsid w:val="00B65FD8"/>
    <w:rsid w:val="00B666B1"/>
    <w:rsid w:val="00B6707A"/>
    <w:rsid w:val="00B67646"/>
    <w:rsid w:val="00B67A1D"/>
    <w:rsid w:val="00B706B1"/>
    <w:rsid w:val="00B7166F"/>
    <w:rsid w:val="00B7168C"/>
    <w:rsid w:val="00B72B01"/>
    <w:rsid w:val="00B72FD5"/>
    <w:rsid w:val="00B74220"/>
    <w:rsid w:val="00B75047"/>
    <w:rsid w:val="00B7633D"/>
    <w:rsid w:val="00B76530"/>
    <w:rsid w:val="00B76953"/>
    <w:rsid w:val="00B769F8"/>
    <w:rsid w:val="00B76B21"/>
    <w:rsid w:val="00B76E58"/>
    <w:rsid w:val="00B778B8"/>
    <w:rsid w:val="00B77E60"/>
    <w:rsid w:val="00B77FDB"/>
    <w:rsid w:val="00B80784"/>
    <w:rsid w:val="00B8115B"/>
    <w:rsid w:val="00B81E77"/>
    <w:rsid w:val="00B82B28"/>
    <w:rsid w:val="00B83103"/>
    <w:rsid w:val="00B83246"/>
    <w:rsid w:val="00B835F6"/>
    <w:rsid w:val="00B8389B"/>
    <w:rsid w:val="00B8393E"/>
    <w:rsid w:val="00B839EE"/>
    <w:rsid w:val="00B84083"/>
    <w:rsid w:val="00B84397"/>
    <w:rsid w:val="00B843A9"/>
    <w:rsid w:val="00B84B82"/>
    <w:rsid w:val="00B84DB1"/>
    <w:rsid w:val="00B85488"/>
    <w:rsid w:val="00B85AFE"/>
    <w:rsid w:val="00B8700E"/>
    <w:rsid w:val="00B87BE3"/>
    <w:rsid w:val="00B90012"/>
    <w:rsid w:val="00B904F3"/>
    <w:rsid w:val="00B908DB"/>
    <w:rsid w:val="00B90902"/>
    <w:rsid w:val="00B90981"/>
    <w:rsid w:val="00B9149A"/>
    <w:rsid w:val="00B914A5"/>
    <w:rsid w:val="00B91CD3"/>
    <w:rsid w:val="00B91D2A"/>
    <w:rsid w:val="00B92295"/>
    <w:rsid w:val="00B922B7"/>
    <w:rsid w:val="00B92B08"/>
    <w:rsid w:val="00B939A4"/>
    <w:rsid w:val="00B93A4F"/>
    <w:rsid w:val="00B94050"/>
    <w:rsid w:val="00B94AD7"/>
    <w:rsid w:val="00B94BFB"/>
    <w:rsid w:val="00B94D33"/>
    <w:rsid w:val="00B95B0D"/>
    <w:rsid w:val="00B95D15"/>
    <w:rsid w:val="00B95F92"/>
    <w:rsid w:val="00B962BA"/>
    <w:rsid w:val="00B96B69"/>
    <w:rsid w:val="00B97193"/>
    <w:rsid w:val="00B97D47"/>
    <w:rsid w:val="00B97DF5"/>
    <w:rsid w:val="00BA04FB"/>
    <w:rsid w:val="00BA0614"/>
    <w:rsid w:val="00BA0626"/>
    <w:rsid w:val="00BA0823"/>
    <w:rsid w:val="00BA1225"/>
    <w:rsid w:val="00BA1EC2"/>
    <w:rsid w:val="00BA2434"/>
    <w:rsid w:val="00BA312D"/>
    <w:rsid w:val="00BA3431"/>
    <w:rsid w:val="00BA357C"/>
    <w:rsid w:val="00BA388C"/>
    <w:rsid w:val="00BA4D53"/>
    <w:rsid w:val="00BA54C5"/>
    <w:rsid w:val="00BA7241"/>
    <w:rsid w:val="00BB0087"/>
    <w:rsid w:val="00BB0262"/>
    <w:rsid w:val="00BB0EFB"/>
    <w:rsid w:val="00BB10E1"/>
    <w:rsid w:val="00BB12F6"/>
    <w:rsid w:val="00BB4242"/>
    <w:rsid w:val="00BB42D7"/>
    <w:rsid w:val="00BB6060"/>
    <w:rsid w:val="00BC0032"/>
    <w:rsid w:val="00BC0240"/>
    <w:rsid w:val="00BC24EA"/>
    <w:rsid w:val="00BC2D63"/>
    <w:rsid w:val="00BC3381"/>
    <w:rsid w:val="00BC392B"/>
    <w:rsid w:val="00BC3D0D"/>
    <w:rsid w:val="00BC3F72"/>
    <w:rsid w:val="00BC4046"/>
    <w:rsid w:val="00BC498B"/>
    <w:rsid w:val="00BC4DAC"/>
    <w:rsid w:val="00BC4F6A"/>
    <w:rsid w:val="00BC56E8"/>
    <w:rsid w:val="00BC5BE6"/>
    <w:rsid w:val="00BC66A3"/>
    <w:rsid w:val="00BC6EF4"/>
    <w:rsid w:val="00BC7569"/>
    <w:rsid w:val="00BC7628"/>
    <w:rsid w:val="00BC7F2E"/>
    <w:rsid w:val="00BD0D4E"/>
    <w:rsid w:val="00BD1263"/>
    <w:rsid w:val="00BD1A25"/>
    <w:rsid w:val="00BD2A55"/>
    <w:rsid w:val="00BD2B2E"/>
    <w:rsid w:val="00BD3FFB"/>
    <w:rsid w:val="00BD467A"/>
    <w:rsid w:val="00BD4813"/>
    <w:rsid w:val="00BD5334"/>
    <w:rsid w:val="00BD5500"/>
    <w:rsid w:val="00BD58DD"/>
    <w:rsid w:val="00BD5DFE"/>
    <w:rsid w:val="00BD5EFE"/>
    <w:rsid w:val="00BD6D1E"/>
    <w:rsid w:val="00BD7193"/>
    <w:rsid w:val="00BD7F34"/>
    <w:rsid w:val="00BE0391"/>
    <w:rsid w:val="00BE04B4"/>
    <w:rsid w:val="00BE05DE"/>
    <w:rsid w:val="00BE0678"/>
    <w:rsid w:val="00BE09AD"/>
    <w:rsid w:val="00BE0BDD"/>
    <w:rsid w:val="00BE1669"/>
    <w:rsid w:val="00BE2301"/>
    <w:rsid w:val="00BE24B6"/>
    <w:rsid w:val="00BE2681"/>
    <w:rsid w:val="00BE28EE"/>
    <w:rsid w:val="00BE2F38"/>
    <w:rsid w:val="00BE2FCD"/>
    <w:rsid w:val="00BE38DA"/>
    <w:rsid w:val="00BE3F7E"/>
    <w:rsid w:val="00BE638D"/>
    <w:rsid w:val="00BE6EB2"/>
    <w:rsid w:val="00BE77EE"/>
    <w:rsid w:val="00BE7EE0"/>
    <w:rsid w:val="00BF030D"/>
    <w:rsid w:val="00BF083A"/>
    <w:rsid w:val="00BF0A02"/>
    <w:rsid w:val="00BF0AB3"/>
    <w:rsid w:val="00BF15B3"/>
    <w:rsid w:val="00BF1DA1"/>
    <w:rsid w:val="00BF233E"/>
    <w:rsid w:val="00BF33C0"/>
    <w:rsid w:val="00BF37CE"/>
    <w:rsid w:val="00BF4333"/>
    <w:rsid w:val="00BF4519"/>
    <w:rsid w:val="00BF4ED7"/>
    <w:rsid w:val="00BF4F82"/>
    <w:rsid w:val="00BF50DA"/>
    <w:rsid w:val="00BF53CC"/>
    <w:rsid w:val="00BF5A2E"/>
    <w:rsid w:val="00BF5B9B"/>
    <w:rsid w:val="00BF61B7"/>
    <w:rsid w:val="00C002B7"/>
    <w:rsid w:val="00C00505"/>
    <w:rsid w:val="00C00BE3"/>
    <w:rsid w:val="00C0121A"/>
    <w:rsid w:val="00C01471"/>
    <w:rsid w:val="00C028CB"/>
    <w:rsid w:val="00C02930"/>
    <w:rsid w:val="00C02D1C"/>
    <w:rsid w:val="00C02D3D"/>
    <w:rsid w:val="00C031A2"/>
    <w:rsid w:val="00C03642"/>
    <w:rsid w:val="00C04E92"/>
    <w:rsid w:val="00C05380"/>
    <w:rsid w:val="00C05A6F"/>
    <w:rsid w:val="00C05BAC"/>
    <w:rsid w:val="00C06654"/>
    <w:rsid w:val="00C06979"/>
    <w:rsid w:val="00C06AD4"/>
    <w:rsid w:val="00C07908"/>
    <w:rsid w:val="00C07C90"/>
    <w:rsid w:val="00C07F73"/>
    <w:rsid w:val="00C109A6"/>
    <w:rsid w:val="00C1110A"/>
    <w:rsid w:val="00C112BF"/>
    <w:rsid w:val="00C11812"/>
    <w:rsid w:val="00C1194D"/>
    <w:rsid w:val="00C11BAC"/>
    <w:rsid w:val="00C11CF7"/>
    <w:rsid w:val="00C11E9A"/>
    <w:rsid w:val="00C12046"/>
    <w:rsid w:val="00C1211E"/>
    <w:rsid w:val="00C128E6"/>
    <w:rsid w:val="00C12DED"/>
    <w:rsid w:val="00C13699"/>
    <w:rsid w:val="00C14181"/>
    <w:rsid w:val="00C1422B"/>
    <w:rsid w:val="00C14442"/>
    <w:rsid w:val="00C14BEA"/>
    <w:rsid w:val="00C14CEA"/>
    <w:rsid w:val="00C14D6C"/>
    <w:rsid w:val="00C159B3"/>
    <w:rsid w:val="00C15B41"/>
    <w:rsid w:val="00C15C6A"/>
    <w:rsid w:val="00C15DF2"/>
    <w:rsid w:val="00C169D4"/>
    <w:rsid w:val="00C16BE4"/>
    <w:rsid w:val="00C17577"/>
    <w:rsid w:val="00C20720"/>
    <w:rsid w:val="00C20E48"/>
    <w:rsid w:val="00C21A67"/>
    <w:rsid w:val="00C22F1F"/>
    <w:rsid w:val="00C23194"/>
    <w:rsid w:val="00C2447F"/>
    <w:rsid w:val="00C24639"/>
    <w:rsid w:val="00C249B7"/>
    <w:rsid w:val="00C24CD1"/>
    <w:rsid w:val="00C251B2"/>
    <w:rsid w:val="00C25311"/>
    <w:rsid w:val="00C25FC3"/>
    <w:rsid w:val="00C2669D"/>
    <w:rsid w:val="00C2748E"/>
    <w:rsid w:val="00C27EB0"/>
    <w:rsid w:val="00C27ED9"/>
    <w:rsid w:val="00C27F25"/>
    <w:rsid w:val="00C27FEE"/>
    <w:rsid w:val="00C3065F"/>
    <w:rsid w:val="00C30801"/>
    <w:rsid w:val="00C30E0A"/>
    <w:rsid w:val="00C31176"/>
    <w:rsid w:val="00C31B2C"/>
    <w:rsid w:val="00C31FEF"/>
    <w:rsid w:val="00C32B9A"/>
    <w:rsid w:val="00C330E6"/>
    <w:rsid w:val="00C3387B"/>
    <w:rsid w:val="00C33A0A"/>
    <w:rsid w:val="00C33B21"/>
    <w:rsid w:val="00C34074"/>
    <w:rsid w:val="00C34E54"/>
    <w:rsid w:val="00C34F73"/>
    <w:rsid w:val="00C355C1"/>
    <w:rsid w:val="00C35B88"/>
    <w:rsid w:val="00C35DCF"/>
    <w:rsid w:val="00C36B3D"/>
    <w:rsid w:val="00C36EB2"/>
    <w:rsid w:val="00C37991"/>
    <w:rsid w:val="00C40AAC"/>
    <w:rsid w:val="00C40FED"/>
    <w:rsid w:val="00C4199E"/>
    <w:rsid w:val="00C41F12"/>
    <w:rsid w:val="00C42344"/>
    <w:rsid w:val="00C4258A"/>
    <w:rsid w:val="00C42B62"/>
    <w:rsid w:val="00C430DC"/>
    <w:rsid w:val="00C4319B"/>
    <w:rsid w:val="00C43679"/>
    <w:rsid w:val="00C437A5"/>
    <w:rsid w:val="00C444E0"/>
    <w:rsid w:val="00C44A44"/>
    <w:rsid w:val="00C4553E"/>
    <w:rsid w:val="00C45B13"/>
    <w:rsid w:val="00C45D04"/>
    <w:rsid w:val="00C4676F"/>
    <w:rsid w:val="00C4706D"/>
    <w:rsid w:val="00C47CBD"/>
    <w:rsid w:val="00C50140"/>
    <w:rsid w:val="00C503A2"/>
    <w:rsid w:val="00C515B2"/>
    <w:rsid w:val="00C519E0"/>
    <w:rsid w:val="00C529B0"/>
    <w:rsid w:val="00C52DE2"/>
    <w:rsid w:val="00C54147"/>
    <w:rsid w:val="00C559F8"/>
    <w:rsid w:val="00C55D66"/>
    <w:rsid w:val="00C563BD"/>
    <w:rsid w:val="00C573C9"/>
    <w:rsid w:val="00C57428"/>
    <w:rsid w:val="00C57BC8"/>
    <w:rsid w:val="00C60CCA"/>
    <w:rsid w:val="00C60FA0"/>
    <w:rsid w:val="00C61357"/>
    <w:rsid w:val="00C62CBB"/>
    <w:rsid w:val="00C63D8B"/>
    <w:rsid w:val="00C6495D"/>
    <w:rsid w:val="00C66190"/>
    <w:rsid w:val="00C6689C"/>
    <w:rsid w:val="00C66A34"/>
    <w:rsid w:val="00C66B84"/>
    <w:rsid w:val="00C67DC9"/>
    <w:rsid w:val="00C70702"/>
    <w:rsid w:val="00C70EEB"/>
    <w:rsid w:val="00C70F93"/>
    <w:rsid w:val="00C71049"/>
    <w:rsid w:val="00C71E15"/>
    <w:rsid w:val="00C72E4A"/>
    <w:rsid w:val="00C73279"/>
    <w:rsid w:val="00C7414E"/>
    <w:rsid w:val="00C742E9"/>
    <w:rsid w:val="00C743D7"/>
    <w:rsid w:val="00C74EBC"/>
    <w:rsid w:val="00C74FF4"/>
    <w:rsid w:val="00C75205"/>
    <w:rsid w:val="00C753FC"/>
    <w:rsid w:val="00C7601C"/>
    <w:rsid w:val="00C778EF"/>
    <w:rsid w:val="00C77F36"/>
    <w:rsid w:val="00C805CF"/>
    <w:rsid w:val="00C80685"/>
    <w:rsid w:val="00C811A1"/>
    <w:rsid w:val="00C81629"/>
    <w:rsid w:val="00C81F62"/>
    <w:rsid w:val="00C82244"/>
    <w:rsid w:val="00C825B1"/>
    <w:rsid w:val="00C8379C"/>
    <w:rsid w:val="00C8394A"/>
    <w:rsid w:val="00C84495"/>
    <w:rsid w:val="00C84EF9"/>
    <w:rsid w:val="00C85172"/>
    <w:rsid w:val="00C8537C"/>
    <w:rsid w:val="00C86466"/>
    <w:rsid w:val="00C86CC1"/>
    <w:rsid w:val="00C872A0"/>
    <w:rsid w:val="00C90171"/>
    <w:rsid w:val="00C9086A"/>
    <w:rsid w:val="00C913EB"/>
    <w:rsid w:val="00C9170C"/>
    <w:rsid w:val="00C91FAE"/>
    <w:rsid w:val="00C924B5"/>
    <w:rsid w:val="00C924CF"/>
    <w:rsid w:val="00C9268E"/>
    <w:rsid w:val="00C92AD3"/>
    <w:rsid w:val="00C92E00"/>
    <w:rsid w:val="00C92F8D"/>
    <w:rsid w:val="00C943E3"/>
    <w:rsid w:val="00C9445E"/>
    <w:rsid w:val="00C9595D"/>
    <w:rsid w:val="00C95B28"/>
    <w:rsid w:val="00C95B7D"/>
    <w:rsid w:val="00C96295"/>
    <w:rsid w:val="00C964DC"/>
    <w:rsid w:val="00C968E5"/>
    <w:rsid w:val="00C96D78"/>
    <w:rsid w:val="00C97DF6"/>
    <w:rsid w:val="00CA0227"/>
    <w:rsid w:val="00CA2312"/>
    <w:rsid w:val="00CA4109"/>
    <w:rsid w:val="00CA484F"/>
    <w:rsid w:val="00CA5030"/>
    <w:rsid w:val="00CA50FB"/>
    <w:rsid w:val="00CA5325"/>
    <w:rsid w:val="00CA53AB"/>
    <w:rsid w:val="00CA547E"/>
    <w:rsid w:val="00CA54FA"/>
    <w:rsid w:val="00CA554B"/>
    <w:rsid w:val="00CA5954"/>
    <w:rsid w:val="00CA7571"/>
    <w:rsid w:val="00CB0256"/>
    <w:rsid w:val="00CB0336"/>
    <w:rsid w:val="00CB08AD"/>
    <w:rsid w:val="00CB09D9"/>
    <w:rsid w:val="00CB0EFA"/>
    <w:rsid w:val="00CB18E0"/>
    <w:rsid w:val="00CB1F71"/>
    <w:rsid w:val="00CB2459"/>
    <w:rsid w:val="00CB302A"/>
    <w:rsid w:val="00CB35D3"/>
    <w:rsid w:val="00CB4A86"/>
    <w:rsid w:val="00CB59BC"/>
    <w:rsid w:val="00CB5D1B"/>
    <w:rsid w:val="00CB6FD2"/>
    <w:rsid w:val="00CB73A9"/>
    <w:rsid w:val="00CB7996"/>
    <w:rsid w:val="00CB7D3B"/>
    <w:rsid w:val="00CC0DE9"/>
    <w:rsid w:val="00CC1C99"/>
    <w:rsid w:val="00CC1E85"/>
    <w:rsid w:val="00CC1FA7"/>
    <w:rsid w:val="00CC249F"/>
    <w:rsid w:val="00CC2EBA"/>
    <w:rsid w:val="00CC2FEB"/>
    <w:rsid w:val="00CC36F4"/>
    <w:rsid w:val="00CC44EB"/>
    <w:rsid w:val="00CC4A86"/>
    <w:rsid w:val="00CC4C2E"/>
    <w:rsid w:val="00CC536A"/>
    <w:rsid w:val="00CC5B29"/>
    <w:rsid w:val="00CC6030"/>
    <w:rsid w:val="00CC64FD"/>
    <w:rsid w:val="00CC7A00"/>
    <w:rsid w:val="00CC7CC0"/>
    <w:rsid w:val="00CC7D73"/>
    <w:rsid w:val="00CD05CA"/>
    <w:rsid w:val="00CD0CA7"/>
    <w:rsid w:val="00CD1448"/>
    <w:rsid w:val="00CD15A6"/>
    <w:rsid w:val="00CD1B1D"/>
    <w:rsid w:val="00CD38E3"/>
    <w:rsid w:val="00CD4743"/>
    <w:rsid w:val="00CD652D"/>
    <w:rsid w:val="00CD6717"/>
    <w:rsid w:val="00CD6CAF"/>
    <w:rsid w:val="00CD701D"/>
    <w:rsid w:val="00CD7785"/>
    <w:rsid w:val="00CE0D58"/>
    <w:rsid w:val="00CE2615"/>
    <w:rsid w:val="00CE2B58"/>
    <w:rsid w:val="00CE3453"/>
    <w:rsid w:val="00CE3738"/>
    <w:rsid w:val="00CE3F7F"/>
    <w:rsid w:val="00CE40D8"/>
    <w:rsid w:val="00CE42FC"/>
    <w:rsid w:val="00CE53EB"/>
    <w:rsid w:val="00CE5AEE"/>
    <w:rsid w:val="00CE5D12"/>
    <w:rsid w:val="00CE7012"/>
    <w:rsid w:val="00CF0067"/>
    <w:rsid w:val="00CF02F1"/>
    <w:rsid w:val="00CF07B0"/>
    <w:rsid w:val="00CF085F"/>
    <w:rsid w:val="00CF0EB7"/>
    <w:rsid w:val="00CF1C35"/>
    <w:rsid w:val="00CF262A"/>
    <w:rsid w:val="00CF2B74"/>
    <w:rsid w:val="00CF2F1F"/>
    <w:rsid w:val="00CF356D"/>
    <w:rsid w:val="00CF735F"/>
    <w:rsid w:val="00CF7712"/>
    <w:rsid w:val="00CF7CD0"/>
    <w:rsid w:val="00CF7EDC"/>
    <w:rsid w:val="00D00ED5"/>
    <w:rsid w:val="00D00FA5"/>
    <w:rsid w:val="00D019F2"/>
    <w:rsid w:val="00D02D9A"/>
    <w:rsid w:val="00D044EA"/>
    <w:rsid w:val="00D04991"/>
    <w:rsid w:val="00D05C97"/>
    <w:rsid w:val="00D05CA4"/>
    <w:rsid w:val="00D0642E"/>
    <w:rsid w:val="00D06861"/>
    <w:rsid w:val="00D06F16"/>
    <w:rsid w:val="00D06F8E"/>
    <w:rsid w:val="00D0769C"/>
    <w:rsid w:val="00D07960"/>
    <w:rsid w:val="00D07F66"/>
    <w:rsid w:val="00D102CA"/>
    <w:rsid w:val="00D10F87"/>
    <w:rsid w:val="00D1134A"/>
    <w:rsid w:val="00D11DB2"/>
    <w:rsid w:val="00D124DF"/>
    <w:rsid w:val="00D12833"/>
    <w:rsid w:val="00D12AE5"/>
    <w:rsid w:val="00D13274"/>
    <w:rsid w:val="00D13691"/>
    <w:rsid w:val="00D149FC"/>
    <w:rsid w:val="00D14DF3"/>
    <w:rsid w:val="00D15531"/>
    <w:rsid w:val="00D15A8A"/>
    <w:rsid w:val="00D1685C"/>
    <w:rsid w:val="00D16992"/>
    <w:rsid w:val="00D170C8"/>
    <w:rsid w:val="00D1718C"/>
    <w:rsid w:val="00D173DE"/>
    <w:rsid w:val="00D2046C"/>
    <w:rsid w:val="00D20AE3"/>
    <w:rsid w:val="00D2186E"/>
    <w:rsid w:val="00D2213F"/>
    <w:rsid w:val="00D22394"/>
    <w:rsid w:val="00D22CD0"/>
    <w:rsid w:val="00D22D09"/>
    <w:rsid w:val="00D22E39"/>
    <w:rsid w:val="00D237D0"/>
    <w:rsid w:val="00D23907"/>
    <w:rsid w:val="00D23B96"/>
    <w:rsid w:val="00D2435E"/>
    <w:rsid w:val="00D2449C"/>
    <w:rsid w:val="00D24AA2"/>
    <w:rsid w:val="00D24EE8"/>
    <w:rsid w:val="00D24F6A"/>
    <w:rsid w:val="00D25ADD"/>
    <w:rsid w:val="00D26189"/>
    <w:rsid w:val="00D26A45"/>
    <w:rsid w:val="00D26E1D"/>
    <w:rsid w:val="00D2746C"/>
    <w:rsid w:val="00D27CF8"/>
    <w:rsid w:val="00D27D88"/>
    <w:rsid w:val="00D27F62"/>
    <w:rsid w:val="00D304B2"/>
    <w:rsid w:val="00D305E2"/>
    <w:rsid w:val="00D30E62"/>
    <w:rsid w:val="00D312A4"/>
    <w:rsid w:val="00D31373"/>
    <w:rsid w:val="00D31A81"/>
    <w:rsid w:val="00D31D97"/>
    <w:rsid w:val="00D31E05"/>
    <w:rsid w:val="00D31ED3"/>
    <w:rsid w:val="00D3278F"/>
    <w:rsid w:val="00D32F05"/>
    <w:rsid w:val="00D32F3E"/>
    <w:rsid w:val="00D3306E"/>
    <w:rsid w:val="00D35433"/>
    <w:rsid w:val="00D3561E"/>
    <w:rsid w:val="00D35A54"/>
    <w:rsid w:val="00D35ECD"/>
    <w:rsid w:val="00D36B7C"/>
    <w:rsid w:val="00D37023"/>
    <w:rsid w:val="00D37098"/>
    <w:rsid w:val="00D374D6"/>
    <w:rsid w:val="00D378C1"/>
    <w:rsid w:val="00D4012A"/>
    <w:rsid w:val="00D404DC"/>
    <w:rsid w:val="00D405B4"/>
    <w:rsid w:val="00D405F3"/>
    <w:rsid w:val="00D40C30"/>
    <w:rsid w:val="00D41532"/>
    <w:rsid w:val="00D4155C"/>
    <w:rsid w:val="00D41868"/>
    <w:rsid w:val="00D42090"/>
    <w:rsid w:val="00D4234C"/>
    <w:rsid w:val="00D42DDB"/>
    <w:rsid w:val="00D43143"/>
    <w:rsid w:val="00D436F0"/>
    <w:rsid w:val="00D43D1F"/>
    <w:rsid w:val="00D445C2"/>
    <w:rsid w:val="00D448C7"/>
    <w:rsid w:val="00D44C9D"/>
    <w:rsid w:val="00D4579A"/>
    <w:rsid w:val="00D457A1"/>
    <w:rsid w:val="00D459CA"/>
    <w:rsid w:val="00D45FF5"/>
    <w:rsid w:val="00D467CE"/>
    <w:rsid w:val="00D4691C"/>
    <w:rsid w:val="00D47186"/>
    <w:rsid w:val="00D47715"/>
    <w:rsid w:val="00D5101C"/>
    <w:rsid w:val="00D51525"/>
    <w:rsid w:val="00D5233B"/>
    <w:rsid w:val="00D52D05"/>
    <w:rsid w:val="00D52EF5"/>
    <w:rsid w:val="00D54148"/>
    <w:rsid w:val="00D5427A"/>
    <w:rsid w:val="00D544D5"/>
    <w:rsid w:val="00D54B87"/>
    <w:rsid w:val="00D54ED5"/>
    <w:rsid w:val="00D55134"/>
    <w:rsid w:val="00D554B4"/>
    <w:rsid w:val="00D567CA"/>
    <w:rsid w:val="00D567EC"/>
    <w:rsid w:val="00D56C1E"/>
    <w:rsid w:val="00D56C88"/>
    <w:rsid w:val="00D56C96"/>
    <w:rsid w:val="00D570EB"/>
    <w:rsid w:val="00D57C84"/>
    <w:rsid w:val="00D61460"/>
    <w:rsid w:val="00D61CEA"/>
    <w:rsid w:val="00D61DE3"/>
    <w:rsid w:val="00D62B04"/>
    <w:rsid w:val="00D62D33"/>
    <w:rsid w:val="00D651C7"/>
    <w:rsid w:val="00D65EA8"/>
    <w:rsid w:val="00D6678E"/>
    <w:rsid w:val="00D67CB4"/>
    <w:rsid w:val="00D704EE"/>
    <w:rsid w:val="00D7231D"/>
    <w:rsid w:val="00D730E4"/>
    <w:rsid w:val="00D7347B"/>
    <w:rsid w:val="00D737C1"/>
    <w:rsid w:val="00D73E0E"/>
    <w:rsid w:val="00D742FE"/>
    <w:rsid w:val="00D74E2E"/>
    <w:rsid w:val="00D74F9E"/>
    <w:rsid w:val="00D756AA"/>
    <w:rsid w:val="00D7676B"/>
    <w:rsid w:val="00D77165"/>
    <w:rsid w:val="00D77391"/>
    <w:rsid w:val="00D773AD"/>
    <w:rsid w:val="00D77903"/>
    <w:rsid w:val="00D80262"/>
    <w:rsid w:val="00D8040B"/>
    <w:rsid w:val="00D8044D"/>
    <w:rsid w:val="00D812C5"/>
    <w:rsid w:val="00D815DA"/>
    <w:rsid w:val="00D82322"/>
    <w:rsid w:val="00D8250E"/>
    <w:rsid w:val="00D8264B"/>
    <w:rsid w:val="00D82A10"/>
    <w:rsid w:val="00D82CF9"/>
    <w:rsid w:val="00D8382F"/>
    <w:rsid w:val="00D84EB5"/>
    <w:rsid w:val="00D8537C"/>
    <w:rsid w:val="00D863E7"/>
    <w:rsid w:val="00D86B84"/>
    <w:rsid w:val="00D86CD1"/>
    <w:rsid w:val="00D86D40"/>
    <w:rsid w:val="00D86E87"/>
    <w:rsid w:val="00D86EDC"/>
    <w:rsid w:val="00D8704E"/>
    <w:rsid w:val="00D87456"/>
    <w:rsid w:val="00D8747F"/>
    <w:rsid w:val="00D877C8"/>
    <w:rsid w:val="00D90896"/>
    <w:rsid w:val="00D908FB"/>
    <w:rsid w:val="00D90C70"/>
    <w:rsid w:val="00D91794"/>
    <w:rsid w:val="00D918B7"/>
    <w:rsid w:val="00D923F2"/>
    <w:rsid w:val="00D9275A"/>
    <w:rsid w:val="00D9283D"/>
    <w:rsid w:val="00D9298A"/>
    <w:rsid w:val="00D92DC8"/>
    <w:rsid w:val="00D93B45"/>
    <w:rsid w:val="00D93C0A"/>
    <w:rsid w:val="00D9410B"/>
    <w:rsid w:val="00D94430"/>
    <w:rsid w:val="00D94592"/>
    <w:rsid w:val="00D94B55"/>
    <w:rsid w:val="00D94D34"/>
    <w:rsid w:val="00D95714"/>
    <w:rsid w:val="00D95764"/>
    <w:rsid w:val="00D95975"/>
    <w:rsid w:val="00D95C54"/>
    <w:rsid w:val="00D963F4"/>
    <w:rsid w:val="00D96722"/>
    <w:rsid w:val="00D96DFB"/>
    <w:rsid w:val="00D9761E"/>
    <w:rsid w:val="00DA0643"/>
    <w:rsid w:val="00DA0F34"/>
    <w:rsid w:val="00DA1690"/>
    <w:rsid w:val="00DA16B2"/>
    <w:rsid w:val="00DA16CA"/>
    <w:rsid w:val="00DA1AD9"/>
    <w:rsid w:val="00DA20E0"/>
    <w:rsid w:val="00DA2691"/>
    <w:rsid w:val="00DA32E1"/>
    <w:rsid w:val="00DA393D"/>
    <w:rsid w:val="00DA4589"/>
    <w:rsid w:val="00DA5E7D"/>
    <w:rsid w:val="00DA606D"/>
    <w:rsid w:val="00DA6264"/>
    <w:rsid w:val="00DA65AD"/>
    <w:rsid w:val="00DA65BE"/>
    <w:rsid w:val="00DA6BD5"/>
    <w:rsid w:val="00DA79A9"/>
    <w:rsid w:val="00DB0C48"/>
    <w:rsid w:val="00DB12CF"/>
    <w:rsid w:val="00DB1695"/>
    <w:rsid w:val="00DB18C4"/>
    <w:rsid w:val="00DB1B78"/>
    <w:rsid w:val="00DB1E4A"/>
    <w:rsid w:val="00DB2146"/>
    <w:rsid w:val="00DB2149"/>
    <w:rsid w:val="00DB2765"/>
    <w:rsid w:val="00DB2F71"/>
    <w:rsid w:val="00DB3F3D"/>
    <w:rsid w:val="00DB40E9"/>
    <w:rsid w:val="00DB41B5"/>
    <w:rsid w:val="00DB440C"/>
    <w:rsid w:val="00DB49BC"/>
    <w:rsid w:val="00DB49E0"/>
    <w:rsid w:val="00DB4A58"/>
    <w:rsid w:val="00DB54A7"/>
    <w:rsid w:val="00DB58C3"/>
    <w:rsid w:val="00DB5A44"/>
    <w:rsid w:val="00DB5A4C"/>
    <w:rsid w:val="00DB61C4"/>
    <w:rsid w:val="00DB6FD8"/>
    <w:rsid w:val="00DB726A"/>
    <w:rsid w:val="00DB726D"/>
    <w:rsid w:val="00DC04ED"/>
    <w:rsid w:val="00DC092A"/>
    <w:rsid w:val="00DC0BEB"/>
    <w:rsid w:val="00DC2021"/>
    <w:rsid w:val="00DC24D3"/>
    <w:rsid w:val="00DC3114"/>
    <w:rsid w:val="00DC3247"/>
    <w:rsid w:val="00DC32B6"/>
    <w:rsid w:val="00DC332C"/>
    <w:rsid w:val="00DC3431"/>
    <w:rsid w:val="00DC3BEA"/>
    <w:rsid w:val="00DC48A2"/>
    <w:rsid w:val="00DC495A"/>
    <w:rsid w:val="00DC4AE8"/>
    <w:rsid w:val="00DC4D8A"/>
    <w:rsid w:val="00DC513F"/>
    <w:rsid w:val="00DC5AE8"/>
    <w:rsid w:val="00DC6158"/>
    <w:rsid w:val="00DC7BCA"/>
    <w:rsid w:val="00DD030E"/>
    <w:rsid w:val="00DD1ABA"/>
    <w:rsid w:val="00DD1B6A"/>
    <w:rsid w:val="00DD1D3E"/>
    <w:rsid w:val="00DD2005"/>
    <w:rsid w:val="00DD21A2"/>
    <w:rsid w:val="00DD25B1"/>
    <w:rsid w:val="00DD293A"/>
    <w:rsid w:val="00DD297F"/>
    <w:rsid w:val="00DD319B"/>
    <w:rsid w:val="00DD3478"/>
    <w:rsid w:val="00DD4676"/>
    <w:rsid w:val="00DD4719"/>
    <w:rsid w:val="00DD4F31"/>
    <w:rsid w:val="00DD5482"/>
    <w:rsid w:val="00DD5557"/>
    <w:rsid w:val="00DD55B6"/>
    <w:rsid w:val="00DD56CF"/>
    <w:rsid w:val="00DD5E96"/>
    <w:rsid w:val="00DD700C"/>
    <w:rsid w:val="00DD7D77"/>
    <w:rsid w:val="00DE02DD"/>
    <w:rsid w:val="00DE0647"/>
    <w:rsid w:val="00DE0AF0"/>
    <w:rsid w:val="00DE111F"/>
    <w:rsid w:val="00DE119C"/>
    <w:rsid w:val="00DE1A1E"/>
    <w:rsid w:val="00DE1D1F"/>
    <w:rsid w:val="00DE2118"/>
    <w:rsid w:val="00DE281B"/>
    <w:rsid w:val="00DE2A70"/>
    <w:rsid w:val="00DE482C"/>
    <w:rsid w:val="00DE4AD7"/>
    <w:rsid w:val="00DE6235"/>
    <w:rsid w:val="00DE688D"/>
    <w:rsid w:val="00DE7002"/>
    <w:rsid w:val="00DF046C"/>
    <w:rsid w:val="00DF0909"/>
    <w:rsid w:val="00DF0A45"/>
    <w:rsid w:val="00DF0C02"/>
    <w:rsid w:val="00DF0E06"/>
    <w:rsid w:val="00DF16EA"/>
    <w:rsid w:val="00DF2A55"/>
    <w:rsid w:val="00DF3317"/>
    <w:rsid w:val="00DF394A"/>
    <w:rsid w:val="00DF4496"/>
    <w:rsid w:val="00DF547A"/>
    <w:rsid w:val="00DF6F81"/>
    <w:rsid w:val="00DF7202"/>
    <w:rsid w:val="00E00308"/>
    <w:rsid w:val="00E0054E"/>
    <w:rsid w:val="00E00DF1"/>
    <w:rsid w:val="00E01C8F"/>
    <w:rsid w:val="00E02D9F"/>
    <w:rsid w:val="00E03482"/>
    <w:rsid w:val="00E0369A"/>
    <w:rsid w:val="00E03817"/>
    <w:rsid w:val="00E03E24"/>
    <w:rsid w:val="00E03F1B"/>
    <w:rsid w:val="00E04072"/>
    <w:rsid w:val="00E040B7"/>
    <w:rsid w:val="00E05B1B"/>
    <w:rsid w:val="00E05C70"/>
    <w:rsid w:val="00E06401"/>
    <w:rsid w:val="00E0664A"/>
    <w:rsid w:val="00E06806"/>
    <w:rsid w:val="00E07522"/>
    <w:rsid w:val="00E1087B"/>
    <w:rsid w:val="00E10B42"/>
    <w:rsid w:val="00E10B78"/>
    <w:rsid w:val="00E10BCE"/>
    <w:rsid w:val="00E1112C"/>
    <w:rsid w:val="00E11665"/>
    <w:rsid w:val="00E11B6C"/>
    <w:rsid w:val="00E1317A"/>
    <w:rsid w:val="00E13C25"/>
    <w:rsid w:val="00E13DB3"/>
    <w:rsid w:val="00E13F89"/>
    <w:rsid w:val="00E152AC"/>
    <w:rsid w:val="00E152DE"/>
    <w:rsid w:val="00E15703"/>
    <w:rsid w:val="00E15EA9"/>
    <w:rsid w:val="00E17043"/>
    <w:rsid w:val="00E17E80"/>
    <w:rsid w:val="00E20022"/>
    <w:rsid w:val="00E20C72"/>
    <w:rsid w:val="00E20E83"/>
    <w:rsid w:val="00E21351"/>
    <w:rsid w:val="00E214B8"/>
    <w:rsid w:val="00E21E34"/>
    <w:rsid w:val="00E22682"/>
    <w:rsid w:val="00E228CF"/>
    <w:rsid w:val="00E23077"/>
    <w:rsid w:val="00E23857"/>
    <w:rsid w:val="00E23EDF"/>
    <w:rsid w:val="00E23F7B"/>
    <w:rsid w:val="00E24713"/>
    <w:rsid w:val="00E24903"/>
    <w:rsid w:val="00E24BDE"/>
    <w:rsid w:val="00E255CE"/>
    <w:rsid w:val="00E25627"/>
    <w:rsid w:val="00E25CAC"/>
    <w:rsid w:val="00E26827"/>
    <w:rsid w:val="00E26D83"/>
    <w:rsid w:val="00E26EAB"/>
    <w:rsid w:val="00E27A37"/>
    <w:rsid w:val="00E27C09"/>
    <w:rsid w:val="00E27C0A"/>
    <w:rsid w:val="00E27F85"/>
    <w:rsid w:val="00E304D0"/>
    <w:rsid w:val="00E30FBD"/>
    <w:rsid w:val="00E31947"/>
    <w:rsid w:val="00E319D0"/>
    <w:rsid w:val="00E31A07"/>
    <w:rsid w:val="00E31BDD"/>
    <w:rsid w:val="00E31E7D"/>
    <w:rsid w:val="00E31FAD"/>
    <w:rsid w:val="00E321D0"/>
    <w:rsid w:val="00E3263E"/>
    <w:rsid w:val="00E32CA1"/>
    <w:rsid w:val="00E333E3"/>
    <w:rsid w:val="00E34077"/>
    <w:rsid w:val="00E34109"/>
    <w:rsid w:val="00E3450D"/>
    <w:rsid w:val="00E34969"/>
    <w:rsid w:val="00E3515F"/>
    <w:rsid w:val="00E35E35"/>
    <w:rsid w:val="00E3632C"/>
    <w:rsid w:val="00E376A3"/>
    <w:rsid w:val="00E37867"/>
    <w:rsid w:val="00E37908"/>
    <w:rsid w:val="00E37B64"/>
    <w:rsid w:val="00E37C4A"/>
    <w:rsid w:val="00E37F25"/>
    <w:rsid w:val="00E40D35"/>
    <w:rsid w:val="00E4109B"/>
    <w:rsid w:val="00E41DD6"/>
    <w:rsid w:val="00E42068"/>
    <w:rsid w:val="00E420A7"/>
    <w:rsid w:val="00E423B7"/>
    <w:rsid w:val="00E43145"/>
    <w:rsid w:val="00E4378C"/>
    <w:rsid w:val="00E44095"/>
    <w:rsid w:val="00E45058"/>
    <w:rsid w:val="00E458F3"/>
    <w:rsid w:val="00E46232"/>
    <w:rsid w:val="00E46FFD"/>
    <w:rsid w:val="00E475EB"/>
    <w:rsid w:val="00E479D7"/>
    <w:rsid w:val="00E47E45"/>
    <w:rsid w:val="00E506C1"/>
    <w:rsid w:val="00E50943"/>
    <w:rsid w:val="00E50FAA"/>
    <w:rsid w:val="00E50FC8"/>
    <w:rsid w:val="00E5166C"/>
    <w:rsid w:val="00E51AB3"/>
    <w:rsid w:val="00E527D6"/>
    <w:rsid w:val="00E52B96"/>
    <w:rsid w:val="00E52BDA"/>
    <w:rsid w:val="00E53382"/>
    <w:rsid w:val="00E53826"/>
    <w:rsid w:val="00E53C6E"/>
    <w:rsid w:val="00E53DA7"/>
    <w:rsid w:val="00E55D11"/>
    <w:rsid w:val="00E567A2"/>
    <w:rsid w:val="00E567BA"/>
    <w:rsid w:val="00E575C2"/>
    <w:rsid w:val="00E57D88"/>
    <w:rsid w:val="00E610C0"/>
    <w:rsid w:val="00E626D0"/>
    <w:rsid w:val="00E63200"/>
    <w:rsid w:val="00E63690"/>
    <w:rsid w:val="00E637EC"/>
    <w:rsid w:val="00E63D26"/>
    <w:rsid w:val="00E63D86"/>
    <w:rsid w:val="00E6457D"/>
    <w:rsid w:val="00E64D81"/>
    <w:rsid w:val="00E64DC0"/>
    <w:rsid w:val="00E66159"/>
    <w:rsid w:val="00E66324"/>
    <w:rsid w:val="00E66B31"/>
    <w:rsid w:val="00E6712F"/>
    <w:rsid w:val="00E70A89"/>
    <w:rsid w:val="00E70A94"/>
    <w:rsid w:val="00E70AAC"/>
    <w:rsid w:val="00E712CA"/>
    <w:rsid w:val="00E7134F"/>
    <w:rsid w:val="00E7192E"/>
    <w:rsid w:val="00E72C32"/>
    <w:rsid w:val="00E73C81"/>
    <w:rsid w:val="00E74D55"/>
    <w:rsid w:val="00E754C3"/>
    <w:rsid w:val="00E75AB6"/>
    <w:rsid w:val="00E75E24"/>
    <w:rsid w:val="00E76062"/>
    <w:rsid w:val="00E77D43"/>
    <w:rsid w:val="00E77FCE"/>
    <w:rsid w:val="00E806BA"/>
    <w:rsid w:val="00E80E8B"/>
    <w:rsid w:val="00E8136E"/>
    <w:rsid w:val="00E81FCB"/>
    <w:rsid w:val="00E8345C"/>
    <w:rsid w:val="00E83903"/>
    <w:rsid w:val="00E83DCC"/>
    <w:rsid w:val="00E84D29"/>
    <w:rsid w:val="00E8537D"/>
    <w:rsid w:val="00E85DC9"/>
    <w:rsid w:val="00E861FD"/>
    <w:rsid w:val="00E8691F"/>
    <w:rsid w:val="00E8696A"/>
    <w:rsid w:val="00E86B69"/>
    <w:rsid w:val="00E86C31"/>
    <w:rsid w:val="00E872BB"/>
    <w:rsid w:val="00E874F9"/>
    <w:rsid w:val="00E87DF5"/>
    <w:rsid w:val="00E9022F"/>
    <w:rsid w:val="00E904F3"/>
    <w:rsid w:val="00E91179"/>
    <w:rsid w:val="00E917A4"/>
    <w:rsid w:val="00E9187D"/>
    <w:rsid w:val="00E9208C"/>
    <w:rsid w:val="00E927EB"/>
    <w:rsid w:val="00E93DC8"/>
    <w:rsid w:val="00E93F36"/>
    <w:rsid w:val="00E94A95"/>
    <w:rsid w:val="00E94EBD"/>
    <w:rsid w:val="00E94EE7"/>
    <w:rsid w:val="00E959DC"/>
    <w:rsid w:val="00E95ABA"/>
    <w:rsid w:val="00E96818"/>
    <w:rsid w:val="00E96EEE"/>
    <w:rsid w:val="00E96F62"/>
    <w:rsid w:val="00EA083D"/>
    <w:rsid w:val="00EA0FD5"/>
    <w:rsid w:val="00EA2F47"/>
    <w:rsid w:val="00EA35C8"/>
    <w:rsid w:val="00EA3699"/>
    <w:rsid w:val="00EA371E"/>
    <w:rsid w:val="00EA3A86"/>
    <w:rsid w:val="00EA3CB0"/>
    <w:rsid w:val="00EA402A"/>
    <w:rsid w:val="00EA48AB"/>
    <w:rsid w:val="00EA5C01"/>
    <w:rsid w:val="00EA6103"/>
    <w:rsid w:val="00EA7852"/>
    <w:rsid w:val="00EB0396"/>
    <w:rsid w:val="00EB06A1"/>
    <w:rsid w:val="00EB0A29"/>
    <w:rsid w:val="00EB0B17"/>
    <w:rsid w:val="00EB1279"/>
    <w:rsid w:val="00EB28FB"/>
    <w:rsid w:val="00EB2C16"/>
    <w:rsid w:val="00EB2CE6"/>
    <w:rsid w:val="00EB3462"/>
    <w:rsid w:val="00EB35B5"/>
    <w:rsid w:val="00EB365D"/>
    <w:rsid w:val="00EB3F88"/>
    <w:rsid w:val="00EB4872"/>
    <w:rsid w:val="00EB4C1B"/>
    <w:rsid w:val="00EB5272"/>
    <w:rsid w:val="00EB5C53"/>
    <w:rsid w:val="00EB6815"/>
    <w:rsid w:val="00EB6D36"/>
    <w:rsid w:val="00EB70A9"/>
    <w:rsid w:val="00EB74EF"/>
    <w:rsid w:val="00EC0A14"/>
    <w:rsid w:val="00EC0BC4"/>
    <w:rsid w:val="00EC0EFB"/>
    <w:rsid w:val="00EC122D"/>
    <w:rsid w:val="00EC1558"/>
    <w:rsid w:val="00EC1777"/>
    <w:rsid w:val="00EC195F"/>
    <w:rsid w:val="00EC24D5"/>
    <w:rsid w:val="00EC27C1"/>
    <w:rsid w:val="00EC314B"/>
    <w:rsid w:val="00EC3285"/>
    <w:rsid w:val="00EC3621"/>
    <w:rsid w:val="00EC3787"/>
    <w:rsid w:val="00EC38E3"/>
    <w:rsid w:val="00EC609D"/>
    <w:rsid w:val="00EC61AE"/>
    <w:rsid w:val="00EC63F2"/>
    <w:rsid w:val="00EC657C"/>
    <w:rsid w:val="00EC6EC2"/>
    <w:rsid w:val="00EC6F49"/>
    <w:rsid w:val="00EC721C"/>
    <w:rsid w:val="00EC73EE"/>
    <w:rsid w:val="00EC7508"/>
    <w:rsid w:val="00EC795E"/>
    <w:rsid w:val="00ED0DE6"/>
    <w:rsid w:val="00ED2736"/>
    <w:rsid w:val="00ED2B3A"/>
    <w:rsid w:val="00ED2D0A"/>
    <w:rsid w:val="00ED2F66"/>
    <w:rsid w:val="00ED36DA"/>
    <w:rsid w:val="00ED3941"/>
    <w:rsid w:val="00ED3AC1"/>
    <w:rsid w:val="00ED4480"/>
    <w:rsid w:val="00ED4A01"/>
    <w:rsid w:val="00ED4FAD"/>
    <w:rsid w:val="00ED5390"/>
    <w:rsid w:val="00ED559E"/>
    <w:rsid w:val="00ED5EB9"/>
    <w:rsid w:val="00ED6133"/>
    <w:rsid w:val="00EE03B5"/>
    <w:rsid w:val="00EE12B7"/>
    <w:rsid w:val="00EE1F3A"/>
    <w:rsid w:val="00EE25FD"/>
    <w:rsid w:val="00EE28B9"/>
    <w:rsid w:val="00EE2B11"/>
    <w:rsid w:val="00EE2CC1"/>
    <w:rsid w:val="00EE3250"/>
    <w:rsid w:val="00EE37FC"/>
    <w:rsid w:val="00EE3916"/>
    <w:rsid w:val="00EE3E72"/>
    <w:rsid w:val="00EE43B4"/>
    <w:rsid w:val="00EE4470"/>
    <w:rsid w:val="00EE6871"/>
    <w:rsid w:val="00EE6C4C"/>
    <w:rsid w:val="00EE7360"/>
    <w:rsid w:val="00EE7C09"/>
    <w:rsid w:val="00EF10C3"/>
    <w:rsid w:val="00EF15BF"/>
    <w:rsid w:val="00EF3BF7"/>
    <w:rsid w:val="00EF4891"/>
    <w:rsid w:val="00EF48E8"/>
    <w:rsid w:val="00EF4DC5"/>
    <w:rsid w:val="00EF5871"/>
    <w:rsid w:val="00EF5B8D"/>
    <w:rsid w:val="00EF5E99"/>
    <w:rsid w:val="00EF6187"/>
    <w:rsid w:val="00EF61E9"/>
    <w:rsid w:val="00EF6883"/>
    <w:rsid w:val="00EF6D93"/>
    <w:rsid w:val="00EF6E10"/>
    <w:rsid w:val="00EF6E8C"/>
    <w:rsid w:val="00EF734B"/>
    <w:rsid w:val="00EF7C2A"/>
    <w:rsid w:val="00EF7E8D"/>
    <w:rsid w:val="00F0001E"/>
    <w:rsid w:val="00F0001F"/>
    <w:rsid w:val="00F0012B"/>
    <w:rsid w:val="00F001C9"/>
    <w:rsid w:val="00F00E31"/>
    <w:rsid w:val="00F0191F"/>
    <w:rsid w:val="00F026CE"/>
    <w:rsid w:val="00F03601"/>
    <w:rsid w:val="00F03961"/>
    <w:rsid w:val="00F04C55"/>
    <w:rsid w:val="00F05693"/>
    <w:rsid w:val="00F0575B"/>
    <w:rsid w:val="00F063F8"/>
    <w:rsid w:val="00F06671"/>
    <w:rsid w:val="00F066C3"/>
    <w:rsid w:val="00F068B0"/>
    <w:rsid w:val="00F06DED"/>
    <w:rsid w:val="00F078A0"/>
    <w:rsid w:val="00F079CA"/>
    <w:rsid w:val="00F10B87"/>
    <w:rsid w:val="00F10C9E"/>
    <w:rsid w:val="00F111C0"/>
    <w:rsid w:val="00F113C7"/>
    <w:rsid w:val="00F11C3D"/>
    <w:rsid w:val="00F11DBC"/>
    <w:rsid w:val="00F1261A"/>
    <w:rsid w:val="00F1266E"/>
    <w:rsid w:val="00F132F3"/>
    <w:rsid w:val="00F133B2"/>
    <w:rsid w:val="00F13B59"/>
    <w:rsid w:val="00F13E84"/>
    <w:rsid w:val="00F148A5"/>
    <w:rsid w:val="00F1591D"/>
    <w:rsid w:val="00F162C4"/>
    <w:rsid w:val="00F16FA4"/>
    <w:rsid w:val="00F17C79"/>
    <w:rsid w:val="00F208C8"/>
    <w:rsid w:val="00F20B67"/>
    <w:rsid w:val="00F221E0"/>
    <w:rsid w:val="00F224FC"/>
    <w:rsid w:val="00F22BBF"/>
    <w:rsid w:val="00F22D9C"/>
    <w:rsid w:val="00F23276"/>
    <w:rsid w:val="00F23566"/>
    <w:rsid w:val="00F24B86"/>
    <w:rsid w:val="00F251C9"/>
    <w:rsid w:val="00F2538F"/>
    <w:rsid w:val="00F25393"/>
    <w:rsid w:val="00F26488"/>
    <w:rsid w:val="00F268F6"/>
    <w:rsid w:val="00F26A44"/>
    <w:rsid w:val="00F27AA7"/>
    <w:rsid w:val="00F27DEC"/>
    <w:rsid w:val="00F27FFE"/>
    <w:rsid w:val="00F3060A"/>
    <w:rsid w:val="00F30D60"/>
    <w:rsid w:val="00F30DB1"/>
    <w:rsid w:val="00F31534"/>
    <w:rsid w:val="00F31596"/>
    <w:rsid w:val="00F32479"/>
    <w:rsid w:val="00F32784"/>
    <w:rsid w:val="00F3334F"/>
    <w:rsid w:val="00F33A44"/>
    <w:rsid w:val="00F33E65"/>
    <w:rsid w:val="00F3406F"/>
    <w:rsid w:val="00F341B6"/>
    <w:rsid w:val="00F34C4C"/>
    <w:rsid w:val="00F350F6"/>
    <w:rsid w:val="00F35589"/>
    <w:rsid w:val="00F35BC5"/>
    <w:rsid w:val="00F3624C"/>
    <w:rsid w:val="00F36363"/>
    <w:rsid w:val="00F371AC"/>
    <w:rsid w:val="00F3728F"/>
    <w:rsid w:val="00F4018A"/>
    <w:rsid w:val="00F406E0"/>
    <w:rsid w:val="00F41C40"/>
    <w:rsid w:val="00F42887"/>
    <w:rsid w:val="00F43046"/>
    <w:rsid w:val="00F43373"/>
    <w:rsid w:val="00F4377C"/>
    <w:rsid w:val="00F44C94"/>
    <w:rsid w:val="00F44DA2"/>
    <w:rsid w:val="00F46366"/>
    <w:rsid w:val="00F468C9"/>
    <w:rsid w:val="00F470A9"/>
    <w:rsid w:val="00F50B91"/>
    <w:rsid w:val="00F51402"/>
    <w:rsid w:val="00F519F7"/>
    <w:rsid w:val="00F51FCA"/>
    <w:rsid w:val="00F5233B"/>
    <w:rsid w:val="00F523CC"/>
    <w:rsid w:val="00F52BC0"/>
    <w:rsid w:val="00F5339C"/>
    <w:rsid w:val="00F5383A"/>
    <w:rsid w:val="00F551F6"/>
    <w:rsid w:val="00F554FA"/>
    <w:rsid w:val="00F55798"/>
    <w:rsid w:val="00F55D0B"/>
    <w:rsid w:val="00F56216"/>
    <w:rsid w:val="00F562C6"/>
    <w:rsid w:val="00F56528"/>
    <w:rsid w:val="00F56F81"/>
    <w:rsid w:val="00F574CC"/>
    <w:rsid w:val="00F576D7"/>
    <w:rsid w:val="00F57DC3"/>
    <w:rsid w:val="00F6025A"/>
    <w:rsid w:val="00F603A2"/>
    <w:rsid w:val="00F606E1"/>
    <w:rsid w:val="00F62458"/>
    <w:rsid w:val="00F62496"/>
    <w:rsid w:val="00F625F5"/>
    <w:rsid w:val="00F62FC4"/>
    <w:rsid w:val="00F6349D"/>
    <w:rsid w:val="00F64A2D"/>
    <w:rsid w:val="00F64CAE"/>
    <w:rsid w:val="00F651B5"/>
    <w:rsid w:val="00F66207"/>
    <w:rsid w:val="00F6694E"/>
    <w:rsid w:val="00F6695D"/>
    <w:rsid w:val="00F67751"/>
    <w:rsid w:val="00F679AE"/>
    <w:rsid w:val="00F67C7C"/>
    <w:rsid w:val="00F67E3F"/>
    <w:rsid w:val="00F70841"/>
    <w:rsid w:val="00F7085E"/>
    <w:rsid w:val="00F711C1"/>
    <w:rsid w:val="00F7237D"/>
    <w:rsid w:val="00F76AF1"/>
    <w:rsid w:val="00F76D32"/>
    <w:rsid w:val="00F771E5"/>
    <w:rsid w:val="00F774A9"/>
    <w:rsid w:val="00F775F7"/>
    <w:rsid w:val="00F77DC4"/>
    <w:rsid w:val="00F800A2"/>
    <w:rsid w:val="00F801F1"/>
    <w:rsid w:val="00F81693"/>
    <w:rsid w:val="00F81866"/>
    <w:rsid w:val="00F81EC4"/>
    <w:rsid w:val="00F82933"/>
    <w:rsid w:val="00F83DB1"/>
    <w:rsid w:val="00F84221"/>
    <w:rsid w:val="00F84AC5"/>
    <w:rsid w:val="00F851F4"/>
    <w:rsid w:val="00F85E22"/>
    <w:rsid w:val="00F8624A"/>
    <w:rsid w:val="00F875EE"/>
    <w:rsid w:val="00F87692"/>
    <w:rsid w:val="00F903AC"/>
    <w:rsid w:val="00F90529"/>
    <w:rsid w:val="00F90543"/>
    <w:rsid w:val="00F91877"/>
    <w:rsid w:val="00F91944"/>
    <w:rsid w:val="00F92878"/>
    <w:rsid w:val="00F92F52"/>
    <w:rsid w:val="00F936F5"/>
    <w:rsid w:val="00F94147"/>
    <w:rsid w:val="00F94491"/>
    <w:rsid w:val="00F94709"/>
    <w:rsid w:val="00F94933"/>
    <w:rsid w:val="00F950C0"/>
    <w:rsid w:val="00F950D2"/>
    <w:rsid w:val="00F95271"/>
    <w:rsid w:val="00F95559"/>
    <w:rsid w:val="00F959C8"/>
    <w:rsid w:val="00F967B0"/>
    <w:rsid w:val="00F96D35"/>
    <w:rsid w:val="00F979EC"/>
    <w:rsid w:val="00F97BDD"/>
    <w:rsid w:val="00F97C52"/>
    <w:rsid w:val="00FA00AF"/>
    <w:rsid w:val="00FA01EF"/>
    <w:rsid w:val="00FA0ACE"/>
    <w:rsid w:val="00FA1B78"/>
    <w:rsid w:val="00FA27E1"/>
    <w:rsid w:val="00FA2CD6"/>
    <w:rsid w:val="00FA2FAF"/>
    <w:rsid w:val="00FA4098"/>
    <w:rsid w:val="00FA4D49"/>
    <w:rsid w:val="00FA525C"/>
    <w:rsid w:val="00FA59A9"/>
    <w:rsid w:val="00FA663D"/>
    <w:rsid w:val="00FA6BEA"/>
    <w:rsid w:val="00FB10B5"/>
    <w:rsid w:val="00FB1143"/>
    <w:rsid w:val="00FB1F05"/>
    <w:rsid w:val="00FB2B59"/>
    <w:rsid w:val="00FB3937"/>
    <w:rsid w:val="00FB3DA3"/>
    <w:rsid w:val="00FB4745"/>
    <w:rsid w:val="00FB5AD0"/>
    <w:rsid w:val="00FB5D9E"/>
    <w:rsid w:val="00FB6471"/>
    <w:rsid w:val="00FB6AA0"/>
    <w:rsid w:val="00FB6B6B"/>
    <w:rsid w:val="00FB7636"/>
    <w:rsid w:val="00FB78A2"/>
    <w:rsid w:val="00FC02C0"/>
    <w:rsid w:val="00FC02EC"/>
    <w:rsid w:val="00FC061A"/>
    <w:rsid w:val="00FC0B59"/>
    <w:rsid w:val="00FC1336"/>
    <w:rsid w:val="00FC15A5"/>
    <w:rsid w:val="00FC15C7"/>
    <w:rsid w:val="00FC1715"/>
    <w:rsid w:val="00FC23F5"/>
    <w:rsid w:val="00FC24AA"/>
    <w:rsid w:val="00FC2F6B"/>
    <w:rsid w:val="00FC35AA"/>
    <w:rsid w:val="00FC383E"/>
    <w:rsid w:val="00FC43ED"/>
    <w:rsid w:val="00FC4529"/>
    <w:rsid w:val="00FC484A"/>
    <w:rsid w:val="00FC4F8E"/>
    <w:rsid w:val="00FC5580"/>
    <w:rsid w:val="00FC578E"/>
    <w:rsid w:val="00FC6592"/>
    <w:rsid w:val="00FC711F"/>
    <w:rsid w:val="00FC74C7"/>
    <w:rsid w:val="00FC7E0E"/>
    <w:rsid w:val="00FD029C"/>
    <w:rsid w:val="00FD0D0A"/>
    <w:rsid w:val="00FD1751"/>
    <w:rsid w:val="00FD1D9B"/>
    <w:rsid w:val="00FD295D"/>
    <w:rsid w:val="00FD2C63"/>
    <w:rsid w:val="00FD3164"/>
    <w:rsid w:val="00FD3231"/>
    <w:rsid w:val="00FD3972"/>
    <w:rsid w:val="00FD3B12"/>
    <w:rsid w:val="00FD3C47"/>
    <w:rsid w:val="00FD3E77"/>
    <w:rsid w:val="00FD647E"/>
    <w:rsid w:val="00FD6669"/>
    <w:rsid w:val="00FD698B"/>
    <w:rsid w:val="00FD7095"/>
    <w:rsid w:val="00FD75E3"/>
    <w:rsid w:val="00FD7C77"/>
    <w:rsid w:val="00FE0DA9"/>
    <w:rsid w:val="00FE2E58"/>
    <w:rsid w:val="00FE2F01"/>
    <w:rsid w:val="00FE30F9"/>
    <w:rsid w:val="00FE329D"/>
    <w:rsid w:val="00FE35FF"/>
    <w:rsid w:val="00FE36C9"/>
    <w:rsid w:val="00FE38D2"/>
    <w:rsid w:val="00FE4795"/>
    <w:rsid w:val="00FE4F96"/>
    <w:rsid w:val="00FE53CB"/>
    <w:rsid w:val="00FE570B"/>
    <w:rsid w:val="00FE572C"/>
    <w:rsid w:val="00FE6066"/>
    <w:rsid w:val="00FE60D1"/>
    <w:rsid w:val="00FE702A"/>
    <w:rsid w:val="00FE7630"/>
    <w:rsid w:val="00FE78EA"/>
    <w:rsid w:val="00FF0690"/>
    <w:rsid w:val="00FF1329"/>
    <w:rsid w:val="00FF1AB1"/>
    <w:rsid w:val="00FF247E"/>
    <w:rsid w:val="00FF3A76"/>
    <w:rsid w:val="00FF3C31"/>
    <w:rsid w:val="00FF3EE4"/>
    <w:rsid w:val="00FF3F76"/>
    <w:rsid w:val="00FF4832"/>
    <w:rsid w:val="00FF509E"/>
    <w:rsid w:val="00FF58F4"/>
    <w:rsid w:val="00FF6333"/>
    <w:rsid w:val="00FF643A"/>
    <w:rsid w:val="00FF6B83"/>
    <w:rsid w:val="00FF6F12"/>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styleId="Listaconvietas3">
    <w:name w:val="List Bullet 3"/>
    <w:basedOn w:val="Normal"/>
    <w:uiPriority w:val="99"/>
    <w:unhideWhenUsed/>
    <w:rsid w:val="00F7085E"/>
    <w:pPr>
      <w:numPr>
        <w:numId w:val="21"/>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styleId="Listaconvietas3">
    <w:name w:val="List Bullet 3"/>
    <w:basedOn w:val="Normal"/>
    <w:uiPriority w:val="99"/>
    <w:unhideWhenUsed/>
    <w:rsid w:val="00F7085E"/>
    <w:pPr>
      <w:numPr>
        <w:numId w:val="2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61664">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211118358">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442112512">
      <w:bodyDiv w:val="1"/>
      <w:marLeft w:val="0"/>
      <w:marRight w:val="0"/>
      <w:marTop w:val="0"/>
      <w:marBottom w:val="0"/>
      <w:divBdr>
        <w:top w:val="none" w:sz="0" w:space="0" w:color="auto"/>
        <w:left w:val="none" w:sz="0" w:space="0" w:color="auto"/>
        <w:bottom w:val="none" w:sz="0" w:space="0" w:color="auto"/>
        <w:right w:val="none" w:sz="0" w:space="0" w:color="auto"/>
      </w:divBdr>
    </w:div>
    <w:div w:id="476849006">
      <w:bodyDiv w:val="1"/>
      <w:marLeft w:val="0"/>
      <w:marRight w:val="0"/>
      <w:marTop w:val="0"/>
      <w:marBottom w:val="0"/>
      <w:divBdr>
        <w:top w:val="none" w:sz="0" w:space="0" w:color="auto"/>
        <w:left w:val="none" w:sz="0" w:space="0" w:color="auto"/>
        <w:bottom w:val="none" w:sz="0" w:space="0" w:color="auto"/>
        <w:right w:val="none" w:sz="0" w:space="0" w:color="auto"/>
      </w:divBdr>
    </w:div>
    <w:div w:id="481191433">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614294749">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78149110">
      <w:bodyDiv w:val="1"/>
      <w:marLeft w:val="0"/>
      <w:marRight w:val="0"/>
      <w:marTop w:val="0"/>
      <w:marBottom w:val="0"/>
      <w:divBdr>
        <w:top w:val="none" w:sz="0" w:space="0" w:color="auto"/>
        <w:left w:val="none" w:sz="0" w:space="0" w:color="auto"/>
        <w:bottom w:val="none" w:sz="0" w:space="0" w:color="auto"/>
        <w:right w:val="none" w:sz="0" w:space="0" w:color="auto"/>
      </w:divBdr>
    </w:div>
    <w:div w:id="1200242781">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36170219">
      <w:bodyDiv w:val="1"/>
      <w:marLeft w:val="0"/>
      <w:marRight w:val="0"/>
      <w:marTop w:val="0"/>
      <w:marBottom w:val="0"/>
      <w:divBdr>
        <w:top w:val="none" w:sz="0" w:space="0" w:color="auto"/>
        <w:left w:val="none" w:sz="0" w:space="0" w:color="auto"/>
        <w:bottom w:val="none" w:sz="0" w:space="0" w:color="auto"/>
        <w:right w:val="none" w:sz="0" w:space="0" w:color="auto"/>
      </w:divBdr>
      <w:divsChild>
        <w:div w:id="332999303">
          <w:marLeft w:val="0"/>
          <w:marRight w:val="0"/>
          <w:marTop w:val="240"/>
          <w:marBottom w:val="0"/>
          <w:divBdr>
            <w:top w:val="none" w:sz="0" w:space="0" w:color="auto"/>
            <w:left w:val="none" w:sz="0" w:space="0" w:color="auto"/>
            <w:bottom w:val="none" w:sz="0" w:space="0" w:color="auto"/>
            <w:right w:val="none" w:sz="0" w:space="0" w:color="auto"/>
          </w:divBdr>
          <w:divsChild>
            <w:div w:id="1180777834">
              <w:marLeft w:val="0"/>
              <w:marRight w:val="0"/>
              <w:marTop w:val="0"/>
              <w:marBottom w:val="0"/>
              <w:divBdr>
                <w:top w:val="none" w:sz="0" w:space="0" w:color="auto"/>
                <w:left w:val="none" w:sz="0" w:space="0" w:color="auto"/>
                <w:bottom w:val="none" w:sz="0" w:space="0" w:color="auto"/>
                <w:right w:val="none" w:sz="0" w:space="0" w:color="auto"/>
              </w:divBdr>
              <w:divsChild>
                <w:div w:id="291253533">
                  <w:marLeft w:val="0"/>
                  <w:marRight w:val="0"/>
                  <w:marTop w:val="0"/>
                  <w:marBottom w:val="0"/>
                  <w:divBdr>
                    <w:top w:val="none" w:sz="0" w:space="0" w:color="auto"/>
                    <w:left w:val="none" w:sz="0" w:space="0" w:color="auto"/>
                    <w:bottom w:val="none" w:sz="0" w:space="0" w:color="auto"/>
                    <w:right w:val="none" w:sz="0" w:space="0" w:color="auto"/>
                  </w:divBdr>
                  <w:divsChild>
                    <w:div w:id="9724404">
                      <w:marLeft w:val="0"/>
                      <w:marRight w:val="0"/>
                      <w:marTop w:val="0"/>
                      <w:marBottom w:val="101"/>
                      <w:divBdr>
                        <w:top w:val="none" w:sz="0" w:space="0" w:color="auto"/>
                        <w:left w:val="none" w:sz="0" w:space="0" w:color="auto"/>
                        <w:bottom w:val="none" w:sz="0" w:space="0" w:color="auto"/>
                        <w:right w:val="none" w:sz="0" w:space="0" w:color="auto"/>
                      </w:divBdr>
                    </w:div>
                    <w:div w:id="1650013768">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www.gob.mx/sf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omprasdegobierno.gob.mx/calculadora" TargetMode="External"/><Relationship Id="rId22"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5F895-6A32-473E-86EB-F50CB3CA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18811</Words>
  <Characters>103461</Characters>
  <Application>Microsoft Office Word</Application>
  <DocSecurity>0</DocSecurity>
  <Lines>862</Lines>
  <Paragraphs>244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Herminia Cartagena Cárdenas</cp:lastModifiedBy>
  <cp:revision>2</cp:revision>
  <cp:lastPrinted>2017-09-14T16:31:00Z</cp:lastPrinted>
  <dcterms:created xsi:type="dcterms:W3CDTF">2017-09-14T20:23:00Z</dcterms:created>
  <dcterms:modified xsi:type="dcterms:W3CDTF">2017-09-14T20:23:00Z</dcterms:modified>
</cp:coreProperties>
</file>